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A81DE" w14:textId="064513C5" w:rsidR="004F70D7" w:rsidRPr="009C0CDD" w:rsidRDefault="00C20216" w:rsidP="009C0CDD">
      <w:pPr>
        <w:rPr>
          <w:rFonts w:ascii="Arial" w:hAnsi="Arial" w:cs="Arial"/>
          <w:sz w:val="24"/>
          <w:lang w:val="sl-SI" w:eastAsia="sl-SI"/>
        </w:rPr>
      </w:pPr>
      <w:r>
        <w:rPr>
          <w:rFonts w:ascii="Arial" w:hAnsi="Arial" w:cs="Arial"/>
          <w:sz w:val="24"/>
          <w:lang w:val="sl-SI" w:eastAsia="sl-SI"/>
        </w:rPr>
        <w:tab/>
      </w:r>
      <w:r>
        <w:rPr>
          <w:rFonts w:ascii="Arial" w:hAnsi="Arial" w:cs="Arial"/>
          <w:sz w:val="24"/>
          <w:lang w:val="sl-SI" w:eastAsia="sl-SI"/>
        </w:rPr>
        <w:tab/>
      </w:r>
      <w:r>
        <w:rPr>
          <w:rFonts w:ascii="Arial" w:hAnsi="Arial" w:cs="Arial"/>
          <w:sz w:val="24"/>
          <w:lang w:val="sl-SI" w:eastAsia="sl-SI"/>
        </w:rPr>
        <w:tab/>
      </w:r>
      <w:r>
        <w:rPr>
          <w:rFonts w:ascii="Arial" w:hAnsi="Arial" w:cs="Arial"/>
          <w:sz w:val="24"/>
          <w:lang w:val="sl-SI" w:eastAsia="sl-SI"/>
        </w:rPr>
        <w:tab/>
      </w:r>
    </w:p>
    <w:p w14:paraId="776241D9" w14:textId="77777777" w:rsidR="009C0CDD" w:rsidRDefault="009C0CDD" w:rsidP="009C0CDD">
      <w:pPr>
        <w:rPr>
          <w:rFonts w:ascii="Arial" w:hAnsi="Arial" w:cs="Arial"/>
          <w:sz w:val="24"/>
          <w:lang w:val="sl-SI" w:eastAsia="sl-SI"/>
        </w:rPr>
      </w:pPr>
      <w:r w:rsidRPr="009C0CDD">
        <w:rPr>
          <w:rFonts w:ascii="Arial" w:hAnsi="Arial" w:cs="Arial"/>
          <w:sz w:val="24"/>
          <w:lang w:val="sl-SI" w:eastAsia="sl-SI"/>
        </w:rPr>
        <w:t xml:space="preserve">  </w:t>
      </w:r>
    </w:p>
    <w:p w14:paraId="066A89BB" w14:textId="111FBD48" w:rsidR="007C1992" w:rsidRDefault="007C1992" w:rsidP="007C1992">
      <w:pPr>
        <w:rPr>
          <w:color w:val="284E99"/>
          <w:sz w:val="48"/>
          <w:szCs w:val="48"/>
        </w:rPr>
      </w:pPr>
      <w:r>
        <w:rPr>
          <w:noProof/>
          <w:lang w:val="sl-SI" w:eastAsia="sl-SI"/>
        </w:rPr>
        <w:t xml:space="preserve">     </w:t>
      </w:r>
      <w:r w:rsidRPr="00175652">
        <w:rPr>
          <w:noProof/>
          <w:lang w:val="sl-SI" w:eastAsia="sl-SI"/>
        </w:rPr>
        <w:t xml:space="preserve">  </w:t>
      </w:r>
      <w:r>
        <w:rPr>
          <w:noProof/>
          <w:lang w:val="sl-SI" w:eastAsia="sl-SI"/>
        </w:rPr>
        <w:t xml:space="preserve">  </w:t>
      </w:r>
      <w:r>
        <w:rPr>
          <w:noProof/>
        </w:rPr>
        <w:t xml:space="preserve">    </w:t>
      </w:r>
    </w:p>
    <w:p w14:paraId="0F851E97" w14:textId="069BA120" w:rsidR="00E83183" w:rsidRDefault="00E83183" w:rsidP="009C0CDD">
      <w:pPr>
        <w:rPr>
          <w:rFonts w:ascii="Arial" w:hAnsi="Arial" w:cs="Arial"/>
          <w:sz w:val="24"/>
          <w:lang w:val="sl-SI" w:eastAsia="sl-SI"/>
        </w:rPr>
      </w:pPr>
    </w:p>
    <w:p w14:paraId="00F34AF8" w14:textId="42E0F972" w:rsidR="001D1840" w:rsidRDefault="001D1840" w:rsidP="009C0CDD">
      <w:pPr>
        <w:rPr>
          <w:rFonts w:ascii="Arial" w:hAnsi="Arial" w:cs="Arial"/>
          <w:sz w:val="24"/>
          <w:lang w:val="sl-SI" w:eastAsia="sl-SI"/>
        </w:rPr>
      </w:pPr>
    </w:p>
    <w:p w14:paraId="342149F9" w14:textId="293E198B" w:rsidR="00E24CD1" w:rsidRDefault="00E24CD1" w:rsidP="0024396D">
      <w:pPr>
        <w:rPr>
          <w:rFonts w:ascii="Arial" w:hAnsi="Arial" w:cs="Arial"/>
          <w:b/>
          <w:sz w:val="36"/>
          <w:szCs w:val="36"/>
          <w:lang w:val="sl-SI" w:eastAsia="sl-SI"/>
        </w:rPr>
      </w:pPr>
    </w:p>
    <w:p w14:paraId="004FB85A" w14:textId="77777777" w:rsidR="00FF2840" w:rsidRPr="00EE6D50" w:rsidRDefault="00FF2840" w:rsidP="00FF2840">
      <w:pPr>
        <w:rPr>
          <w:rFonts w:ascii="Arial" w:hAnsi="Arial" w:cs="Arial"/>
          <w:sz w:val="24"/>
          <w:lang w:val="sl-SI" w:eastAsia="sl-SI"/>
        </w:rPr>
      </w:pPr>
    </w:p>
    <w:p w14:paraId="78274CF0" w14:textId="77777777" w:rsidR="0024396D" w:rsidRPr="00DB380D" w:rsidRDefault="0024396D" w:rsidP="0024396D">
      <w:pPr>
        <w:rPr>
          <w:rFonts w:ascii="Arial" w:hAnsi="Arial" w:cs="Arial"/>
          <w:sz w:val="24"/>
          <w:lang w:val="sl-SI" w:eastAsia="sl-SI"/>
        </w:rPr>
      </w:pPr>
    </w:p>
    <w:p w14:paraId="16BF8681" w14:textId="77777777" w:rsidR="0024396D" w:rsidRPr="00DB380D" w:rsidRDefault="0024396D" w:rsidP="0024396D">
      <w:pPr>
        <w:jc w:val="center"/>
        <w:rPr>
          <w:rFonts w:ascii="Arial" w:hAnsi="Arial" w:cs="Arial"/>
          <w:b/>
          <w:sz w:val="36"/>
          <w:szCs w:val="36"/>
          <w:lang w:eastAsia="sl-SI"/>
        </w:rPr>
      </w:pPr>
      <w:r w:rsidRPr="00DB380D">
        <w:rPr>
          <w:rFonts w:ascii="Arial" w:hAnsi="Arial" w:cs="Arial"/>
          <w:b/>
          <w:sz w:val="36"/>
          <w:szCs w:val="36"/>
          <w:lang w:eastAsia="sl-SI"/>
        </w:rPr>
        <w:t>PUBLIC-TENDER DOCUMENTATION</w:t>
      </w:r>
    </w:p>
    <w:p w14:paraId="4C97CB52" w14:textId="77777777" w:rsidR="0024396D" w:rsidRPr="00DB380D" w:rsidRDefault="0024396D" w:rsidP="0024396D">
      <w:pPr>
        <w:suppressAutoHyphens/>
        <w:ind w:left="360"/>
        <w:jc w:val="center"/>
        <w:rPr>
          <w:rFonts w:ascii="Arial" w:hAnsi="Arial" w:cs="Arial"/>
          <w:sz w:val="36"/>
          <w:szCs w:val="36"/>
          <w:lang w:eastAsia="ar-SA"/>
        </w:rPr>
      </w:pPr>
    </w:p>
    <w:p w14:paraId="765FD510" w14:textId="77777777" w:rsidR="0024396D" w:rsidRPr="00DB380D" w:rsidRDefault="0024396D" w:rsidP="0024396D">
      <w:pPr>
        <w:suppressAutoHyphens/>
        <w:jc w:val="center"/>
        <w:rPr>
          <w:rFonts w:cs="Arial"/>
          <w:sz w:val="36"/>
          <w:szCs w:val="36"/>
          <w:lang w:eastAsia="ar-SA"/>
        </w:rPr>
      </w:pPr>
    </w:p>
    <w:p w14:paraId="557DC391" w14:textId="77777777" w:rsidR="0024396D" w:rsidRPr="00DB380D" w:rsidRDefault="0024396D" w:rsidP="0024396D">
      <w:pPr>
        <w:suppressAutoHyphens/>
        <w:jc w:val="center"/>
        <w:rPr>
          <w:rFonts w:ascii="Arial" w:hAnsi="Arial" w:cs="Arial"/>
          <w:sz w:val="36"/>
          <w:szCs w:val="36"/>
          <w:lang w:eastAsia="ar-SA"/>
        </w:rPr>
      </w:pPr>
      <w:r w:rsidRPr="00DB380D">
        <w:rPr>
          <w:rFonts w:ascii="Arial" w:hAnsi="Arial" w:cs="Arial"/>
          <w:sz w:val="36"/>
          <w:szCs w:val="36"/>
          <w:lang w:eastAsia="ar-SA"/>
        </w:rPr>
        <w:t>FOR</w:t>
      </w:r>
    </w:p>
    <w:p w14:paraId="54C47C26" w14:textId="77777777" w:rsidR="0024396D" w:rsidRPr="00DB380D" w:rsidRDefault="0024396D" w:rsidP="0024396D">
      <w:pPr>
        <w:rPr>
          <w:sz w:val="36"/>
          <w:szCs w:val="36"/>
          <w:lang w:eastAsia="sl-SI"/>
        </w:rPr>
      </w:pPr>
    </w:p>
    <w:p w14:paraId="10DB9BEB" w14:textId="77777777" w:rsidR="0024396D" w:rsidRPr="00DB380D" w:rsidRDefault="0024396D" w:rsidP="0024396D">
      <w:pPr>
        <w:rPr>
          <w:sz w:val="36"/>
          <w:szCs w:val="36"/>
          <w:lang w:eastAsia="sl-SI"/>
        </w:rPr>
      </w:pPr>
    </w:p>
    <w:p w14:paraId="53F93F3E" w14:textId="68239C48" w:rsidR="0024396D" w:rsidRPr="0032000D" w:rsidRDefault="0024396D" w:rsidP="0024396D">
      <w:pPr>
        <w:jc w:val="center"/>
        <w:rPr>
          <w:rFonts w:ascii="Arial" w:hAnsi="Arial" w:cs="Arial"/>
          <w:b/>
          <w:sz w:val="36"/>
          <w:szCs w:val="36"/>
          <w:lang w:val="sl-SI" w:eastAsia="sl-SI"/>
        </w:rPr>
      </w:pPr>
      <w:r w:rsidRPr="0032000D">
        <w:rPr>
          <w:rFonts w:ascii="Arial" w:hAnsi="Arial" w:cs="Arial"/>
          <w:b/>
          <w:sz w:val="36"/>
          <w:szCs w:val="36"/>
          <w:lang w:val="sl-SI" w:eastAsia="sl-SI"/>
        </w:rPr>
        <w:t>»</w:t>
      </w:r>
      <w:r w:rsidR="00843421" w:rsidRPr="00843421">
        <w:rPr>
          <w:rFonts w:ascii="Arial" w:hAnsi="Arial" w:cs="Arial"/>
          <w:b/>
          <w:sz w:val="36"/>
          <w:szCs w:val="36"/>
          <w:lang w:val="sl-SI" w:eastAsia="sl-SI"/>
        </w:rPr>
        <w:t>SUPPLY AND INSTALLATION OF SUPERCONDUCTIVE NANOWIRE SINGLE PHOTON DETECTION SYSTEM</w:t>
      </w:r>
      <w:r w:rsidRPr="0032000D">
        <w:rPr>
          <w:rFonts w:ascii="Arial" w:hAnsi="Arial" w:cs="Arial"/>
          <w:b/>
          <w:sz w:val="36"/>
          <w:szCs w:val="36"/>
          <w:lang w:val="sl-SI" w:eastAsia="sl-SI"/>
        </w:rPr>
        <w:t>«</w:t>
      </w:r>
    </w:p>
    <w:p w14:paraId="1BFC0232" w14:textId="77777777" w:rsidR="0024396D" w:rsidRDefault="0024396D" w:rsidP="0024396D">
      <w:pPr>
        <w:rPr>
          <w:rFonts w:ascii="Arial" w:hAnsi="Arial" w:cs="Arial"/>
          <w:sz w:val="36"/>
          <w:szCs w:val="36"/>
          <w:lang w:val="sl-SI" w:eastAsia="sl-SI"/>
        </w:rPr>
      </w:pPr>
    </w:p>
    <w:p w14:paraId="2DECF562" w14:textId="77777777" w:rsidR="0024396D" w:rsidRPr="00DB380D" w:rsidRDefault="0024396D" w:rsidP="0024396D">
      <w:pPr>
        <w:rPr>
          <w:rFonts w:ascii="Arial" w:hAnsi="Arial" w:cs="Arial"/>
          <w:sz w:val="36"/>
          <w:szCs w:val="36"/>
          <w:lang w:val="sl-SI" w:eastAsia="sl-SI"/>
        </w:rPr>
      </w:pPr>
    </w:p>
    <w:p w14:paraId="768E736F" w14:textId="77777777" w:rsidR="0024396D" w:rsidRPr="00CD489D" w:rsidRDefault="0024396D" w:rsidP="0024396D">
      <w:pPr>
        <w:jc w:val="center"/>
        <w:rPr>
          <w:rFonts w:ascii="Arial" w:hAnsi="Arial" w:cs="Arial"/>
          <w:sz w:val="28"/>
          <w:szCs w:val="28"/>
          <w:lang w:val="sl-SI" w:eastAsia="sl-SI"/>
        </w:rPr>
      </w:pPr>
      <w:r w:rsidRPr="00CD489D">
        <w:rPr>
          <w:rFonts w:ascii="Arial" w:hAnsi="Arial" w:cs="Arial"/>
          <w:sz w:val="28"/>
          <w:szCs w:val="28"/>
          <w:lang w:val="sl-SI" w:eastAsia="sl-SI"/>
        </w:rPr>
        <w:t>OPEN PROCEDURE</w:t>
      </w:r>
    </w:p>
    <w:p w14:paraId="51EF6A6D" w14:textId="77777777" w:rsidR="0024396D" w:rsidRPr="00DB380D" w:rsidRDefault="0024396D" w:rsidP="0024396D">
      <w:pPr>
        <w:rPr>
          <w:rFonts w:ascii="Arial" w:hAnsi="Arial" w:cs="Arial"/>
          <w:b/>
          <w:sz w:val="36"/>
          <w:lang w:val="sl-SI" w:eastAsia="sl-SI"/>
        </w:rPr>
      </w:pPr>
    </w:p>
    <w:p w14:paraId="68D2B03C" w14:textId="77777777" w:rsidR="0024396D" w:rsidRPr="00DB380D" w:rsidRDefault="0024396D" w:rsidP="0024396D">
      <w:pPr>
        <w:rPr>
          <w:rFonts w:ascii="Arial" w:hAnsi="Arial" w:cs="Arial"/>
          <w:b/>
          <w:sz w:val="36"/>
          <w:lang w:val="sl-SI" w:eastAsia="sl-SI"/>
        </w:rPr>
      </w:pPr>
    </w:p>
    <w:p w14:paraId="6C8656B4" w14:textId="77777777" w:rsidR="00FF2840" w:rsidRPr="00EE6D50" w:rsidRDefault="00FF2840" w:rsidP="00FF2840">
      <w:pPr>
        <w:rPr>
          <w:rFonts w:ascii="Arial" w:hAnsi="Arial" w:cs="Arial"/>
          <w:b/>
          <w:sz w:val="36"/>
          <w:lang w:val="sl-SI" w:eastAsia="sl-SI"/>
        </w:rPr>
      </w:pPr>
    </w:p>
    <w:p w14:paraId="1A3D3250" w14:textId="77777777" w:rsidR="00262AB0" w:rsidRPr="00262AB0" w:rsidRDefault="00262AB0" w:rsidP="00262AB0">
      <w:pPr>
        <w:jc w:val="center"/>
        <w:rPr>
          <w:rFonts w:ascii="Arial" w:hAnsi="Arial" w:cs="Arial"/>
          <w:b/>
          <w:sz w:val="36"/>
          <w:szCs w:val="36"/>
          <w:lang w:val="sl-SI" w:eastAsia="sl-SI"/>
        </w:rPr>
      </w:pPr>
    </w:p>
    <w:p w14:paraId="38BFE8B3" w14:textId="77777777" w:rsidR="00262AB0" w:rsidRPr="00262AB0" w:rsidRDefault="00262AB0" w:rsidP="00262AB0">
      <w:pPr>
        <w:rPr>
          <w:rFonts w:ascii="Arial" w:hAnsi="Arial" w:cs="Arial"/>
          <w:b/>
          <w:sz w:val="36"/>
          <w:lang w:val="sl-SI" w:eastAsia="sl-SI"/>
        </w:rPr>
      </w:pPr>
    </w:p>
    <w:p w14:paraId="39D58EE1" w14:textId="77777777" w:rsidR="00693978" w:rsidRDefault="00693978" w:rsidP="00262AB0">
      <w:pPr>
        <w:rPr>
          <w:rFonts w:ascii="Arial" w:hAnsi="Arial" w:cs="Arial"/>
          <w:b/>
          <w:sz w:val="36"/>
          <w:lang w:val="sl-SI" w:eastAsia="sl-SI"/>
        </w:rPr>
      </w:pPr>
    </w:p>
    <w:p w14:paraId="64D4D360" w14:textId="77777777" w:rsidR="00193AC9" w:rsidRPr="00262AB0" w:rsidRDefault="00193AC9" w:rsidP="00262AB0">
      <w:pPr>
        <w:rPr>
          <w:rFonts w:ascii="Arial" w:hAnsi="Arial" w:cs="Arial"/>
          <w:b/>
          <w:sz w:val="36"/>
          <w:lang w:val="sl-SI" w:eastAsia="sl-SI"/>
        </w:rPr>
      </w:pPr>
    </w:p>
    <w:p w14:paraId="2BA74D14" w14:textId="77777777" w:rsidR="00262AB0" w:rsidRPr="00262AB0" w:rsidRDefault="00262AB0" w:rsidP="00262AB0">
      <w:pPr>
        <w:rPr>
          <w:rFonts w:ascii="Arial" w:hAnsi="Arial" w:cs="Arial"/>
          <w:b/>
          <w:sz w:val="24"/>
          <w:szCs w:val="24"/>
          <w:lang w:val="sl-SI" w:eastAsia="sl-SI"/>
        </w:rPr>
      </w:pPr>
    </w:p>
    <w:p w14:paraId="4C44CFDB" w14:textId="31568B94" w:rsidR="00262AB0" w:rsidRPr="00262AB0" w:rsidRDefault="0024396D" w:rsidP="00262AB0">
      <w:pPr>
        <w:jc w:val="center"/>
        <w:rPr>
          <w:rFonts w:ascii="Arial" w:hAnsi="Arial" w:cs="Arial"/>
          <w:b/>
          <w:sz w:val="24"/>
          <w:szCs w:val="24"/>
          <w:lang w:val="sl-SI" w:eastAsia="sl-SI"/>
        </w:rPr>
      </w:pPr>
      <w:proofErr w:type="spellStart"/>
      <w:r w:rsidRPr="0024396D">
        <w:rPr>
          <w:rFonts w:ascii="Arial" w:hAnsi="Arial" w:cs="Arial"/>
          <w:b/>
          <w:sz w:val="24"/>
          <w:szCs w:val="24"/>
          <w:lang w:val="sl-SI" w:eastAsia="sl-SI"/>
        </w:rPr>
        <w:t>Internal</w:t>
      </w:r>
      <w:proofErr w:type="spellEnd"/>
      <w:r w:rsidRPr="0024396D">
        <w:rPr>
          <w:rFonts w:ascii="Arial" w:hAnsi="Arial" w:cs="Arial"/>
          <w:b/>
          <w:sz w:val="24"/>
          <w:szCs w:val="24"/>
          <w:lang w:val="sl-SI" w:eastAsia="sl-SI"/>
        </w:rPr>
        <w:t xml:space="preserve"> reference </w:t>
      </w:r>
      <w:proofErr w:type="spellStart"/>
      <w:r w:rsidRPr="0024396D">
        <w:rPr>
          <w:rFonts w:ascii="Arial" w:hAnsi="Arial" w:cs="Arial"/>
          <w:b/>
          <w:sz w:val="24"/>
          <w:szCs w:val="24"/>
          <w:lang w:val="sl-SI" w:eastAsia="sl-SI"/>
        </w:rPr>
        <w:t>number</w:t>
      </w:r>
      <w:proofErr w:type="spellEnd"/>
      <w:r w:rsidRPr="0024396D">
        <w:rPr>
          <w:rFonts w:ascii="Arial" w:hAnsi="Arial" w:cs="Arial"/>
          <w:b/>
          <w:sz w:val="24"/>
          <w:szCs w:val="24"/>
          <w:lang w:val="sl-SI" w:eastAsia="sl-SI"/>
        </w:rPr>
        <w:t xml:space="preserve"> </w:t>
      </w:r>
      <w:proofErr w:type="spellStart"/>
      <w:r w:rsidRPr="0024396D">
        <w:rPr>
          <w:rFonts w:ascii="Arial" w:hAnsi="Arial" w:cs="Arial"/>
          <w:b/>
          <w:sz w:val="24"/>
          <w:szCs w:val="24"/>
          <w:lang w:val="sl-SI" w:eastAsia="sl-SI"/>
        </w:rPr>
        <w:t>of</w:t>
      </w:r>
      <w:proofErr w:type="spellEnd"/>
      <w:r w:rsidRPr="0024396D">
        <w:rPr>
          <w:rFonts w:ascii="Arial" w:hAnsi="Arial" w:cs="Arial"/>
          <w:b/>
          <w:sz w:val="24"/>
          <w:szCs w:val="24"/>
          <w:lang w:val="sl-SI" w:eastAsia="sl-SI"/>
        </w:rPr>
        <w:t xml:space="preserve"> </w:t>
      </w:r>
      <w:proofErr w:type="spellStart"/>
      <w:r w:rsidRPr="0024396D">
        <w:rPr>
          <w:rFonts w:ascii="Arial" w:hAnsi="Arial" w:cs="Arial"/>
          <w:b/>
          <w:sz w:val="24"/>
          <w:szCs w:val="24"/>
          <w:lang w:val="sl-SI" w:eastAsia="sl-SI"/>
        </w:rPr>
        <w:t>the</w:t>
      </w:r>
      <w:proofErr w:type="spellEnd"/>
      <w:r w:rsidRPr="0024396D">
        <w:rPr>
          <w:rFonts w:ascii="Arial" w:hAnsi="Arial" w:cs="Arial"/>
          <w:b/>
          <w:sz w:val="24"/>
          <w:szCs w:val="24"/>
          <w:lang w:val="sl-SI" w:eastAsia="sl-SI"/>
        </w:rPr>
        <w:t xml:space="preserve"> </w:t>
      </w:r>
      <w:proofErr w:type="spellStart"/>
      <w:r w:rsidRPr="0024396D">
        <w:rPr>
          <w:rFonts w:ascii="Arial" w:hAnsi="Arial" w:cs="Arial"/>
          <w:b/>
          <w:sz w:val="24"/>
          <w:szCs w:val="24"/>
          <w:lang w:val="sl-SI" w:eastAsia="sl-SI"/>
        </w:rPr>
        <w:t>public</w:t>
      </w:r>
      <w:proofErr w:type="spellEnd"/>
      <w:r w:rsidRPr="0024396D">
        <w:rPr>
          <w:rFonts w:ascii="Arial" w:hAnsi="Arial" w:cs="Arial"/>
          <w:b/>
          <w:sz w:val="24"/>
          <w:szCs w:val="24"/>
          <w:lang w:val="sl-SI" w:eastAsia="sl-SI"/>
        </w:rPr>
        <w:t xml:space="preserve"> tender</w:t>
      </w:r>
      <w:r w:rsidR="00262AB0" w:rsidRPr="00262AB0">
        <w:rPr>
          <w:rFonts w:ascii="Arial" w:hAnsi="Arial" w:cs="Arial"/>
          <w:b/>
          <w:sz w:val="24"/>
          <w:szCs w:val="24"/>
          <w:lang w:val="sl-SI" w:eastAsia="sl-SI"/>
        </w:rPr>
        <w:t>: JN</w:t>
      </w:r>
      <w:r w:rsidR="00C45BED">
        <w:rPr>
          <w:rFonts w:ascii="Arial" w:hAnsi="Arial" w:cs="Arial"/>
          <w:b/>
          <w:sz w:val="24"/>
          <w:szCs w:val="24"/>
          <w:lang w:val="sl-SI" w:eastAsia="sl-SI"/>
        </w:rPr>
        <w:t>30</w:t>
      </w:r>
      <w:r w:rsidR="00262AB0" w:rsidRPr="00262AB0">
        <w:rPr>
          <w:rFonts w:ascii="Arial" w:hAnsi="Arial" w:cs="Arial"/>
          <w:b/>
          <w:sz w:val="24"/>
          <w:szCs w:val="24"/>
          <w:lang w:val="sl-SI" w:eastAsia="sl-SI"/>
        </w:rPr>
        <w:t>/2023</w:t>
      </w:r>
    </w:p>
    <w:p w14:paraId="06E6EB5D" w14:textId="77777777" w:rsidR="00262AB0" w:rsidRPr="00262AB0" w:rsidRDefault="00262AB0" w:rsidP="00262AB0">
      <w:pPr>
        <w:rPr>
          <w:rFonts w:ascii="Arial" w:hAnsi="Arial" w:cs="Arial"/>
          <w:b/>
          <w:sz w:val="36"/>
          <w:lang w:val="sl-SI" w:eastAsia="sl-SI"/>
        </w:rPr>
      </w:pPr>
    </w:p>
    <w:p w14:paraId="6FB31266" w14:textId="77777777" w:rsidR="00FF2840" w:rsidRPr="00262AB0" w:rsidRDefault="00FF2840" w:rsidP="00262AB0">
      <w:pPr>
        <w:rPr>
          <w:rFonts w:ascii="Arial" w:hAnsi="Arial" w:cs="Arial"/>
          <w:b/>
          <w:sz w:val="36"/>
          <w:lang w:val="sl-SI" w:eastAsia="sl-SI"/>
        </w:rPr>
      </w:pPr>
    </w:p>
    <w:p w14:paraId="271376AC" w14:textId="77777777" w:rsidR="00262AB0" w:rsidRPr="00262AB0" w:rsidRDefault="00262AB0" w:rsidP="00262AB0">
      <w:pPr>
        <w:rPr>
          <w:rFonts w:ascii="Arial" w:hAnsi="Arial" w:cs="Arial"/>
          <w:b/>
          <w:sz w:val="36"/>
          <w:lang w:val="sl-SI" w:eastAsia="sl-SI"/>
        </w:rPr>
      </w:pPr>
    </w:p>
    <w:p w14:paraId="075B3C79" w14:textId="158623D8" w:rsidR="00175652" w:rsidRPr="00FF2840" w:rsidRDefault="00262AB0" w:rsidP="00FF2840">
      <w:pPr>
        <w:jc w:val="center"/>
        <w:rPr>
          <w:rFonts w:ascii="Arial" w:hAnsi="Arial" w:cs="Arial"/>
          <w:b/>
          <w:sz w:val="32"/>
          <w:szCs w:val="32"/>
          <w:lang w:val="sl-SI" w:eastAsia="sl-SI"/>
        </w:rPr>
      </w:pPr>
      <w:r w:rsidRPr="00262AB0">
        <w:rPr>
          <w:rFonts w:ascii="Arial" w:hAnsi="Arial" w:cs="Arial"/>
          <w:b/>
          <w:sz w:val="32"/>
          <w:szCs w:val="32"/>
          <w:lang w:val="sl-SI" w:eastAsia="sl-SI"/>
        </w:rPr>
        <w:t xml:space="preserve">Ljubljana, </w:t>
      </w:r>
      <w:r w:rsidR="00111DAB">
        <w:rPr>
          <w:rFonts w:ascii="Arial" w:hAnsi="Arial" w:cs="Arial"/>
          <w:b/>
          <w:sz w:val="32"/>
          <w:szCs w:val="32"/>
          <w:lang w:val="sl-SI" w:eastAsia="sl-SI"/>
        </w:rPr>
        <w:t>April</w:t>
      </w:r>
      <w:r w:rsidRPr="00262AB0">
        <w:rPr>
          <w:rFonts w:ascii="Arial" w:hAnsi="Arial" w:cs="Arial"/>
          <w:b/>
          <w:sz w:val="32"/>
          <w:szCs w:val="32"/>
          <w:lang w:val="sl-SI" w:eastAsia="sl-SI"/>
        </w:rPr>
        <w:t xml:space="preserve"> 2023</w:t>
      </w:r>
    </w:p>
    <w:p w14:paraId="4A544CED" w14:textId="1F18022E" w:rsidR="00FF2840" w:rsidRDefault="00FF2840" w:rsidP="00973932">
      <w:pPr>
        <w:rPr>
          <w:rFonts w:ascii="Calibri" w:eastAsia="Calibri" w:hAnsi="Calibri" w:cs="Calibri"/>
          <w:sz w:val="10"/>
          <w:szCs w:val="10"/>
        </w:rPr>
      </w:pPr>
    </w:p>
    <w:p w14:paraId="4B0D3A6D" w14:textId="03E28968" w:rsidR="00FF2840" w:rsidRDefault="00FF2840" w:rsidP="00262AB0">
      <w:pPr>
        <w:rPr>
          <w:rFonts w:ascii="Arial" w:hAnsi="Arial" w:cs="Arial"/>
          <w:sz w:val="24"/>
          <w:szCs w:val="24"/>
          <w:lang w:val="sl-SI" w:eastAsia="sl-SI"/>
        </w:rPr>
      </w:pPr>
    </w:p>
    <w:p w14:paraId="24BE0B43" w14:textId="29C2D0D3" w:rsidR="00C45BED" w:rsidRDefault="00C45BED" w:rsidP="00262AB0">
      <w:pPr>
        <w:rPr>
          <w:rFonts w:ascii="Arial" w:hAnsi="Arial" w:cs="Arial"/>
          <w:sz w:val="24"/>
          <w:szCs w:val="24"/>
          <w:lang w:val="sl-SI" w:eastAsia="sl-SI"/>
        </w:rPr>
      </w:pPr>
    </w:p>
    <w:p w14:paraId="31D1ED12" w14:textId="5D808AC7" w:rsidR="00C45BED" w:rsidRDefault="00C45BED" w:rsidP="00262AB0">
      <w:pPr>
        <w:rPr>
          <w:rFonts w:ascii="Arial" w:hAnsi="Arial" w:cs="Arial"/>
          <w:sz w:val="24"/>
          <w:szCs w:val="24"/>
          <w:lang w:val="sl-SI" w:eastAsia="sl-SI"/>
        </w:rPr>
      </w:pPr>
    </w:p>
    <w:p w14:paraId="2758D9D3" w14:textId="16A92BDA" w:rsidR="00C45BED" w:rsidRDefault="00C45BED" w:rsidP="00262AB0">
      <w:pPr>
        <w:rPr>
          <w:rFonts w:ascii="Arial" w:hAnsi="Arial" w:cs="Arial"/>
          <w:sz w:val="24"/>
          <w:szCs w:val="24"/>
          <w:lang w:val="sl-SI" w:eastAsia="sl-SI"/>
        </w:rPr>
      </w:pPr>
    </w:p>
    <w:p w14:paraId="73040683" w14:textId="7C7AB1E4" w:rsidR="00C45BED" w:rsidRDefault="00C45BED" w:rsidP="00262AB0">
      <w:pPr>
        <w:rPr>
          <w:rFonts w:ascii="Arial" w:hAnsi="Arial" w:cs="Arial"/>
          <w:sz w:val="24"/>
          <w:szCs w:val="24"/>
          <w:lang w:val="sl-SI" w:eastAsia="sl-SI"/>
        </w:rPr>
      </w:pPr>
    </w:p>
    <w:p w14:paraId="0A078406" w14:textId="5D6087F6" w:rsidR="00C45BED" w:rsidRDefault="00C45BED" w:rsidP="00262AB0">
      <w:pPr>
        <w:rPr>
          <w:rFonts w:ascii="Arial" w:hAnsi="Arial" w:cs="Arial"/>
          <w:sz w:val="24"/>
          <w:szCs w:val="24"/>
          <w:lang w:val="sl-SI" w:eastAsia="sl-SI"/>
        </w:rPr>
      </w:pPr>
    </w:p>
    <w:p w14:paraId="5B4CC188" w14:textId="2AA95E17" w:rsidR="00C45BED" w:rsidRDefault="00C45BED" w:rsidP="00262AB0">
      <w:pPr>
        <w:rPr>
          <w:rFonts w:ascii="Arial" w:hAnsi="Arial" w:cs="Arial"/>
          <w:sz w:val="24"/>
          <w:szCs w:val="24"/>
          <w:lang w:val="sl-SI" w:eastAsia="sl-SI"/>
        </w:rPr>
      </w:pPr>
    </w:p>
    <w:p w14:paraId="3E8B7079" w14:textId="06669CD0" w:rsidR="00C45BED" w:rsidRDefault="00C45BED" w:rsidP="00262AB0">
      <w:pPr>
        <w:rPr>
          <w:rFonts w:ascii="Arial" w:hAnsi="Arial" w:cs="Arial"/>
          <w:sz w:val="24"/>
          <w:szCs w:val="24"/>
          <w:lang w:val="sl-SI" w:eastAsia="sl-SI"/>
        </w:rPr>
      </w:pPr>
    </w:p>
    <w:p w14:paraId="299A9CA6" w14:textId="77777777" w:rsidR="00C45BED" w:rsidRDefault="00C45BED" w:rsidP="00262AB0">
      <w:pPr>
        <w:rPr>
          <w:rFonts w:ascii="Arial" w:hAnsi="Arial" w:cs="Arial"/>
          <w:sz w:val="24"/>
          <w:szCs w:val="24"/>
          <w:lang w:val="sl-SI" w:eastAsia="sl-SI"/>
        </w:rPr>
      </w:pPr>
    </w:p>
    <w:p w14:paraId="34FEDE0C" w14:textId="6769F907" w:rsidR="00973932" w:rsidRDefault="00973932" w:rsidP="00262AB0">
      <w:pPr>
        <w:rPr>
          <w:rFonts w:ascii="Arial" w:hAnsi="Arial" w:cs="Arial"/>
          <w:sz w:val="24"/>
          <w:szCs w:val="24"/>
          <w:lang w:val="sl-SI" w:eastAsia="sl-SI"/>
        </w:rPr>
      </w:pPr>
    </w:p>
    <w:p w14:paraId="67837049" w14:textId="77777777" w:rsidR="005E7614" w:rsidRDefault="005E7614" w:rsidP="00262AB0">
      <w:pPr>
        <w:rPr>
          <w:rFonts w:ascii="Arial" w:hAnsi="Arial" w:cs="Arial"/>
          <w:sz w:val="24"/>
          <w:szCs w:val="24"/>
          <w:lang w:val="sl-SI" w:eastAsia="sl-SI"/>
        </w:rPr>
      </w:pPr>
    </w:p>
    <w:p w14:paraId="7D26E042" w14:textId="77777777" w:rsidR="00C45BED" w:rsidRDefault="00C45BED" w:rsidP="003A7456">
      <w:pPr>
        <w:rPr>
          <w:rFonts w:ascii="Arial" w:hAnsi="Arial"/>
          <w:b/>
          <w:sz w:val="28"/>
          <w:szCs w:val="28"/>
          <w:lang w:val="sl-SI" w:eastAsia="sl-SI"/>
        </w:rPr>
      </w:pPr>
    </w:p>
    <w:p w14:paraId="53E6F914" w14:textId="6035706D" w:rsidR="003A7456" w:rsidRDefault="003A7456" w:rsidP="003A7456">
      <w:pPr>
        <w:rPr>
          <w:rFonts w:ascii="Arial" w:hAnsi="Arial"/>
          <w:b/>
          <w:sz w:val="28"/>
          <w:szCs w:val="28"/>
          <w:lang w:val="sl-SI" w:eastAsia="sl-SI"/>
        </w:rPr>
      </w:pPr>
      <w:r w:rsidRPr="003A7456">
        <w:rPr>
          <w:rFonts w:ascii="Arial" w:hAnsi="Arial"/>
          <w:b/>
          <w:sz w:val="28"/>
          <w:szCs w:val="28"/>
          <w:lang w:val="sl-SI" w:eastAsia="sl-SI"/>
        </w:rPr>
        <w:t>CONTENTS</w:t>
      </w:r>
    </w:p>
    <w:p w14:paraId="5D4A0E50" w14:textId="77777777" w:rsidR="005E7614" w:rsidRPr="003A7456" w:rsidRDefault="005E7614" w:rsidP="003A7456">
      <w:pPr>
        <w:rPr>
          <w:rFonts w:ascii="Arial" w:hAnsi="Arial"/>
          <w:b/>
          <w:sz w:val="28"/>
          <w:szCs w:val="28"/>
          <w:lang w:val="sl-SI" w:eastAsia="sl-SI"/>
        </w:rPr>
      </w:pPr>
    </w:p>
    <w:p w14:paraId="5EEE59A4" w14:textId="77777777" w:rsidR="003A7456" w:rsidRPr="003A7456" w:rsidRDefault="003A7456" w:rsidP="003A7456">
      <w:pPr>
        <w:numPr>
          <w:ilvl w:val="12"/>
          <w:numId w:val="0"/>
        </w:numPr>
        <w:rPr>
          <w:rFonts w:ascii="Arial" w:hAnsi="Arial"/>
          <w:sz w:val="28"/>
          <w:lang w:val="sl-SI" w:eastAsia="sl-SI"/>
        </w:rPr>
      </w:pPr>
    </w:p>
    <w:p w14:paraId="78F1DF90" w14:textId="77777777" w:rsidR="003A7456" w:rsidRPr="003A7456" w:rsidRDefault="003A7456" w:rsidP="003A7456">
      <w:pPr>
        <w:numPr>
          <w:ilvl w:val="0"/>
          <w:numId w:val="1"/>
        </w:numPr>
        <w:rPr>
          <w:rFonts w:ascii="Arial" w:hAnsi="Arial"/>
          <w:b/>
          <w:sz w:val="24"/>
          <w:szCs w:val="24"/>
          <w:lang w:eastAsia="sl-SI"/>
        </w:rPr>
      </w:pPr>
      <w:r w:rsidRPr="003A7456">
        <w:rPr>
          <w:rFonts w:ascii="Arial" w:hAnsi="Arial"/>
          <w:b/>
          <w:sz w:val="24"/>
          <w:szCs w:val="24"/>
          <w:lang w:eastAsia="sl-SI"/>
        </w:rPr>
        <w:t xml:space="preserve">Invitations to tender </w:t>
      </w:r>
    </w:p>
    <w:p w14:paraId="721A823C" w14:textId="77777777" w:rsidR="003A7456" w:rsidRPr="003A7456" w:rsidRDefault="003A7456" w:rsidP="003A7456">
      <w:pPr>
        <w:rPr>
          <w:rFonts w:ascii="Arial" w:hAnsi="Arial"/>
          <w:b/>
          <w:sz w:val="24"/>
          <w:szCs w:val="24"/>
          <w:lang w:eastAsia="sl-SI"/>
        </w:rPr>
      </w:pPr>
    </w:p>
    <w:p w14:paraId="7E03196D" w14:textId="77777777" w:rsidR="003A7456" w:rsidRPr="003A7456" w:rsidRDefault="003A7456" w:rsidP="003A7456">
      <w:pPr>
        <w:numPr>
          <w:ilvl w:val="0"/>
          <w:numId w:val="1"/>
        </w:numPr>
        <w:rPr>
          <w:rFonts w:ascii="Arial" w:hAnsi="Arial"/>
          <w:b/>
          <w:sz w:val="24"/>
          <w:szCs w:val="24"/>
          <w:lang w:eastAsia="sl-SI"/>
        </w:rPr>
      </w:pPr>
      <w:r w:rsidRPr="003A7456">
        <w:rPr>
          <w:rFonts w:ascii="Arial" w:hAnsi="Arial"/>
          <w:b/>
          <w:sz w:val="24"/>
          <w:szCs w:val="24"/>
          <w:lang w:eastAsia="sl-SI"/>
        </w:rPr>
        <w:t xml:space="preserve">Instructions for the bidders </w:t>
      </w:r>
    </w:p>
    <w:p w14:paraId="57F35E83" w14:textId="77777777" w:rsidR="003A7456" w:rsidRPr="003A7456" w:rsidRDefault="003A7456" w:rsidP="003A7456">
      <w:pPr>
        <w:rPr>
          <w:rFonts w:ascii="Arial" w:hAnsi="Arial"/>
          <w:b/>
          <w:sz w:val="24"/>
          <w:szCs w:val="24"/>
          <w:lang w:val="sl-SI" w:eastAsia="sl-SI"/>
        </w:rPr>
      </w:pPr>
    </w:p>
    <w:p w14:paraId="2E7DA16E" w14:textId="77777777" w:rsidR="003A7456" w:rsidRPr="003A7456" w:rsidRDefault="003A7456" w:rsidP="003A7456">
      <w:pPr>
        <w:numPr>
          <w:ilvl w:val="0"/>
          <w:numId w:val="1"/>
        </w:numPr>
        <w:rPr>
          <w:rFonts w:ascii="Arial" w:hAnsi="Arial"/>
          <w:b/>
          <w:sz w:val="24"/>
          <w:szCs w:val="24"/>
          <w:lang w:eastAsia="sl-SI"/>
        </w:rPr>
      </w:pPr>
      <w:r w:rsidRPr="003A7456">
        <w:rPr>
          <w:rFonts w:ascii="Arial" w:hAnsi="Arial"/>
          <w:b/>
          <w:sz w:val="24"/>
          <w:szCs w:val="24"/>
          <w:lang w:eastAsia="sl-SI"/>
        </w:rPr>
        <w:t>Technical documentation of the public tender</w:t>
      </w:r>
    </w:p>
    <w:p w14:paraId="24A6CAA3" w14:textId="77777777" w:rsidR="003A7456" w:rsidRPr="003A7456" w:rsidRDefault="003A7456" w:rsidP="003A7456">
      <w:pPr>
        <w:ind w:left="720"/>
        <w:rPr>
          <w:rFonts w:ascii="Arial" w:hAnsi="Arial"/>
          <w:b/>
          <w:sz w:val="24"/>
          <w:szCs w:val="24"/>
          <w:lang w:eastAsia="sl-SI"/>
        </w:rPr>
      </w:pPr>
    </w:p>
    <w:p w14:paraId="2DB8823E" w14:textId="77777777" w:rsidR="003A7456" w:rsidRPr="003A7456" w:rsidRDefault="003A7456" w:rsidP="003A7456">
      <w:pPr>
        <w:numPr>
          <w:ilvl w:val="0"/>
          <w:numId w:val="1"/>
        </w:numPr>
        <w:rPr>
          <w:rFonts w:ascii="Arial" w:hAnsi="Arial"/>
          <w:b/>
          <w:sz w:val="24"/>
          <w:szCs w:val="24"/>
          <w:lang w:eastAsia="sl-SI"/>
        </w:rPr>
      </w:pPr>
      <w:r w:rsidRPr="003A7456">
        <w:rPr>
          <w:rFonts w:ascii="Arial" w:hAnsi="Arial"/>
          <w:b/>
          <w:sz w:val="24"/>
          <w:szCs w:val="24"/>
          <w:lang w:eastAsia="sl-SI"/>
        </w:rPr>
        <w:t>The bid (Proforma invoice) – FORM 1</w:t>
      </w:r>
    </w:p>
    <w:p w14:paraId="1A6952C0" w14:textId="77777777" w:rsidR="003A7456" w:rsidRPr="003A7456" w:rsidRDefault="003A7456" w:rsidP="003A7456">
      <w:pPr>
        <w:ind w:left="720"/>
        <w:rPr>
          <w:rFonts w:ascii="Arial" w:hAnsi="Arial"/>
          <w:b/>
          <w:sz w:val="24"/>
          <w:szCs w:val="24"/>
          <w:lang w:eastAsia="sl-SI"/>
        </w:rPr>
      </w:pPr>
    </w:p>
    <w:p w14:paraId="55985B80" w14:textId="77777777" w:rsidR="003A7456" w:rsidRPr="003A7456" w:rsidRDefault="003A7456" w:rsidP="003A7456">
      <w:pPr>
        <w:numPr>
          <w:ilvl w:val="0"/>
          <w:numId w:val="1"/>
        </w:numPr>
        <w:rPr>
          <w:rFonts w:ascii="Arial" w:hAnsi="Arial"/>
          <w:b/>
          <w:sz w:val="24"/>
          <w:szCs w:val="24"/>
          <w:lang w:eastAsia="sl-SI"/>
        </w:rPr>
      </w:pPr>
      <w:r w:rsidRPr="003A7456">
        <w:rPr>
          <w:rFonts w:ascii="Arial" w:hAnsi="Arial"/>
          <w:b/>
          <w:sz w:val="24"/>
          <w:szCs w:val="24"/>
          <w:lang w:eastAsia="sl-SI"/>
        </w:rPr>
        <w:t>Details about the bidder – FORM 2</w:t>
      </w:r>
    </w:p>
    <w:p w14:paraId="50FB2FD7" w14:textId="77777777" w:rsidR="003A7456" w:rsidRPr="003A7456" w:rsidRDefault="003A7456" w:rsidP="003A7456">
      <w:pPr>
        <w:ind w:left="720"/>
        <w:rPr>
          <w:rFonts w:ascii="Arial" w:hAnsi="Arial"/>
          <w:b/>
          <w:sz w:val="24"/>
          <w:szCs w:val="24"/>
          <w:lang w:eastAsia="sl-SI"/>
        </w:rPr>
      </w:pPr>
      <w:r w:rsidRPr="003A7456">
        <w:rPr>
          <w:rFonts w:ascii="Arial" w:hAnsi="Arial"/>
          <w:b/>
          <w:sz w:val="24"/>
          <w:szCs w:val="24"/>
          <w:lang w:eastAsia="sl-SI"/>
        </w:rPr>
        <w:t>General data about the bidder and the consortium – FORM 2.1</w:t>
      </w:r>
    </w:p>
    <w:p w14:paraId="4F672BFD" w14:textId="77777777" w:rsidR="003A7456" w:rsidRPr="003A7456" w:rsidRDefault="003A7456" w:rsidP="003A7456">
      <w:pPr>
        <w:ind w:left="720"/>
        <w:rPr>
          <w:rFonts w:ascii="Arial" w:hAnsi="Arial"/>
          <w:b/>
          <w:sz w:val="24"/>
          <w:szCs w:val="24"/>
          <w:lang w:eastAsia="sl-SI"/>
        </w:rPr>
      </w:pPr>
      <w:r w:rsidRPr="003A7456">
        <w:rPr>
          <w:rFonts w:ascii="Arial" w:hAnsi="Arial"/>
          <w:b/>
          <w:sz w:val="24"/>
          <w:szCs w:val="24"/>
          <w:lang w:eastAsia="sl-SI"/>
        </w:rPr>
        <w:t>Acting with subcontractors/without subcontractors – FORM 3</w:t>
      </w:r>
    </w:p>
    <w:p w14:paraId="440F5D6E" w14:textId="77777777" w:rsidR="003A7456" w:rsidRPr="003A7456" w:rsidRDefault="003A7456" w:rsidP="003A7456">
      <w:pPr>
        <w:ind w:left="720"/>
        <w:rPr>
          <w:rFonts w:ascii="Arial" w:hAnsi="Arial"/>
          <w:b/>
          <w:sz w:val="24"/>
          <w:szCs w:val="24"/>
          <w:lang w:val="en-US" w:eastAsia="sl-SI"/>
        </w:rPr>
      </w:pPr>
      <w:r w:rsidRPr="003A7456">
        <w:rPr>
          <w:rFonts w:ascii="Arial" w:hAnsi="Arial"/>
          <w:b/>
          <w:sz w:val="24"/>
          <w:szCs w:val="24"/>
          <w:lang w:eastAsia="sl-SI"/>
        </w:rPr>
        <w:t>The subcontractor’s authorisation to direct payments made by the contracting authority to the subcontractor(s) and consent</w:t>
      </w:r>
      <w:r w:rsidRPr="003A7456">
        <w:rPr>
          <w:rFonts w:ascii="Arial" w:hAnsi="Arial"/>
          <w:b/>
          <w:sz w:val="24"/>
          <w:szCs w:val="24"/>
          <w:lang w:val="en-US" w:eastAsia="sl-SI"/>
        </w:rPr>
        <w:t xml:space="preserve"> – FORM 3.1</w:t>
      </w:r>
    </w:p>
    <w:p w14:paraId="1C801A9B" w14:textId="77777777" w:rsidR="003A7456" w:rsidRPr="003A7456" w:rsidRDefault="003A7456" w:rsidP="003A7456">
      <w:pPr>
        <w:ind w:left="708"/>
        <w:rPr>
          <w:rFonts w:ascii="Arial" w:hAnsi="Arial"/>
          <w:b/>
          <w:sz w:val="24"/>
          <w:szCs w:val="24"/>
          <w:lang w:val="en-US" w:eastAsia="sl-SI"/>
        </w:rPr>
      </w:pPr>
    </w:p>
    <w:p w14:paraId="79897762" w14:textId="77777777" w:rsidR="003A7456" w:rsidRPr="003A7456" w:rsidRDefault="003A7456" w:rsidP="003A7456">
      <w:pPr>
        <w:numPr>
          <w:ilvl w:val="0"/>
          <w:numId w:val="1"/>
        </w:numPr>
        <w:jc w:val="both"/>
        <w:rPr>
          <w:rFonts w:ascii="Arial" w:hAnsi="Arial"/>
          <w:b/>
          <w:sz w:val="24"/>
          <w:szCs w:val="24"/>
          <w:lang w:val="en-US" w:eastAsia="sl-SI"/>
        </w:rPr>
      </w:pPr>
      <w:r w:rsidRPr="003A7456">
        <w:rPr>
          <w:rFonts w:ascii="Arial" w:hAnsi="Arial"/>
          <w:b/>
          <w:sz w:val="24"/>
          <w:szCs w:val="24"/>
          <w:lang w:val="en-US" w:eastAsia="sl-SI"/>
        </w:rPr>
        <w:t xml:space="preserve">Forms for establishing the capacities of a bidder </w:t>
      </w:r>
    </w:p>
    <w:p w14:paraId="29B5EAF5" w14:textId="77777777" w:rsidR="003A7456" w:rsidRPr="003A7456" w:rsidRDefault="003A7456" w:rsidP="003A7456">
      <w:pPr>
        <w:numPr>
          <w:ilvl w:val="0"/>
          <w:numId w:val="2"/>
        </w:numPr>
        <w:tabs>
          <w:tab w:val="clear" w:pos="720"/>
          <w:tab w:val="num" w:pos="1080"/>
        </w:tabs>
        <w:ind w:left="1080"/>
        <w:rPr>
          <w:rFonts w:ascii="Arial" w:hAnsi="Arial" w:cs="Arial"/>
          <w:sz w:val="24"/>
          <w:lang w:val="en-US" w:eastAsia="sl-SI"/>
        </w:rPr>
      </w:pPr>
      <w:r w:rsidRPr="003A7456">
        <w:rPr>
          <w:rFonts w:ascii="Arial" w:hAnsi="Arial" w:cs="Arial"/>
          <w:sz w:val="24"/>
          <w:lang w:val="en-US" w:eastAsia="sl-SI"/>
        </w:rPr>
        <w:t>ESPD form</w:t>
      </w:r>
    </w:p>
    <w:p w14:paraId="6AD4CBEB" w14:textId="5F1B266D" w:rsidR="003A7456" w:rsidRPr="003A7456" w:rsidRDefault="003A7456" w:rsidP="003A7456">
      <w:pPr>
        <w:numPr>
          <w:ilvl w:val="0"/>
          <w:numId w:val="2"/>
        </w:numPr>
        <w:tabs>
          <w:tab w:val="clear" w:pos="720"/>
          <w:tab w:val="num" w:pos="1080"/>
        </w:tabs>
        <w:ind w:left="1080"/>
        <w:rPr>
          <w:rFonts w:ascii="Arial" w:hAnsi="Arial" w:cs="Arial"/>
          <w:sz w:val="24"/>
          <w:szCs w:val="24"/>
          <w:lang w:val="en-US" w:eastAsia="sl-SI"/>
        </w:rPr>
      </w:pPr>
      <w:r w:rsidRPr="003A7456">
        <w:rPr>
          <w:rFonts w:ascii="Arial" w:hAnsi="Arial" w:cs="Arial"/>
          <w:sz w:val="24"/>
          <w:szCs w:val="24"/>
          <w:lang w:val="en-US" w:eastAsia="sl-SI"/>
        </w:rPr>
        <w:t>FORM 4.</w:t>
      </w:r>
      <w:r w:rsidR="00D81DB7">
        <w:rPr>
          <w:rFonts w:ascii="Arial" w:hAnsi="Arial" w:cs="Arial"/>
          <w:sz w:val="24"/>
          <w:szCs w:val="24"/>
          <w:lang w:val="en-US" w:eastAsia="sl-SI"/>
        </w:rPr>
        <w:t>1</w:t>
      </w:r>
      <w:r w:rsidRPr="003A7456">
        <w:rPr>
          <w:rFonts w:ascii="Arial" w:hAnsi="Arial" w:cs="Arial"/>
          <w:sz w:val="24"/>
          <w:szCs w:val="24"/>
          <w:lang w:val="en-US" w:eastAsia="sl-SI"/>
        </w:rPr>
        <w:t xml:space="preserve"> – Technical suitability statement</w:t>
      </w:r>
    </w:p>
    <w:p w14:paraId="009FE1E6" w14:textId="5FED2B5C" w:rsidR="003A7456" w:rsidRPr="003A7456" w:rsidRDefault="003A7456" w:rsidP="003A7456">
      <w:pPr>
        <w:numPr>
          <w:ilvl w:val="0"/>
          <w:numId w:val="2"/>
        </w:numPr>
        <w:tabs>
          <w:tab w:val="clear" w:pos="720"/>
          <w:tab w:val="num" w:pos="1080"/>
        </w:tabs>
        <w:ind w:left="1080"/>
        <w:rPr>
          <w:rFonts w:ascii="Arial" w:hAnsi="Arial" w:cs="Arial"/>
          <w:sz w:val="24"/>
          <w:szCs w:val="24"/>
          <w:lang w:val="sl-SI" w:eastAsia="sl-SI"/>
        </w:rPr>
      </w:pPr>
      <w:r w:rsidRPr="003A7456">
        <w:rPr>
          <w:rFonts w:ascii="Arial" w:hAnsi="Arial" w:cs="Arial"/>
          <w:sz w:val="24"/>
          <w:szCs w:val="24"/>
          <w:lang w:val="sl-SI" w:eastAsia="sl-SI"/>
        </w:rPr>
        <w:t>FORM 4.</w:t>
      </w:r>
      <w:r w:rsidR="00D81DB7">
        <w:rPr>
          <w:rFonts w:ascii="Arial" w:hAnsi="Arial" w:cs="Arial"/>
          <w:sz w:val="24"/>
          <w:szCs w:val="24"/>
          <w:lang w:val="sl-SI" w:eastAsia="sl-SI"/>
        </w:rPr>
        <w:t>2</w:t>
      </w:r>
      <w:r w:rsidRPr="003A7456">
        <w:rPr>
          <w:rFonts w:ascii="Arial" w:hAnsi="Arial" w:cs="Arial"/>
          <w:sz w:val="24"/>
          <w:szCs w:val="24"/>
          <w:lang w:val="sl-SI" w:eastAsia="sl-SI"/>
        </w:rPr>
        <w:t xml:space="preserve"> – List </w:t>
      </w:r>
      <w:proofErr w:type="spellStart"/>
      <w:r w:rsidRPr="003A7456">
        <w:rPr>
          <w:rFonts w:ascii="Arial" w:hAnsi="Arial" w:cs="Arial"/>
          <w:sz w:val="24"/>
          <w:szCs w:val="24"/>
          <w:lang w:val="sl-SI" w:eastAsia="sl-SI"/>
        </w:rPr>
        <w:t>of</w:t>
      </w:r>
      <w:proofErr w:type="spellEnd"/>
      <w:r w:rsidRPr="003A7456">
        <w:rPr>
          <w:rFonts w:ascii="Arial" w:hAnsi="Arial" w:cs="Arial"/>
          <w:sz w:val="24"/>
          <w:szCs w:val="24"/>
          <w:lang w:val="sl-SI" w:eastAsia="sl-SI"/>
        </w:rPr>
        <w:t xml:space="preserve"> </w:t>
      </w:r>
      <w:proofErr w:type="spellStart"/>
      <w:r w:rsidRPr="003A7456">
        <w:rPr>
          <w:rFonts w:ascii="Arial" w:hAnsi="Arial" w:cs="Arial"/>
          <w:sz w:val="24"/>
          <w:szCs w:val="24"/>
          <w:lang w:val="sl-SI" w:eastAsia="sl-SI"/>
        </w:rPr>
        <w:t>references</w:t>
      </w:r>
      <w:proofErr w:type="spellEnd"/>
    </w:p>
    <w:p w14:paraId="10A9DAD9" w14:textId="40923D01" w:rsidR="003A7456" w:rsidRPr="00D81DB7" w:rsidRDefault="003A7456" w:rsidP="00D81DB7">
      <w:pPr>
        <w:numPr>
          <w:ilvl w:val="0"/>
          <w:numId w:val="2"/>
        </w:numPr>
        <w:tabs>
          <w:tab w:val="clear" w:pos="720"/>
          <w:tab w:val="num" w:pos="1080"/>
        </w:tabs>
        <w:ind w:left="1080"/>
        <w:rPr>
          <w:rFonts w:ascii="Arial" w:hAnsi="Arial" w:cs="Arial"/>
          <w:sz w:val="24"/>
          <w:szCs w:val="24"/>
          <w:lang w:val="sl-SI" w:eastAsia="sl-SI"/>
        </w:rPr>
      </w:pPr>
      <w:r w:rsidRPr="003A7456">
        <w:rPr>
          <w:rFonts w:ascii="Arial" w:hAnsi="Arial" w:cs="Arial"/>
          <w:sz w:val="24"/>
          <w:szCs w:val="24"/>
          <w:lang w:val="sl-SI" w:eastAsia="sl-SI"/>
        </w:rPr>
        <w:t>FORM 4.</w:t>
      </w:r>
      <w:r w:rsidR="00D81DB7">
        <w:rPr>
          <w:rFonts w:ascii="Arial" w:hAnsi="Arial" w:cs="Arial"/>
          <w:sz w:val="24"/>
          <w:szCs w:val="24"/>
          <w:lang w:val="sl-SI" w:eastAsia="sl-SI"/>
        </w:rPr>
        <w:t>3</w:t>
      </w:r>
      <w:r w:rsidRPr="00D81DB7">
        <w:rPr>
          <w:rFonts w:ascii="Arial" w:hAnsi="Arial" w:cs="Arial"/>
          <w:sz w:val="24"/>
          <w:szCs w:val="24"/>
          <w:lang w:val="sl-SI" w:eastAsia="sl-SI"/>
        </w:rPr>
        <w:t xml:space="preserve"> – </w:t>
      </w:r>
      <w:proofErr w:type="spellStart"/>
      <w:r w:rsidRPr="00D81DB7">
        <w:rPr>
          <w:rFonts w:ascii="Arial" w:hAnsi="Arial" w:cs="Arial"/>
          <w:sz w:val="24"/>
          <w:szCs w:val="24"/>
          <w:lang w:val="sl-SI" w:eastAsia="sl-SI"/>
        </w:rPr>
        <w:t>Statement</w:t>
      </w:r>
      <w:proofErr w:type="spellEnd"/>
      <w:r w:rsidRPr="00D81DB7">
        <w:rPr>
          <w:rFonts w:ascii="Arial" w:hAnsi="Arial" w:cs="Arial"/>
          <w:sz w:val="24"/>
          <w:szCs w:val="24"/>
          <w:lang w:val="sl-SI" w:eastAsia="sl-SI"/>
        </w:rPr>
        <w:t xml:space="preserve"> </w:t>
      </w:r>
      <w:proofErr w:type="spellStart"/>
      <w:r w:rsidRPr="00D81DB7">
        <w:rPr>
          <w:rFonts w:ascii="Arial" w:hAnsi="Arial" w:cs="Arial"/>
          <w:sz w:val="24"/>
          <w:szCs w:val="24"/>
          <w:lang w:val="sl-SI" w:eastAsia="sl-SI"/>
        </w:rPr>
        <w:t>of</w:t>
      </w:r>
      <w:proofErr w:type="spellEnd"/>
      <w:r w:rsidRPr="00D81DB7">
        <w:rPr>
          <w:rFonts w:ascii="Arial" w:hAnsi="Arial" w:cs="Arial"/>
          <w:sz w:val="24"/>
          <w:szCs w:val="24"/>
          <w:lang w:val="sl-SI" w:eastAsia="sl-SI"/>
        </w:rPr>
        <w:t xml:space="preserve"> </w:t>
      </w:r>
      <w:proofErr w:type="spellStart"/>
      <w:r w:rsidRPr="00D81DB7">
        <w:rPr>
          <w:rFonts w:ascii="Arial" w:hAnsi="Arial" w:cs="Arial"/>
          <w:sz w:val="24"/>
          <w:szCs w:val="24"/>
          <w:lang w:val="sl-SI" w:eastAsia="sl-SI"/>
        </w:rPr>
        <w:t>the</w:t>
      </w:r>
      <w:proofErr w:type="spellEnd"/>
      <w:r w:rsidRPr="00D81DB7">
        <w:rPr>
          <w:rFonts w:ascii="Arial" w:hAnsi="Arial" w:cs="Arial"/>
          <w:sz w:val="24"/>
          <w:szCs w:val="24"/>
          <w:lang w:val="sl-SI" w:eastAsia="sl-SI"/>
        </w:rPr>
        <w:t xml:space="preserve"> reference </w:t>
      </w:r>
      <w:proofErr w:type="spellStart"/>
      <w:r w:rsidRPr="00D81DB7">
        <w:rPr>
          <w:rFonts w:ascii="Arial" w:hAnsi="Arial" w:cs="Arial"/>
          <w:sz w:val="24"/>
          <w:szCs w:val="24"/>
          <w:lang w:val="sl-SI" w:eastAsia="sl-SI"/>
        </w:rPr>
        <w:t>client</w:t>
      </w:r>
      <w:proofErr w:type="spellEnd"/>
    </w:p>
    <w:p w14:paraId="5F3D6357" w14:textId="77777777" w:rsidR="003A7456" w:rsidRPr="003A7456" w:rsidRDefault="003A7456" w:rsidP="003A7456">
      <w:pPr>
        <w:ind w:left="1080"/>
        <w:rPr>
          <w:rFonts w:ascii="Arial" w:hAnsi="Arial" w:cs="Arial"/>
          <w:sz w:val="24"/>
          <w:szCs w:val="24"/>
          <w:lang w:val="sl-SI" w:eastAsia="sl-SI"/>
        </w:rPr>
      </w:pPr>
    </w:p>
    <w:p w14:paraId="5118E1E6" w14:textId="77777777" w:rsidR="003A7456" w:rsidRPr="003A7456" w:rsidRDefault="003A7456" w:rsidP="003A7456">
      <w:pPr>
        <w:rPr>
          <w:rFonts w:ascii="Arial" w:hAnsi="Arial" w:cs="Arial"/>
          <w:sz w:val="24"/>
          <w:lang w:val="en-US" w:eastAsia="sl-SI"/>
        </w:rPr>
      </w:pPr>
    </w:p>
    <w:p w14:paraId="429F1C41" w14:textId="77777777" w:rsidR="003A7456" w:rsidRPr="003A7456" w:rsidRDefault="003A7456" w:rsidP="003A7456">
      <w:pPr>
        <w:numPr>
          <w:ilvl w:val="0"/>
          <w:numId w:val="1"/>
        </w:numPr>
        <w:rPr>
          <w:rFonts w:ascii="Arial" w:hAnsi="Arial"/>
          <w:b/>
          <w:sz w:val="24"/>
          <w:szCs w:val="24"/>
          <w:lang w:val="en-US" w:eastAsia="sl-SI"/>
        </w:rPr>
      </w:pPr>
      <w:r w:rsidRPr="003A7456">
        <w:rPr>
          <w:rFonts w:ascii="Arial" w:hAnsi="Arial"/>
          <w:b/>
          <w:sz w:val="24"/>
          <w:szCs w:val="24"/>
          <w:lang w:val="en-US" w:eastAsia="sl-SI"/>
        </w:rPr>
        <w:t>Sample contract</w:t>
      </w:r>
      <w:r w:rsidRPr="003A7456">
        <w:rPr>
          <w:rFonts w:ascii="Arial" w:hAnsi="Arial"/>
          <w:sz w:val="24"/>
          <w:szCs w:val="24"/>
          <w:lang w:val="en-US" w:eastAsia="sl-SI"/>
        </w:rPr>
        <w:t xml:space="preserve"> </w:t>
      </w:r>
      <w:r w:rsidRPr="003A7456">
        <w:rPr>
          <w:rFonts w:ascii="Arial" w:hAnsi="Arial"/>
          <w:b/>
          <w:sz w:val="24"/>
          <w:szCs w:val="24"/>
          <w:lang w:val="en-US" w:eastAsia="sl-SI"/>
        </w:rPr>
        <w:t>– FORM 5</w:t>
      </w:r>
    </w:p>
    <w:p w14:paraId="6D0BD26F" w14:textId="77777777" w:rsidR="003A7456" w:rsidRPr="003A7456" w:rsidRDefault="003A7456" w:rsidP="003A7456">
      <w:pPr>
        <w:ind w:left="720"/>
        <w:rPr>
          <w:rFonts w:ascii="Arial" w:hAnsi="Arial"/>
          <w:b/>
          <w:sz w:val="24"/>
          <w:szCs w:val="24"/>
          <w:lang w:val="sl-SI" w:eastAsia="sl-SI"/>
        </w:rPr>
      </w:pPr>
    </w:p>
    <w:p w14:paraId="7994F0F2" w14:textId="77777777" w:rsidR="003A7456" w:rsidRPr="003A7456" w:rsidRDefault="003A7456" w:rsidP="003A7456">
      <w:pPr>
        <w:ind w:left="720"/>
        <w:rPr>
          <w:rFonts w:ascii="Arial" w:hAnsi="Arial"/>
          <w:b/>
          <w:sz w:val="24"/>
          <w:szCs w:val="24"/>
          <w:lang w:val="sl-SI" w:eastAsia="sl-SI"/>
        </w:rPr>
      </w:pPr>
    </w:p>
    <w:p w14:paraId="61EC613C" w14:textId="77777777" w:rsidR="003A7456" w:rsidRPr="003A7456" w:rsidRDefault="003A7456" w:rsidP="003A7456">
      <w:pPr>
        <w:ind w:left="360"/>
        <w:rPr>
          <w:rFonts w:ascii="Arial" w:hAnsi="Arial"/>
          <w:sz w:val="28"/>
          <w:lang w:val="sl-SI" w:eastAsia="sl-SI"/>
        </w:rPr>
      </w:pPr>
    </w:p>
    <w:p w14:paraId="445B153C" w14:textId="77777777" w:rsidR="003A7456" w:rsidRPr="003A7456" w:rsidRDefault="003A7456" w:rsidP="003A7456">
      <w:pPr>
        <w:jc w:val="both"/>
        <w:rPr>
          <w:rFonts w:ascii="Arial" w:hAnsi="Arial" w:cs="Arial"/>
          <w:sz w:val="24"/>
          <w:lang w:val="sl-SI" w:eastAsia="sl-SI"/>
        </w:rPr>
      </w:pPr>
    </w:p>
    <w:p w14:paraId="754A81D9" w14:textId="77777777" w:rsidR="003A7456" w:rsidRPr="003A7456" w:rsidRDefault="003A7456" w:rsidP="003A7456">
      <w:pPr>
        <w:jc w:val="both"/>
        <w:rPr>
          <w:rFonts w:ascii="Arial" w:hAnsi="Arial" w:cs="Arial"/>
          <w:sz w:val="24"/>
          <w:lang w:val="sl-SI" w:eastAsia="sl-SI"/>
        </w:rPr>
      </w:pPr>
    </w:p>
    <w:p w14:paraId="466466FB" w14:textId="77777777" w:rsidR="003A7456" w:rsidRPr="003A7456" w:rsidRDefault="003A7456" w:rsidP="003A7456">
      <w:pPr>
        <w:jc w:val="both"/>
        <w:rPr>
          <w:rFonts w:ascii="Arial" w:hAnsi="Arial" w:cs="Arial"/>
          <w:sz w:val="24"/>
          <w:lang w:val="sl-SI" w:eastAsia="sl-SI"/>
        </w:rPr>
      </w:pPr>
    </w:p>
    <w:p w14:paraId="14CF7C7C" w14:textId="77777777" w:rsidR="003A7456" w:rsidRPr="003A7456" w:rsidRDefault="003A7456" w:rsidP="003A7456">
      <w:pPr>
        <w:jc w:val="both"/>
        <w:rPr>
          <w:rFonts w:ascii="Arial" w:hAnsi="Arial" w:cs="Arial"/>
          <w:sz w:val="24"/>
          <w:lang w:val="sl-SI" w:eastAsia="sl-SI"/>
        </w:rPr>
      </w:pPr>
    </w:p>
    <w:p w14:paraId="76E75797" w14:textId="77777777" w:rsidR="003A7456" w:rsidRPr="003A7456" w:rsidRDefault="003A7456" w:rsidP="003A7456">
      <w:pPr>
        <w:jc w:val="both"/>
        <w:rPr>
          <w:rFonts w:ascii="Arial" w:hAnsi="Arial" w:cs="Arial"/>
          <w:sz w:val="24"/>
          <w:lang w:val="sl-SI" w:eastAsia="sl-SI"/>
        </w:rPr>
      </w:pPr>
    </w:p>
    <w:p w14:paraId="2418450D" w14:textId="77777777" w:rsidR="003A7456" w:rsidRPr="003A7456" w:rsidRDefault="003A7456" w:rsidP="003A7456">
      <w:pPr>
        <w:jc w:val="both"/>
        <w:rPr>
          <w:rFonts w:ascii="Arial" w:hAnsi="Arial" w:cs="Arial"/>
          <w:sz w:val="24"/>
          <w:lang w:val="sl-SI" w:eastAsia="sl-SI"/>
        </w:rPr>
      </w:pPr>
    </w:p>
    <w:p w14:paraId="521DCDAD" w14:textId="77777777" w:rsidR="003A7456" w:rsidRPr="003A7456" w:rsidRDefault="003A7456" w:rsidP="003A7456">
      <w:pPr>
        <w:jc w:val="both"/>
        <w:rPr>
          <w:rFonts w:ascii="Arial" w:hAnsi="Arial" w:cs="Arial"/>
          <w:sz w:val="24"/>
          <w:lang w:val="sl-SI" w:eastAsia="sl-SI"/>
        </w:rPr>
      </w:pPr>
    </w:p>
    <w:p w14:paraId="5C684A66" w14:textId="77777777" w:rsidR="003A7456" w:rsidRPr="003A7456" w:rsidRDefault="003A7456" w:rsidP="003A7456">
      <w:pPr>
        <w:jc w:val="both"/>
        <w:rPr>
          <w:rFonts w:ascii="Arial" w:hAnsi="Arial" w:cs="Arial"/>
          <w:sz w:val="24"/>
          <w:lang w:val="sl-SI" w:eastAsia="sl-SI"/>
        </w:rPr>
      </w:pPr>
    </w:p>
    <w:p w14:paraId="27FB221E" w14:textId="77777777" w:rsidR="003A7456" w:rsidRPr="003A7456" w:rsidRDefault="003A7456" w:rsidP="003A7456">
      <w:pPr>
        <w:jc w:val="both"/>
        <w:rPr>
          <w:rFonts w:ascii="Arial" w:hAnsi="Arial" w:cs="Arial"/>
          <w:sz w:val="24"/>
          <w:lang w:val="sl-SI" w:eastAsia="sl-SI"/>
        </w:rPr>
      </w:pPr>
    </w:p>
    <w:p w14:paraId="6858A46D" w14:textId="77777777" w:rsidR="003A7456" w:rsidRPr="003A7456" w:rsidRDefault="003A7456" w:rsidP="003A7456">
      <w:pPr>
        <w:jc w:val="both"/>
        <w:rPr>
          <w:rFonts w:ascii="Arial" w:hAnsi="Arial" w:cs="Arial"/>
          <w:sz w:val="24"/>
          <w:lang w:val="sl-SI" w:eastAsia="sl-SI"/>
        </w:rPr>
      </w:pPr>
    </w:p>
    <w:p w14:paraId="2BA8C709" w14:textId="77777777" w:rsidR="003A7456" w:rsidRPr="003A7456" w:rsidRDefault="003A7456" w:rsidP="003A7456">
      <w:pPr>
        <w:jc w:val="both"/>
        <w:rPr>
          <w:rFonts w:ascii="Arial" w:hAnsi="Arial" w:cs="Arial"/>
          <w:sz w:val="24"/>
          <w:lang w:val="sl-SI" w:eastAsia="sl-SI"/>
        </w:rPr>
      </w:pPr>
    </w:p>
    <w:p w14:paraId="04E86B28" w14:textId="77777777" w:rsidR="003A7456" w:rsidRPr="003A7456" w:rsidRDefault="003A7456" w:rsidP="003A7456">
      <w:pPr>
        <w:jc w:val="both"/>
        <w:rPr>
          <w:rFonts w:ascii="Arial" w:hAnsi="Arial" w:cs="Arial"/>
          <w:sz w:val="24"/>
          <w:lang w:val="sl-SI" w:eastAsia="sl-SI"/>
        </w:rPr>
      </w:pPr>
    </w:p>
    <w:p w14:paraId="63638A90" w14:textId="5DF77DEA" w:rsidR="003A7456" w:rsidRDefault="003A7456" w:rsidP="003A7456">
      <w:pPr>
        <w:jc w:val="both"/>
        <w:rPr>
          <w:rFonts w:ascii="Arial" w:hAnsi="Arial" w:cs="Arial"/>
          <w:sz w:val="24"/>
          <w:lang w:val="sl-SI" w:eastAsia="sl-SI"/>
        </w:rPr>
      </w:pPr>
    </w:p>
    <w:p w14:paraId="5FB3C4B7" w14:textId="77777777" w:rsidR="00E11A17" w:rsidRPr="003A7456" w:rsidRDefault="00E11A17" w:rsidP="003A7456">
      <w:pPr>
        <w:jc w:val="both"/>
        <w:rPr>
          <w:rFonts w:ascii="Arial" w:hAnsi="Arial" w:cs="Arial"/>
          <w:sz w:val="24"/>
          <w:lang w:val="sl-SI" w:eastAsia="sl-SI"/>
        </w:rPr>
      </w:pPr>
    </w:p>
    <w:p w14:paraId="7CC79684" w14:textId="77777777" w:rsidR="003A7456" w:rsidRPr="003A7456" w:rsidRDefault="003A7456" w:rsidP="003A7456">
      <w:pPr>
        <w:jc w:val="both"/>
        <w:rPr>
          <w:rFonts w:ascii="Arial" w:hAnsi="Arial" w:cs="Arial"/>
          <w:sz w:val="24"/>
          <w:lang w:val="sl-SI" w:eastAsia="sl-SI"/>
        </w:rPr>
      </w:pPr>
    </w:p>
    <w:p w14:paraId="0FE64EDA" w14:textId="77777777" w:rsidR="003A7456" w:rsidRPr="003A7456" w:rsidRDefault="003A7456" w:rsidP="003A7456">
      <w:pPr>
        <w:jc w:val="both"/>
        <w:rPr>
          <w:rFonts w:ascii="Arial" w:hAnsi="Arial" w:cs="Arial"/>
          <w:sz w:val="24"/>
          <w:lang w:val="sl-SI" w:eastAsia="sl-SI"/>
        </w:rPr>
      </w:pPr>
    </w:p>
    <w:p w14:paraId="116BAF48" w14:textId="77777777" w:rsidR="003A7456" w:rsidRPr="003A7456" w:rsidRDefault="003A7456" w:rsidP="003A7456">
      <w:pPr>
        <w:jc w:val="both"/>
        <w:rPr>
          <w:rFonts w:ascii="Arial" w:hAnsi="Arial" w:cs="Arial"/>
          <w:sz w:val="24"/>
          <w:lang w:val="sl-SI" w:eastAsia="sl-SI"/>
        </w:rPr>
      </w:pPr>
    </w:p>
    <w:p w14:paraId="6B300577" w14:textId="37FA1C67" w:rsidR="003A7456" w:rsidRDefault="003A7456" w:rsidP="003A7456">
      <w:pPr>
        <w:jc w:val="both"/>
        <w:rPr>
          <w:rFonts w:ascii="Arial" w:hAnsi="Arial" w:cs="Arial"/>
          <w:sz w:val="24"/>
          <w:lang w:val="sl-SI" w:eastAsia="sl-SI"/>
        </w:rPr>
      </w:pPr>
    </w:p>
    <w:p w14:paraId="1120618E" w14:textId="77777777" w:rsidR="00C60876" w:rsidRPr="003A7456" w:rsidRDefault="00C60876" w:rsidP="003A7456">
      <w:pPr>
        <w:jc w:val="both"/>
        <w:rPr>
          <w:rFonts w:ascii="Arial" w:hAnsi="Arial" w:cs="Arial"/>
          <w:sz w:val="24"/>
          <w:lang w:val="sl-SI" w:eastAsia="sl-SI"/>
        </w:rPr>
      </w:pPr>
    </w:p>
    <w:p w14:paraId="2C4E9BCB" w14:textId="4726C2A7" w:rsidR="003A7456" w:rsidRDefault="003A7456" w:rsidP="003A7456">
      <w:pPr>
        <w:jc w:val="both"/>
        <w:rPr>
          <w:rFonts w:ascii="Arial" w:hAnsi="Arial" w:cs="Arial"/>
          <w:sz w:val="24"/>
          <w:lang w:val="sl-SI" w:eastAsia="sl-SI"/>
        </w:rPr>
      </w:pPr>
    </w:p>
    <w:p w14:paraId="350669CB" w14:textId="77777777" w:rsidR="00194E25" w:rsidRDefault="00194E25" w:rsidP="003A7456">
      <w:pPr>
        <w:jc w:val="both"/>
        <w:rPr>
          <w:rFonts w:ascii="Arial" w:hAnsi="Arial" w:cs="Arial"/>
          <w:sz w:val="24"/>
          <w:lang w:val="sl-SI" w:eastAsia="sl-SI"/>
        </w:rPr>
      </w:pPr>
    </w:p>
    <w:p w14:paraId="34F5B220" w14:textId="77777777" w:rsidR="003A7456" w:rsidRPr="003A7456" w:rsidRDefault="003A7456" w:rsidP="003A7456">
      <w:pPr>
        <w:jc w:val="both"/>
        <w:rPr>
          <w:rFonts w:ascii="Arial" w:hAnsi="Arial" w:cs="Arial"/>
          <w:sz w:val="24"/>
          <w:lang w:val="sl-SI" w:eastAsia="sl-SI"/>
        </w:rPr>
      </w:pPr>
    </w:p>
    <w:p w14:paraId="50BF486C" w14:textId="77777777" w:rsidR="003A7456" w:rsidRPr="003A7456" w:rsidRDefault="003A7456" w:rsidP="003A7456">
      <w:pPr>
        <w:numPr>
          <w:ilvl w:val="0"/>
          <w:numId w:val="17"/>
        </w:numPr>
        <w:ind w:left="284"/>
        <w:jc w:val="both"/>
        <w:rPr>
          <w:rFonts w:ascii="Arial" w:hAnsi="Arial" w:cs="Arial"/>
          <w:b/>
          <w:sz w:val="28"/>
          <w:szCs w:val="28"/>
          <w:lang w:eastAsia="sl-SI"/>
        </w:rPr>
      </w:pPr>
      <w:r w:rsidRPr="003A7456">
        <w:rPr>
          <w:rFonts w:ascii="Arial" w:hAnsi="Arial" w:cs="Arial"/>
          <w:b/>
          <w:sz w:val="28"/>
          <w:szCs w:val="28"/>
          <w:lang w:eastAsia="sl-SI"/>
        </w:rPr>
        <w:t xml:space="preserve">INVITATION TO TENDER  </w:t>
      </w:r>
    </w:p>
    <w:p w14:paraId="554A260F" w14:textId="4F18730B" w:rsidR="003A7456" w:rsidRDefault="003A7456" w:rsidP="003A7456">
      <w:pPr>
        <w:jc w:val="both"/>
        <w:rPr>
          <w:rFonts w:ascii="Arial" w:hAnsi="Arial" w:cs="Arial"/>
          <w:sz w:val="24"/>
          <w:lang w:val="sl-SI" w:eastAsia="sl-SI"/>
        </w:rPr>
      </w:pPr>
    </w:p>
    <w:p w14:paraId="78023FA4" w14:textId="77777777" w:rsidR="008663D2" w:rsidRPr="003A7456" w:rsidRDefault="008663D2" w:rsidP="003A7456">
      <w:pPr>
        <w:jc w:val="both"/>
        <w:rPr>
          <w:rFonts w:ascii="Arial" w:hAnsi="Arial" w:cs="Arial"/>
          <w:sz w:val="24"/>
          <w:lang w:val="sl-SI" w:eastAsia="sl-SI"/>
        </w:rPr>
      </w:pPr>
    </w:p>
    <w:p w14:paraId="18A2EA96" w14:textId="574B351A" w:rsidR="003A7456" w:rsidRPr="003A7456" w:rsidRDefault="003A7456" w:rsidP="003A7456">
      <w:pPr>
        <w:jc w:val="both"/>
        <w:rPr>
          <w:rFonts w:ascii="Arial" w:hAnsi="Arial" w:cs="Arial"/>
          <w:sz w:val="22"/>
          <w:szCs w:val="22"/>
          <w:shd w:val="clear" w:color="auto" w:fill="FFFFFF"/>
          <w:lang w:val="sl-SI" w:eastAsia="sl-SI"/>
        </w:rPr>
      </w:pPr>
      <w:r w:rsidRPr="003A7456">
        <w:rPr>
          <w:rFonts w:ascii="Arial" w:hAnsi="Arial" w:cs="Arial"/>
          <w:sz w:val="22"/>
          <w:szCs w:val="22"/>
          <w:lang w:val="en" w:eastAsia="sl-SI"/>
        </w:rPr>
        <w:t xml:space="preserve">The </w:t>
      </w:r>
      <w:r w:rsidRPr="003A7456">
        <w:rPr>
          <w:rFonts w:ascii="Arial" w:hAnsi="Arial" w:cs="Arial"/>
          <w:sz w:val="22"/>
          <w:szCs w:val="22"/>
          <w:lang w:eastAsia="sl-SI"/>
        </w:rPr>
        <w:t>contracting authority</w:t>
      </w:r>
      <w:r w:rsidRPr="003A7456">
        <w:rPr>
          <w:rFonts w:ascii="Arial" w:hAnsi="Arial" w:cs="Arial"/>
          <w:sz w:val="22"/>
          <w:szCs w:val="22"/>
          <w:lang w:val="en" w:eastAsia="sl-SI"/>
        </w:rPr>
        <w:t xml:space="preserve"> </w:t>
      </w:r>
      <w:proofErr w:type="spellStart"/>
      <w:r w:rsidRPr="003A7456">
        <w:rPr>
          <w:rFonts w:ascii="Arial" w:hAnsi="Arial" w:cs="Arial"/>
          <w:b/>
          <w:sz w:val="22"/>
          <w:szCs w:val="22"/>
          <w:lang w:eastAsia="sl-SI"/>
        </w:rPr>
        <w:t>Jožef</w:t>
      </w:r>
      <w:proofErr w:type="spellEnd"/>
      <w:r w:rsidRPr="003A7456">
        <w:rPr>
          <w:rFonts w:ascii="Arial" w:hAnsi="Arial" w:cs="Arial"/>
          <w:b/>
          <w:sz w:val="22"/>
          <w:szCs w:val="22"/>
          <w:lang w:eastAsia="sl-SI"/>
        </w:rPr>
        <w:t xml:space="preserve"> Stefan Institute</w:t>
      </w:r>
      <w:r w:rsidRPr="003A7456">
        <w:rPr>
          <w:rFonts w:ascii="Arial" w:hAnsi="Arial" w:cs="Arial"/>
          <w:sz w:val="22"/>
          <w:szCs w:val="22"/>
          <w:lang w:val="en" w:eastAsia="sl-SI"/>
        </w:rPr>
        <w:t xml:space="preserve">, </w:t>
      </w:r>
      <w:proofErr w:type="spellStart"/>
      <w:r w:rsidRPr="003A7456">
        <w:rPr>
          <w:rFonts w:ascii="Arial" w:hAnsi="Arial" w:cs="Arial"/>
          <w:sz w:val="22"/>
          <w:szCs w:val="22"/>
          <w:lang w:val="en" w:eastAsia="sl-SI"/>
        </w:rPr>
        <w:t>Jamova</w:t>
      </w:r>
      <w:proofErr w:type="spellEnd"/>
      <w:r w:rsidRPr="003A7456">
        <w:rPr>
          <w:rFonts w:ascii="Arial" w:hAnsi="Arial" w:cs="Arial"/>
          <w:sz w:val="22"/>
          <w:szCs w:val="22"/>
          <w:lang w:val="en" w:eastAsia="sl-SI"/>
        </w:rPr>
        <w:t xml:space="preserve"> cesta 39, 1000 Ljubljana, tax number SI55560822, registration number 5051606, bank account: 01100-6030344242 registered with the Public Payment Administration (PPA) Ljubljana, has published on the public procurement portals </w:t>
      </w:r>
      <w:proofErr w:type="spellStart"/>
      <w:r w:rsidRPr="003A7456">
        <w:rPr>
          <w:rFonts w:ascii="Arial" w:hAnsi="Arial" w:cs="Arial"/>
          <w:sz w:val="22"/>
          <w:szCs w:val="22"/>
          <w:shd w:val="clear" w:color="auto" w:fill="FFFFFF"/>
          <w:lang w:val="sl-SI" w:eastAsia="sl-SI"/>
        </w:rPr>
        <w:t>information</w:t>
      </w:r>
      <w:proofErr w:type="spellEnd"/>
      <w:r w:rsidRPr="003A7456">
        <w:rPr>
          <w:rFonts w:ascii="Arial" w:hAnsi="Arial" w:cs="Arial"/>
          <w:sz w:val="22"/>
          <w:szCs w:val="22"/>
          <w:shd w:val="clear" w:color="auto" w:fill="FFFFFF"/>
          <w:lang w:val="sl-SI" w:eastAsia="sl-SI"/>
        </w:rPr>
        <w:t xml:space="preserve"> </w:t>
      </w:r>
      <w:proofErr w:type="spellStart"/>
      <w:r w:rsidRPr="003A7456">
        <w:rPr>
          <w:rFonts w:ascii="Arial" w:hAnsi="Arial" w:cs="Arial"/>
          <w:sz w:val="22"/>
          <w:szCs w:val="22"/>
          <w:shd w:val="clear" w:color="auto" w:fill="FFFFFF"/>
          <w:lang w:val="sl-SI" w:eastAsia="sl-SI"/>
        </w:rPr>
        <w:t>about</w:t>
      </w:r>
      <w:proofErr w:type="spellEnd"/>
      <w:r w:rsidRPr="003A7456">
        <w:rPr>
          <w:rFonts w:ascii="Arial" w:hAnsi="Arial" w:cs="Arial"/>
          <w:sz w:val="22"/>
          <w:szCs w:val="22"/>
          <w:shd w:val="clear" w:color="auto" w:fill="FFFFFF"/>
          <w:lang w:val="sl-SI" w:eastAsia="sl-SI"/>
        </w:rPr>
        <w:t xml:space="preserve"> </w:t>
      </w:r>
      <w:proofErr w:type="spellStart"/>
      <w:r w:rsidRPr="003A7456">
        <w:rPr>
          <w:rFonts w:ascii="Arial" w:hAnsi="Arial" w:cs="Arial"/>
          <w:sz w:val="22"/>
          <w:szCs w:val="22"/>
          <w:shd w:val="clear" w:color="auto" w:fill="FFFFFF"/>
          <w:lang w:val="sl-SI" w:eastAsia="sl-SI"/>
        </w:rPr>
        <w:t>public</w:t>
      </w:r>
      <w:proofErr w:type="spellEnd"/>
      <w:r w:rsidRPr="003A7456">
        <w:rPr>
          <w:rFonts w:ascii="Arial" w:hAnsi="Arial" w:cs="Arial"/>
          <w:sz w:val="22"/>
          <w:szCs w:val="22"/>
          <w:shd w:val="clear" w:color="auto" w:fill="FFFFFF"/>
          <w:lang w:val="sl-SI" w:eastAsia="sl-SI"/>
        </w:rPr>
        <w:t xml:space="preserve"> tender fort he </w:t>
      </w:r>
      <w:r w:rsidRPr="003A7456">
        <w:rPr>
          <w:rFonts w:ascii="Arial" w:hAnsi="Arial" w:cs="Arial"/>
          <w:sz w:val="22"/>
          <w:szCs w:val="22"/>
          <w:lang w:val="en" w:eastAsia="sl-SI"/>
        </w:rPr>
        <w:t>»</w:t>
      </w:r>
      <w:r w:rsidR="005E7614">
        <w:rPr>
          <w:rFonts w:ascii="Arial" w:hAnsi="Arial" w:cs="Arial"/>
          <w:sz w:val="22"/>
          <w:szCs w:val="22"/>
          <w:lang w:val="en" w:eastAsia="sl-SI"/>
        </w:rPr>
        <w:t>Su</w:t>
      </w:r>
      <w:r w:rsidR="005E7614" w:rsidRPr="005E7614">
        <w:rPr>
          <w:rFonts w:ascii="Arial" w:hAnsi="Arial" w:cs="Arial"/>
          <w:sz w:val="22"/>
          <w:szCs w:val="22"/>
          <w:lang w:val="en" w:eastAsia="sl-SI"/>
        </w:rPr>
        <w:t>pply and installation of</w:t>
      </w:r>
      <w:r w:rsidR="005E7614">
        <w:rPr>
          <w:rFonts w:ascii="Arial" w:hAnsi="Arial" w:cs="Arial"/>
          <w:sz w:val="22"/>
          <w:szCs w:val="22"/>
          <w:lang w:val="en" w:eastAsia="sl-SI"/>
        </w:rPr>
        <w:t xml:space="preserve"> </w:t>
      </w:r>
      <w:r w:rsidR="005E7614" w:rsidRPr="005E7614">
        <w:rPr>
          <w:rFonts w:ascii="Arial" w:hAnsi="Arial" w:cs="Arial"/>
          <w:sz w:val="22"/>
          <w:szCs w:val="22"/>
          <w:lang w:val="en" w:eastAsia="sl-SI"/>
        </w:rPr>
        <w:t>superconductive nanowire single photon detection system</w:t>
      </w:r>
      <w:r w:rsidRPr="003A7456">
        <w:rPr>
          <w:rFonts w:ascii="Arial" w:hAnsi="Arial" w:cs="Arial"/>
          <w:sz w:val="22"/>
          <w:szCs w:val="22"/>
          <w:lang w:val="en" w:eastAsia="sl-SI"/>
        </w:rPr>
        <w:t>«.</w:t>
      </w:r>
    </w:p>
    <w:p w14:paraId="3D0E4DDD" w14:textId="224B38AA" w:rsidR="003A7456" w:rsidRPr="003A7456" w:rsidRDefault="003A7456" w:rsidP="003A7456">
      <w:pPr>
        <w:jc w:val="both"/>
        <w:rPr>
          <w:rFonts w:ascii="Arial" w:hAnsi="Arial" w:cs="Arial"/>
          <w:b/>
          <w:sz w:val="22"/>
          <w:szCs w:val="22"/>
          <w:lang w:val="en" w:eastAsia="sl-SI"/>
        </w:rPr>
      </w:pPr>
      <w:r w:rsidRPr="003A7456">
        <w:rPr>
          <w:rFonts w:ascii="Arial" w:hAnsi="Arial" w:cs="Arial"/>
          <w:sz w:val="22"/>
          <w:szCs w:val="22"/>
          <w:lang w:val="en" w:eastAsia="sl-SI"/>
        </w:rPr>
        <w:br/>
      </w:r>
      <w:r w:rsidRPr="003A7456">
        <w:rPr>
          <w:rFonts w:ascii="Arial" w:hAnsi="Arial"/>
          <w:sz w:val="22"/>
        </w:rPr>
        <w:t xml:space="preserve">The public tender is carried out </w:t>
      </w:r>
      <w:r w:rsidRPr="003A7456">
        <w:rPr>
          <w:rFonts w:ascii="Arial" w:hAnsi="Arial" w:cs="Arial"/>
          <w:sz w:val="22"/>
          <w:szCs w:val="22"/>
          <w:lang w:val="en" w:eastAsia="sl-SI"/>
        </w:rPr>
        <w:t xml:space="preserve">in accordance with Article 40 </w:t>
      </w:r>
      <w:r w:rsidRPr="003A7456">
        <w:rPr>
          <w:rFonts w:ascii="Arial" w:hAnsi="Arial"/>
          <w:sz w:val="22"/>
        </w:rPr>
        <w:t xml:space="preserve">of the Public Procurement </w:t>
      </w:r>
      <w:proofErr w:type="gramStart"/>
      <w:r w:rsidRPr="003A7456">
        <w:rPr>
          <w:rFonts w:ascii="Arial" w:hAnsi="Arial"/>
          <w:sz w:val="22"/>
        </w:rPr>
        <w:t xml:space="preserve">Act </w:t>
      </w:r>
      <w:r w:rsidRPr="003A7456">
        <w:rPr>
          <w:rFonts w:ascii="Arial" w:hAnsi="Arial" w:cs="Arial"/>
          <w:sz w:val="22"/>
          <w:szCs w:val="22"/>
        </w:rPr>
        <w:t xml:space="preserve"> as</w:t>
      </w:r>
      <w:proofErr w:type="gramEnd"/>
      <w:r w:rsidRPr="003A7456">
        <w:rPr>
          <w:rFonts w:ascii="Arial" w:hAnsi="Arial" w:cs="Arial"/>
          <w:sz w:val="22"/>
          <w:szCs w:val="22"/>
        </w:rPr>
        <w:t xml:space="preserve"> an </w:t>
      </w:r>
      <w:r w:rsidRPr="003A7456">
        <w:rPr>
          <w:rFonts w:ascii="Arial" w:hAnsi="Arial" w:cs="Arial"/>
          <w:sz w:val="22"/>
          <w:szCs w:val="22"/>
          <w:lang w:val="en" w:eastAsia="sl-SI"/>
        </w:rPr>
        <w:t>open procedure</w:t>
      </w:r>
      <w:r w:rsidRPr="003A7456">
        <w:rPr>
          <w:rFonts w:ascii="Arial" w:hAnsi="Arial" w:cs="Arial"/>
          <w:sz w:val="22"/>
          <w:szCs w:val="22"/>
        </w:rPr>
        <w:t>.</w:t>
      </w:r>
    </w:p>
    <w:p w14:paraId="68CDFB2A" w14:textId="77777777" w:rsidR="003A7456" w:rsidRPr="003A7456" w:rsidRDefault="003A7456" w:rsidP="003A7456">
      <w:pPr>
        <w:jc w:val="both"/>
        <w:rPr>
          <w:rFonts w:ascii="Arial" w:hAnsi="Arial"/>
          <w:sz w:val="22"/>
        </w:rPr>
      </w:pPr>
    </w:p>
    <w:p w14:paraId="412958F8" w14:textId="77777777" w:rsidR="003A7456" w:rsidRPr="003A7456" w:rsidRDefault="003A7456" w:rsidP="003A7456">
      <w:pPr>
        <w:jc w:val="both"/>
        <w:rPr>
          <w:rFonts w:ascii="Arial" w:hAnsi="Arial"/>
          <w:sz w:val="22"/>
        </w:rPr>
      </w:pPr>
    </w:p>
    <w:p w14:paraId="6A46EC58" w14:textId="77777777" w:rsidR="003A7456" w:rsidRPr="003A7456" w:rsidRDefault="003A7456" w:rsidP="003A7456">
      <w:pPr>
        <w:jc w:val="both"/>
        <w:rPr>
          <w:rFonts w:ascii="Arial" w:hAnsi="Arial"/>
          <w:sz w:val="22"/>
        </w:rPr>
      </w:pPr>
    </w:p>
    <w:p w14:paraId="3DE5EC65" w14:textId="77777777" w:rsidR="003A7456" w:rsidRPr="003A7456" w:rsidRDefault="003A7456" w:rsidP="003A7456">
      <w:pPr>
        <w:jc w:val="both"/>
        <w:rPr>
          <w:rFonts w:ascii="Arial" w:hAnsi="Arial" w:cs="Arial"/>
          <w:b/>
          <w:sz w:val="24"/>
          <w:szCs w:val="24"/>
          <w:lang w:val="sl-SI" w:eastAsia="sl-SI"/>
        </w:rPr>
      </w:pPr>
      <w:r w:rsidRPr="003A7456">
        <w:rPr>
          <w:rFonts w:ascii="Arial" w:hAnsi="Arial" w:cs="Arial"/>
          <w:b/>
          <w:sz w:val="24"/>
          <w:szCs w:val="24"/>
          <w:lang w:val="sl-SI" w:eastAsia="sl-SI"/>
        </w:rPr>
        <w:t>GENERAL INFORMATION:</w:t>
      </w:r>
    </w:p>
    <w:p w14:paraId="38AAC545" w14:textId="77777777" w:rsidR="003A7456" w:rsidRPr="003A7456" w:rsidRDefault="003A7456" w:rsidP="003A7456">
      <w:pPr>
        <w:jc w:val="both"/>
        <w:rPr>
          <w:rFonts w:ascii="Arial" w:hAnsi="Arial" w:cs="Arial"/>
          <w:sz w:val="22"/>
          <w:szCs w:val="22"/>
          <w:lang w:val="sl-SI" w:eastAsia="sl-SI"/>
        </w:rPr>
      </w:pPr>
    </w:p>
    <w:tbl>
      <w:tblPr>
        <w:tblStyle w:val="TableGrid2"/>
        <w:tblW w:w="0" w:type="auto"/>
        <w:tblLook w:val="04A0" w:firstRow="1" w:lastRow="0" w:firstColumn="1" w:lastColumn="0" w:noHBand="0" w:noVBand="1"/>
      </w:tblPr>
      <w:tblGrid>
        <w:gridCol w:w="3794"/>
        <w:gridCol w:w="6062"/>
      </w:tblGrid>
      <w:tr w:rsidR="003A7456" w:rsidRPr="003A7456" w14:paraId="7A7258B9" w14:textId="77777777" w:rsidTr="00C60876">
        <w:tc>
          <w:tcPr>
            <w:tcW w:w="3794" w:type="dxa"/>
          </w:tcPr>
          <w:p w14:paraId="0A5EB519"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Subject</w:t>
            </w:r>
            <w:proofErr w:type="spellEnd"/>
            <w:r w:rsidRPr="003A7456">
              <w:rPr>
                <w:rFonts w:ascii="Arial" w:hAnsi="Arial" w:cs="Arial"/>
                <w:sz w:val="22"/>
                <w:szCs w:val="22"/>
                <w:lang w:val="sl-SI"/>
              </w:rPr>
              <w:t>:</w:t>
            </w:r>
          </w:p>
        </w:tc>
        <w:tc>
          <w:tcPr>
            <w:tcW w:w="6062" w:type="dxa"/>
          </w:tcPr>
          <w:p w14:paraId="6E562911" w14:textId="2278BE84" w:rsidR="003A7456" w:rsidRPr="008663D2" w:rsidRDefault="005E7614" w:rsidP="003A7456">
            <w:pPr>
              <w:spacing w:line="259" w:lineRule="auto"/>
              <w:rPr>
                <w:rFonts w:ascii="Arial" w:hAnsi="Arial" w:cs="Arial"/>
                <w:bCs/>
                <w:sz w:val="22"/>
                <w:szCs w:val="22"/>
                <w:lang w:val="sl-SI"/>
              </w:rPr>
            </w:pPr>
            <w:r w:rsidRPr="008663D2">
              <w:rPr>
                <w:rFonts w:ascii="Arial" w:hAnsi="Arial" w:cs="Arial"/>
                <w:bCs/>
                <w:sz w:val="22"/>
                <w:szCs w:val="22"/>
                <w:lang w:val="en" w:eastAsia="sl-SI"/>
              </w:rPr>
              <w:t>SUPPLY AND INSTALLATION OF SUPERCONDUCTIVE NANOWIRE SINGLE PHOTON DETECTION SYSTEM</w:t>
            </w:r>
          </w:p>
        </w:tc>
      </w:tr>
      <w:tr w:rsidR="003A7456" w:rsidRPr="003A7456" w14:paraId="416CDB70" w14:textId="77777777" w:rsidTr="00C60876">
        <w:tc>
          <w:tcPr>
            <w:tcW w:w="3794" w:type="dxa"/>
          </w:tcPr>
          <w:p w14:paraId="0FC2B29D"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Internal</w:t>
            </w:r>
            <w:proofErr w:type="spellEnd"/>
            <w:r w:rsidRPr="003A7456">
              <w:rPr>
                <w:rFonts w:ascii="Arial" w:hAnsi="Arial" w:cs="Arial"/>
                <w:sz w:val="22"/>
                <w:szCs w:val="22"/>
                <w:lang w:val="sl-SI"/>
              </w:rPr>
              <w:t xml:space="preserve"> reference:</w:t>
            </w:r>
          </w:p>
        </w:tc>
        <w:tc>
          <w:tcPr>
            <w:tcW w:w="6062" w:type="dxa"/>
          </w:tcPr>
          <w:p w14:paraId="3B4AD8D3" w14:textId="24010549" w:rsidR="003A7456" w:rsidRPr="003A7456" w:rsidRDefault="00C60876" w:rsidP="003A7456">
            <w:pPr>
              <w:spacing w:line="259" w:lineRule="auto"/>
              <w:rPr>
                <w:rFonts w:ascii="Arial" w:hAnsi="Arial" w:cs="Arial"/>
                <w:sz w:val="22"/>
                <w:szCs w:val="22"/>
                <w:lang w:val="sl-SI"/>
              </w:rPr>
            </w:pPr>
            <w:r w:rsidRPr="00C60876">
              <w:rPr>
                <w:rFonts w:ascii="Arial" w:hAnsi="Arial" w:cs="Arial"/>
                <w:sz w:val="22"/>
                <w:szCs w:val="22"/>
                <w:lang w:val="sl-SI"/>
              </w:rPr>
              <w:t>ZN23_03275</w:t>
            </w:r>
            <w:r>
              <w:rPr>
                <w:rFonts w:ascii="Arial" w:hAnsi="Arial" w:cs="Arial"/>
                <w:sz w:val="22"/>
                <w:szCs w:val="22"/>
                <w:lang w:val="sl-SI"/>
              </w:rPr>
              <w:t>/MT</w:t>
            </w:r>
          </w:p>
        </w:tc>
      </w:tr>
      <w:tr w:rsidR="003A7456" w:rsidRPr="003A7456" w14:paraId="3A465516" w14:textId="77777777" w:rsidTr="00C60876">
        <w:tc>
          <w:tcPr>
            <w:tcW w:w="3794" w:type="dxa"/>
          </w:tcPr>
          <w:p w14:paraId="082B27CA"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bidding</w:t>
            </w:r>
            <w:proofErr w:type="spellEnd"/>
            <w:r w:rsidRPr="003A7456">
              <w:rPr>
                <w:rFonts w:ascii="Arial" w:hAnsi="Arial" w:cs="Arial"/>
                <w:sz w:val="22"/>
                <w:szCs w:val="22"/>
                <w:lang w:val="sl-SI"/>
              </w:rPr>
              <w:t xml:space="preserve"> procedure:</w:t>
            </w:r>
          </w:p>
        </w:tc>
        <w:tc>
          <w:tcPr>
            <w:tcW w:w="6062" w:type="dxa"/>
          </w:tcPr>
          <w:p w14:paraId="7AA22A86" w14:textId="77777777" w:rsidR="003A7456" w:rsidRPr="003A7456" w:rsidRDefault="003A7456" w:rsidP="003A7456">
            <w:pPr>
              <w:spacing w:line="259" w:lineRule="auto"/>
              <w:rPr>
                <w:rFonts w:ascii="Arial" w:hAnsi="Arial" w:cs="Arial"/>
                <w:sz w:val="22"/>
                <w:szCs w:val="22"/>
                <w:lang w:val="sl-SI"/>
              </w:rPr>
            </w:pPr>
            <w:r w:rsidRPr="003A7456">
              <w:rPr>
                <w:rFonts w:ascii="Arial" w:hAnsi="Arial" w:cs="Arial"/>
                <w:sz w:val="22"/>
                <w:szCs w:val="22"/>
                <w:lang w:val="sl-SI"/>
              </w:rPr>
              <w:t xml:space="preserve">Open procedure in </w:t>
            </w:r>
            <w:proofErr w:type="spellStart"/>
            <w:r w:rsidRPr="003A7456">
              <w:rPr>
                <w:rFonts w:ascii="Arial" w:hAnsi="Arial" w:cs="Arial"/>
                <w:sz w:val="22"/>
                <w:szCs w:val="22"/>
                <w:lang w:val="sl-SI"/>
              </w:rPr>
              <w:t>accordance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with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Article</w:t>
            </w:r>
            <w:proofErr w:type="spellEnd"/>
            <w:r w:rsidRPr="003A7456">
              <w:rPr>
                <w:rFonts w:ascii="Arial" w:hAnsi="Arial" w:cs="Arial"/>
                <w:sz w:val="22"/>
                <w:szCs w:val="22"/>
                <w:lang w:val="sl-SI"/>
              </w:rPr>
              <w:t xml:space="preserve"> 40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PPA</w:t>
            </w:r>
          </w:p>
        </w:tc>
      </w:tr>
      <w:tr w:rsidR="003A7456" w:rsidRPr="003A7456" w14:paraId="40D2630A" w14:textId="77777777" w:rsidTr="00C60876">
        <w:tc>
          <w:tcPr>
            <w:tcW w:w="3794" w:type="dxa"/>
          </w:tcPr>
          <w:p w14:paraId="373AF0F4"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Division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into</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lots</w:t>
            </w:r>
            <w:proofErr w:type="spellEnd"/>
            <w:r w:rsidRPr="003A7456">
              <w:rPr>
                <w:rFonts w:ascii="Arial" w:hAnsi="Arial" w:cs="Arial"/>
                <w:sz w:val="22"/>
                <w:szCs w:val="22"/>
                <w:lang w:val="sl-SI"/>
              </w:rPr>
              <w:t>:</w:t>
            </w:r>
          </w:p>
        </w:tc>
        <w:tc>
          <w:tcPr>
            <w:tcW w:w="6062" w:type="dxa"/>
          </w:tcPr>
          <w:p w14:paraId="6B3A90D0"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public</w:t>
            </w:r>
            <w:proofErr w:type="spellEnd"/>
            <w:r w:rsidRPr="003A7456">
              <w:rPr>
                <w:rFonts w:ascii="Arial" w:hAnsi="Arial" w:cs="Arial"/>
                <w:sz w:val="22"/>
                <w:szCs w:val="22"/>
                <w:lang w:val="sl-SI"/>
              </w:rPr>
              <w:t xml:space="preserve"> tender is not </w:t>
            </w:r>
            <w:proofErr w:type="spellStart"/>
            <w:r w:rsidRPr="003A7456">
              <w:rPr>
                <w:rFonts w:ascii="Arial" w:hAnsi="Arial" w:cs="Arial"/>
                <w:sz w:val="22"/>
                <w:szCs w:val="22"/>
                <w:lang w:val="sl-SI"/>
              </w:rPr>
              <w:t>divided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into</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lots</w:t>
            </w:r>
            <w:proofErr w:type="spellEnd"/>
            <w:r w:rsidRPr="003A7456">
              <w:rPr>
                <w:rFonts w:ascii="Arial" w:hAnsi="Arial" w:cs="Arial"/>
                <w:sz w:val="22"/>
                <w:szCs w:val="22"/>
                <w:lang w:val="sl-SI"/>
              </w:rPr>
              <w:t>.</w:t>
            </w:r>
          </w:p>
        </w:tc>
      </w:tr>
      <w:tr w:rsidR="003A7456" w:rsidRPr="003A7456" w14:paraId="6B6DCD67" w14:textId="77777777" w:rsidTr="00C60876">
        <w:tc>
          <w:tcPr>
            <w:tcW w:w="3794" w:type="dxa"/>
          </w:tcPr>
          <w:p w14:paraId="622E4AA0"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Variants</w:t>
            </w:r>
            <w:proofErr w:type="spellEnd"/>
            <w:r w:rsidRPr="003A7456">
              <w:rPr>
                <w:rFonts w:ascii="Arial" w:hAnsi="Arial" w:cs="Arial"/>
                <w:sz w:val="22"/>
                <w:szCs w:val="22"/>
                <w:lang w:val="sl-SI"/>
              </w:rPr>
              <w:t>:</w:t>
            </w:r>
          </w:p>
        </w:tc>
        <w:tc>
          <w:tcPr>
            <w:tcW w:w="6062" w:type="dxa"/>
          </w:tcPr>
          <w:p w14:paraId="24F1CDB8" w14:textId="77777777" w:rsidR="003A7456" w:rsidRPr="003A7456" w:rsidRDefault="003A7456" w:rsidP="003A7456">
            <w:pPr>
              <w:spacing w:line="259" w:lineRule="auto"/>
              <w:rPr>
                <w:rFonts w:ascii="Arial" w:hAnsi="Arial" w:cs="Arial"/>
                <w:b/>
                <w:sz w:val="22"/>
                <w:szCs w:val="22"/>
                <w:lang w:val="sl-SI"/>
              </w:rPr>
            </w:pPr>
            <w:proofErr w:type="spellStart"/>
            <w:r w:rsidRPr="003A7456">
              <w:rPr>
                <w:rFonts w:ascii="Arial" w:hAnsi="Arial" w:cs="Arial"/>
                <w:sz w:val="22"/>
                <w:szCs w:val="22"/>
                <w:lang w:val="sl-SI"/>
              </w:rPr>
              <w:t>Variants</w:t>
            </w:r>
            <w:proofErr w:type="spellEnd"/>
            <w:r w:rsidRPr="003A7456">
              <w:rPr>
                <w:rFonts w:ascii="Arial" w:hAnsi="Arial" w:cs="Arial"/>
                <w:sz w:val="22"/>
                <w:szCs w:val="22"/>
                <w:lang w:val="sl-SI"/>
              </w:rPr>
              <w:t xml:space="preserve"> are not </w:t>
            </w:r>
            <w:proofErr w:type="spellStart"/>
            <w:r w:rsidRPr="003A7456">
              <w:rPr>
                <w:rFonts w:ascii="Arial" w:hAnsi="Arial" w:cs="Arial"/>
                <w:sz w:val="22"/>
                <w:szCs w:val="22"/>
                <w:lang w:val="sl-SI"/>
              </w:rPr>
              <w:t>permited</w:t>
            </w:r>
            <w:proofErr w:type="spellEnd"/>
            <w:r w:rsidRPr="003A7456">
              <w:rPr>
                <w:rFonts w:ascii="Arial" w:hAnsi="Arial" w:cs="Arial"/>
                <w:sz w:val="22"/>
                <w:szCs w:val="22"/>
                <w:lang w:val="sl-SI"/>
              </w:rPr>
              <w:t>.</w:t>
            </w:r>
          </w:p>
        </w:tc>
      </w:tr>
      <w:tr w:rsidR="00194E25" w:rsidRPr="003A7456" w14:paraId="79C04346" w14:textId="77777777" w:rsidTr="00C60876">
        <w:tc>
          <w:tcPr>
            <w:tcW w:w="3794" w:type="dxa"/>
          </w:tcPr>
          <w:p w14:paraId="5EB0957A" w14:textId="154DB7DE" w:rsidR="00194E25" w:rsidRPr="003A7456" w:rsidRDefault="00194E25" w:rsidP="003A7456">
            <w:pPr>
              <w:spacing w:line="259" w:lineRule="auto"/>
              <w:rPr>
                <w:rFonts w:ascii="Arial" w:hAnsi="Arial" w:cs="Arial"/>
                <w:sz w:val="22"/>
                <w:szCs w:val="22"/>
                <w:lang w:val="sl-SI"/>
              </w:rPr>
            </w:pPr>
            <w:proofErr w:type="spellStart"/>
            <w:r>
              <w:rPr>
                <w:rFonts w:ascii="Arial" w:hAnsi="Arial" w:cs="Arial"/>
                <w:sz w:val="22"/>
                <w:szCs w:val="22"/>
                <w:lang w:val="sl-SI"/>
              </w:rPr>
              <w:t>The</w:t>
            </w:r>
            <w:proofErr w:type="spellEnd"/>
            <w:r>
              <w:rPr>
                <w:rFonts w:ascii="Arial" w:hAnsi="Arial" w:cs="Arial"/>
                <w:sz w:val="22"/>
                <w:szCs w:val="22"/>
                <w:lang w:val="sl-SI"/>
              </w:rPr>
              <w:t xml:space="preserve"> </w:t>
            </w:r>
            <w:proofErr w:type="spellStart"/>
            <w:r>
              <w:rPr>
                <w:rFonts w:ascii="Arial" w:hAnsi="Arial" w:cs="Arial"/>
                <w:sz w:val="22"/>
                <w:szCs w:val="22"/>
                <w:lang w:val="sl-SI"/>
              </w:rPr>
              <w:t>language</w:t>
            </w:r>
            <w:proofErr w:type="spellEnd"/>
            <w:r>
              <w:rPr>
                <w:rFonts w:ascii="Arial" w:hAnsi="Arial" w:cs="Arial"/>
                <w:sz w:val="22"/>
                <w:szCs w:val="22"/>
                <w:lang w:val="sl-SI"/>
              </w:rPr>
              <w:t xml:space="preserve"> </w:t>
            </w:r>
            <w:proofErr w:type="spellStart"/>
            <w:r>
              <w:rPr>
                <w:rFonts w:ascii="Arial" w:hAnsi="Arial" w:cs="Arial"/>
                <w:sz w:val="22"/>
                <w:szCs w:val="22"/>
                <w:lang w:val="sl-SI"/>
              </w:rPr>
              <w:t>of</w:t>
            </w:r>
            <w:proofErr w:type="spellEnd"/>
            <w:r>
              <w:rPr>
                <w:rFonts w:ascii="Arial" w:hAnsi="Arial" w:cs="Arial"/>
                <w:sz w:val="22"/>
                <w:szCs w:val="22"/>
                <w:lang w:val="sl-SI"/>
              </w:rPr>
              <w:t xml:space="preserve"> </w:t>
            </w:r>
            <w:proofErr w:type="spellStart"/>
            <w:r>
              <w:rPr>
                <w:rFonts w:ascii="Arial" w:hAnsi="Arial" w:cs="Arial"/>
                <w:sz w:val="22"/>
                <w:szCs w:val="22"/>
                <w:lang w:val="sl-SI"/>
              </w:rPr>
              <w:t>the</w:t>
            </w:r>
            <w:proofErr w:type="spellEnd"/>
            <w:r>
              <w:rPr>
                <w:rFonts w:ascii="Arial" w:hAnsi="Arial" w:cs="Arial"/>
                <w:sz w:val="22"/>
                <w:szCs w:val="22"/>
                <w:lang w:val="sl-SI"/>
              </w:rPr>
              <w:t xml:space="preserve"> </w:t>
            </w:r>
            <w:proofErr w:type="spellStart"/>
            <w:r>
              <w:rPr>
                <w:rFonts w:ascii="Arial" w:hAnsi="Arial" w:cs="Arial"/>
                <w:sz w:val="22"/>
                <w:szCs w:val="22"/>
                <w:lang w:val="sl-SI"/>
              </w:rPr>
              <w:t>bids</w:t>
            </w:r>
            <w:proofErr w:type="spellEnd"/>
            <w:r>
              <w:rPr>
                <w:rFonts w:ascii="Arial" w:hAnsi="Arial" w:cs="Arial"/>
                <w:sz w:val="22"/>
                <w:szCs w:val="22"/>
                <w:lang w:val="sl-SI"/>
              </w:rPr>
              <w:t>:</w:t>
            </w:r>
          </w:p>
        </w:tc>
        <w:tc>
          <w:tcPr>
            <w:tcW w:w="6062" w:type="dxa"/>
          </w:tcPr>
          <w:p w14:paraId="37635BA9" w14:textId="0E2E8BEB" w:rsidR="00194E25" w:rsidRPr="00194E25" w:rsidRDefault="00194E25" w:rsidP="00194E25">
            <w:pPr>
              <w:spacing w:line="259" w:lineRule="auto"/>
              <w:rPr>
                <w:rFonts w:ascii="Arial" w:hAnsi="Arial" w:cs="Arial"/>
                <w:sz w:val="22"/>
                <w:szCs w:val="22"/>
                <w:lang w:val="sl-SI"/>
              </w:rPr>
            </w:pPr>
            <w:r w:rsidRPr="00194E25">
              <w:rPr>
                <w:rFonts w:ascii="Arial" w:eastAsia="Times New Roman" w:hAnsi="Arial" w:cs="Arial"/>
                <w:color w:val="000000"/>
                <w:sz w:val="22"/>
              </w:rPr>
              <w:t xml:space="preserve">The Bidders must submit their bids in </w:t>
            </w:r>
            <w:r w:rsidRPr="00194E25">
              <w:rPr>
                <w:rFonts w:ascii="Arial" w:eastAsia="Times New Roman" w:hAnsi="Arial" w:cs="Arial"/>
                <w:sz w:val="22"/>
              </w:rPr>
              <w:t>Slovene or English.</w:t>
            </w:r>
          </w:p>
        </w:tc>
      </w:tr>
      <w:tr w:rsidR="003A7456" w:rsidRPr="003A7456" w14:paraId="2170AE24" w14:textId="77777777" w:rsidTr="00C60876">
        <w:tc>
          <w:tcPr>
            <w:tcW w:w="3794" w:type="dxa"/>
          </w:tcPr>
          <w:p w14:paraId="6E6DE625"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Requested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validity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tender:</w:t>
            </w:r>
          </w:p>
        </w:tc>
        <w:tc>
          <w:tcPr>
            <w:tcW w:w="6062" w:type="dxa"/>
          </w:tcPr>
          <w:p w14:paraId="092311DB" w14:textId="6770D2EC" w:rsidR="003A7456" w:rsidRPr="003A7456" w:rsidRDefault="003A7456" w:rsidP="003A7456">
            <w:pPr>
              <w:spacing w:line="259" w:lineRule="auto"/>
              <w:rPr>
                <w:rFonts w:ascii="Arial" w:hAnsi="Arial" w:cs="Arial"/>
                <w:b/>
                <w:sz w:val="22"/>
                <w:szCs w:val="22"/>
                <w:lang w:val="sl-SI"/>
              </w:rPr>
            </w:pPr>
            <w:r w:rsidRPr="003A7456">
              <w:rPr>
                <w:rFonts w:ascii="Arial" w:hAnsi="Arial" w:cs="Arial"/>
                <w:sz w:val="22"/>
                <w:szCs w:val="22"/>
                <w:lang w:val="sl-SI"/>
              </w:rPr>
              <w:t xml:space="preserve">31 </w:t>
            </w:r>
            <w:proofErr w:type="spellStart"/>
            <w:r w:rsidR="00C60876">
              <w:rPr>
                <w:rFonts w:ascii="Arial" w:hAnsi="Arial" w:cs="Arial"/>
                <w:sz w:val="22"/>
                <w:szCs w:val="22"/>
                <w:lang w:val="sl-SI"/>
              </w:rPr>
              <w:t>August</w:t>
            </w:r>
            <w:proofErr w:type="spellEnd"/>
            <w:r w:rsidR="00C60876">
              <w:rPr>
                <w:rFonts w:ascii="Arial" w:hAnsi="Arial" w:cs="Arial"/>
                <w:sz w:val="22"/>
                <w:szCs w:val="22"/>
                <w:lang w:val="sl-SI"/>
              </w:rPr>
              <w:t xml:space="preserve"> </w:t>
            </w:r>
            <w:r w:rsidRPr="003A7456">
              <w:rPr>
                <w:rFonts w:ascii="Arial" w:hAnsi="Arial" w:cs="Arial"/>
                <w:sz w:val="22"/>
                <w:szCs w:val="22"/>
                <w:lang w:val="sl-SI"/>
              </w:rPr>
              <w:t>2023</w:t>
            </w:r>
          </w:p>
        </w:tc>
      </w:tr>
      <w:tr w:rsidR="003A7456" w:rsidRPr="003A7456" w14:paraId="06627350" w14:textId="77777777" w:rsidTr="00C60876">
        <w:tc>
          <w:tcPr>
            <w:tcW w:w="3794" w:type="dxa"/>
          </w:tcPr>
          <w:p w14:paraId="7AD55BAA"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Deadline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queries</w:t>
            </w:r>
            <w:proofErr w:type="spellEnd"/>
            <w:r w:rsidRPr="003A7456">
              <w:rPr>
                <w:rFonts w:ascii="Arial" w:hAnsi="Arial" w:cs="Arial"/>
                <w:sz w:val="22"/>
                <w:szCs w:val="22"/>
                <w:lang w:val="sl-SI"/>
              </w:rPr>
              <w:t>:</w:t>
            </w:r>
          </w:p>
        </w:tc>
        <w:tc>
          <w:tcPr>
            <w:tcW w:w="6062" w:type="dxa"/>
          </w:tcPr>
          <w:p w14:paraId="662A78A0" w14:textId="27AEF640" w:rsidR="003A7456" w:rsidRPr="003A7456" w:rsidRDefault="00C60876" w:rsidP="003A7456">
            <w:pPr>
              <w:spacing w:line="259" w:lineRule="auto"/>
              <w:rPr>
                <w:rFonts w:ascii="Arial" w:hAnsi="Arial" w:cs="Arial"/>
                <w:sz w:val="22"/>
                <w:szCs w:val="22"/>
                <w:lang w:val="sl-SI"/>
              </w:rPr>
            </w:pPr>
            <w:r>
              <w:rPr>
                <w:rFonts w:ascii="Arial" w:hAnsi="Arial" w:cs="Arial"/>
                <w:sz w:val="22"/>
                <w:szCs w:val="22"/>
                <w:lang w:val="sl-SI"/>
              </w:rPr>
              <w:t xml:space="preserve">24 </w:t>
            </w:r>
            <w:proofErr w:type="spellStart"/>
            <w:r>
              <w:rPr>
                <w:rFonts w:ascii="Arial" w:hAnsi="Arial" w:cs="Arial"/>
                <w:sz w:val="22"/>
                <w:szCs w:val="22"/>
                <w:lang w:val="sl-SI"/>
              </w:rPr>
              <w:t>May</w:t>
            </w:r>
            <w:proofErr w:type="spellEnd"/>
            <w:r w:rsidR="003A7456" w:rsidRPr="003A7456">
              <w:rPr>
                <w:rFonts w:ascii="Arial" w:hAnsi="Arial" w:cs="Arial"/>
                <w:sz w:val="22"/>
                <w:szCs w:val="22"/>
                <w:lang w:val="sl-SI"/>
              </w:rPr>
              <w:t xml:space="preserve"> 2023 </w:t>
            </w:r>
            <w:proofErr w:type="spellStart"/>
            <w:r w:rsidR="003A7456" w:rsidRPr="003A7456">
              <w:rPr>
                <w:rFonts w:ascii="Arial" w:hAnsi="Arial" w:cs="Arial"/>
                <w:sz w:val="22"/>
                <w:szCs w:val="22"/>
                <w:lang w:val="sl-SI"/>
              </w:rPr>
              <w:t>by</w:t>
            </w:r>
            <w:proofErr w:type="spellEnd"/>
            <w:r w:rsidR="003A7456" w:rsidRPr="003A7456">
              <w:rPr>
                <w:rFonts w:ascii="Arial" w:hAnsi="Arial" w:cs="Arial"/>
                <w:sz w:val="22"/>
                <w:szCs w:val="22"/>
                <w:lang w:val="sl-SI"/>
              </w:rPr>
              <w:t xml:space="preserve"> 16:00</w:t>
            </w:r>
          </w:p>
        </w:tc>
      </w:tr>
      <w:tr w:rsidR="003A7456" w:rsidRPr="003A7456" w14:paraId="2E3E034C" w14:textId="77777777" w:rsidTr="00C60876">
        <w:tc>
          <w:tcPr>
            <w:tcW w:w="3794" w:type="dxa"/>
          </w:tcPr>
          <w:p w14:paraId="09EE67BB" w14:textId="77777777" w:rsidR="003A7456" w:rsidRPr="003A7456" w:rsidRDefault="003A7456" w:rsidP="003A7456">
            <w:pPr>
              <w:spacing w:line="259" w:lineRule="auto"/>
              <w:rPr>
                <w:rFonts w:ascii="Arial" w:hAnsi="Arial" w:cs="Arial"/>
                <w:sz w:val="22"/>
                <w:szCs w:val="22"/>
                <w:lang w:val="sl-SI"/>
              </w:rPr>
            </w:pPr>
            <w:proofErr w:type="spellStart"/>
            <w:r w:rsidRPr="003A7456">
              <w:rPr>
                <w:rFonts w:ascii="Arial" w:hAnsi="Arial" w:cs="Arial"/>
                <w:sz w:val="22"/>
                <w:szCs w:val="22"/>
                <w:lang w:val="sl-SI"/>
              </w:rPr>
              <w:t>Deadline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submission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tenders</w:t>
            </w:r>
            <w:proofErr w:type="spellEnd"/>
            <w:r w:rsidRPr="003A7456">
              <w:rPr>
                <w:rFonts w:ascii="Arial" w:hAnsi="Arial" w:cs="Arial"/>
                <w:sz w:val="22"/>
                <w:szCs w:val="22"/>
                <w:lang w:val="sl-SI"/>
              </w:rPr>
              <w:t>:</w:t>
            </w:r>
          </w:p>
        </w:tc>
        <w:tc>
          <w:tcPr>
            <w:tcW w:w="6062" w:type="dxa"/>
          </w:tcPr>
          <w:p w14:paraId="1A0E3618" w14:textId="7E29C173" w:rsidR="003A7456" w:rsidRPr="003A7456" w:rsidRDefault="005E7614" w:rsidP="003A7456">
            <w:pPr>
              <w:spacing w:line="259" w:lineRule="auto"/>
              <w:rPr>
                <w:rFonts w:ascii="Arial" w:hAnsi="Arial" w:cs="Arial"/>
                <w:sz w:val="22"/>
                <w:szCs w:val="22"/>
                <w:lang w:val="sl-SI"/>
              </w:rPr>
            </w:pPr>
            <w:r>
              <w:rPr>
                <w:rFonts w:ascii="Arial" w:hAnsi="Arial" w:cs="Arial"/>
                <w:sz w:val="22"/>
                <w:szCs w:val="22"/>
                <w:lang w:val="sl-SI"/>
              </w:rPr>
              <w:t>3</w:t>
            </w:r>
            <w:r w:rsidR="00C60876">
              <w:rPr>
                <w:rFonts w:ascii="Arial" w:hAnsi="Arial" w:cs="Arial"/>
                <w:sz w:val="22"/>
                <w:szCs w:val="22"/>
                <w:lang w:val="sl-SI"/>
              </w:rPr>
              <w:t>1</w:t>
            </w:r>
            <w:r>
              <w:rPr>
                <w:rFonts w:ascii="Arial" w:hAnsi="Arial" w:cs="Arial"/>
                <w:sz w:val="22"/>
                <w:szCs w:val="22"/>
                <w:lang w:val="sl-SI"/>
              </w:rPr>
              <w:t xml:space="preserve"> </w:t>
            </w:r>
            <w:proofErr w:type="spellStart"/>
            <w:r>
              <w:rPr>
                <w:rFonts w:ascii="Arial" w:hAnsi="Arial" w:cs="Arial"/>
                <w:sz w:val="22"/>
                <w:szCs w:val="22"/>
                <w:lang w:val="sl-SI"/>
              </w:rPr>
              <w:t>May</w:t>
            </w:r>
            <w:proofErr w:type="spellEnd"/>
            <w:r w:rsidR="003A7456" w:rsidRPr="003A7456">
              <w:rPr>
                <w:rFonts w:ascii="Arial" w:hAnsi="Arial" w:cs="Arial"/>
                <w:sz w:val="22"/>
                <w:szCs w:val="22"/>
                <w:lang w:val="sl-SI"/>
              </w:rPr>
              <w:t xml:space="preserve"> 2023 at 10:00 </w:t>
            </w:r>
          </w:p>
        </w:tc>
      </w:tr>
      <w:tr w:rsidR="003A7456" w:rsidRPr="003A7456" w14:paraId="4C6CD281" w14:textId="77777777" w:rsidTr="00C60876">
        <w:trPr>
          <w:trHeight w:val="70"/>
        </w:trPr>
        <w:tc>
          <w:tcPr>
            <w:tcW w:w="3794" w:type="dxa"/>
          </w:tcPr>
          <w:p w14:paraId="1C114684" w14:textId="77777777" w:rsidR="003A7456" w:rsidRPr="003A7456" w:rsidRDefault="003A7456" w:rsidP="003A7456">
            <w:pPr>
              <w:spacing w:line="259" w:lineRule="auto"/>
              <w:rPr>
                <w:rFonts w:ascii="Arial" w:hAnsi="Arial" w:cs="Arial"/>
                <w:sz w:val="22"/>
                <w:szCs w:val="22"/>
                <w:lang w:val="sl-SI"/>
              </w:rPr>
            </w:pPr>
            <w:r w:rsidRPr="003A7456">
              <w:rPr>
                <w:rFonts w:ascii="Arial" w:hAnsi="Arial" w:cs="Arial"/>
                <w:sz w:val="22"/>
                <w:szCs w:val="22"/>
                <w:lang w:val="sl-SI"/>
              </w:rPr>
              <w:t xml:space="preserve">Date and time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public</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opening</w:t>
            </w:r>
            <w:proofErr w:type="spellEnd"/>
            <w:r w:rsidRPr="003A7456">
              <w:rPr>
                <w:rFonts w:ascii="Arial" w:hAnsi="Arial" w:cs="Arial"/>
                <w:sz w:val="22"/>
                <w:szCs w:val="22"/>
                <w:lang w:val="sl-SI"/>
              </w:rPr>
              <w:t>:</w:t>
            </w:r>
          </w:p>
        </w:tc>
        <w:tc>
          <w:tcPr>
            <w:tcW w:w="6062" w:type="dxa"/>
          </w:tcPr>
          <w:p w14:paraId="5DCAE981" w14:textId="22EF4E91" w:rsidR="003A7456" w:rsidRPr="003A7456" w:rsidRDefault="005E7614" w:rsidP="003A7456">
            <w:pPr>
              <w:spacing w:line="259" w:lineRule="auto"/>
              <w:rPr>
                <w:rFonts w:ascii="Arial" w:hAnsi="Arial" w:cs="Arial"/>
                <w:sz w:val="22"/>
                <w:szCs w:val="22"/>
                <w:lang w:val="sl-SI"/>
              </w:rPr>
            </w:pPr>
            <w:r>
              <w:rPr>
                <w:rFonts w:ascii="Arial" w:hAnsi="Arial" w:cs="Arial"/>
                <w:sz w:val="22"/>
                <w:szCs w:val="22"/>
                <w:lang w:val="sl-SI"/>
              </w:rPr>
              <w:t>3</w:t>
            </w:r>
            <w:r w:rsidR="00C60876">
              <w:rPr>
                <w:rFonts w:ascii="Arial" w:hAnsi="Arial" w:cs="Arial"/>
                <w:sz w:val="22"/>
                <w:szCs w:val="22"/>
                <w:lang w:val="sl-SI"/>
              </w:rPr>
              <w:t>1</w:t>
            </w:r>
            <w:r>
              <w:rPr>
                <w:rFonts w:ascii="Arial" w:hAnsi="Arial" w:cs="Arial"/>
                <w:sz w:val="22"/>
                <w:szCs w:val="22"/>
                <w:lang w:val="sl-SI"/>
              </w:rPr>
              <w:t xml:space="preserve"> </w:t>
            </w:r>
            <w:proofErr w:type="spellStart"/>
            <w:r>
              <w:rPr>
                <w:rFonts w:ascii="Arial" w:hAnsi="Arial" w:cs="Arial"/>
                <w:sz w:val="22"/>
                <w:szCs w:val="22"/>
                <w:lang w:val="sl-SI"/>
              </w:rPr>
              <w:t>May</w:t>
            </w:r>
            <w:proofErr w:type="spellEnd"/>
            <w:r w:rsidR="003A7456" w:rsidRPr="003A7456">
              <w:rPr>
                <w:rFonts w:ascii="Arial" w:hAnsi="Arial" w:cs="Arial"/>
                <w:sz w:val="22"/>
                <w:szCs w:val="22"/>
                <w:lang w:val="sl-SI"/>
              </w:rPr>
              <w:t xml:space="preserve"> 2023 at 12:00 </w:t>
            </w:r>
          </w:p>
        </w:tc>
      </w:tr>
    </w:tbl>
    <w:p w14:paraId="05D47423" w14:textId="77777777" w:rsidR="003A7456" w:rsidRPr="003A7456" w:rsidRDefault="003A7456" w:rsidP="003A7456">
      <w:pPr>
        <w:jc w:val="both"/>
        <w:rPr>
          <w:rFonts w:ascii="Arial" w:hAnsi="Arial"/>
          <w:sz w:val="22"/>
        </w:rPr>
      </w:pPr>
    </w:p>
    <w:p w14:paraId="42780AF4" w14:textId="77777777" w:rsidR="003A7456" w:rsidRPr="003A7456" w:rsidRDefault="003A7456" w:rsidP="003A7456">
      <w:pPr>
        <w:jc w:val="both"/>
        <w:rPr>
          <w:rFonts w:ascii="Arial" w:hAnsi="Arial"/>
          <w:sz w:val="22"/>
        </w:rPr>
      </w:pPr>
    </w:p>
    <w:p w14:paraId="1248FAE0" w14:textId="77777777" w:rsidR="003A7456" w:rsidRPr="003A7456" w:rsidRDefault="003A7456" w:rsidP="003A7456">
      <w:pPr>
        <w:jc w:val="both"/>
        <w:rPr>
          <w:rFonts w:ascii="Arial" w:hAnsi="Arial" w:cs="Arial"/>
          <w:sz w:val="22"/>
          <w:szCs w:val="22"/>
          <w:lang w:eastAsia="sl-SI"/>
        </w:rPr>
      </w:pPr>
    </w:p>
    <w:p w14:paraId="14CD1AC0" w14:textId="77777777" w:rsidR="003A7456" w:rsidRPr="003A7456" w:rsidRDefault="003A7456" w:rsidP="003A7456">
      <w:pPr>
        <w:jc w:val="both"/>
        <w:rPr>
          <w:rFonts w:ascii="Arial" w:hAnsi="Arial" w:cs="Arial"/>
          <w:color w:val="000000"/>
          <w:sz w:val="22"/>
          <w:szCs w:val="22"/>
          <w:lang w:eastAsia="sl-SI"/>
        </w:rPr>
      </w:pPr>
      <w:r w:rsidRPr="003A7456">
        <w:rPr>
          <w:rFonts w:ascii="Arial" w:hAnsi="Arial" w:cs="Arial"/>
          <w:sz w:val="22"/>
          <w:szCs w:val="22"/>
          <w:lang w:eastAsia="sl-SI"/>
        </w:rPr>
        <w:t>The Contracting Authority hereby invites all interested tenderers to submit a tender in compliance with the requirements from the tender documentation</w:t>
      </w:r>
      <w:r w:rsidRPr="003A7456">
        <w:rPr>
          <w:rFonts w:ascii="Arial" w:hAnsi="Arial" w:cs="Arial"/>
          <w:color w:val="000000"/>
          <w:sz w:val="22"/>
          <w:szCs w:val="22"/>
          <w:lang w:eastAsia="sl-SI"/>
        </w:rPr>
        <w:t xml:space="preserve">. </w:t>
      </w:r>
      <w:r w:rsidRPr="003A7456">
        <w:rPr>
          <w:rFonts w:ascii="Arial" w:hAnsi="Arial" w:cs="Arial"/>
          <w:sz w:val="22"/>
          <w:szCs w:val="22"/>
          <w:lang w:eastAsia="sl-SI"/>
        </w:rPr>
        <w:t xml:space="preserve">The tender has to be prepared in line with the tender documentation, fulfilling all the conditions for the participation in this public tender. </w:t>
      </w:r>
    </w:p>
    <w:p w14:paraId="1B87F425" w14:textId="77777777" w:rsidR="003A7456" w:rsidRPr="003A7456" w:rsidRDefault="003A7456" w:rsidP="003A7456">
      <w:pPr>
        <w:jc w:val="both"/>
        <w:rPr>
          <w:rFonts w:ascii="Arial" w:hAnsi="Arial" w:cs="Arial"/>
          <w:color w:val="000000"/>
          <w:sz w:val="22"/>
          <w:szCs w:val="22"/>
          <w:lang w:eastAsia="sl-SI"/>
        </w:rPr>
      </w:pPr>
    </w:p>
    <w:p w14:paraId="49ADF25A" w14:textId="77777777" w:rsidR="003A7456" w:rsidRPr="003A7456" w:rsidRDefault="003A7456" w:rsidP="003A7456">
      <w:pPr>
        <w:tabs>
          <w:tab w:val="left" w:pos="709"/>
        </w:tabs>
        <w:jc w:val="both"/>
        <w:rPr>
          <w:rFonts w:ascii="Arial" w:hAnsi="Arial" w:cs="Arial"/>
          <w:sz w:val="24"/>
          <w:szCs w:val="24"/>
          <w:lang w:val="sl-SI" w:eastAsia="sl-SI"/>
        </w:rPr>
      </w:pPr>
    </w:p>
    <w:p w14:paraId="31374867" w14:textId="77777777" w:rsidR="003A7456" w:rsidRPr="003A7456" w:rsidRDefault="003A7456" w:rsidP="003A7456">
      <w:pPr>
        <w:tabs>
          <w:tab w:val="left" w:pos="709"/>
        </w:tabs>
        <w:jc w:val="both"/>
        <w:rPr>
          <w:rFonts w:ascii="Arial" w:hAnsi="Arial" w:cs="Arial"/>
          <w:sz w:val="24"/>
          <w:szCs w:val="24"/>
          <w:lang w:val="sl-SI" w:eastAsia="sl-SI"/>
        </w:rPr>
      </w:pPr>
    </w:p>
    <w:p w14:paraId="30E16BDD" w14:textId="77777777" w:rsidR="003A7456" w:rsidRPr="003A7456" w:rsidRDefault="003A7456" w:rsidP="003A7456">
      <w:pPr>
        <w:tabs>
          <w:tab w:val="left" w:pos="709"/>
        </w:tabs>
        <w:jc w:val="both"/>
        <w:rPr>
          <w:rFonts w:ascii="Arial" w:hAnsi="Arial" w:cs="Arial"/>
          <w:sz w:val="24"/>
          <w:szCs w:val="24"/>
          <w:lang w:val="sl-SI" w:eastAsia="sl-SI"/>
        </w:rPr>
      </w:pPr>
    </w:p>
    <w:p w14:paraId="52F3CBF6" w14:textId="1F2F1CB9" w:rsidR="003A7456" w:rsidRDefault="003A7456" w:rsidP="003A7456">
      <w:pPr>
        <w:tabs>
          <w:tab w:val="left" w:pos="709"/>
        </w:tabs>
        <w:rPr>
          <w:rFonts w:ascii="Arial" w:hAnsi="Arial" w:cs="Arial"/>
          <w:sz w:val="24"/>
          <w:szCs w:val="24"/>
          <w:lang w:val="sl-SI" w:eastAsia="sl-SI"/>
        </w:rPr>
      </w:pPr>
    </w:p>
    <w:p w14:paraId="6D6DB381" w14:textId="248C54F3" w:rsidR="00D768C8" w:rsidRDefault="00D768C8" w:rsidP="003A7456">
      <w:pPr>
        <w:tabs>
          <w:tab w:val="left" w:pos="709"/>
        </w:tabs>
        <w:rPr>
          <w:rFonts w:ascii="Arial" w:hAnsi="Arial" w:cs="Arial"/>
          <w:sz w:val="24"/>
          <w:szCs w:val="24"/>
          <w:lang w:val="sl-SI" w:eastAsia="sl-SI"/>
        </w:rPr>
      </w:pPr>
    </w:p>
    <w:p w14:paraId="36A3B622" w14:textId="77777777" w:rsidR="00D768C8" w:rsidRPr="003A7456" w:rsidRDefault="00D768C8" w:rsidP="003A7456">
      <w:pPr>
        <w:tabs>
          <w:tab w:val="left" w:pos="709"/>
        </w:tabs>
        <w:rPr>
          <w:rFonts w:ascii="Arial" w:hAnsi="Arial" w:cs="Arial"/>
          <w:sz w:val="24"/>
          <w:szCs w:val="24"/>
          <w:lang w:val="sl-SI" w:eastAsia="sl-SI"/>
        </w:rPr>
      </w:pPr>
    </w:p>
    <w:p w14:paraId="6DE46B90" w14:textId="77777777" w:rsidR="003A7456" w:rsidRPr="003A7456" w:rsidRDefault="003A7456" w:rsidP="003A7456">
      <w:pPr>
        <w:tabs>
          <w:tab w:val="left" w:pos="709"/>
        </w:tabs>
        <w:rPr>
          <w:rFonts w:ascii="Arial" w:hAnsi="Arial" w:cs="Arial"/>
          <w:sz w:val="24"/>
          <w:szCs w:val="24"/>
          <w:lang w:val="sl-SI" w:eastAsia="sl-SI"/>
        </w:rPr>
      </w:pPr>
    </w:p>
    <w:p w14:paraId="6EFF734A" w14:textId="77777777" w:rsidR="003A7456" w:rsidRPr="003A7456" w:rsidRDefault="003A7456" w:rsidP="003A7456">
      <w:pPr>
        <w:tabs>
          <w:tab w:val="left" w:pos="709"/>
        </w:tabs>
        <w:rPr>
          <w:rFonts w:ascii="Arial" w:hAnsi="Arial" w:cs="Arial"/>
          <w:sz w:val="24"/>
          <w:szCs w:val="24"/>
          <w:lang w:val="sl-SI" w:eastAsia="sl-SI"/>
        </w:rPr>
      </w:pPr>
    </w:p>
    <w:tbl>
      <w:tblPr>
        <w:tblW w:w="0" w:type="auto"/>
        <w:tblLook w:val="04A0" w:firstRow="1" w:lastRow="0" w:firstColumn="1" w:lastColumn="0" w:noHBand="0" w:noVBand="1"/>
      </w:tblPr>
      <w:tblGrid>
        <w:gridCol w:w="222"/>
        <w:gridCol w:w="236"/>
      </w:tblGrid>
      <w:tr w:rsidR="00D768C8" w:rsidRPr="003A7456" w14:paraId="7C77873B" w14:textId="77777777" w:rsidTr="00214642">
        <w:tc>
          <w:tcPr>
            <w:tcW w:w="222" w:type="dxa"/>
          </w:tcPr>
          <w:p w14:paraId="5FFDA417" w14:textId="77777777" w:rsidR="00D768C8" w:rsidRDefault="00D768C8" w:rsidP="00214642">
            <w:pPr>
              <w:rPr>
                <w:rFonts w:ascii="Arial" w:hAnsi="Arial" w:cs="Arial"/>
                <w:sz w:val="24"/>
                <w:szCs w:val="24"/>
                <w:lang w:val="sl-SI" w:eastAsia="sl-SI"/>
              </w:rPr>
            </w:pPr>
          </w:p>
          <w:p w14:paraId="57A9EE06" w14:textId="77777777" w:rsidR="00214642" w:rsidRDefault="00214642" w:rsidP="00214642">
            <w:pPr>
              <w:rPr>
                <w:rFonts w:ascii="Arial" w:hAnsi="Arial" w:cs="Arial"/>
                <w:sz w:val="24"/>
                <w:szCs w:val="24"/>
                <w:lang w:val="sl-SI" w:eastAsia="sl-SI"/>
              </w:rPr>
            </w:pPr>
          </w:p>
          <w:p w14:paraId="57770F6A" w14:textId="77777777" w:rsidR="00214642" w:rsidRDefault="00214642" w:rsidP="00214642">
            <w:pPr>
              <w:rPr>
                <w:rFonts w:ascii="Arial" w:hAnsi="Arial" w:cs="Arial"/>
                <w:sz w:val="24"/>
                <w:szCs w:val="24"/>
                <w:lang w:val="sl-SI" w:eastAsia="sl-SI"/>
              </w:rPr>
            </w:pPr>
          </w:p>
          <w:p w14:paraId="7DFFE3FB" w14:textId="77777777" w:rsidR="00214642" w:rsidRDefault="00214642" w:rsidP="00214642">
            <w:pPr>
              <w:rPr>
                <w:rFonts w:ascii="Arial" w:hAnsi="Arial" w:cs="Arial"/>
                <w:sz w:val="24"/>
                <w:szCs w:val="24"/>
                <w:lang w:val="sl-SI" w:eastAsia="sl-SI"/>
              </w:rPr>
            </w:pPr>
          </w:p>
          <w:p w14:paraId="34897482" w14:textId="77777777" w:rsidR="00214642" w:rsidRDefault="00214642" w:rsidP="00214642">
            <w:pPr>
              <w:rPr>
                <w:rFonts w:ascii="Arial" w:hAnsi="Arial" w:cs="Arial"/>
                <w:sz w:val="24"/>
                <w:szCs w:val="24"/>
                <w:lang w:val="sl-SI" w:eastAsia="sl-SI"/>
              </w:rPr>
            </w:pPr>
          </w:p>
          <w:p w14:paraId="05F715A4" w14:textId="77777777" w:rsidR="00214642" w:rsidRDefault="00214642" w:rsidP="00214642">
            <w:pPr>
              <w:rPr>
                <w:rFonts w:ascii="Arial" w:hAnsi="Arial" w:cs="Arial"/>
                <w:sz w:val="24"/>
                <w:szCs w:val="24"/>
                <w:lang w:val="sl-SI" w:eastAsia="sl-SI"/>
              </w:rPr>
            </w:pPr>
          </w:p>
          <w:p w14:paraId="43FA9A63" w14:textId="77777777" w:rsidR="00214642" w:rsidRDefault="00214642" w:rsidP="00214642">
            <w:pPr>
              <w:rPr>
                <w:rFonts w:ascii="Arial" w:hAnsi="Arial" w:cs="Arial"/>
                <w:sz w:val="24"/>
                <w:szCs w:val="24"/>
                <w:lang w:val="sl-SI" w:eastAsia="sl-SI"/>
              </w:rPr>
            </w:pPr>
          </w:p>
          <w:p w14:paraId="1CE66386" w14:textId="7305E3A1" w:rsidR="00214642" w:rsidRPr="003A7456" w:rsidRDefault="00214642" w:rsidP="00214642">
            <w:pPr>
              <w:rPr>
                <w:rFonts w:ascii="Arial" w:hAnsi="Arial" w:cs="Arial"/>
                <w:sz w:val="24"/>
                <w:szCs w:val="24"/>
                <w:lang w:val="sl-SI" w:eastAsia="sl-SI"/>
              </w:rPr>
            </w:pPr>
          </w:p>
        </w:tc>
        <w:tc>
          <w:tcPr>
            <w:tcW w:w="236" w:type="dxa"/>
          </w:tcPr>
          <w:p w14:paraId="4D84D8A1" w14:textId="77777777" w:rsidR="00D768C8" w:rsidRPr="003A7456" w:rsidRDefault="00D768C8" w:rsidP="003A7456">
            <w:pPr>
              <w:tabs>
                <w:tab w:val="left" w:pos="709"/>
              </w:tabs>
              <w:jc w:val="both"/>
              <w:rPr>
                <w:rFonts w:ascii="Arial" w:hAnsi="Arial" w:cs="Arial"/>
                <w:sz w:val="24"/>
                <w:szCs w:val="24"/>
                <w:lang w:val="sl-SI" w:eastAsia="sl-SI"/>
              </w:rPr>
            </w:pPr>
          </w:p>
        </w:tc>
      </w:tr>
      <w:tr w:rsidR="003A7456" w:rsidRPr="003A7456" w14:paraId="05EC698B" w14:textId="77777777" w:rsidTr="00214642">
        <w:tc>
          <w:tcPr>
            <w:tcW w:w="222" w:type="dxa"/>
          </w:tcPr>
          <w:p w14:paraId="43E9C7A9" w14:textId="77777777" w:rsidR="003A7456" w:rsidRPr="003A7456" w:rsidRDefault="003A7456" w:rsidP="003A7456">
            <w:pPr>
              <w:tabs>
                <w:tab w:val="left" w:pos="709"/>
              </w:tabs>
              <w:jc w:val="both"/>
              <w:rPr>
                <w:rFonts w:ascii="Arial" w:hAnsi="Arial" w:cs="Arial"/>
                <w:sz w:val="24"/>
                <w:szCs w:val="24"/>
                <w:lang w:val="sl-SI" w:eastAsia="sl-SI"/>
              </w:rPr>
            </w:pPr>
          </w:p>
        </w:tc>
        <w:tc>
          <w:tcPr>
            <w:tcW w:w="236" w:type="dxa"/>
          </w:tcPr>
          <w:p w14:paraId="7A9D7708" w14:textId="77777777" w:rsidR="003A7456" w:rsidRPr="003A7456" w:rsidRDefault="003A7456" w:rsidP="003A7456">
            <w:pPr>
              <w:tabs>
                <w:tab w:val="left" w:pos="709"/>
              </w:tabs>
              <w:jc w:val="both"/>
              <w:rPr>
                <w:rFonts w:ascii="Arial" w:hAnsi="Arial" w:cs="Arial"/>
                <w:sz w:val="24"/>
                <w:szCs w:val="24"/>
                <w:lang w:val="sl-SI" w:eastAsia="sl-SI"/>
              </w:rPr>
            </w:pPr>
          </w:p>
        </w:tc>
      </w:tr>
      <w:tr w:rsidR="003A7456" w:rsidRPr="003A7456" w14:paraId="7A6CC687" w14:textId="77777777" w:rsidTr="00214642">
        <w:tc>
          <w:tcPr>
            <w:tcW w:w="222" w:type="dxa"/>
          </w:tcPr>
          <w:p w14:paraId="5999A1E2" w14:textId="77777777" w:rsidR="003A7456" w:rsidRPr="003A7456" w:rsidRDefault="003A7456" w:rsidP="003A7456">
            <w:pPr>
              <w:tabs>
                <w:tab w:val="left" w:pos="709"/>
              </w:tabs>
              <w:jc w:val="both"/>
              <w:rPr>
                <w:rFonts w:ascii="Arial" w:hAnsi="Arial" w:cs="Arial"/>
                <w:sz w:val="24"/>
                <w:szCs w:val="24"/>
                <w:lang w:val="sl-SI" w:eastAsia="sl-SI"/>
              </w:rPr>
            </w:pPr>
          </w:p>
          <w:p w14:paraId="75E43144" w14:textId="77777777" w:rsidR="003A7456" w:rsidRPr="003A7456" w:rsidRDefault="003A7456" w:rsidP="003A7456">
            <w:pPr>
              <w:tabs>
                <w:tab w:val="left" w:pos="709"/>
              </w:tabs>
              <w:jc w:val="both"/>
              <w:rPr>
                <w:rFonts w:ascii="Arial" w:hAnsi="Arial" w:cs="Arial"/>
                <w:sz w:val="24"/>
                <w:szCs w:val="24"/>
                <w:lang w:val="sl-SI" w:eastAsia="sl-SI"/>
              </w:rPr>
            </w:pPr>
          </w:p>
        </w:tc>
        <w:tc>
          <w:tcPr>
            <w:tcW w:w="236" w:type="dxa"/>
          </w:tcPr>
          <w:p w14:paraId="4E42F98F" w14:textId="77777777" w:rsidR="003A7456" w:rsidRPr="003A7456" w:rsidRDefault="003A7456" w:rsidP="003A7456">
            <w:pPr>
              <w:tabs>
                <w:tab w:val="left" w:pos="709"/>
              </w:tabs>
              <w:jc w:val="both"/>
              <w:rPr>
                <w:rFonts w:ascii="Arial" w:hAnsi="Arial" w:cs="Arial"/>
                <w:sz w:val="24"/>
                <w:szCs w:val="24"/>
                <w:lang w:val="sl-SI" w:eastAsia="sl-SI"/>
              </w:rPr>
            </w:pPr>
          </w:p>
        </w:tc>
      </w:tr>
    </w:tbl>
    <w:p w14:paraId="3A09123E" w14:textId="7A329479" w:rsidR="003A7456" w:rsidRPr="008663D2" w:rsidRDefault="003A7456" w:rsidP="003A7456">
      <w:pPr>
        <w:numPr>
          <w:ilvl w:val="0"/>
          <w:numId w:val="17"/>
        </w:numPr>
        <w:ind w:left="284" w:hanging="284"/>
        <w:rPr>
          <w:rFonts w:ascii="Arial" w:hAnsi="Arial"/>
          <w:b/>
          <w:caps/>
          <w:color w:val="000000"/>
          <w:sz w:val="28"/>
          <w:szCs w:val="28"/>
          <w:lang w:val="sl-SI"/>
        </w:rPr>
      </w:pPr>
      <w:r w:rsidRPr="003A7456">
        <w:rPr>
          <w:rFonts w:ascii="Arial" w:hAnsi="Arial" w:cs="Arial"/>
          <w:b/>
          <w:sz w:val="28"/>
          <w:szCs w:val="28"/>
          <w:lang w:eastAsia="sl-SI"/>
        </w:rPr>
        <w:t xml:space="preserve">INSTRUCTIONS FOR THE BIDDERS </w:t>
      </w:r>
      <w:r w:rsidRPr="003A7456">
        <w:rPr>
          <w:rFonts w:ascii="Arial" w:hAnsi="Arial" w:cs="Arial"/>
          <w:b/>
          <w:caps/>
          <w:sz w:val="28"/>
          <w:szCs w:val="28"/>
          <w:lang w:eastAsia="sl-SI"/>
        </w:rPr>
        <w:t xml:space="preserve"> </w:t>
      </w:r>
    </w:p>
    <w:p w14:paraId="0176D322" w14:textId="77777777" w:rsidR="008663D2" w:rsidRPr="008663D2" w:rsidRDefault="008663D2" w:rsidP="008663D2">
      <w:pPr>
        <w:ind w:left="284"/>
        <w:rPr>
          <w:rFonts w:ascii="Arial" w:hAnsi="Arial"/>
          <w:b/>
          <w:caps/>
          <w:color w:val="000000"/>
          <w:lang w:val="sl-SI"/>
        </w:rPr>
      </w:pPr>
    </w:p>
    <w:p w14:paraId="090DAF44" w14:textId="77777777" w:rsidR="003A7456" w:rsidRPr="003A7456" w:rsidRDefault="003A7456" w:rsidP="003A7456">
      <w:pPr>
        <w:rPr>
          <w:rFonts w:ascii="Arial" w:hAnsi="Arial" w:cs="Arial"/>
          <w:b/>
          <w:caps/>
          <w:sz w:val="28"/>
          <w:szCs w:val="28"/>
          <w:lang w:eastAsia="sl-SI"/>
        </w:rPr>
      </w:pPr>
    </w:p>
    <w:p w14:paraId="6D0975E7" w14:textId="77777777" w:rsidR="003A7456" w:rsidRPr="003A7456" w:rsidRDefault="003A7456" w:rsidP="003A7456">
      <w:pPr>
        <w:numPr>
          <w:ilvl w:val="1"/>
          <w:numId w:val="8"/>
        </w:numPr>
        <w:tabs>
          <w:tab w:val="left" w:pos="426"/>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THE CONTRACTING AUTHORITY</w:t>
      </w:r>
    </w:p>
    <w:p w14:paraId="1EFD1395" w14:textId="77777777" w:rsidR="003A7456" w:rsidRPr="003A7456" w:rsidRDefault="003A7456" w:rsidP="003A7456">
      <w:pPr>
        <w:jc w:val="both"/>
        <w:rPr>
          <w:rFonts w:ascii="Arial" w:hAnsi="Arial" w:cs="Arial"/>
          <w:sz w:val="22"/>
          <w:szCs w:val="22"/>
          <w:lang w:eastAsia="sl-SI"/>
        </w:rPr>
      </w:pPr>
      <w:r w:rsidRPr="003A7456">
        <w:rPr>
          <w:rFonts w:ascii="Arial" w:hAnsi="Arial" w:cs="Arial"/>
          <w:b/>
          <w:caps/>
          <w:color w:val="000000"/>
          <w:sz w:val="22"/>
          <w:szCs w:val="22"/>
          <w:lang w:eastAsia="sl-SI"/>
        </w:rPr>
        <w:t>jožef stefan institute</w:t>
      </w:r>
      <w:r w:rsidRPr="003A7456">
        <w:rPr>
          <w:rFonts w:ascii="Arial" w:hAnsi="Arial" w:cs="Arial"/>
          <w:sz w:val="22"/>
          <w:szCs w:val="22"/>
          <w:lang w:eastAsia="sl-SI"/>
        </w:rPr>
        <w:t xml:space="preserve"> is inviting all interested bidders to submit their bids in line with the tender documentation.</w:t>
      </w:r>
    </w:p>
    <w:p w14:paraId="6DE50DEC" w14:textId="77777777" w:rsidR="003A7456" w:rsidRPr="003A7456" w:rsidRDefault="003A7456" w:rsidP="003A7456">
      <w:pPr>
        <w:tabs>
          <w:tab w:val="left" w:pos="426"/>
        </w:tabs>
        <w:ind w:left="360"/>
        <w:jc w:val="both"/>
        <w:rPr>
          <w:rFonts w:ascii="Arial" w:hAnsi="Arial" w:cs="Arial"/>
          <w:b/>
          <w:caps/>
          <w:color w:val="000000"/>
          <w:sz w:val="18"/>
          <w:szCs w:val="18"/>
          <w:lang w:eastAsia="sl-SI"/>
        </w:rPr>
      </w:pPr>
    </w:p>
    <w:p w14:paraId="07540BED" w14:textId="77777777" w:rsidR="003A7456" w:rsidRPr="003A7456" w:rsidRDefault="003A7456" w:rsidP="003A7456">
      <w:pPr>
        <w:tabs>
          <w:tab w:val="left" w:pos="426"/>
        </w:tabs>
        <w:ind w:left="360"/>
        <w:jc w:val="both"/>
        <w:rPr>
          <w:rFonts w:ascii="Arial" w:hAnsi="Arial" w:cs="Arial"/>
          <w:b/>
          <w:caps/>
          <w:color w:val="000000"/>
          <w:sz w:val="18"/>
          <w:szCs w:val="18"/>
          <w:lang w:eastAsia="sl-SI"/>
        </w:rPr>
      </w:pPr>
    </w:p>
    <w:p w14:paraId="3E5A39DF" w14:textId="77777777" w:rsidR="003A7456" w:rsidRPr="003A7456" w:rsidRDefault="003A7456" w:rsidP="003A7456">
      <w:pPr>
        <w:numPr>
          <w:ilvl w:val="1"/>
          <w:numId w:val="8"/>
        </w:numPr>
        <w:tabs>
          <w:tab w:val="left" w:pos="426"/>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 xml:space="preserve">the code and subject of the public tender </w:t>
      </w:r>
    </w:p>
    <w:p w14:paraId="266AF163" w14:textId="2C5EFADB" w:rsidR="003A7456" w:rsidRPr="003A7456" w:rsidRDefault="003A7456" w:rsidP="003A7456">
      <w:pPr>
        <w:rPr>
          <w:rFonts w:ascii="Arial" w:hAnsi="Arial" w:cs="Arial"/>
          <w:i/>
          <w:sz w:val="22"/>
          <w:szCs w:val="22"/>
          <w:lang w:eastAsia="sl-SI"/>
        </w:rPr>
      </w:pPr>
      <w:r w:rsidRPr="003A7456">
        <w:rPr>
          <w:rFonts w:ascii="Arial" w:hAnsi="Arial" w:cs="Arial"/>
          <w:sz w:val="22"/>
          <w:szCs w:val="22"/>
          <w:lang w:eastAsia="sl-SI"/>
        </w:rPr>
        <w:t xml:space="preserve">Internal reference No.: </w:t>
      </w:r>
      <w:r w:rsidRPr="003A7456">
        <w:rPr>
          <w:rFonts w:ascii="Arial" w:hAnsi="Arial" w:cs="Arial"/>
          <w:b/>
          <w:sz w:val="22"/>
          <w:szCs w:val="22"/>
          <w:lang w:eastAsia="sl-SI"/>
        </w:rPr>
        <w:t>JN</w:t>
      </w:r>
      <w:r w:rsidR="001B3170">
        <w:rPr>
          <w:rFonts w:ascii="Arial" w:hAnsi="Arial" w:cs="Arial"/>
          <w:b/>
          <w:sz w:val="22"/>
          <w:szCs w:val="22"/>
          <w:lang w:eastAsia="sl-SI"/>
        </w:rPr>
        <w:t>30</w:t>
      </w:r>
      <w:r w:rsidRPr="003A7456">
        <w:rPr>
          <w:rFonts w:ascii="Arial" w:hAnsi="Arial" w:cs="Arial"/>
          <w:b/>
          <w:sz w:val="22"/>
          <w:szCs w:val="22"/>
          <w:lang w:eastAsia="sl-SI"/>
        </w:rPr>
        <w:t>/2023</w:t>
      </w:r>
    </w:p>
    <w:p w14:paraId="6FBB207A" w14:textId="1C23990A" w:rsidR="003A7456" w:rsidRPr="003A7456" w:rsidRDefault="003A7456" w:rsidP="003A7456">
      <w:pPr>
        <w:jc w:val="both"/>
        <w:rPr>
          <w:rFonts w:ascii="Arial" w:hAnsi="Arial" w:cs="Arial"/>
          <w:b/>
          <w:sz w:val="22"/>
          <w:szCs w:val="22"/>
          <w:lang w:val="en" w:eastAsia="sl-SI"/>
        </w:rPr>
      </w:pPr>
      <w:r w:rsidRPr="003A7456">
        <w:rPr>
          <w:rFonts w:ascii="Arial" w:hAnsi="Arial" w:cs="Arial"/>
          <w:sz w:val="22"/>
          <w:szCs w:val="22"/>
          <w:lang w:eastAsia="sl-SI"/>
        </w:rPr>
        <w:t>Subject</w:t>
      </w:r>
      <w:r w:rsidRPr="003A7456">
        <w:rPr>
          <w:rFonts w:ascii="Arial" w:hAnsi="Arial" w:cs="Arial"/>
          <w:b/>
          <w:sz w:val="22"/>
          <w:szCs w:val="22"/>
          <w:lang w:eastAsia="sl-SI"/>
        </w:rPr>
        <w:t xml:space="preserve">: </w:t>
      </w:r>
      <w:r w:rsidRPr="003A7456">
        <w:rPr>
          <w:rFonts w:ascii="Arial" w:hAnsi="Arial" w:cs="Arial"/>
          <w:b/>
          <w:sz w:val="22"/>
          <w:szCs w:val="22"/>
          <w:lang w:val="en" w:eastAsia="sl-SI"/>
        </w:rPr>
        <w:t>»</w:t>
      </w:r>
      <w:r w:rsidR="001B3170" w:rsidRPr="001B3170">
        <w:rPr>
          <w:rFonts w:ascii="Arial" w:hAnsi="Arial" w:cs="Arial"/>
          <w:b/>
          <w:sz w:val="22"/>
          <w:szCs w:val="22"/>
          <w:lang w:val="en" w:eastAsia="sl-SI"/>
        </w:rPr>
        <w:t>SUPPLY AND INSTALLATION OF SUPERCONDUCTIVE NANOWIRE SINGLE PHOTON DETECTION SYSTEM</w:t>
      </w:r>
      <w:r w:rsidRPr="003A7456">
        <w:rPr>
          <w:rFonts w:ascii="Arial" w:hAnsi="Arial" w:cs="Arial"/>
          <w:b/>
          <w:sz w:val="22"/>
          <w:szCs w:val="22"/>
          <w:lang w:val="en" w:eastAsia="sl-SI"/>
        </w:rPr>
        <w:t>«</w:t>
      </w:r>
    </w:p>
    <w:p w14:paraId="78D9ED64" w14:textId="77777777" w:rsidR="003A7456" w:rsidRPr="001B3170" w:rsidRDefault="003A7456" w:rsidP="003A7456">
      <w:pPr>
        <w:jc w:val="both"/>
        <w:rPr>
          <w:rFonts w:ascii="Arial" w:hAnsi="Arial" w:cs="Arial"/>
          <w:sz w:val="18"/>
          <w:szCs w:val="18"/>
          <w:lang w:eastAsia="sl-SI"/>
        </w:rPr>
      </w:pPr>
    </w:p>
    <w:p w14:paraId="5B7505F2" w14:textId="77777777" w:rsidR="003A7456" w:rsidRPr="001B3170" w:rsidRDefault="003A7456" w:rsidP="003A7456">
      <w:pPr>
        <w:jc w:val="both"/>
        <w:rPr>
          <w:rFonts w:ascii="Arial" w:hAnsi="Arial" w:cs="Arial"/>
          <w:sz w:val="18"/>
          <w:szCs w:val="18"/>
          <w:lang w:eastAsia="sl-SI"/>
        </w:rPr>
      </w:pPr>
    </w:p>
    <w:p w14:paraId="3371EF0E" w14:textId="77777777" w:rsidR="003A7456" w:rsidRPr="003A7456" w:rsidRDefault="003A7456" w:rsidP="003A7456">
      <w:pPr>
        <w:numPr>
          <w:ilvl w:val="1"/>
          <w:numId w:val="8"/>
        </w:numPr>
        <w:tabs>
          <w:tab w:val="left" w:pos="426"/>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implementation of the tender</w:t>
      </w:r>
    </w:p>
    <w:p w14:paraId="34ECB345" w14:textId="77777777" w:rsidR="003A7456" w:rsidRPr="003A7456" w:rsidRDefault="003A7456" w:rsidP="003A7456">
      <w:pPr>
        <w:jc w:val="both"/>
        <w:rPr>
          <w:rFonts w:ascii="Arial" w:hAnsi="Arial" w:cs="Arial"/>
          <w:sz w:val="22"/>
          <w:szCs w:val="22"/>
          <w:lang w:eastAsia="sl-SI"/>
        </w:rPr>
      </w:pPr>
      <w:r w:rsidRPr="003A7456">
        <w:rPr>
          <w:rFonts w:ascii="Arial" w:hAnsi="Arial"/>
          <w:sz w:val="22"/>
        </w:rPr>
        <w:t>The public tender is carried out on the basis of Article 40 of PPA-3 (Official Gazette of RS, no. 91/2015)</w:t>
      </w:r>
      <w:r w:rsidRPr="003A7456">
        <w:rPr>
          <w:rFonts w:ascii="Arial" w:hAnsi="Arial" w:cs="Arial"/>
          <w:sz w:val="22"/>
          <w:szCs w:val="22"/>
        </w:rPr>
        <w:t xml:space="preserve"> </w:t>
      </w:r>
      <w:r w:rsidRPr="003A7456">
        <w:rPr>
          <w:rFonts w:ascii="Arial" w:hAnsi="Arial"/>
          <w:sz w:val="22"/>
        </w:rPr>
        <w:t xml:space="preserve">as </w:t>
      </w:r>
      <w:r w:rsidRPr="003A7456">
        <w:rPr>
          <w:rFonts w:ascii="Arial" w:hAnsi="Arial" w:cs="Arial"/>
          <w:sz w:val="22"/>
          <w:szCs w:val="22"/>
          <w:lang w:val="en" w:eastAsia="sl-SI"/>
        </w:rPr>
        <w:t>an open procedure</w:t>
      </w:r>
      <w:r w:rsidRPr="003A7456">
        <w:rPr>
          <w:rFonts w:ascii="Arial" w:hAnsi="Arial"/>
          <w:sz w:val="22"/>
        </w:rPr>
        <w:t xml:space="preserve">. </w:t>
      </w:r>
      <w:r w:rsidRPr="003A7456">
        <w:rPr>
          <w:rFonts w:ascii="Arial" w:hAnsi="Arial" w:cs="Arial"/>
          <w:sz w:val="22"/>
          <w:szCs w:val="22"/>
          <w:lang w:eastAsia="sl-SI"/>
        </w:rPr>
        <w:t xml:space="preserve">The contracting authority shall select the bid and make a contract with the respective bidder on the basis of the conditions and criteria described below. </w:t>
      </w:r>
    </w:p>
    <w:p w14:paraId="77A626F8" w14:textId="77777777" w:rsidR="003A7456" w:rsidRPr="003A7456" w:rsidRDefault="003A7456" w:rsidP="003A7456">
      <w:pPr>
        <w:jc w:val="both"/>
        <w:rPr>
          <w:rFonts w:ascii="Arial" w:hAnsi="Arial" w:cs="Arial"/>
          <w:sz w:val="22"/>
          <w:szCs w:val="22"/>
          <w:lang w:eastAsia="sl-SI"/>
        </w:rPr>
      </w:pPr>
    </w:p>
    <w:p w14:paraId="3C31EE2E"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Before the deadline for the submission of tenders, the contracting authority may amend the tender documents. The contracting authority shall make all the amendments to the tender documentation five days before the current deadline at the latest. Any such amendment shall be an integral part of the tender documentation and shall be submitted through the Public-Procurement Portal. If necessary, the contracting authority shall extend the deadline for submitting the bids to make it possible for the bidders to consider the amendments.  In the case of an extended deadline for submitting the bids all the rights and obligations of the contracting authority and the bidders shall relate to the new dates arising from the extended deadline.</w:t>
      </w:r>
    </w:p>
    <w:p w14:paraId="628B3EBD" w14:textId="77777777" w:rsidR="003A7456" w:rsidRPr="001B3170" w:rsidRDefault="003A7456" w:rsidP="003A7456">
      <w:pPr>
        <w:jc w:val="both"/>
        <w:rPr>
          <w:rFonts w:ascii="Arial" w:hAnsi="Arial" w:cs="Arial"/>
          <w:sz w:val="18"/>
          <w:szCs w:val="18"/>
          <w:lang w:eastAsia="sl-SI"/>
        </w:rPr>
      </w:pPr>
    </w:p>
    <w:p w14:paraId="12F2C54F" w14:textId="77777777" w:rsidR="003A7456" w:rsidRPr="001B3170" w:rsidRDefault="003A7456" w:rsidP="003A7456">
      <w:pPr>
        <w:jc w:val="both"/>
        <w:rPr>
          <w:rFonts w:ascii="Arial" w:hAnsi="Arial" w:cs="Arial"/>
          <w:i/>
          <w:sz w:val="18"/>
          <w:szCs w:val="18"/>
          <w:lang w:eastAsia="sl-SI"/>
        </w:rPr>
      </w:pPr>
    </w:p>
    <w:p w14:paraId="068829B7" w14:textId="77777777" w:rsidR="003A7456" w:rsidRPr="003A7456" w:rsidRDefault="003A7456" w:rsidP="003A7456">
      <w:pPr>
        <w:numPr>
          <w:ilvl w:val="1"/>
          <w:numId w:val="8"/>
        </w:numPr>
        <w:tabs>
          <w:tab w:val="left" w:pos="426"/>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ACCESS to the tender documentation</w:t>
      </w:r>
    </w:p>
    <w:p w14:paraId="30B505EE" w14:textId="77777777" w:rsidR="003A7456" w:rsidRPr="003A7456" w:rsidRDefault="003A7456" w:rsidP="003A7456">
      <w:pPr>
        <w:tabs>
          <w:tab w:val="left" w:pos="426"/>
          <w:tab w:val="num" w:pos="709"/>
          <w:tab w:val="left" w:pos="993"/>
        </w:tabs>
        <w:jc w:val="both"/>
        <w:rPr>
          <w:rFonts w:ascii="Arial" w:hAnsi="Arial" w:cs="Arial"/>
          <w:b/>
          <w:color w:val="000000"/>
          <w:sz w:val="22"/>
          <w:szCs w:val="22"/>
          <w:lang w:eastAsia="sl-SI"/>
        </w:rPr>
      </w:pPr>
      <w:r w:rsidRPr="003A7456">
        <w:rPr>
          <w:rFonts w:ascii="Arial" w:hAnsi="Arial" w:cs="Arial"/>
          <w:color w:val="000000"/>
          <w:sz w:val="22"/>
          <w:szCs w:val="22"/>
          <w:lang w:eastAsia="sl-SI"/>
        </w:rPr>
        <w:t xml:space="preserve">The forms from the tender documentation (TD) are available at </w:t>
      </w:r>
      <w:r w:rsidRPr="003A7456">
        <w:rPr>
          <w:rFonts w:ascii="Arial" w:hAnsi="Arial" w:cs="Arial"/>
          <w:sz w:val="22"/>
          <w:szCs w:val="22"/>
          <w:lang w:eastAsia="sl-SI"/>
        </w:rPr>
        <w:t xml:space="preserve">the Public-Procurement Portal. The tender documentation can be accessed free of charge. </w:t>
      </w:r>
    </w:p>
    <w:p w14:paraId="2BB15AFF" w14:textId="77777777" w:rsidR="003A7456" w:rsidRPr="003A7456" w:rsidRDefault="003A7456" w:rsidP="003A7456">
      <w:pPr>
        <w:tabs>
          <w:tab w:val="left" w:pos="426"/>
        </w:tabs>
        <w:ind w:left="360"/>
        <w:jc w:val="both"/>
        <w:rPr>
          <w:rFonts w:ascii="Arial" w:hAnsi="Arial" w:cs="Arial"/>
          <w:b/>
          <w:caps/>
          <w:color w:val="000000"/>
          <w:sz w:val="22"/>
          <w:szCs w:val="22"/>
          <w:lang w:eastAsia="sl-SI"/>
        </w:rPr>
      </w:pPr>
    </w:p>
    <w:p w14:paraId="4DFCB2D1" w14:textId="77777777" w:rsidR="003A7456" w:rsidRPr="003A7456" w:rsidRDefault="003A7456" w:rsidP="003A7456">
      <w:pPr>
        <w:tabs>
          <w:tab w:val="left" w:pos="426"/>
        </w:tabs>
        <w:ind w:left="360"/>
        <w:jc w:val="both"/>
        <w:rPr>
          <w:rFonts w:ascii="Arial" w:hAnsi="Arial" w:cs="Arial"/>
          <w:b/>
          <w:caps/>
          <w:color w:val="000000"/>
          <w:sz w:val="22"/>
          <w:szCs w:val="22"/>
          <w:lang w:eastAsia="sl-SI"/>
        </w:rPr>
      </w:pPr>
    </w:p>
    <w:p w14:paraId="7264CF05" w14:textId="77777777" w:rsidR="003A7456" w:rsidRPr="003A7456" w:rsidRDefault="003A7456" w:rsidP="003A7456">
      <w:pPr>
        <w:numPr>
          <w:ilvl w:val="1"/>
          <w:numId w:val="8"/>
        </w:numPr>
        <w:tabs>
          <w:tab w:val="left" w:pos="426"/>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the bidding procedure</w:t>
      </w:r>
    </w:p>
    <w:p w14:paraId="2066DD84" w14:textId="77777777" w:rsidR="003A7456" w:rsidRPr="003A7456" w:rsidRDefault="003A7456" w:rsidP="003A7456">
      <w:pPr>
        <w:jc w:val="both"/>
        <w:rPr>
          <w:rFonts w:ascii="Arial" w:hAnsi="Arial" w:cs="Arial"/>
          <w:b/>
          <w:sz w:val="22"/>
          <w:szCs w:val="22"/>
          <w:lang w:eastAsia="sl-SI"/>
        </w:rPr>
      </w:pPr>
      <w:r w:rsidRPr="003A7456">
        <w:rPr>
          <w:rFonts w:ascii="Arial" w:hAnsi="Arial" w:cs="Arial"/>
          <w:sz w:val="22"/>
          <w:szCs w:val="22"/>
          <w:lang w:eastAsia="sl-SI"/>
        </w:rPr>
        <w:t xml:space="preserve">Any individual or legal entity registered for the service that is the subject of this tender can submit a bid to this tender. </w:t>
      </w:r>
    </w:p>
    <w:p w14:paraId="254CDD9B" w14:textId="77777777" w:rsidR="003A7456" w:rsidRPr="003A7456" w:rsidRDefault="003A7456" w:rsidP="003A7456">
      <w:pPr>
        <w:tabs>
          <w:tab w:val="left" w:pos="426"/>
          <w:tab w:val="num" w:pos="709"/>
          <w:tab w:val="left" w:pos="993"/>
        </w:tabs>
        <w:jc w:val="both"/>
        <w:rPr>
          <w:rFonts w:ascii="Arial" w:hAnsi="Arial" w:cs="Arial"/>
          <w:b/>
          <w:color w:val="000000"/>
          <w:sz w:val="22"/>
          <w:szCs w:val="22"/>
          <w:lang w:eastAsia="sl-SI"/>
        </w:rPr>
      </w:pPr>
    </w:p>
    <w:p w14:paraId="10DE562F" w14:textId="77777777" w:rsidR="003A7456" w:rsidRPr="003A7456" w:rsidRDefault="003A7456" w:rsidP="003A7456">
      <w:pPr>
        <w:tabs>
          <w:tab w:val="left" w:pos="426"/>
          <w:tab w:val="num" w:pos="709"/>
          <w:tab w:val="left" w:pos="993"/>
        </w:tabs>
        <w:jc w:val="both"/>
        <w:rPr>
          <w:rFonts w:ascii="Arial" w:hAnsi="Arial" w:cs="Arial"/>
          <w:b/>
          <w:color w:val="000000"/>
          <w:sz w:val="22"/>
          <w:szCs w:val="22"/>
          <w:lang w:eastAsia="sl-SI"/>
        </w:rPr>
      </w:pPr>
    </w:p>
    <w:p w14:paraId="3C9CF881" w14:textId="149EA639" w:rsidR="003A7456" w:rsidRPr="00E404BD" w:rsidRDefault="003A7456" w:rsidP="003A7456">
      <w:pPr>
        <w:tabs>
          <w:tab w:val="left" w:pos="284"/>
          <w:tab w:val="left" w:pos="426"/>
        </w:tabs>
        <w:jc w:val="both"/>
        <w:rPr>
          <w:rFonts w:ascii="Arial" w:hAnsi="Arial" w:cs="Arial"/>
          <w:b/>
          <w:caps/>
          <w:color w:val="000000"/>
          <w:sz w:val="22"/>
          <w:szCs w:val="22"/>
          <w:lang w:eastAsia="sl-SI"/>
        </w:rPr>
      </w:pPr>
      <w:r w:rsidRPr="00E404BD">
        <w:rPr>
          <w:rFonts w:ascii="Arial" w:hAnsi="Arial" w:cs="Arial"/>
          <w:b/>
          <w:color w:val="000000"/>
          <w:sz w:val="22"/>
          <w:szCs w:val="22"/>
          <w:lang w:eastAsia="sl-SI"/>
        </w:rPr>
        <w:t xml:space="preserve">2.6 </w:t>
      </w:r>
      <w:r w:rsidR="002A58C9" w:rsidRPr="00E404BD">
        <w:rPr>
          <w:rFonts w:ascii="Arial" w:hAnsi="Arial" w:cs="Arial"/>
          <w:b/>
          <w:color w:val="000000"/>
          <w:sz w:val="22"/>
          <w:szCs w:val="22"/>
          <w:lang w:eastAsia="sl-SI"/>
        </w:rPr>
        <w:t>COLLECTION, RECORDING, PROCESSING AND STORAGE OF PERSONAL DATA</w:t>
      </w:r>
    </w:p>
    <w:p w14:paraId="63F30A11" w14:textId="6E0FBD0E"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 xml:space="preserve">Pursuant to Regulation (EU) 2021/241 of the European Parliament and of the Council of 12 February 2021 establishing a Recovery and Resilience Mechanism, amending Regulation (EU) 2021/241 of the European Parliament and of the Council of 12 February 2021 establishing a Recovery Mechanism and resilience, the Regulation on the implementation of the Regulation (EU) on the Recovery and Resilience Mechanism (Official Gazette of the Republic of Slovenia, No. 167/21) and the acts adopted on this basis for the implementation of the Recovery and Resilience Plan of the coordinating body, </w:t>
      </w:r>
      <w:proofErr w:type="spellStart"/>
      <w:r w:rsidRPr="00E404BD">
        <w:rPr>
          <w:rFonts w:ascii="Arial" w:hAnsi="Arial" w:cs="Arial"/>
          <w:color w:val="000000"/>
          <w:sz w:val="22"/>
          <w:szCs w:val="22"/>
          <w:lang w:eastAsia="sl-SI"/>
        </w:rPr>
        <w:t>Jožef</w:t>
      </w:r>
      <w:proofErr w:type="spellEnd"/>
      <w:r w:rsidRPr="00E404BD">
        <w:rPr>
          <w:rFonts w:ascii="Arial" w:hAnsi="Arial" w:cs="Arial"/>
          <w:color w:val="000000"/>
          <w:sz w:val="22"/>
          <w:szCs w:val="22"/>
          <w:lang w:eastAsia="sl-SI"/>
        </w:rPr>
        <w:t xml:space="preserve"> Stefan Institute, as a client of this public contract, acquires, records, processes and stores personal data. The collection and processing of personal data is carried out exclusively for the purpose of audit, control and to provide comparable information on the use of funds in relation to measures to implement reforms and investments under the Recovery and Resilience Mechanism.</w:t>
      </w:r>
    </w:p>
    <w:p w14:paraId="7DD621DD" w14:textId="77777777" w:rsidR="002A58C9" w:rsidRPr="00E404BD" w:rsidRDefault="002A58C9" w:rsidP="002A58C9">
      <w:pPr>
        <w:jc w:val="both"/>
        <w:rPr>
          <w:rFonts w:ascii="Arial" w:hAnsi="Arial" w:cs="Arial"/>
          <w:color w:val="000000"/>
          <w:sz w:val="22"/>
          <w:szCs w:val="22"/>
          <w:lang w:eastAsia="sl-SI"/>
        </w:rPr>
      </w:pPr>
    </w:p>
    <w:p w14:paraId="1ADE0683" w14:textId="77777777"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As part of the procedures for allocating and spending funds from the Recovery and Resilience Mechanism, the following personal data will be collected and processed: name, surname and date of birth of the actual owners of the recipient of the funds or the contractor.</w:t>
      </w:r>
    </w:p>
    <w:p w14:paraId="52AC805E" w14:textId="77777777" w:rsidR="002A58C9" w:rsidRPr="00E404BD" w:rsidRDefault="002A58C9" w:rsidP="002A58C9">
      <w:pPr>
        <w:jc w:val="both"/>
        <w:rPr>
          <w:rFonts w:ascii="Arial" w:hAnsi="Arial" w:cs="Arial"/>
          <w:color w:val="000000"/>
          <w:sz w:val="22"/>
          <w:szCs w:val="22"/>
          <w:lang w:eastAsia="sl-SI"/>
        </w:rPr>
      </w:pPr>
    </w:p>
    <w:p w14:paraId="378D9575" w14:textId="77777777" w:rsidR="002A58C9" w:rsidRPr="00E404BD" w:rsidRDefault="002A58C9" w:rsidP="002A58C9">
      <w:pPr>
        <w:jc w:val="both"/>
        <w:rPr>
          <w:rFonts w:ascii="Arial" w:hAnsi="Arial" w:cs="Arial"/>
          <w:color w:val="000000"/>
          <w:sz w:val="22"/>
          <w:szCs w:val="22"/>
          <w:lang w:eastAsia="sl-SI"/>
        </w:rPr>
      </w:pPr>
    </w:p>
    <w:p w14:paraId="3EC57981" w14:textId="55813AB0"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The categories of individuals to whom personal data relates in the implementation of the Plan for Recovery and Resilience projects are the final recipients or owners of final recipients/contractors (data in accordance with Article 22 of EU Regulation 2021/241 name, surname and date of birth), who are legal entities under public or private law, and natural persons related to the applicants/final recipients, when they participate in the tasks of the applicant /of the final recipient.</w:t>
      </w:r>
    </w:p>
    <w:p w14:paraId="38D31E29" w14:textId="77777777" w:rsidR="002A58C9" w:rsidRPr="00E404BD" w:rsidRDefault="002A58C9" w:rsidP="002A58C9">
      <w:pPr>
        <w:jc w:val="both"/>
        <w:rPr>
          <w:rFonts w:ascii="Arial" w:hAnsi="Arial" w:cs="Arial"/>
          <w:color w:val="000000"/>
          <w:sz w:val="22"/>
          <w:szCs w:val="22"/>
          <w:lang w:eastAsia="sl-SI"/>
        </w:rPr>
      </w:pPr>
    </w:p>
    <w:p w14:paraId="1638CBA3" w14:textId="77777777"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Before applying for a public tender/invitation/order, the applicant/final recipient must inform the natural persons related to him, who will participate in the application and implementation of the operation, that he will process their personal data. In addition, in accordance with Regulation (EU) 2016/679 of the European Parliament and of the Council of 27 April 2016 on the protection of individuals with regard to the processing of personal data and on the free flow of such data and on the repeal of Directive 95/46/EC (General Data Protection Regulation data) to provide an appropriate legal basis for processing.</w:t>
      </w:r>
    </w:p>
    <w:p w14:paraId="1BE8DD4C" w14:textId="77777777" w:rsidR="002A58C9" w:rsidRPr="00E404BD" w:rsidRDefault="002A58C9" w:rsidP="002A58C9">
      <w:pPr>
        <w:jc w:val="both"/>
        <w:rPr>
          <w:rFonts w:ascii="Arial" w:hAnsi="Arial" w:cs="Arial"/>
          <w:color w:val="000000"/>
          <w:sz w:val="22"/>
          <w:szCs w:val="22"/>
          <w:lang w:eastAsia="sl-SI"/>
        </w:rPr>
      </w:pPr>
    </w:p>
    <w:p w14:paraId="4F7E5F1C" w14:textId="77777777"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The notification duty of the applicant/final recipient and the provision of an appropriate legal basis from natural persons connected to him/her applies to the applicant/final recipient for the entire period of implementation of the NOO project and also for the period of the kept documentation specified in Article 28 of the Regulation on the Implementation of Regulation (EU) on the Recovery Mechanism and resilience. Taking into account the deadlines for the storage of documentation set by the EC, the applicable national regulations must also be observed.</w:t>
      </w:r>
    </w:p>
    <w:p w14:paraId="3E139F59" w14:textId="77777777" w:rsidR="002A58C9" w:rsidRPr="00E404BD" w:rsidRDefault="002A58C9" w:rsidP="002A58C9">
      <w:pPr>
        <w:jc w:val="both"/>
        <w:rPr>
          <w:rFonts w:ascii="Arial" w:hAnsi="Arial" w:cs="Arial"/>
          <w:color w:val="000000"/>
          <w:sz w:val="22"/>
          <w:szCs w:val="22"/>
          <w:lang w:eastAsia="sl-SI"/>
        </w:rPr>
      </w:pPr>
    </w:p>
    <w:p w14:paraId="11D4DB92" w14:textId="77777777" w:rsidR="002A58C9" w:rsidRPr="00E404BD" w:rsidRDefault="002A58C9" w:rsidP="002A58C9">
      <w:pPr>
        <w:jc w:val="both"/>
        <w:rPr>
          <w:rFonts w:ascii="Arial" w:hAnsi="Arial" w:cs="Arial"/>
          <w:color w:val="000000"/>
          <w:sz w:val="22"/>
          <w:szCs w:val="22"/>
          <w:lang w:eastAsia="sl-SI"/>
        </w:rPr>
      </w:pPr>
      <w:r w:rsidRPr="00E404BD">
        <w:rPr>
          <w:rFonts w:ascii="Arial" w:hAnsi="Arial" w:cs="Arial"/>
          <w:color w:val="000000"/>
          <w:sz w:val="22"/>
          <w:szCs w:val="22"/>
          <w:lang w:eastAsia="sl-SI"/>
        </w:rPr>
        <w:t>The applicant/final recipient must inform all natural persons related to them about the processing of personal data, who will join the implementation of the NOO project after the start of the NOO project implementation, and provide these persons with the appropriate legal basis for the processing.</w:t>
      </w:r>
    </w:p>
    <w:p w14:paraId="2DF83965" w14:textId="77777777" w:rsidR="002A58C9" w:rsidRPr="00E404BD" w:rsidRDefault="002A58C9" w:rsidP="002A58C9">
      <w:pPr>
        <w:jc w:val="both"/>
        <w:rPr>
          <w:rFonts w:ascii="Arial" w:hAnsi="Arial" w:cs="Arial"/>
          <w:color w:val="000000"/>
          <w:sz w:val="22"/>
          <w:szCs w:val="22"/>
          <w:lang w:eastAsia="sl-SI"/>
        </w:rPr>
      </w:pPr>
    </w:p>
    <w:p w14:paraId="26BEAADD" w14:textId="355EBFDB" w:rsidR="002A58C9" w:rsidRPr="002A58C9" w:rsidRDefault="002A58C9" w:rsidP="002A58C9">
      <w:pPr>
        <w:jc w:val="both"/>
        <w:rPr>
          <w:rFonts w:ascii="Arial" w:hAnsi="Arial" w:cs="Arial"/>
          <w:color w:val="000000"/>
          <w:sz w:val="22"/>
          <w:szCs w:val="22"/>
          <w:lang w:eastAsia="sl-SI"/>
        </w:rPr>
      </w:pPr>
      <w:proofErr w:type="spellStart"/>
      <w:r w:rsidRPr="00E404BD">
        <w:rPr>
          <w:rFonts w:ascii="Arial" w:hAnsi="Arial" w:cs="Arial"/>
          <w:color w:val="000000"/>
          <w:sz w:val="22"/>
          <w:szCs w:val="22"/>
          <w:lang w:eastAsia="sl-SI"/>
        </w:rPr>
        <w:t>Jozef</w:t>
      </w:r>
      <w:proofErr w:type="spellEnd"/>
      <w:r w:rsidRPr="00E404BD">
        <w:rPr>
          <w:rFonts w:ascii="Arial" w:hAnsi="Arial" w:cs="Arial"/>
          <w:color w:val="000000"/>
          <w:sz w:val="22"/>
          <w:szCs w:val="22"/>
          <w:lang w:eastAsia="sl-SI"/>
        </w:rPr>
        <w:t xml:space="preserve"> Stefan Institute will store and process personal data exclusively for the purpose of obtaining and using funds for the implementation of the NOO, allocating funds NOO, performing administrative checks and other checks in the implementation of the NOO.</w:t>
      </w:r>
    </w:p>
    <w:p w14:paraId="3EE39A7C" w14:textId="77777777" w:rsidR="003A7456" w:rsidRPr="008663D2" w:rsidRDefault="003A7456" w:rsidP="003A7456">
      <w:pPr>
        <w:jc w:val="both"/>
        <w:rPr>
          <w:rFonts w:ascii="Arial" w:hAnsi="Arial" w:cs="Arial"/>
          <w:color w:val="000000"/>
          <w:sz w:val="22"/>
          <w:szCs w:val="22"/>
          <w:lang w:eastAsia="sl-SI"/>
        </w:rPr>
      </w:pPr>
    </w:p>
    <w:p w14:paraId="3CAA677B" w14:textId="77777777" w:rsidR="003A7456" w:rsidRPr="008663D2" w:rsidRDefault="003A7456" w:rsidP="003A7456">
      <w:pPr>
        <w:jc w:val="both"/>
        <w:rPr>
          <w:rFonts w:ascii="Arial" w:hAnsi="Arial" w:cs="Arial"/>
          <w:color w:val="000000"/>
          <w:sz w:val="22"/>
          <w:szCs w:val="22"/>
          <w:lang w:eastAsia="sl-SI"/>
        </w:rPr>
      </w:pPr>
    </w:p>
    <w:p w14:paraId="7050AAC1" w14:textId="77777777" w:rsidR="003A7456" w:rsidRPr="003A7456" w:rsidRDefault="003A7456" w:rsidP="003A7456">
      <w:pPr>
        <w:numPr>
          <w:ilvl w:val="1"/>
          <w:numId w:val="10"/>
        </w:numPr>
        <w:jc w:val="both"/>
        <w:rPr>
          <w:rFonts w:ascii="Arial" w:hAnsi="Arial" w:cs="Arial"/>
          <w:b/>
          <w:sz w:val="22"/>
          <w:szCs w:val="22"/>
          <w:lang w:eastAsia="sl-SI"/>
        </w:rPr>
      </w:pPr>
      <w:r w:rsidRPr="003A7456">
        <w:rPr>
          <w:rFonts w:ascii="Arial" w:hAnsi="Arial" w:cs="Arial"/>
          <w:b/>
          <w:sz w:val="22"/>
          <w:szCs w:val="22"/>
          <w:lang w:eastAsia="sl-SI"/>
        </w:rPr>
        <w:t>PREPARATION OF THE BIDS</w:t>
      </w:r>
    </w:p>
    <w:p w14:paraId="61B39C7B" w14:textId="4492A602"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To prepare their bids, the bidders should give all the details required with the attached specification. The bids should be valid till </w:t>
      </w:r>
      <w:r w:rsidRPr="003A7456">
        <w:rPr>
          <w:rFonts w:ascii="Arial" w:hAnsi="Arial" w:cs="Arial"/>
          <w:b/>
          <w:sz w:val="22"/>
          <w:szCs w:val="22"/>
          <w:lang w:eastAsia="sl-SI"/>
        </w:rPr>
        <w:t xml:space="preserve">31 </w:t>
      </w:r>
      <w:r w:rsidR="003D48E9">
        <w:rPr>
          <w:rFonts w:ascii="Arial" w:hAnsi="Arial" w:cs="Arial"/>
          <w:b/>
          <w:sz w:val="22"/>
          <w:szCs w:val="22"/>
          <w:lang w:eastAsia="sl-SI"/>
        </w:rPr>
        <w:t>August</w:t>
      </w:r>
      <w:r w:rsidRPr="003A7456">
        <w:rPr>
          <w:rFonts w:ascii="Arial" w:hAnsi="Arial" w:cs="Arial"/>
          <w:b/>
          <w:sz w:val="22"/>
          <w:szCs w:val="22"/>
          <w:lang w:eastAsia="sl-SI"/>
        </w:rPr>
        <w:t xml:space="preserve"> 2023</w:t>
      </w:r>
      <w:r w:rsidRPr="003A7456">
        <w:rPr>
          <w:rFonts w:ascii="Arial" w:hAnsi="Arial" w:cs="Arial"/>
          <w:sz w:val="22"/>
          <w:szCs w:val="22"/>
          <w:lang w:eastAsia="sl-SI"/>
        </w:rPr>
        <w:t>.</w:t>
      </w:r>
    </w:p>
    <w:p w14:paraId="428709F4" w14:textId="77777777" w:rsidR="003A7456" w:rsidRPr="001B3170" w:rsidRDefault="003A7456" w:rsidP="003A7456">
      <w:pPr>
        <w:tabs>
          <w:tab w:val="left" w:pos="1404"/>
        </w:tabs>
        <w:rPr>
          <w:rFonts w:ascii="Arial" w:hAnsi="Arial" w:cs="Arial"/>
          <w:b/>
          <w:caps/>
          <w:color w:val="000000"/>
          <w:sz w:val="18"/>
          <w:szCs w:val="18"/>
          <w:lang w:val="sl-SI"/>
        </w:rPr>
      </w:pPr>
      <w:r w:rsidRPr="001B3170">
        <w:rPr>
          <w:rFonts w:ascii="Arial" w:hAnsi="Arial" w:cs="Arial"/>
          <w:b/>
          <w:caps/>
          <w:color w:val="000000"/>
          <w:sz w:val="18"/>
          <w:szCs w:val="18"/>
          <w:lang w:val="sl-SI"/>
        </w:rPr>
        <w:tab/>
      </w:r>
    </w:p>
    <w:p w14:paraId="5195A55D" w14:textId="77777777" w:rsidR="003A7456" w:rsidRPr="001B3170" w:rsidRDefault="003A7456" w:rsidP="003A7456">
      <w:pPr>
        <w:tabs>
          <w:tab w:val="left" w:pos="1404"/>
        </w:tabs>
        <w:rPr>
          <w:rFonts w:ascii="Arial" w:hAnsi="Arial" w:cs="Arial"/>
          <w:b/>
          <w:caps/>
          <w:color w:val="000000"/>
          <w:sz w:val="18"/>
          <w:szCs w:val="18"/>
          <w:lang w:val="sl-SI"/>
        </w:rPr>
      </w:pPr>
    </w:p>
    <w:p w14:paraId="74F5C4D0"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2.8  </w:t>
      </w:r>
      <w:r w:rsidRPr="003A7456">
        <w:rPr>
          <w:rFonts w:ascii="Arial" w:hAnsi="Arial" w:cs="Arial"/>
          <w:b/>
          <w:sz w:val="22"/>
          <w:szCs w:val="22"/>
        </w:rPr>
        <w:t xml:space="preserve">A JOINT BID </w:t>
      </w:r>
    </w:p>
    <w:p w14:paraId="77F07D63" w14:textId="6DB6C0E0" w:rsidR="00F84B1D" w:rsidRDefault="003A7456" w:rsidP="003A7456">
      <w:pPr>
        <w:jc w:val="both"/>
        <w:rPr>
          <w:rFonts w:ascii="Arial" w:hAnsi="Arial" w:cs="Arial"/>
          <w:sz w:val="21"/>
          <w:szCs w:val="21"/>
          <w:lang w:val="en"/>
        </w:rPr>
      </w:pPr>
      <w:r w:rsidRPr="003A7456">
        <w:rPr>
          <w:rFonts w:ascii="Arial" w:hAnsi="Arial" w:cs="Arial"/>
          <w:sz w:val="22"/>
          <w:szCs w:val="22"/>
        </w:rPr>
        <w:t>A bid may be submitted by</w:t>
      </w:r>
      <w:r w:rsidRPr="003A7456">
        <w:rPr>
          <w:rFonts w:ascii="Arial" w:hAnsi="Arial" w:cs="Arial"/>
          <w:b/>
          <w:sz w:val="22"/>
          <w:szCs w:val="22"/>
        </w:rPr>
        <w:t xml:space="preserve"> a group of contractual partners.</w:t>
      </w:r>
      <w:r w:rsidRPr="003A7456">
        <w:rPr>
          <w:rFonts w:ascii="Arial" w:hAnsi="Arial" w:cs="Arial"/>
          <w:sz w:val="22"/>
          <w:szCs w:val="22"/>
        </w:rPr>
        <w:t xml:space="preserve">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w:t>
      </w:r>
      <w:r w:rsidRPr="001B3170">
        <w:rPr>
          <w:rFonts w:ascii="Arial" w:hAnsi="Arial" w:cs="Arial"/>
          <w:sz w:val="21"/>
          <w:szCs w:val="21"/>
          <w:lang w:val="en"/>
        </w:rPr>
        <w:t>in accordance with paragraph 3 of Article 81 of the PPA-3.</w:t>
      </w:r>
    </w:p>
    <w:p w14:paraId="085475C8" w14:textId="77777777" w:rsidR="003A7456" w:rsidRPr="003A7456" w:rsidRDefault="003A7456" w:rsidP="003A7456">
      <w:pPr>
        <w:jc w:val="both"/>
        <w:rPr>
          <w:rFonts w:ascii="Arial" w:hAnsi="Arial" w:cs="Arial"/>
          <w:sz w:val="19"/>
          <w:szCs w:val="19"/>
        </w:rPr>
      </w:pPr>
    </w:p>
    <w:p w14:paraId="0107494B" w14:textId="11F61FC1" w:rsidR="003A7456" w:rsidRPr="00752508" w:rsidRDefault="003A7456" w:rsidP="003A7456">
      <w:pPr>
        <w:jc w:val="both"/>
        <w:rPr>
          <w:rFonts w:ascii="Arial" w:hAnsi="Arial" w:cs="Arial"/>
          <w:sz w:val="22"/>
          <w:szCs w:val="22"/>
        </w:rPr>
      </w:pPr>
      <w:r w:rsidRPr="003A7456">
        <w:rPr>
          <w:rFonts w:ascii="Arial" w:hAnsi="Arial" w:cs="Arial"/>
          <w:sz w:val="22"/>
          <w:szCs w:val="22"/>
        </w:rPr>
        <w:t xml:space="preserve">All the partners in a group have to meet the conditions for the recognition of their competencies with respect to their legal statuses (they </w:t>
      </w:r>
      <w:r w:rsidRPr="003A7456">
        <w:rPr>
          <w:rFonts w:ascii="Arial" w:hAnsi="Arial" w:cs="Arial"/>
          <w:sz w:val="22"/>
          <w:szCs w:val="22"/>
          <w:lang w:val="en"/>
        </w:rPr>
        <w:t>must meet all the conditions in section 2.11) and the requirement 2.12.1</w:t>
      </w:r>
      <w:r w:rsidRPr="003A7456">
        <w:rPr>
          <w:rFonts w:ascii="Arial" w:eastAsia="MS Mincho" w:hAnsi="Arial" w:cs="Arial"/>
          <w:color w:val="000000"/>
          <w:sz w:val="22"/>
          <w:szCs w:val="22"/>
          <w:lang w:val="en"/>
        </w:rPr>
        <w:t xml:space="preserve"> PROFESSIONAL CAPACITY OF THE BIDDER</w:t>
      </w:r>
      <w:r w:rsidRPr="003A7456">
        <w:rPr>
          <w:rFonts w:ascii="Arial" w:hAnsi="Arial" w:cs="Arial"/>
          <w:sz w:val="22"/>
          <w:szCs w:val="22"/>
          <w:lang w:val="en"/>
        </w:rPr>
        <w:t xml:space="preserve"> </w:t>
      </w:r>
      <w:r w:rsidRPr="003A7456">
        <w:rPr>
          <w:rFonts w:ascii="Arial" w:hAnsi="Arial" w:cs="Arial"/>
          <w:sz w:val="22"/>
          <w:szCs w:val="22"/>
        </w:rPr>
        <w:t xml:space="preserve">the compliance with the other contracting authority's conditions for the recognition of competencies shall be examined collectively for the entire group of partners.  </w:t>
      </w:r>
    </w:p>
    <w:p w14:paraId="41185350" w14:textId="5D40EE9D" w:rsidR="00E56847" w:rsidRDefault="00E56847" w:rsidP="003A7456">
      <w:pPr>
        <w:jc w:val="both"/>
        <w:rPr>
          <w:rFonts w:ascii="Arial" w:hAnsi="Arial" w:cs="Arial"/>
          <w:b/>
          <w:sz w:val="16"/>
          <w:szCs w:val="16"/>
        </w:rPr>
      </w:pPr>
    </w:p>
    <w:p w14:paraId="1C6185F2" w14:textId="77777777" w:rsidR="00E404BD" w:rsidRPr="00E404BD" w:rsidRDefault="00E404BD" w:rsidP="00E404BD">
      <w:pPr>
        <w:jc w:val="both"/>
        <w:rPr>
          <w:rFonts w:ascii="Arial" w:eastAsia="Calibri" w:hAnsi="Arial" w:cs="Arial"/>
          <w:sz w:val="22"/>
          <w:szCs w:val="22"/>
          <w:lang w:val="sl-SI"/>
        </w:rPr>
      </w:pPr>
      <w:proofErr w:type="spellStart"/>
      <w:r w:rsidRPr="00E404BD">
        <w:rPr>
          <w:rFonts w:ascii="Arial" w:eastAsia="Calibri" w:hAnsi="Arial" w:cs="Arial"/>
          <w:sz w:val="22"/>
          <w:szCs w:val="22"/>
          <w:lang w:val="sl-SI"/>
        </w:rPr>
        <w:t>Contractual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partners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can</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fulfill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other</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conditions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cumulatively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documents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relating</w:t>
      </w:r>
      <w:proofErr w:type="spellEnd"/>
      <w:r w:rsidRPr="00E404BD">
        <w:rPr>
          <w:rFonts w:ascii="Arial" w:eastAsia="Calibri" w:hAnsi="Arial" w:cs="Arial"/>
          <w:sz w:val="22"/>
          <w:szCs w:val="22"/>
          <w:lang w:val="sl-SI"/>
        </w:rPr>
        <w:t xml:space="preserve"> to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proof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these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conditions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shall</w:t>
      </w:r>
      <w:proofErr w:type="spellEnd"/>
      <w:r w:rsidRPr="00E404BD">
        <w:rPr>
          <w:rFonts w:ascii="Arial" w:eastAsia="Calibri" w:hAnsi="Arial" w:cs="Arial"/>
          <w:sz w:val="22"/>
          <w:szCs w:val="22"/>
          <w:lang w:val="sl-SI"/>
        </w:rPr>
        <w:t xml:space="preserve"> be </w:t>
      </w:r>
      <w:proofErr w:type="spellStart"/>
      <w:r w:rsidRPr="00E404BD">
        <w:rPr>
          <w:rFonts w:ascii="Arial" w:eastAsia="Calibri" w:hAnsi="Arial" w:cs="Arial"/>
          <w:sz w:val="22"/>
          <w:szCs w:val="22"/>
          <w:lang w:val="sl-SI"/>
        </w:rPr>
        <w:t>provided</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by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any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bidder</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w:t>
      </w:r>
    </w:p>
    <w:p w14:paraId="645C4B3C" w14:textId="77777777" w:rsidR="00E404BD" w:rsidRPr="00752508" w:rsidRDefault="00E404BD" w:rsidP="00E404BD">
      <w:pPr>
        <w:jc w:val="both"/>
        <w:rPr>
          <w:rFonts w:ascii="Arial" w:eastAsia="Calibri" w:hAnsi="Arial" w:cs="Arial"/>
          <w:sz w:val="10"/>
          <w:szCs w:val="10"/>
          <w:lang w:val="sl-SI"/>
        </w:rPr>
      </w:pPr>
    </w:p>
    <w:p w14:paraId="43BF3116" w14:textId="77777777" w:rsidR="00E404BD" w:rsidRPr="00E404BD" w:rsidRDefault="00E404BD" w:rsidP="00E404BD">
      <w:pPr>
        <w:jc w:val="both"/>
        <w:rPr>
          <w:rFonts w:ascii="Arial" w:eastAsia="Calibri" w:hAnsi="Arial" w:cs="Arial"/>
          <w:sz w:val="22"/>
          <w:szCs w:val="22"/>
          <w:lang w:val="sl-SI"/>
        </w:rPr>
      </w:pPr>
      <w:proofErr w:type="spellStart"/>
      <w:r w:rsidRPr="00E404BD">
        <w:rPr>
          <w:rFonts w:ascii="Arial" w:eastAsia="Calibri" w:hAnsi="Arial" w:cs="Arial"/>
          <w:sz w:val="22"/>
          <w:szCs w:val="22"/>
          <w:lang w:val="sl-SI"/>
        </w:rPr>
        <w:t>All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bidders</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must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fill</w:t>
      </w:r>
      <w:proofErr w:type="spellEnd"/>
      <w:r w:rsidRPr="00E404BD">
        <w:rPr>
          <w:rFonts w:ascii="Arial" w:eastAsia="Calibri" w:hAnsi="Arial" w:cs="Arial"/>
          <w:sz w:val="22"/>
          <w:szCs w:val="22"/>
          <w:lang w:val="sl-SI"/>
        </w:rPr>
        <w:t xml:space="preserve"> out Form 3 »</w:t>
      </w:r>
      <w:r w:rsidRPr="00E404BD">
        <w:rPr>
          <w:rFonts w:ascii="Arial" w:hAnsi="Arial" w:cs="Arial"/>
          <w:sz w:val="22"/>
          <w:szCs w:val="22"/>
        </w:rPr>
        <w:t>Declaration of compliance with the conditions for the economic operator«</w:t>
      </w:r>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individually</w:t>
      </w:r>
      <w:proofErr w:type="spellEnd"/>
      <w:r w:rsidRPr="00E404BD">
        <w:rPr>
          <w:rFonts w:ascii="Arial" w:eastAsia="Calibri" w:hAnsi="Arial" w:cs="Arial"/>
          <w:sz w:val="22"/>
          <w:szCs w:val="22"/>
          <w:lang w:val="sl-SI"/>
        </w:rPr>
        <w:t xml:space="preserve"> and </w:t>
      </w:r>
      <w:proofErr w:type="spellStart"/>
      <w:r w:rsidRPr="00E404BD">
        <w:rPr>
          <w:rFonts w:ascii="Arial" w:eastAsia="Calibri" w:hAnsi="Arial" w:cs="Arial"/>
          <w:sz w:val="22"/>
          <w:szCs w:val="22"/>
          <w:lang w:val="sl-SI"/>
        </w:rPr>
        <w:t>provide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required</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information</w:t>
      </w:r>
      <w:proofErr w:type="spellEnd"/>
      <w:r w:rsidRPr="00E404BD">
        <w:rPr>
          <w:rFonts w:ascii="Arial" w:eastAsia="Calibri" w:hAnsi="Arial" w:cs="Arial"/>
          <w:sz w:val="22"/>
          <w:szCs w:val="22"/>
          <w:lang w:val="sl-SI"/>
        </w:rPr>
        <w:t xml:space="preserve"> in it.</w:t>
      </w:r>
    </w:p>
    <w:p w14:paraId="18CAEF3D" w14:textId="77777777" w:rsidR="00E404BD" w:rsidRPr="00E404BD" w:rsidRDefault="00E404BD" w:rsidP="00E404BD">
      <w:pPr>
        <w:jc w:val="both"/>
        <w:rPr>
          <w:rFonts w:ascii="Arial" w:eastAsia="Calibri" w:hAnsi="Arial" w:cs="Arial"/>
          <w:sz w:val="22"/>
          <w:szCs w:val="22"/>
          <w:lang w:val="sl-SI"/>
        </w:rPr>
      </w:pPr>
    </w:p>
    <w:p w14:paraId="06DB2AAB" w14:textId="77777777" w:rsidR="004F0870" w:rsidRDefault="004F0870" w:rsidP="00E404BD">
      <w:pPr>
        <w:jc w:val="both"/>
        <w:rPr>
          <w:rFonts w:ascii="Arial" w:eastAsia="Calibri" w:hAnsi="Arial" w:cs="Arial"/>
          <w:sz w:val="22"/>
          <w:szCs w:val="22"/>
          <w:lang w:val="sl-SI"/>
        </w:rPr>
      </w:pPr>
    </w:p>
    <w:p w14:paraId="3C48AD42" w14:textId="64E38110" w:rsidR="00E404BD" w:rsidRPr="00E404BD" w:rsidRDefault="00E404BD" w:rsidP="00E404BD">
      <w:pPr>
        <w:jc w:val="both"/>
        <w:rPr>
          <w:rFonts w:ascii="Arial" w:eastAsia="Calibri" w:hAnsi="Arial" w:cs="Arial"/>
          <w:sz w:val="22"/>
          <w:szCs w:val="22"/>
          <w:lang w:val="sl-SI"/>
        </w:rPr>
      </w:pPr>
      <w:r w:rsidRPr="00E404BD">
        <w:rPr>
          <w:rFonts w:ascii="Arial" w:eastAsia="Calibri" w:hAnsi="Arial" w:cs="Arial"/>
          <w:sz w:val="22"/>
          <w:szCs w:val="22"/>
          <w:lang w:val="sl-SI"/>
        </w:rPr>
        <w:t>Form 1 "</w:t>
      </w:r>
      <w:proofErr w:type="spellStart"/>
      <w:r w:rsidRPr="00E404BD">
        <w:rPr>
          <w:rFonts w:ascii="Arial" w:eastAsia="Calibri" w:hAnsi="Arial" w:cs="Arial"/>
          <w:sz w:val="22"/>
          <w:szCs w:val="22"/>
          <w:lang w:val="sl-SI"/>
        </w:rPr>
        <w:t>Proforma</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invoice</w:t>
      </w:r>
      <w:proofErr w:type="spellEnd"/>
      <w:r w:rsidRPr="00E404BD">
        <w:rPr>
          <w:rFonts w:ascii="Arial" w:eastAsia="Calibri" w:hAnsi="Arial" w:cs="Arial"/>
          <w:sz w:val="22"/>
          <w:szCs w:val="22"/>
          <w:lang w:val="sl-SI"/>
        </w:rPr>
        <w:t xml:space="preserve">" is </w:t>
      </w:r>
      <w:proofErr w:type="spellStart"/>
      <w:r w:rsidRPr="00E404BD">
        <w:rPr>
          <w:rFonts w:ascii="Arial" w:eastAsia="Calibri" w:hAnsi="Arial" w:cs="Arial"/>
          <w:sz w:val="22"/>
          <w:szCs w:val="22"/>
          <w:lang w:val="sl-SI"/>
        </w:rPr>
        <w:t>submitted</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by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providers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participating</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together</w:t>
      </w:r>
      <w:proofErr w:type="spellEnd"/>
      <w:r w:rsidRPr="00E404BD">
        <w:rPr>
          <w:rFonts w:ascii="Arial" w:eastAsia="Calibri" w:hAnsi="Arial" w:cs="Arial"/>
          <w:sz w:val="22"/>
          <w:szCs w:val="22"/>
          <w:lang w:val="sl-SI"/>
        </w:rPr>
        <w:t xml:space="preserve"> (one form </w:t>
      </w:r>
      <w:proofErr w:type="spellStart"/>
      <w:r w:rsidRPr="00E404BD">
        <w:rPr>
          <w:rFonts w:ascii="Arial" w:eastAsia="Calibri" w:hAnsi="Arial" w:cs="Arial"/>
          <w:sz w:val="22"/>
          <w:szCs w:val="22"/>
          <w:lang w:val="sl-SI"/>
        </w:rPr>
        <w:t>signed</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by</w:t>
      </w:r>
      <w:proofErr w:type="spellEnd"/>
      <w:r w:rsidRPr="00E404BD">
        <w:rPr>
          <w:rFonts w:ascii="Arial" w:eastAsia="Calibri" w:hAnsi="Arial" w:cs="Arial"/>
          <w:sz w:val="22"/>
          <w:szCs w:val="22"/>
          <w:lang w:val="sl-SI"/>
        </w:rPr>
        <w:t xml:space="preserve"> at </w:t>
      </w:r>
      <w:proofErr w:type="spellStart"/>
      <w:r w:rsidRPr="00E404BD">
        <w:rPr>
          <w:rFonts w:ascii="Arial" w:eastAsia="Calibri" w:hAnsi="Arial" w:cs="Arial"/>
          <w:sz w:val="22"/>
          <w:szCs w:val="22"/>
          <w:lang w:val="sl-SI"/>
        </w:rPr>
        <w:t>least</w:t>
      </w:r>
      <w:proofErr w:type="spellEnd"/>
      <w:r w:rsidRPr="00E404BD">
        <w:rPr>
          <w:rFonts w:ascii="Arial" w:eastAsia="Calibri" w:hAnsi="Arial" w:cs="Arial"/>
          <w:sz w:val="22"/>
          <w:szCs w:val="22"/>
          <w:lang w:val="sl-SI"/>
        </w:rPr>
        <w:t xml:space="preserve"> one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providers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participating</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w:t>
      </w:r>
    </w:p>
    <w:p w14:paraId="4B2B9C5C" w14:textId="77777777" w:rsidR="00E404BD" w:rsidRPr="00E404BD" w:rsidRDefault="00E404BD" w:rsidP="00E404BD">
      <w:pPr>
        <w:jc w:val="both"/>
        <w:rPr>
          <w:rFonts w:ascii="Arial" w:eastAsia="Calibri" w:hAnsi="Arial" w:cs="Arial"/>
          <w:sz w:val="22"/>
          <w:szCs w:val="22"/>
          <w:lang w:val="sl-SI"/>
        </w:rPr>
      </w:pPr>
    </w:p>
    <w:p w14:paraId="631A5807" w14:textId="77777777" w:rsidR="00E404BD" w:rsidRPr="00E404BD" w:rsidRDefault="00E404BD" w:rsidP="00E404BD">
      <w:pPr>
        <w:jc w:val="both"/>
        <w:rPr>
          <w:rFonts w:ascii="Arial" w:eastAsia="Calibri" w:hAnsi="Arial" w:cs="Arial"/>
          <w:sz w:val="22"/>
          <w:szCs w:val="22"/>
          <w:lang w:val="sl-SI"/>
        </w:rPr>
      </w:pPr>
      <w:r w:rsidRPr="00E404BD">
        <w:rPr>
          <w:rFonts w:ascii="Arial" w:eastAsia="Calibri" w:hAnsi="Arial" w:cs="Arial"/>
          <w:sz w:val="22"/>
          <w:szCs w:val="22"/>
          <w:lang w:val="sl-SI"/>
        </w:rPr>
        <w:t xml:space="preserve">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case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a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 xml:space="preserve">, legal </w:t>
      </w:r>
      <w:proofErr w:type="spellStart"/>
      <w:r w:rsidRPr="00E404BD">
        <w:rPr>
          <w:rFonts w:ascii="Arial" w:eastAsia="Calibri" w:hAnsi="Arial" w:cs="Arial"/>
          <w:sz w:val="22"/>
          <w:szCs w:val="22"/>
          <w:lang w:val="sl-SI"/>
        </w:rPr>
        <w:t>entities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should</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submit</w:t>
      </w:r>
      <w:proofErr w:type="spellEnd"/>
      <w:r w:rsidRPr="00E404BD">
        <w:rPr>
          <w:rFonts w:ascii="Arial" w:eastAsia="Calibri" w:hAnsi="Arial" w:cs="Arial"/>
          <w:sz w:val="22"/>
          <w:szCs w:val="22"/>
          <w:lang w:val="sl-SI"/>
        </w:rPr>
        <w:t xml:space="preserve"> form 3 "</w:t>
      </w:r>
      <w:proofErr w:type="spellStart"/>
      <w:r w:rsidRPr="00E404BD">
        <w:rPr>
          <w:rFonts w:ascii="Arial" w:eastAsia="Calibri" w:hAnsi="Arial" w:cs="Arial"/>
          <w:sz w:val="22"/>
          <w:szCs w:val="22"/>
          <w:lang w:val="sl-SI"/>
        </w:rPr>
        <w:t>Declaration</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fulfillment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conditions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for</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an</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economic</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entity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Providers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participating</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may</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also</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specify</w:t>
      </w:r>
      <w:proofErr w:type="spellEnd"/>
      <w:r w:rsidRPr="00E404BD">
        <w:rPr>
          <w:rFonts w:ascii="Arial" w:eastAsia="Calibri" w:hAnsi="Arial" w:cs="Arial"/>
          <w:sz w:val="22"/>
          <w:szCs w:val="22"/>
          <w:lang w:val="sl-SI"/>
        </w:rPr>
        <w:t xml:space="preserve"> one </w:t>
      </w:r>
      <w:proofErr w:type="spellStart"/>
      <w:r w:rsidRPr="00E404BD">
        <w:rPr>
          <w:rFonts w:ascii="Arial" w:eastAsia="Calibri" w:hAnsi="Arial" w:cs="Arial"/>
          <w:sz w:val="22"/>
          <w:szCs w:val="22"/>
          <w:lang w:val="sl-SI"/>
        </w:rPr>
        <w:t>of</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legal </w:t>
      </w:r>
      <w:proofErr w:type="spellStart"/>
      <w:r w:rsidRPr="00E404BD">
        <w:rPr>
          <w:rFonts w:ascii="Arial" w:eastAsia="Calibri" w:hAnsi="Arial" w:cs="Arial"/>
          <w:sz w:val="22"/>
          <w:szCs w:val="22"/>
          <w:lang w:val="sl-SI"/>
        </w:rPr>
        <w:t>entities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with</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whom</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client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will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communicate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until</w:t>
      </w:r>
      <w:proofErr w:type="spellEnd"/>
      <w:r w:rsidRPr="00E404BD">
        <w:rPr>
          <w:rFonts w:ascii="Arial" w:eastAsia="Calibri" w:hAnsi="Arial" w:cs="Arial"/>
          <w:sz w:val="22"/>
          <w:szCs w:val="22"/>
          <w:lang w:val="sl-SI"/>
        </w:rPr>
        <w:t xml:space="preserve"> a </w:t>
      </w:r>
      <w:proofErr w:type="spellStart"/>
      <w:r w:rsidRPr="00E404BD">
        <w:rPr>
          <w:rFonts w:ascii="Arial" w:eastAsia="Calibri" w:hAnsi="Arial" w:cs="Arial"/>
          <w:sz w:val="22"/>
          <w:szCs w:val="22"/>
          <w:lang w:val="sl-SI"/>
        </w:rPr>
        <w:t>decision</w:t>
      </w:r>
      <w:proofErr w:type="spellEnd"/>
      <w:r w:rsidRPr="00E404BD">
        <w:rPr>
          <w:rFonts w:ascii="Arial" w:eastAsia="Calibri" w:hAnsi="Arial" w:cs="Arial"/>
          <w:sz w:val="22"/>
          <w:szCs w:val="22"/>
          <w:lang w:val="sl-SI"/>
        </w:rPr>
        <w:t xml:space="preserve"> on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order</w:t>
      </w:r>
      <w:proofErr w:type="spellEnd"/>
      <w:r w:rsidRPr="00E404BD">
        <w:rPr>
          <w:rFonts w:ascii="Arial" w:eastAsia="Calibri" w:hAnsi="Arial" w:cs="Arial"/>
          <w:sz w:val="22"/>
          <w:szCs w:val="22"/>
          <w:lang w:val="sl-SI"/>
        </w:rPr>
        <w:t xml:space="preserve"> is </w:t>
      </w:r>
      <w:proofErr w:type="spellStart"/>
      <w:r w:rsidRPr="00E404BD">
        <w:rPr>
          <w:rFonts w:ascii="Arial" w:eastAsia="Calibri" w:hAnsi="Arial" w:cs="Arial"/>
          <w:sz w:val="22"/>
          <w:szCs w:val="22"/>
          <w:lang w:val="sl-SI"/>
        </w:rPr>
        <w:t>made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otherwise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client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will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address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all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documents</w:t>
      </w:r>
      <w:proofErr w:type="spellEnd"/>
      <w:r w:rsidRPr="00E404BD">
        <w:rPr>
          <w:rFonts w:ascii="Arial" w:eastAsia="Calibri" w:hAnsi="Arial" w:cs="Arial"/>
          <w:sz w:val="22"/>
          <w:szCs w:val="22"/>
          <w:lang w:val="sl-SI"/>
        </w:rPr>
        <w:t xml:space="preserve"> to </w:t>
      </w:r>
      <w:proofErr w:type="spellStart"/>
      <w:r w:rsidRPr="00E404BD">
        <w:rPr>
          <w:rFonts w:ascii="Arial" w:eastAsia="Calibri" w:hAnsi="Arial" w:cs="Arial"/>
          <w:sz w:val="22"/>
          <w:szCs w:val="22"/>
          <w:lang w:val="sl-SI"/>
        </w:rPr>
        <w:t>all</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providers</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participating</w:t>
      </w:r>
      <w:proofErr w:type="spellEnd"/>
      <w:r w:rsidRPr="00E404BD">
        <w:rPr>
          <w:rFonts w:ascii="Arial" w:eastAsia="Calibri" w:hAnsi="Arial" w:cs="Arial"/>
          <w:sz w:val="22"/>
          <w:szCs w:val="22"/>
          <w:lang w:val="sl-SI"/>
        </w:rPr>
        <w:t xml:space="preserve"> in </w:t>
      </w:r>
      <w:proofErr w:type="spellStart"/>
      <w:r w:rsidRPr="00E404BD">
        <w:rPr>
          <w:rFonts w:ascii="Arial" w:eastAsia="Calibri" w:hAnsi="Arial" w:cs="Arial"/>
          <w:sz w:val="22"/>
          <w:szCs w:val="22"/>
          <w:lang w:val="sl-SI"/>
        </w:rPr>
        <w:t>the</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joint</w:t>
      </w:r>
      <w:proofErr w:type="spellEnd"/>
      <w:r w:rsidRPr="00E404BD">
        <w:rPr>
          <w:rFonts w:ascii="Arial" w:eastAsia="Calibri" w:hAnsi="Arial" w:cs="Arial"/>
          <w:sz w:val="22"/>
          <w:szCs w:val="22"/>
          <w:lang w:val="sl-SI"/>
        </w:rPr>
        <w:t xml:space="preserve"> </w:t>
      </w:r>
      <w:proofErr w:type="spellStart"/>
      <w:r w:rsidRPr="00E404BD">
        <w:rPr>
          <w:rFonts w:ascii="Arial" w:eastAsia="Calibri" w:hAnsi="Arial" w:cs="Arial"/>
          <w:sz w:val="22"/>
          <w:szCs w:val="22"/>
          <w:lang w:val="sl-SI"/>
        </w:rPr>
        <w:t>offer</w:t>
      </w:r>
      <w:proofErr w:type="spellEnd"/>
      <w:r w:rsidRPr="00E404BD">
        <w:rPr>
          <w:rFonts w:ascii="Arial" w:eastAsia="Calibri" w:hAnsi="Arial" w:cs="Arial"/>
          <w:sz w:val="22"/>
          <w:szCs w:val="22"/>
          <w:lang w:val="sl-SI"/>
        </w:rPr>
        <w:t>.</w:t>
      </w:r>
    </w:p>
    <w:p w14:paraId="1F0EF2FA" w14:textId="1B8C108D" w:rsidR="00E56847" w:rsidRDefault="00E56847" w:rsidP="003A7456">
      <w:pPr>
        <w:jc w:val="both"/>
        <w:rPr>
          <w:rFonts w:ascii="Arial" w:hAnsi="Arial" w:cs="Arial"/>
          <w:b/>
          <w:sz w:val="16"/>
          <w:szCs w:val="16"/>
        </w:rPr>
      </w:pPr>
    </w:p>
    <w:p w14:paraId="0F9366D0" w14:textId="77777777" w:rsidR="003A7456" w:rsidRPr="003A7456" w:rsidRDefault="003A7456" w:rsidP="003A7456">
      <w:pPr>
        <w:jc w:val="both"/>
        <w:rPr>
          <w:rFonts w:ascii="Arial" w:hAnsi="Arial" w:cs="Arial"/>
          <w:b/>
          <w:sz w:val="16"/>
          <w:szCs w:val="16"/>
        </w:rPr>
      </w:pPr>
    </w:p>
    <w:p w14:paraId="24DC059E" w14:textId="77777777" w:rsidR="003A7456" w:rsidRPr="003A7456" w:rsidRDefault="003A7456" w:rsidP="003A7456">
      <w:pPr>
        <w:jc w:val="both"/>
        <w:rPr>
          <w:rFonts w:ascii="Arial" w:hAnsi="Arial" w:cs="Arial"/>
          <w:b/>
          <w:sz w:val="22"/>
          <w:szCs w:val="22"/>
        </w:rPr>
      </w:pPr>
      <w:r w:rsidRPr="003A7456">
        <w:rPr>
          <w:rFonts w:ascii="Arial" w:hAnsi="Arial" w:cs="Arial"/>
          <w:b/>
          <w:sz w:val="22"/>
          <w:szCs w:val="22"/>
        </w:rPr>
        <w:t>2.9 A BID INVOLVING SUBCONTRACTORS</w:t>
      </w:r>
    </w:p>
    <w:p w14:paraId="27D04B64"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In a subcontracting relationship </w:t>
      </w:r>
      <w:r w:rsidRPr="003A7456">
        <w:rPr>
          <w:rFonts w:ascii="Arial" w:hAnsi="Arial" w:cs="Arial"/>
          <w:b/>
          <w:sz w:val="22"/>
          <w:szCs w:val="22"/>
        </w:rPr>
        <w:t>the main contractor</w:t>
      </w:r>
      <w:r w:rsidRPr="003A7456">
        <w:rPr>
          <w:rFonts w:ascii="Arial" w:hAnsi="Arial" w:cs="Arial"/>
          <w:sz w:val="22"/>
          <w:szCs w:val="22"/>
        </w:rPr>
        <w:t xml:space="preserve"> </w:t>
      </w:r>
      <w:r w:rsidRPr="003A7456">
        <w:rPr>
          <w:rFonts w:ascii="Arial" w:hAnsi="Arial" w:cs="Arial"/>
          <w:b/>
          <w:sz w:val="22"/>
          <w:szCs w:val="22"/>
        </w:rPr>
        <w:t>transfers the execution</w:t>
      </w:r>
      <w:r w:rsidRPr="003A7456">
        <w:rPr>
          <w:rFonts w:ascii="Arial" w:hAnsi="Arial" w:cs="Arial"/>
          <w:sz w:val="22"/>
          <w:szCs w:val="22"/>
        </w:rPr>
        <w:t xml:space="preserve"> of the whole or a part of the awarded public contract to a third party, namely, a subcontractor. The definition of a subcontractor is given in point 1 of Article 94 of the PPA-3. The bidder could perform the award of the contract alone or together with subcontractor(s).</w:t>
      </w:r>
    </w:p>
    <w:p w14:paraId="7CE8F402" w14:textId="77777777" w:rsidR="003A7456" w:rsidRPr="004F0870" w:rsidRDefault="003A7456" w:rsidP="003A7456">
      <w:pPr>
        <w:jc w:val="both"/>
        <w:rPr>
          <w:rFonts w:ascii="Arial" w:hAnsi="Arial" w:cs="Arial"/>
          <w:sz w:val="18"/>
          <w:szCs w:val="18"/>
        </w:rPr>
      </w:pPr>
    </w:p>
    <w:p w14:paraId="0FE5ED86"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If the tenderer offers the execution of the contract by subcontractor(s), it is required to:</w:t>
      </w:r>
    </w:p>
    <w:p w14:paraId="02D5E20F" w14:textId="77777777" w:rsidR="003A7456" w:rsidRPr="003A7456" w:rsidRDefault="003A7456" w:rsidP="003A7456">
      <w:pPr>
        <w:numPr>
          <w:ilvl w:val="0"/>
          <w:numId w:val="12"/>
        </w:numPr>
        <w:ind w:left="567"/>
        <w:rPr>
          <w:rFonts w:ascii="Arial" w:hAnsi="Arial" w:cs="Arial"/>
          <w:color w:val="000000"/>
          <w:sz w:val="22"/>
          <w:szCs w:val="22"/>
          <w:lang w:val="sl-SI"/>
        </w:rPr>
      </w:pPr>
      <w:proofErr w:type="spellStart"/>
      <w:r w:rsidRPr="003A7456">
        <w:rPr>
          <w:rFonts w:ascii="Arial" w:hAnsi="Arial" w:cs="Arial"/>
          <w:color w:val="000000"/>
          <w:sz w:val="22"/>
          <w:szCs w:val="22"/>
          <w:lang w:val="sl-SI"/>
        </w:rPr>
        <w:t>provide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list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all</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subcontractors</w:t>
      </w:r>
      <w:proofErr w:type="spellEnd"/>
      <w:r w:rsidRPr="003A7456">
        <w:rPr>
          <w:rFonts w:ascii="Arial" w:hAnsi="Arial" w:cs="Arial"/>
          <w:color w:val="000000"/>
          <w:sz w:val="22"/>
          <w:szCs w:val="22"/>
          <w:lang w:val="sl-SI"/>
        </w:rPr>
        <w:t xml:space="preserve"> (</w:t>
      </w:r>
      <w:proofErr w:type="spellStart"/>
      <w:r w:rsidRPr="003A7456">
        <w:rPr>
          <w:rFonts w:ascii="Arial" w:hAnsi="Arial" w:cs="Arial"/>
          <w:b/>
          <w:color w:val="000000"/>
          <w:sz w:val="22"/>
          <w:szCs w:val="22"/>
          <w:lang w:val="sl-SI"/>
        </w:rPr>
        <w:t>each</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subcontractor</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should</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meet</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all</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the</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requirements</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under</w:t>
      </w:r>
      <w:proofErr w:type="spellEnd"/>
      <w:r w:rsidRPr="003A7456">
        <w:rPr>
          <w:rFonts w:ascii="Arial" w:hAnsi="Arial" w:cs="Arial"/>
          <w:b/>
          <w:color w:val="000000"/>
          <w:sz w:val="22"/>
          <w:szCs w:val="22"/>
          <w:lang w:val="sl-SI"/>
        </w:rPr>
        <w:t xml:space="preserve"> </w:t>
      </w:r>
      <w:proofErr w:type="spellStart"/>
      <w:r w:rsidRPr="003A7456">
        <w:rPr>
          <w:rFonts w:ascii="Arial" w:hAnsi="Arial" w:cs="Arial"/>
          <w:b/>
          <w:color w:val="000000"/>
          <w:sz w:val="22"/>
          <w:szCs w:val="22"/>
          <w:lang w:val="sl-SI"/>
        </w:rPr>
        <w:t>point</w:t>
      </w:r>
      <w:proofErr w:type="spellEnd"/>
      <w:r w:rsidRPr="003A7456">
        <w:rPr>
          <w:rFonts w:ascii="Arial" w:hAnsi="Arial" w:cs="Arial"/>
          <w:b/>
          <w:color w:val="000000"/>
          <w:sz w:val="22"/>
          <w:szCs w:val="22"/>
          <w:lang w:val="sl-SI"/>
        </w:rPr>
        <w:t xml:space="preserve">  2.11</w:t>
      </w:r>
      <w:r w:rsidRPr="003A7456">
        <w:rPr>
          <w:rFonts w:ascii="Arial" w:hAnsi="Arial" w:cs="Arial"/>
          <w:color w:val="000000"/>
          <w:sz w:val="22"/>
          <w:szCs w:val="22"/>
          <w:lang w:val="sl-SI"/>
        </w:rPr>
        <w:t xml:space="preserve">) and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type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work</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that</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will</w:t>
      </w:r>
      <w:proofErr w:type="spellEnd"/>
      <w:r w:rsidRPr="003A7456">
        <w:rPr>
          <w:rFonts w:ascii="Arial" w:hAnsi="Arial" w:cs="Arial"/>
          <w:color w:val="000000"/>
          <w:sz w:val="22"/>
          <w:szCs w:val="22"/>
          <w:lang w:val="sl-SI"/>
        </w:rPr>
        <w:t xml:space="preserve"> be </w:t>
      </w:r>
      <w:proofErr w:type="spellStart"/>
      <w:r w:rsidRPr="003A7456">
        <w:rPr>
          <w:rFonts w:ascii="Arial" w:hAnsi="Arial" w:cs="Arial"/>
          <w:color w:val="000000"/>
          <w:sz w:val="22"/>
          <w:szCs w:val="22"/>
          <w:lang w:val="sl-SI"/>
        </w:rPr>
        <w:t>undertaking</w:t>
      </w:r>
      <w:proofErr w:type="spellEnd"/>
      <w:r w:rsidRPr="003A7456">
        <w:rPr>
          <w:rFonts w:ascii="Arial" w:hAnsi="Arial" w:cs="Arial"/>
          <w:color w:val="000000"/>
          <w:sz w:val="22"/>
          <w:szCs w:val="22"/>
          <w:lang w:val="sl-SI"/>
        </w:rPr>
        <w:t>,</w:t>
      </w:r>
    </w:p>
    <w:p w14:paraId="624E0BA6" w14:textId="77777777" w:rsidR="003A7456" w:rsidRPr="003A7456" w:rsidRDefault="003A7456" w:rsidP="003A7456">
      <w:pPr>
        <w:numPr>
          <w:ilvl w:val="0"/>
          <w:numId w:val="12"/>
        </w:numPr>
        <w:ind w:left="567"/>
        <w:rPr>
          <w:rFonts w:ascii="Arial" w:hAnsi="Arial" w:cs="Arial"/>
          <w:color w:val="000000"/>
          <w:sz w:val="22"/>
          <w:szCs w:val="22"/>
          <w:lang w:val="sl-SI"/>
        </w:rPr>
      </w:pPr>
      <w:proofErr w:type="spellStart"/>
      <w:r w:rsidRPr="003A7456">
        <w:rPr>
          <w:rFonts w:ascii="Arial" w:hAnsi="Arial" w:cs="Arial"/>
          <w:color w:val="000000"/>
          <w:sz w:val="22"/>
          <w:szCs w:val="22"/>
          <w:lang w:val="sl-SI"/>
        </w:rPr>
        <w:t>provide</w:t>
      </w:r>
      <w:proofErr w:type="spellEnd"/>
      <w:r w:rsidRPr="003A7456">
        <w:rPr>
          <w:rFonts w:ascii="Arial" w:hAnsi="Arial" w:cs="Arial"/>
          <w:color w:val="000000"/>
          <w:sz w:val="22"/>
          <w:szCs w:val="22"/>
          <w:lang w:val="sl-SI"/>
        </w:rPr>
        <w:t xml:space="preserve"> </w:t>
      </w:r>
      <w:r w:rsidRPr="003A7456">
        <w:rPr>
          <w:rFonts w:ascii="Arial" w:hAnsi="Arial" w:cs="Arial"/>
          <w:sz w:val="22"/>
          <w:szCs w:val="22"/>
        </w:rPr>
        <w:t>the list of contact information and the legal representatives of the subcontractors,</w:t>
      </w:r>
    </w:p>
    <w:p w14:paraId="6721D3F8" w14:textId="77777777" w:rsidR="003A7456" w:rsidRPr="003A7456" w:rsidRDefault="003A7456" w:rsidP="003A7456">
      <w:pPr>
        <w:numPr>
          <w:ilvl w:val="0"/>
          <w:numId w:val="12"/>
        </w:numPr>
        <w:ind w:left="567"/>
        <w:rPr>
          <w:rFonts w:ascii="Arial" w:hAnsi="Arial" w:cs="Arial"/>
          <w:color w:val="000000"/>
          <w:sz w:val="22"/>
          <w:szCs w:val="22"/>
          <w:lang w:val="sl-SI"/>
        </w:rPr>
      </w:pPr>
      <w:r w:rsidRPr="003A7456">
        <w:rPr>
          <w:rFonts w:ascii="Arial" w:hAnsi="Arial" w:cs="Arial"/>
          <w:sz w:val="22"/>
          <w:szCs w:val="22"/>
        </w:rPr>
        <w:t>complete ESPD forms for each subcontractor,</w:t>
      </w:r>
    </w:p>
    <w:p w14:paraId="17CDBAD2" w14:textId="77777777" w:rsidR="003A7456" w:rsidRPr="003A7456" w:rsidRDefault="003A7456" w:rsidP="003A7456">
      <w:pPr>
        <w:numPr>
          <w:ilvl w:val="0"/>
          <w:numId w:val="12"/>
        </w:numPr>
        <w:ind w:left="567"/>
        <w:rPr>
          <w:rFonts w:ascii="Arial" w:hAnsi="Arial" w:cs="Arial"/>
          <w:color w:val="000000"/>
          <w:sz w:val="22"/>
          <w:szCs w:val="22"/>
          <w:lang w:val="sl-SI"/>
        </w:rPr>
      </w:pPr>
      <w:proofErr w:type="spellStart"/>
      <w:r w:rsidRPr="003A7456">
        <w:rPr>
          <w:rFonts w:ascii="Arial" w:hAnsi="Arial" w:cs="Arial"/>
          <w:color w:val="000000"/>
          <w:sz w:val="22"/>
          <w:szCs w:val="22"/>
          <w:lang w:val="sl-SI"/>
        </w:rPr>
        <w:t>complete</w:t>
      </w:r>
      <w:proofErr w:type="spellEnd"/>
      <w:r w:rsidRPr="003A7456">
        <w:rPr>
          <w:rFonts w:ascii="Arial" w:hAnsi="Arial" w:cs="Arial"/>
          <w:color w:val="000000"/>
          <w:sz w:val="22"/>
          <w:szCs w:val="22"/>
          <w:lang w:val="sl-SI"/>
        </w:rPr>
        <w:t xml:space="preserve"> FORM 2.1 –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subcontractor’s</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authorisation</w:t>
      </w:r>
      <w:proofErr w:type="spellEnd"/>
      <w:r w:rsidRPr="003A7456">
        <w:rPr>
          <w:rFonts w:ascii="Arial" w:hAnsi="Arial" w:cs="Arial"/>
          <w:color w:val="000000"/>
          <w:sz w:val="22"/>
          <w:szCs w:val="22"/>
          <w:lang w:val="sl-SI"/>
        </w:rPr>
        <w:t xml:space="preserve"> to </w:t>
      </w:r>
      <w:proofErr w:type="spellStart"/>
      <w:r w:rsidRPr="003A7456">
        <w:rPr>
          <w:rFonts w:ascii="Arial" w:hAnsi="Arial" w:cs="Arial"/>
          <w:color w:val="000000"/>
          <w:sz w:val="22"/>
          <w:szCs w:val="22"/>
          <w:lang w:val="sl-SI"/>
        </w:rPr>
        <w:t>direct</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payments</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if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required</w:t>
      </w:r>
      <w:proofErr w:type="spellEnd"/>
      <w:r w:rsidRPr="003A7456">
        <w:rPr>
          <w:rFonts w:ascii="Arial" w:hAnsi="Arial" w:cs="Arial"/>
          <w:color w:val="000000"/>
          <w:sz w:val="22"/>
          <w:szCs w:val="22"/>
          <w:lang w:val="sl-SI"/>
        </w:rPr>
        <w:t>.</w:t>
      </w:r>
    </w:p>
    <w:p w14:paraId="4A84C914" w14:textId="77777777" w:rsidR="003A7456" w:rsidRPr="004F0870" w:rsidRDefault="003A7456" w:rsidP="003A7456">
      <w:pPr>
        <w:ind w:left="207"/>
        <w:rPr>
          <w:rFonts w:ascii="Arial" w:hAnsi="Arial" w:cs="Arial"/>
          <w:color w:val="000000"/>
          <w:sz w:val="18"/>
          <w:szCs w:val="18"/>
          <w:lang w:val="sl-SI"/>
        </w:rPr>
      </w:pPr>
    </w:p>
    <w:p w14:paraId="6322E658"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The main contractor will be required during the realization of the public tender to inform about any changes to existing information specified in the preceding paragraph and to send information about new subcontractors, that are planned to be subsequently integrated into carrying out the work no later than five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2.11.</w:t>
      </w:r>
    </w:p>
    <w:p w14:paraId="4CEBB541" w14:textId="77777777" w:rsidR="003A7456" w:rsidRPr="003A7456" w:rsidRDefault="003A7456" w:rsidP="003A7456">
      <w:pPr>
        <w:jc w:val="both"/>
        <w:rPr>
          <w:rFonts w:ascii="Arial" w:hAnsi="Arial" w:cs="Arial"/>
          <w:color w:val="000000"/>
          <w:sz w:val="22"/>
          <w:szCs w:val="22"/>
          <w:lang w:val="sl-SI"/>
        </w:rPr>
      </w:pPr>
    </w:p>
    <w:p w14:paraId="49250A54" w14:textId="77777777" w:rsidR="003A7456" w:rsidRPr="003A7456" w:rsidRDefault="003A7456" w:rsidP="003A7456">
      <w:pPr>
        <w:keepNext/>
        <w:keepLines/>
        <w:overflowPunct w:val="0"/>
        <w:autoSpaceDE w:val="0"/>
        <w:autoSpaceDN w:val="0"/>
        <w:adjustRightInd w:val="0"/>
        <w:jc w:val="both"/>
        <w:textAlignment w:val="baseline"/>
        <w:rPr>
          <w:rFonts w:ascii="Arial" w:hAnsi="Arial" w:cs="Arial"/>
          <w:sz w:val="22"/>
          <w:szCs w:val="22"/>
        </w:rPr>
      </w:pPr>
      <w:r w:rsidRPr="003A7456">
        <w:rPr>
          <w:rFonts w:ascii="Arial" w:hAnsi="Arial" w:cs="Arial"/>
          <w:sz w:val="22"/>
          <w:szCs w:val="22"/>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D0A27B6" w14:textId="77777777" w:rsidR="003A7456" w:rsidRPr="003A7456" w:rsidRDefault="003A7456" w:rsidP="003A7456">
      <w:pPr>
        <w:keepNext/>
        <w:keepLines/>
        <w:overflowPunct w:val="0"/>
        <w:autoSpaceDE w:val="0"/>
        <w:autoSpaceDN w:val="0"/>
        <w:adjustRightInd w:val="0"/>
        <w:jc w:val="both"/>
        <w:textAlignment w:val="baseline"/>
        <w:rPr>
          <w:rFonts w:ascii="Arial" w:hAnsi="Arial" w:cs="Arial"/>
          <w:sz w:val="22"/>
          <w:szCs w:val="22"/>
        </w:rPr>
      </w:pPr>
    </w:p>
    <w:p w14:paraId="79A239DF"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Where the tenderer intends to carry out the contract with the subcontractor, which requires a direct payment in accordance with this Article:</w:t>
      </w:r>
    </w:p>
    <w:p w14:paraId="5F930829" w14:textId="77777777" w:rsidR="003A7456" w:rsidRPr="003A7456" w:rsidRDefault="003A7456" w:rsidP="003A7456">
      <w:pPr>
        <w:numPr>
          <w:ilvl w:val="0"/>
          <w:numId w:val="15"/>
        </w:numPr>
        <w:tabs>
          <w:tab w:val="left" w:pos="709"/>
        </w:tabs>
        <w:jc w:val="both"/>
        <w:rPr>
          <w:rFonts w:ascii="Arial" w:hAnsi="Arial" w:cs="Arial"/>
          <w:sz w:val="22"/>
          <w:szCs w:val="22"/>
        </w:rPr>
      </w:pPr>
      <w:r w:rsidRPr="003A7456">
        <w:rPr>
          <w:rFonts w:ascii="Arial" w:hAnsi="Arial" w:cs="Arial"/>
          <w:sz w:val="22"/>
          <w:szCs w:val="22"/>
        </w:rPr>
        <w:t>the main contractor in the contract shall authorize the contracting authority, on the basis of an approved invoice or situation by the main contractor to pay directly to the subcontractor,</w:t>
      </w:r>
    </w:p>
    <w:p w14:paraId="26ACF951" w14:textId="77777777" w:rsidR="003A7456" w:rsidRPr="003A7456" w:rsidRDefault="003A7456" w:rsidP="003A7456">
      <w:pPr>
        <w:numPr>
          <w:ilvl w:val="0"/>
          <w:numId w:val="13"/>
        </w:numPr>
        <w:tabs>
          <w:tab w:val="left" w:pos="709"/>
        </w:tabs>
        <w:jc w:val="both"/>
        <w:rPr>
          <w:rFonts w:ascii="Arial" w:hAnsi="Arial" w:cs="Arial"/>
          <w:sz w:val="22"/>
          <w:szCs w:val="22"/>
        </w:rPr>
      </w:pPr>
      <w:r w:rsidRPr="003A7456">
        <w:rPr>
          <w:rFonts w:ascii="Arial" w:hAnsi="Arial" w:cs="Arial"/>
          <w:sz w:val="22"/>
          <w:szCs w:val="22"/>
        </w:rPr>
        <w:t>the subcontractor submits the consent on the basis of which the Contracting Authority instead of the tenderer settles the subcontractor's claim against the tenderer,</w:t>
      </w:r>
    </w:p>
    <w:p w14:paraId="54E56BE5" w14:textId="77777777" w:rsidR="003A7456" w:rsidRPr="003A7456" w:rsidRDefault="003A7456" w:rsidP="003A7456">
      <w:pPr>
        <w:numPr>
          <w:ilvl w:val="0"/>
          <w:numId w:val="13"/>
        </w:numPr>
        <w:tabs>
          <w:tab w:val="left" w:pos="709"/>
        </w:tabs>
        <w:jc w:val="both"/>
        <w:rPr>
          <w:rFonts w:ascii="Arial" w:hAnsi="Arial" w:cs="Arial"/>
          <w:sz w:val="22"/>
          <w:szCs w:val="22"/>
        </w:rPr>
      </w:pPr>
      <w:r w:rsidRPr="003A7456">
        <w:rPr>
          <w:rFonts w:ascii="Arial" w:hAnsi="Arial" w:cs="Arial"/>
          <w:sz w:val="22"/>
          <w:szCs w:val="22"/>
        </w:rPr>
        <w:t>the main contractor to its invoice or situation attaches an invoice or situation of a subcontractor, which was previously approved.</w:t>
      </w:r>
    </w:p>
    <w:p w14:paraId="11BF63B5" w14:textId="77777777" w:rsidR="00F84B1D" w:rsidRPr="003A7456" w:rsidRDefault="00F84B1D" w:rsidP="005E6BA0">
      <w:pPr>
        <w:tabs>
          <w:tab w:val="left" w:pos="792"/>
        </w:tabs>
        <w:jc w:val="both"/>
        <w:rPr>
          <w:rFonts w:ascii="Arial" w:hAnsi="Arial" w:cs="Arial"/>
          <w:sz w:val="10"/>
          <w:szCs w:val="10"/>
        </w:rPr>
      </w:pPr>
    </w:p>
    <w:p w14:paraId="5AB24F8F" w14:textId="77777777" w:rsidR="003A7456" w:rsidRPr="003A7456" w:rsidRDefault="003A7456" w:rsidP="003A7456">
      <w:pPr>
        <w:tabs>
          <w:tab w:val="left" w:pos="792"/>
        </w:tabs>
        <w:ind w:left="360"/>
        <w:jc w:val="both"/>
        <w:rPr>
          <w:rFonts w:ascii="Arial" w:hAnsi="Arial" w:cs="Arial"/>
          <w:sz w:val="10"/>
          <w:szCs w:val="10"/>
        </w:rPr>
      </w:pPr>
    </w:p>
    <w:p w14:paraId="05A2F5B3" w14:textId="77777777" w:rsidR="003A7456" w:rsidRPr="003A7456" w:rsidRDefault="003A7456" w:rsidP="003A7456">
      <w:pPr>
        <w:jc w:val="both"/>
        <w:rPr>
          <w:rFonts w:ascii="Arial" w:hAnsi="Arial" w:cs="Arial"/>
          <w:sz w:val="22"/>
          <w:szCs w:val="22"/>
          <w:lang w:val="en" w:eastAsia="sl-SI"/>
        </w:rPr>
      </w:pPr>
      <w:r w:rsidRPr="003A7456">
        <w:rPr>
          <w:rFonts w:ascii="Arial" w:hAnsi="Arial" w:cs="Arial"/>
          <w:sz w:val="22"/>
          <w:szCs w:val="22"/>
          <w:lang w:val="en" w:eastAsia="sl-SI"/>
        </w:rPr>
        <w:t>If direct payment to the subcontractor is not required, the contracting authority of the main contractor will require that not later than 60 days from the payment of the final invoice or situation the main contractor sends a written statement and a written statement from the subcontractor that the subcontractor has received payment for supplied goods directly related to the subject of the contract.</w:t>
      </w:r>
    </w:p>
    <w:p w14:paraId="57B8803C" w14:textId="77777777" w:rsidR="003A7456" w:rsidRPr="005E6BA0" w:rsidRDefault="003A7456" w:rsidP="003A7456">
      <w:pPr>
        <w:jc w:val="both"/>
        <w:rPr>
          <w:rFonts w:ascii="Arial" w:hAnsi="Arial" w:cs="Arial"/>
          <w:sz w:val="18"/>
          <w:szCs w:val="18"/>
          <w:lang w:val="en" w:eastAsia="sl-SI"/>
        </w:rPr>
      </w:pPr>
    </w:p>
    <w:p w14:paraId="5C1C5E14" w14:textId="4F2B7864" w:rsidR="003A7456" w:rsidRDefault="003A7456" w:rsidP="003A7456">
      <w:pPr>
        <w:jc w:val="both"/>
        <w:rPr>
          <w:rFonts w:ascii="Arial" w:hAnsi="Arial" w:cs="Arial"/>
          <w:sz w:val="22"/>
          <w:szCs w:val="22"/>
          <w:lang w:val="en" w:eastAsia="sl-SI"/>
        </w:rPr>
      </w:pPr>
      <w:r w:rsidRPr="003A7456">
        <w:rPr>
          <w:rFonts w:ascii="Arial" w:hAnsi="Arial" w:cs="Arial"/>
          <w:sz w:val="22"/>
          <w:szCs w:val="22"/>
          <w:lang w:val="en" w:eastAsia="sl-SI"/>
        </w:rPr>
        <w:t>If the main contractor does not comply with Article 94 of PPA-3, the contracting authority to the National Review Commission submit a proposal on the introduction of the offence’s procedure from point 2 of the first paragraph of Article 112 of the PPA-3.</w:t>
      </w:r>
    </w:p>
    <w:p w14:paraId="633331F5" w14:textId="77777777" w:rsidR="005E6BA0" w:rsidRPr="004F0870" w:rsidRDefault="005E6BA0" w:rsidP="003A7456">
      <w:pPr>
        <w:jc w:val="both"/>
        <w:rPr>
          <w:rFonts w:ascii="Arial" w:hAnsi="Arial" w:cs="Arial"/>
          <w:sz w:val="18"/>
          <w:szCs w:val="18"/>
          <w:lang w:val="en" w:eastAsia="sl-SI"/>
        </w:rPr>
      </w:pPr>
    </w:p>
    <w:p w14:paraId="47520EC4" w14:textId="77777777" w:rsidR="003A7456" w:rsidRPr="003A7456" w:rsidRDefault="003A7456" w:rsidP="003A7456">
      <w:pPr>
        <w:tabs>
          <w:tab w:val="left" w:pos="284"/>
          <w:tab w:val="left" w:pos="426"/>
          <w:tab w:val="left" w:pos="709"/>
        </w:tabs>
        <w:jc w:val="both"/>
        <w:rPr>
          <w:rFonts w:ascii="Arial" w:hAnsi="Arial" w:cs="Arial"/>
          <w:sz w:val="8"/>
          <w:szCs w:val="8"/>
          <w:lang w:val="sl-SI"/>
        </w:rPr>
      </w:pPr>
    </w:p>
    <w:p w14:paraId="2D0DB08D" w14:textId="77777777" w:rsidR="004F0870" w:rsidRDefault="004F0870" w:rsidP="003A7456">
      <w:pPr>
        <w:jc w:val="both"/>
        <w:rPr>
          <w:rFonts w:ascii="Arial" w:hAnsi="Arial" w:cs="Arial"/>
          <w:sz w:val="22"/>
          <w:szCs w:val="22"/>
          <w:lang w:val="en" w:eastAsia="sl-SI"/>
        </w:rPr>
      </w:pPr>
    </w:p>
    <w:p w14:paraId="499B360A" w14:textId="77777777" w:rsidR="004F0870" w:rsidRDefault="004F0870" w:rsidP="003A7456">
      <w:pPr>
        <w:jc w:val="both"/>
        <w:rPr>
          <w:rFonts w:ascii="Arial" w:hAnsi="Arial" w:cs="Arial"/>
          <w:sz w:val="22"/>
          <w:szCs w:val="22"/>
          <w:lang w:val="en" w:eastAsia="sl-SI"/>
        </w:rPr>
      </w:pPr>
    </w:p>
    <w:p w14:paraId="320D4574" w14:textId="013AD8C9" w:rsidR="003A7456" w:rsidRPr="003A7456" w:rsidRDefault="003A7456" w:rsidP="003A7456">
      <w:pPr>
        <w:jc w:val="both"/>
        <w:rPr>
          <w:rFonts w:ascii="Arial" w:hAnsi="Arial" w:cs="Arial"/>
          <w:sz w:val="22"/>
          <w:szCs w:val="22"/>
          <w:lang w:val="en" w:eastAsia="sl-SI"/>
        </w:rPr>
      </w:pPr>
      <w:r w:rsidRPr="003A7456">
        <w:rPr>
          <w:rFonts w:ascii="Arial" w:hAnsi="Arial" w:cs="Arial"/>
          <w:sz w:val="22"/>
          <w:szCs w:val="22"/>
          <w:lang w:val="en" w:eastAsia="sl-SI"/>
        </w:rPr>
        <w:t xml:space="preserve">In the event that the tenderer acts with the subcontractors, the tenderer shall submit the </w:t>
      </w:r>
      <w:proofErr w:type="spellStart"/>
      <w:r w:rsidRPr="003A7456">
        <w:rPr>
          <w:rFonts w:ascii="Arial" w:hAnsi="Arial" w:cs="Arial"/>
          <w:sz w:val="22"/>
          <w:szCs w:val="22"/>
          <w:lang w:val="en" w:eastAsia="sl-SI"/>
        </w:rPr>
        <w:t>authorisation</w:t>
      </w:r>
      <w:proofErr w:type="spellEnd"/>
      <w:r w:rsidRPr="003A7456">
        <w:rPr>
          <w:rFonts w:ascii="Arial" w:hAnsi="Arial" w:cs="Arial"/>
          <w:sz w:val="22"/>
          <w:szCs w:val="22"/>
          <w:lang w:val="en" w:eastAsia="sl-SI"/>
        </w:rPr>
        <w:t xml:space="preserve"> to direct payments (FORM 3.1) or a statement that the bid does NOT act with subcontractors. In this case the tenderer submits a declaration of the bid without subcontractors (FORM 3).</w:t>
      </w:r>
    </w:p>
    <w:p w14:paraId="422E3B39" w14:textId="77777777" w:rsidR="003A7456" w:rsidRPr="003A7456" w:rsidRDefault="003A7456" w:rsidP="003A7456">
      <w:pPr>
        <w:jc w:val="both"/>
        <w:rPr>
          <w:rFonts w:ascii="Arial" w:hAnsi="Arial" w:cs="Arial"/>
          <w:sz w:val="14"/>
          <w:szCs w:val="14"/>
        </w:rPr>
      </w:pPr>
    </w:p>
    <w:p w14:paraId="02A2C982" w14:textId="77777777" w:rsidR="003A7456" w:rsidRPr="003A7456" w:rsidRDefault="003A7456" w:rsidP="003A7456">
      <w:pPr>
        <w:jc w:val="both"/>
        <w:rPr>
          <w:rFonts w:ascii="Arial" w:hAnsi="Arial" w:cs="Arial"/>
          <w:sz w:val="14"/>
          <w:szCs w:val="14"/>
        </w:rPr>
      </w:pPr>
    </w:p>
    <w:p w14:paraId="3A1944DD" w14:textId="77777777" w:rsidR="003A7456" w:rsidRPr="003A7456" w:rsidRDefault="003A7456" w:rsidP="003A7456">
      <w:pPr>
        <w:jc w:val="both"/>
        <w:rPr>
          <w:rFonts w:ascii="Arial" w:hAnsi="Arial" w:cs="Arial"/>
          <w:b/>
          <w:sz w:val="22"/>
          <w:szCs w:val="22"/>
        </w:rPr>
      </w:pPr>
      <w:r w:rsidRPr="003A7456">
        <w:rPr>
          <w:rFonts w:ascii="Arial" w:hAnsi="Arial" w:cs="Arial"/>
          <w:b/>
          <w:sz w:val="22"/>
          <w:szCs w:val="22"/>
        </w:rPr>
        <w:t xml:space="preserve">2.10 COMPLETION OF THE BID – </w:t>
      </w:r>
      <w:r w:rsidRPr="003A7456">
        <w:rPr>
          <w:rFonts w:ascii="Arial" w:hAnsi="Arial" w:cs="Arial"/>
          <w:b/>
          <w:sz w:val="22"/>
          <w:szCs w:val="22"/>
          <w:lang w:val="en" w:eastAsia="sl-SI"/>
        </w:rPr>
        <w:t>ADMISSIBLE TENDER</w:t>
      </w:r>
    </w:p>
    <w:p w14:paraId="76739472"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»Admissible tender« shall mean a tender which is submitted by a tenderer in respect of which there are no grounds for exclusion and which meets the selection criteria, which meets the needs and requirements of the contracting authority set out in the technical specifications and the procurement documents, which was received in due time, regarding which there is no evidence of collusion or corruption, which has not been found by the contracting authority to be abnormally low, and whose price does not exceed the contracting authority’s budget.</w:t>
      </w:r>
    </w:p>
    <w:p w14:paraId="4B12D92B" w14:textId="77777777" w:rsidR="003A7456" w:rsidRPr="003A7456" w:rsidRDefault="003A7456" w:rsidP="003A7456">
      <w:pPr>
        <w:jc w:val="both"/>
        <w:rPr>
          <w:rFonts w:ascii="Arial" w:hAnsi="Arial" w:cs="Arial"/>
          <w:sz w:val="10"/>
          <w:szCs w:val="10"/>
        </w:rPr>
      </w:pPr>
    </w:p>
    <w:p w14:paraId="2D2214EC"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Tender documentation should consist of the forms submitted in the following order:</w:t>
      </w:r>
    </w:p>
    <w:p w14:paraId="0F897475"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1 – </w:t>
      </w:r>
      <w:r w:rsidRPr="003A7456">
        <w:rPr>
          <w:rFonts w:ascii="Arial" w:hAnsi="Arial" w:cs="Arial"/>
          <w:sz w:val="22"/>
          <w:szCs w:val="22"/>
        </w:rPr>
        <w:t>The bid (Proforma invoice)</w:t>
      </w:r>
    </w:p>
    <w:p w14:paraId="2745745D"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2 – </w:t>
      </w:r>
      <w:r w:rsidRPr="003A7456">
        <w:rPr>
          <w:rFonts w:ascii="Arial" w:hAnsi="Arial" w:cs="Arial"/>
          <w:sz w:val="22"/>
          <w:szCs w:val="22"/>
        </w:rPr>
        <w:t xml:space="preserve">Details about the bidder </w:t>
      </w:r>
    </w:p>
    <w:p w14:paraId="2E8DCEAE"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3 – </w:t>
      </w:r>
      <w:r w:rsidRPr="003A7456">
        <w:rPr>
          <w:rFonts w:ascii="Arial" w:hAnsi="Arial" w:cs="Arial"/>
          <w:sz w:val="22"/>
          <w:szCs w:val="22"/>
        </w:rPr>
        <w:t>Acting with subcontractors/without subcontractors</w:t>
      </w:r>
    </w:p>
    <w:p w14:paraId="113EBA36" w14:textId="26CE84BC" w:rsidR="003A7456" w:rsidRPr="003A7456" w:rsidRDefault="003A7456" w:rsidP="003A7456">
      <w:pPr>
        <w:numPr>
          <w:ilvl w:val="1"/>
          <w:numId w:val="3"/>
        </w:numPr>
        <w:tabs>
          <w:tab w:val="num" w:pos="709"/>
        </w:tabs>
        <w:jc w:val="both"/>
        <w:rPr>
          <w:rFonts w:ascii="Arial" w:hAnsi="Arial" w:cs="Arial"/>
          <w:sz w:val="22"/>
          <w:szCs w:val="22"/>
        </w:rPr>
      </w:pPr>
      <w:r w:rsidRPr="003A7456">
        <w:rPr>
          <w:rFonts w:ascii="Arial" w:hAnsi="Arial" w:cs="Arial"/>
          <w:sz w:val="22"/>
          <w:szCs w:val="22"/>
        </w:rPr>
        <w:t xml:space="preserve">forms for establishing the capacities of a bidder – </w:t>
      </w:r>
      <w:r w:rsidRPr="003A7456">
        <w:rPr>
          <w:rFonts w:ascii="Arial" w:hAnsi="Arial" w:cs="Arial"/>
          <w:b/>
          <w:sz w:val="22"/>
          <w:szCs w:val="22"/>
        </w:rPr>
        <w:t>FORMS 4.1 to 4.</w:t>
      </w:r>
      <w:r w:rsidR="002A3D43">
        <w:rPr>
          <w:rFonts w:ascii="Arial" w:hAnsi="Arial" w:cs="Arial"/>
          <w:b/>
          <w:sz w:val="22"/>
          <w:szCs w:val="22"/>
        </w:rPr>
        <w:t>3</w:t>
      </w:r>
      <w:r w:rsidRPr="003A7456">
        <w:rPr>
          <w:rFonts w:ascii="Arial" w:hAnsi="Arial" w:cs="Arial"/>
          <w:b/>
          <w:sz w:val="22"/>
          <w:szCs w:val="22"/>
        </w:rPr>
        <w:t xml:space="preserve"> </w:t>
      </w:r>
      <w:r w:rsidRPr="003A7456">
        <w:rPr>
          <w:rFonts w:ascii="Arial" w:hAnsi="Arial" w:cs="Arial"/>
          <w:sz w:val="22"/>
          <w:szCs w:val="22"/>
        </w:rPr>
        <w:t>together with the attached proofs of fulfilling the conditions</w:t>
      </w:r>
      <w:r w:rsidRPr="003A7456">
        <w:rPr>
          <w:rFonts w:ascii="Arial" w:hAnsi="Arial" w:cs="Arial"/>
          <w:b/>
          <w:sz w:val="22"/>
          <w:szCs w:val="22"/>
        </w:rPr>
        <w:t xml:space="preserve"> </w:t>
      </w:r>
    </w:p>
    <w:p w14:paraId="2E7A6AA8" w14:textId="77777777" w:rsidR="003A7456" w:rsidRPr="003A7456" w:rsidRDefault="003A7456" w:rsidP="003A7456">
      <w:pPr>
        <w:numPr>
          <w:ilvl w:val="1"/>
          <w:numId w:val="3"/>
        </w:numPr>
        <w:tabs>
          <w:tab w:val="num" w:pos="709"/>
        </w:tabs>
        <w:jc w:val="both"/>
        <w:rPr>
          <w:rFonts w:ascii="Arial" w:hAnsi="Arial" w:cs="Arial"/>
          <w:sz w:val="22"/>
          <w:szCs w:val="22"/>
        </w:rPr>
      </w:pPr>
      <w:r w:rsidRPr="003A7456">
        <w:rPr>
          <w:rFonts w:ascii="Arial" w:hAnsi="Arial" w:cs="Arial"/>
          <w:sz w:val="22"/>
          <w:szCs w:val="22"/>
        </w:rPr>
        <w:t xml:space="preserve">the completed, signed and stamped sample contract initialled on each page – </w:t>
      </w:r>
      <w:r w:rsidRPr="003A7456">
        <w:rPr>
          <w:rFonts w:ascii="Arial" w:hAnsi="Arial" w:cs="Arial"/>
          <w:b/>
          <w:sz w:val="22"/>
          <w:szCs w:val="22"/>
        </w:rPr>
        <w:t>FORM 5</w:t>
      </w:r>
    </w:p>
    <w:p w14:paraId="295A7BFC"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ESDP</w:t>
      </w:r>
    </w:p>
    <w:p w14:paraId="0F533AEE" w14:textId="77777777" w:rsidR="003A7456" w:rsidRPr="003A7456" w:rsidRDefault="003A7456" w:rsidP="003A7456">
      <w:pPr>
        <w:jc w:val="both"/>
        <w:rPr>
          <w:rFonts w:ascii="Arial" w:hAnsi="Arial" w:cs="Arial"/>
          <w:b/>
          <w:sz w:val="10"/>
          <w:szCs w:val="10"/>
        </w:rPr>
      </w:pPr>
    </w:p>
    <w:p w14:paraId="070881C6" w14:textId="77777777" w:rsidR="003A7456" w:rsidRPr="003A7456" w:rsidRDefault="003A7456" w:rsidP="003A7456">
      <w:pPr>
        <w:jc w:val="both"/>
        <w:rPr>
          <w:rFonts w:ascii="Arial" w:hAnsi="Arial" w:cs="Arial"/>
          <w:b/>
          <w:sz w:val="10"/>
          <w:szCs w:val="10"/>
        </w:rPr>
      </w:pPr>
    </w:p>
    <w:p w14:paraId="6C673D14" w14:textId="77777777" w:rsidR="003A7456" w:rsidRPr="003A7456" w:rsidRDefault="003A7456" w:rsidP="003A7456">
      <w:pPr>
        <w:jc w:val="both"/>
        <w:rPr>
          <w:rFonts w:ascii="Arial" w:hAnsi="Arial" w:cs="Arial"/>
          <w:sz w:val="22"/>
          <w:szCs w:val="22"/>
        </w:rPr>
      </w:pPr>
      <w:r w:rsidRPr="003A7456">
        <w:rPr>
          <w:rFonts w:ascii="Arial" w:hAnsi="Arial" w:cs="Arial"/>
          <w:sz w:val="22"/>
          <w:szCs w:val="22"/>
          <w:u w:val="single"/>
        </w:rPr>
        <w:t>Only when acting as consortium and/or with subcontractors</w:t>
      </w:r>
      <w:r w:rsidRPr="003A7456">
        <w:rPr>
          <w:rFonts w:ascii="Arial" w:hAnsi="Arial" w:cs="Arial"/>
          <w:sz w:val="22"/>
          <w:szCs w:val="22"/>
        </w:rPr>
        <w:t xml:space="preserve"> the bidder has to submit the following forms:</w:t>
      </w:r>
    </w:p>
    <w:p w14:paraId="4F9F124A"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1 – </w:t>
      </w:r>
      <w:r w:rsidRPr="003A7456">
        <w:rPr>
          <w:rFonts w:ascii="Arial" w:hAnsi="Arial" w:cs="Arial"/>
          <w:sz w:val="22"/>
          <w:szCs w:val="22"/>
        </w:rPr>
        <w:t>The bid (Proforma invoice)</w:t>
      </w:r>
    </w:p>
    <w:p w14:paraId="248D7B9F"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2.1 – </w:t>
      </w:r>
      <w:r w:rsidRPr="003A7456">
        <w:rPr>
          <w:rFonts w:ascii="Arial" w:hAnsi="Arial" w:cs="Arial"/>
          <w:sz w:val="22"/>
          <w:szCs w:val="22"/>
        </w:rPr>
        <w:t>General data about the bidder and the consortium</w:t>
      </w:r>
    </w:p>
    <w:p w14:paraId="62CC5B53" w14:textId="77777777" w:rsidR="003A7456" w:rsidRPr="003A7456" w:rsidRDefault="003A7456" w:rsidP="003A7456">
      <w:pPr>
        <w:numPr>
          <w:ilvl w:val="1"/>
          <w:numId w:val="3"/>
        </w:numPr>
        <w:rPr>
          <w:rFonts w:ascii="Arial" w:hAnsi="Arial" w:cs="Arial"/>
          <w:sz w:val="22"/>
          <w:szCs w:val="22"/>
        </w:rPr>
      </w:pPr>
      <w:r w:rsidRPr="003A7456">
        <w:rPr>
          <w:rFonts w:ascii="Arial" w:hAnsi="Arial" w:cs="Arial"/>
          <w:sz w:val="22"/>
          <w:szCs w:val="22"/>
        </w:rPr>
        <w:t>Partnership Agreement (only in the case the bidder acts as a party in a joint venture or a consortium of the bidders)</w:t>
      </w:r>
    </w:p>
    <w:p w14:paraId="54D873D1"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3 – </w:t>
      </w:r>
      <w:r w:rsidRPr="003A7456">
        <w:rPr>
          <w:rFonts w:ascii="Arial" w:hAnsi="Arial" w:cs="Arial"/>
          <w:sz w:val="22"/>
          <w:szCs w:val="22"/>
        </w:rPr>
        <w:t>Acting with subcontractors/without subcontractors</w:t>
      </w:r>
    </w:p>
    <w:p w14:paraId="0EDFEBA6" w14:textId="77777777" w:rsidR="003A7456" w:rsidRPr="003A7456" w:rsidRDefault="003A7456" w:rsidP="003A7456">
      <w:pPr>
        <w:numPr>
          <w:ilvl w:val="1"/>
          <w:numId w:val="3"/>
        </w:numPr>
        <w:tabs>
          <w:tab w:val="num" w:pos="709"/>
        </w:tabs>
        <w:jc w:val="both"/>
        <w:rPr>
          <w:rFonts w:ascii="Arial" w:hAnsi="Arial" w:cs="Arial"/>
          <w:b/>
          <w:sz w:val="22"/>
          <w:szCs w:val="22"/>
        </w:rPr>
      </w:pPr>
      <w:r w:rsidRPr="003A7456">
        <w:rPr>
          <w:rFonts w:ascii="Arial" w:hAnsi="Arial" w:cs="Arial"/>
          <w:b/>
          <w:sz w:val="22"/>
          <w:szCs w:val="22"/>
        </w:rPr>
        <w:t xml:space="preserve">FORM 3.1 – </w:t>
      </w:r>
      <w:r w:rsidRPr="003A7456">
        <w:rPr>
          <w:rFonts w:ascii="Arial" w:hAnsi="Arial" w:cs="Arial"/>
          <w:sz w:val="22"/>
          <w:szCs w:val="22"/>
        </w:rPr>
        <w:t>The subcontractor’s authorisation to direct payments made by the contracting authority to the subcontractor(s) and consent</w:t>
      </w:r>
    </w:p>
    <w:p w14:paraId="3F600729" w14:textId="7B0F670A" w:rsidR="003A7456" w:rsidRPr="003A7456" w:rsidRDefault="003A7456" w:rsidP="003A7456">
      <w:pPr>
        <w:numPr>
          <w:ilvl w:val="1"/>
          <w:numId w:val="3"/>
        </w:numPr>
        <w:tabs>
          <w:tab w:val="num" w:pos="709"/>
        </w:tabs>
        <w:jc w:val="both"/>
        <w:rPr>
          <w:rFonts w:ascii="Arial" w:hAnsi="Arial" w:cs="Arial"/>
          <w:sz w:val="22"/>
          <w:szCs w:val="22"/>
        </w:rPr>
      </w:pPr>
      <w:r w:rsidRPr="003A7456">
        <w:rPr>
          <w:rFonts w:ascii="Arial" w:hAnsi="Arial" w:cs="Arial"/>
          <w:sz w:val="22"/>
          <w:szCs w:val="22"/>
        </w:rPr>
        <w:t xml:space="preserve">forms for establishing the capacities of a bidder – </w:t>
      </w:r>
      <w:r w:rsidRPr="003A7456">
        <w:rPr>
          <w:rFonts w:ascii="Arial" w:hAnsi="Arial" w:cs="Arial"/>
          <w:b/>
          <w:sz w:val="22"/>
          <w:szCs w:val="22"/>
        </w:rPr>
        <w:t>FORMS 4.1 to 4.</w:t>
      </w:r>
      <w:r w:rsidR="002A3D43">
        <w:rPr>
          <w:rFonts w:ascii="Arial" w:hAnsi="Arial" w:cs="Arial"/>
          <w:b/>
          <w:sz w:val="22"/>
          <w:szCs w:val="22"/>
        </w:rPr>
        <w:t>3</w:t>
      </w:r>
      <w:r w:rsidRPr="003A7456">
        <w:rPr>
          <w:rFonts w:ascii="Arial" w:hAnsi="Arial" w:cs="Arial"/>
          <w:b/>
          <w:sz w:val="22"/>
          <w:szCs w:val="22"/>
        </w:rPr>
        <w:t xml:space="preserve"> </w:t>
      </w:r>
      <w:r w:rsidRPr="003A7456">
        <w:rPr>
          <w:rFonts w:ascii="Arial" w:hAnsi="Arial" w:cs="Arial"/>
          <w:sz w:val="22"/>
          <w:szCs w:val="22"/>
        </w:rPr>
        <w:t>together with the attached proofs of fulfilling the conditions</w:t>
      </w:r>
      <w:r w:rsidRPr="003A7456">
        <w:rPr>
          <w:rFonts w:ascii="Arial" w:hAnsi="Arial" w:cs="Arial"/>
          <w:b/>
          <w:sz w:val="22"/>
          <w:szCs w:val="22"/>
        </w:rPr>
        <w:t xml:space="preserve"> </w:t>
      </w:r>
    </w:p>
    <w:p w14:paraId="61FF9126" w14:textId="77777777" w:rsidR="003A7456" w:rsidRPr="003A7456" w:rsidRDefault="003A7456" w:rsidP="003A7456">
      <w:pPr>
        <w:numPr>
          <w:ilvl w:val="1"/>
          <w:numId w:val="3"/>
        </w:numPr>
        <w:tabs>
          <w:tab w:val="num" w:pos="709"/>
        </w:tabs>
        <w:jc w:val="both"/>
        <w:rPr>
          <w:rFonts w:ascii="Arial" w:hAnsi="Arial" w:cs="Arial"/>
          <w:sz w:val="22"/>
          <w:szCs w:val="22"/>
        </w:rPr>
      </w:pPr>
      <w:r w:rsidRPr="003A7456">
        <w:rPr>
          <w:rFonts w:ascii="Arial" w:hAnsi="Arial" w:cs="Arial"/>
          <w:b/>
          <w:sz w:val="22"/>
          <w:szCs w:val="22"/>
        </w:rPr>
        <w:t xml:space="preserve">FORM 5 – </w:t>
      </w:r>
      <w:r w:rsidRPr="003A7456">
        <w:rPr>
          <w:rFonts w:ascii="Arial" w:hAnsi="Arial" w:cs="Arial"/>
          <w:sz w:val="22"/>
          <w:szCs w:val="22"/>
        </w:rPr>
        <w:t xml:space="preserve">the completed, signed and stamped sample contract initialled on each page </w:t>
      </w:r>
    </w:p>
    <w:p w14:paraId="0AC3457E" w14:textId="675315C2" w:rsidR="00F84B1D" w:rsidRPr="00F84B1D" w:rsidRDefault="003A7456" w:rsidP="003A7456">
      <w:pPr>
        <w:numPr>
          <w:ilvl w:val="1"/>
          <w:numId w:val="3"/>
        </w:numPr>
        <w:tabs>
          <w:tab w:val="num" w:pos="709"/>
        </w:tabs>
        <w:jc w:val="both"/>
        <w:rPr>
          <w:rFonts w:ascii="Arial" w:hAnsi="Arial" w:cs="Arial"/>
          <w:sz w:val="22"/>
          <w:szCs w:val="22"/>
        </w:rPr>
      </w:pPr>
      <w:r w:rsidRPr="003A7456">
        <w:rPr>
          <w:rFonts w:ascii="Arial" w:hAnsi="Arial" w:cs="Arial"/>
          <w:b/>
          <w:sz w:val="22"/>
          <w:szCs w:val="22"/>
        </w:rPr>
        <w:t>ESPD</w:t>
      </w:r>
    </w:p>
    <w:p w14:paraId="3C37EAB6" w14:textId="77777777" w:rsidR="00F84B1D" w:rsidRPr="003A7456" w:rsidRDefault="00F84B1D" w:rsidP="003A7456">
      <w:pPr>
        <w:tabs>
          <w:tab w:val="left" w:pos="426"/>
        </w:tabs>
        <w:rPr>
          <w:rFonts w:ascii="Arial" w:hAnsi="Arial" w:cs="Arial"/>
          <w:b/>
          <w:caps/>
          <w:sz w:val="10"/>
          <w:szCs w:val="10"/>
        </w:rPr>
      </w:pPr>
    </w:p>
    <w:p w14:paraId="1E78A498" w14:textId="77777777" w:rsidR="008663D2" w:rsidRDefault="008663D2" w:rsidP="003A7456">
      <w:pPr>
        <w:jc w:val="both"/>
        <w:rPr>
          <w:rFonts w:ascii="Arial" w:hAnsi="Arial" w:cs="Arial"/>
          <w:sz w:val="22"/>
          <w:szCs w:val="22"/>
          <w:lang w:val="sl-SI" w:eastAsia="sl-SI"/>
        </w:rPr>
      </w:pPr>
    </w:p>
    <w:p w14:paraId="003CD05A" w14:textId="347F9B61" w:rsidR="003A7456" w:rsidRPr="003A7456" w:rsidRDefault="003A7456" w:rsidP="003A7456">
      <w:pPr>
        <w:jc w:val="both"/>
        <w:rPr>
          <w:rFonts w:ascii="Arial" w:hAnsi="Arial" w:cs="Arial"/>
          <w:sz w:val="22"/>
          <w:szCs w:val="22"/>
          <w:lang w:val="sl-SI" w:eastAsia="sl-SI"/>
        </w:rPr>
      </w:pPr>
      <w:r w:rsidRPr="003A7456">
        <w:rPr>
          <w:rFonts w:ascii="Arial" w:hAnsi="Arial" w:cs="Arial"/>
          <w:sz w:val="22"/>
          <w:szCs w:val="22"/>
          <w:lang w:val="sl-SI" w:eastAsia="sl-SI"/>
        </w:rPr>
        <w:t xml:space="preserve">In line </w:t>
      </w:r>
      <w:proofErr w:type="spellStart"/>
      <w:r w:rsidRPr="003A7456">
        <w:rPr>
          <w:rFonts w:ascii="Arial" w:hAnsi="Arial" w:cs="Arial"/>
          <w:sz w:val="22"/>
          <w:szCs w:val="22"/>
          <w:lang w:val="sl-SI" w:eastAsia="sl-SI"/>
        </w:rPr>
        <w:t>with</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6th </w:t>
      </w:r>
      <w:proofErr w:type="spellStart"/>
      <w:r w:rsidRPr="003A7456">
        <w:rPr>
          <w:rFonts w:ascii="Arial" w:hAnsi="Arial" w:cs="Arial"/>
          <w:sz w:val="22"/>
          <w:szCs w:val="22"/>
          <w:lang w:val="sl-SI" w:eastAsia="sl-SI"/>
        </w:rPr>
        <w:t>paragraph</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Article</w:t>
      </w:r>
      <w:proofErr w:type="spellEnd"/>
      <w:r w:rsidRPr="003A7456">
        <w:rPr>
          <w:rFonts w:ascii="Arial" w:hAnsi="Arial" w:cs="Arial"/>
          <w:sz w:val="22"/>
          <w:szCs w:val="22"/>
          <w:lang w:val="sl-SI" w:eastAsia="sl-SI"/>
        </w:rPr>
        <w:t xml:space="preserve"> 14 </w:t>
      </w:r>
      <w:proofErr w:type="spellStart"/>
      <w:r w:rsidRPr="003A7456">
        <w:rPr>
          <w:rFonts w:ascii="Arial" w:hAnsi="Arial" w:cs="Arial"/>
          <w:sz w:val="22"/>
          <w:szCs w:val="22"/>
          <w:lang w:val="sl-SI" w:eastAsia="sl-SI"/>
        </w:rPr>
        <w:t>of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Integrity</w:t>
      </w:r>
      <w:proofErr w:type="spellEnd"/>
      <w:r w:rsidRPr="003A7456">
        <w:rPr>
          <w:rFonts w:ascii="Arial" w:hAnsi="Arial" w:cs="Arial"/>
          <w:sz w:val="22"/>
          <w:szCs w:val="22"/>
          <w:lang w:val="sl-SI" w:eastAsia="sl-SI"/>
        </w:rPr>
        <w:t xml:space="preserve"> and </w:t>
      </w:r>
      <w:proofErr w:type="spellStart"/>
      <w:r w:rsidRPr="003A7456">
        <w:rPr>
          <w:rFonts w:ascii="Arial" w:hAnsi="Arial" w:cs="Arial"/>
          <w:sz w:val="22"/>
          <w:szCs w:val="22"/>
          <w:lang w:val="sl-SI" w:eastAsia="sl-SI"/>
        </w:rPr>
        <w:t>Prevention</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Corruption</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Act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selected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bidder</w:t>
      </w:r>
      <w:proofErr w:type="spellEnd"/>
      <w:r w:rsidRPr="003A7456">
        <w:rPr>
          <w:rFonts w:ascii="Arial" w:hAnsi="Arial" w:cs="Arial"/>
          <w:sz w:val="22"/>
          <w:szCs w:val="22"/>
          <w:lang w:val="sl-SI" w:eastAsia="sl-SI"/>
        </w:rPr>
        <w:t xml:space="preserve"> is </w:t>
      </w:r>
      <w:proofErr w:type="spellStart"/>
      <w:r w:rsidRPr="003A7456">
        <w:rPr>
          <w:rFonts w:ascii="Arial" w:hAnsi="Arial" w:cs="Arial"/>
          <w:sz w:val="22"/>
          <w:szCs w:val="22"/>
          <w:lang w:val="sl-SI" w:eastAsia="sl-SI"/>
        </w:rPr>
        <w:t>obliged</w:t>
      </w:r>
      <w:proofErr w:type="spellEnd"/>
      <w:r w:rsidRPr="003A7456">
        <w:rPr>
          <w:rFonts w:ascii="Arial" w:hAnsi="Arial" w:cs="Arial"/>
          <w:sz w:val="22"/>
          <w:szCs w:val="22"/>
          <w:lang w:val="sl-SI" w:eastAsia="sl-SI"/>
        </w:rPr>
        <w:t xml:space="preserve"> to </w:t>
      </w:r>
      <w:proofErr w:type="spellStart"/>
      <w:r w:rsidRPr="003A7456">
        <w:rPr>
          <w:rFonts w:ascii="Arial" w:hAnsi="Arial" w:cs="Arial"/>
          <w:sz w:val="22"/>
          <w:szCs w:val="22"/>
          <w:lang w:val="sl-SI" w:eastAsia="sl-SI"/>
        </w:rPr>
        <w:t>submit</w:t>
      </w:r>
      <w:proofErr w:type="spellEnd"/>
      <w:r w:rsidRPr="003A7456">
        <w:rPr>
          <w:rFonts w:ascii="Arial" w:hAnsi="Arial" w:cs="Arial"/>
          <w:sz w:val="22"/>
          <w:szCs w:val="22"/>
          <w:lang w:val="sl-SI" w:eastAsia="sl-SI"/>
        </w:rPr>
        <w:t xml:space="preserve">, prior to </w:t>
      </w:r>
      <w:proofErr w:type="spellStart"/>
      <w:r w:rsidRPr="003A7456">
        <w:rPr>
          <w:rFonts w:ascii="Arial" w:hAnsi="Arial" w:cs="Arial"/>
          <w:sz w:val="22"/>
          <w:szCs w:val="22"/>
          <w:lang w:val="sl-SI" w:eastAsia="sl-SI"/>
        </w:rPr>
        <w:t>signing</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contract</w:t>
      </w:r>
      <w:proofErr w:type="spellEnd"/>
      <w:r w:rsidRPr="003A7456">
        <w:rPr>
          <w:rFonts w:ascii="Arial" w:hAnsi="Arial" w:cs="Arial"/>
          <w:sz w:val="22"/>
          <w:szCs w:val="22"/>
          <w:lang w:val="sl-SI" w:eastAsia="sl-SI"/>
        </w:rPr>
        <w:t xml:space="preserve"> and at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request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Jožef Stefan Institute,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awarding</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authority</w:t>
      </w:r>
      <w:proofErr w:type="spellEnd"/>
      <w:r w:rsidRPr="003A7456">
        <w:rPr>
          <w:rFonts w:ascii="Arial" w:hAnsi="Arial" w:cs="Arial"/>
          <w:sz w:val="22"/>
          <w:szCs w:val="22"/>
          <w:lang w:val="sl-SI" w:eastAsia="sl-SI"/>
        </w:rPr>
        <w:t xml:space="preserve">, a </w:t>
      </w:r>
      <w:proofErr w:type="spellStart"/>
      <w:r w:rsidRPr="003A7456">
        <w:rPr>
          <w:rFonts w:ascii="Arial" w:hAnsi="Arial" w:cs="Arial"/>
          <w:sz w:val="22"/>
          <w:szCs w:val="22"/>
          <w:lang w:val="sl-SI" w:eastAsia="sl-SI"/>
        </w:rPr>
        <w:t>statement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or</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details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about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natural</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or</w:t>
      </w:r>
      <w:proofErr w:type="spellEnd"/>
      <w:r w:rsidRPr="003A7456">
        <w:rPr>
          <w:rFonts w:ascii="Arial" w:hAnsi="Arial" w:cs="Arial"/>
          <w:sz w:val="22"/>
          <w:szCs w:val="22"/>
          <w:lang w:val="sl-SI" w:eastAsia="sl-SI"/>
        </w:rPr>
        <w:t xml:space="preserve"> legal </w:t>
      </w:r>
      <w:proofErr w:type="spellStart"/>
      <w:r w:rsidRPr="003A7456">
        <w:rPr>
          <w:rFonts w:ascii="Arial" w:hAnsi="Arial" w:cs="Arial"/>
          <w:sz w:val="22"/>
          <w:szCs w:val="22"/>
          <w:lang w:val="sl-SI" w:eastAsia="sl-SI"/>
        </w:rPr>
        <w:t>entities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owned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by</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selected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bidder</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including</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all</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partners</w:t>
      </w:r>
      <w:proofErr w:type="spellEnd"/>
      <w:r w:rsidRPr="003A7456">
        <w:rPr>
          <w:rFonts w:ascii="Arial" w:hAnsi="Arial" w:cs="Arial"/>
          <w:sz w:val="22"/>
          <w:szCs w:val="22"/>
          <w:lang w:val="sl-SI" w:eastAsia="sl-SI"/>
        </w:rPr>
        <w:t xml:space="preserve"> and business </w:t>
      </w:r>
      <w:proofErr w:type="spellStart"/>
      <w:r w:rsidRPr="003A7456">
        <w:rPr>
          <w:rFonts w:ascii="Arial" w:hAnsi="Arial" w:cs="Arial"/>
          <w:sz w:val="22"/>
          <w:szCs w:val="22"/>
          <w:lang w:val="sl-SI" w:eastAsia="sl-SI"/>
        </w:rPr>
        <w:t>entities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that</w:t>
      </w:r>
      <w:proofErr w:type="spellEnd"/>
      <w:r w:rsidRPr="003A7456">
        <w:rPr>
          <w:rFonts w:ascii="Arial" w:hAnsi="Arial" w:cs="Arial"/>
          <w:sz w:val="22"/>
          <w:szCs w:val="22"/>
          <w:lang w:val="sl-SI" w:eastAsia="sl-SI"/>
        </w:rPr>
        <w:t xml:space="preserve"> are </w:t>
      </w:r>
      <w:proofErr w:type="spellStart"/>
      <w:r w:rsidRPr="003A7456">
        <w:rPr>
          <w:rFonts w:ascii="Arial" w:hAnsi="Arial" w:cs="Arial"/>
          <w:sz w:val="22"/>
          <w:szCs w:val="22"/>
          <w:lang w:val="sl-SI" w:eastAsia="sl-SI"/>
        </w:rPr>
        <w:t>considered</w:t>
      </w:r>
      <w:proofErr w:type="spellEnd"/>
      <w:r w:rsidRPr="003A7456">
        <w:rPr>
          <w:rFonts w:ascii="Arial" w:hAnsi="Arial" w:cs="Arial"/>
          <w:sz w:val="22"/>
          <w:szCs w:val="22"/>
          <w:lang w:val="sl-SI" w:eastAsia="sl-SI"/>
        </w:rPr>
        <w:t xml:space="preserve"> to be </w:t>
      </w:r>
      <w:proofErr w:type="spellStart"/>
      <w:r w:rsidRPr="003A7456">
        <w:rPr>
          <w:rFonts w:ascii="Arial" w:hAnsi="Arial" w:cs="Arial"/>
          <w:sz w:val="22"/>
          <w:szCs w:val="22"/>
          <w:lang w:val="sl-SI" w:eastAsia="sl-SI"/>
        </w:rPr>
        <w:t>associated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with</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selected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bidder</w:t>
      </w:r>
      <w:proofErr w:type="spellEnd"/>
      <w:r w:rsidRPr="003A7456">
        <w:rPr>
          <w:rFonts w:ascii="Arial" w:hAnsi="Arial" w:cs="Arial"/>
          <w:sz w:val="22"/>
          <w:szCs w:val="22"/>
          <w:lang w:val="sl-SI" w:eastAsia="sl-SI"/>
        </w:rPr>
        <w:t xml:space="preserve"> in line </w:t>
      </w:r>
      <w:proofErr w:type="spellStart"/>
      <w:r w:rsidRPr="003A7456">
        <w:rPr>
          <w:rFonts w:ascii="Arial" w:hAnsi="Arial" w:cs="Arial"/>
          <w:sz w:val="22"/>
          <w:szCs w:val="22"/>
          <w:lang w:val="sl-SI" w:eastAsia="sl-SI"/>
        </w:rPr>
        <w:t>with</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provisions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law</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governing</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companies</w:t>
      </w:r>
      <w:proofErr w:type="spellEnd"/>
      <w:r w:rsidRPr="003A7456">
        <w:rPr>
          <w:rFonts w:ascii="Arial" w:hAnsi="Arial" w:cs="Arial"/>
          <w:sz w:val="22"/>
          <w:szCs w:val="22"/>
          <w:lang w:val="sl-SI" w:eastAsia="sl-SI"/>
        </w:rPr>
        <w:t xml:space="preserve">. </w:t>
      </w:r>
    </w:p>
    <w:p w14:paraId="3811AEB7" w14:textId="77777777" w:rsidR="003A7456" w:rsidRPr="003A7456" w:rsidRDefault="003A7456" w:rsidP="003A7456">
      <w:pPr>
        <w:jc w:val="both"/>
        <w:rPr>
          <w:rFonts w:ascii="Arial" w:hAnsi="Arial" w:cs="Arial"/>
          <w:sz w:val="22"/>
          <w:szCs w:val="22"/>
          <w:lang w:val="sl-SI" w:eastAsia="sl-SI"/>
        </w:rPr>
      </w:pPr>
      <w:proofErr w:type="spellStart"/>
      <w:r w:rsidRPr="003A7456">
        <w:rPr>
          <w:rFonts w:ascii="Arial" w:hAnsi="Arial" w:cs="Arial"/>
          <w:sz w:val="22"/>
          <w:szCs w:val="22"/>
          <w:lang w:val="sl-SI" w:eastAsia="sl-SI"/>
        </w:rPr>
        <w:t>If</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bidder</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submits</w:t>
      </w:r>
      <w:proofErr w:type="spellEnd"/>
      <w:r w:rsidRPr="003A7456">
        <w:rPr>
          <w:rFonts w:ascii="Arial" w:hAnsi="Arial" w:cs="Arial"/>
          <w:sz w:val="22"/>
          <w:szCs w:val="22"/>
          <w:lang w:val="sl-SI" w:eastAsia="sl-SI"/>
        </w:rPr>
        <w:t xml:space="preserve"> a </w:t>
      </w:r>
      <w:proofErr w:type="spellStart"/>
      <w:r w:rsidRPr="003A7456">
        <w:rPr>
          <w:rFonts w:ascii="Arial" w:hAnsi="Arial" w:cs="Arial"/>
          <w:sz w:val="22"/>
          <w:szCs w:val="22"/>
          <w:lang w:val="sl-SI" w:eastAsia="sl-SI"/>
        </w:rPr>
        <w:t>false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statement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or</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gives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untrue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information</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about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required</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details</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the</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contract</w:t>
      </w:r>
      <w:proofErr w:type="spellEnd"/>
      <w:r w:rsidRPr="003A7456">
        <w:rPr>
          <w:rFonts w:ascii="Arial" w:hAnsi="Arial" w:cs="Arial"/>
          <w:sz w:val="22"/>
          <w:szCs w:val="22"/>
          <w:lang w:val="sl-SI" w:eastAsia="sl-SI"/>
        </w:rPr>
        <w:t xml:space="preserve"> </w:t>
      </w:r>
      <w:proofErr w:type="spellStart"/>
      <w:r w:rsidRPr="003A7456">
        <w:rPr>
          <w:rFonts w:ascii="Arial" w:hAnsi="Arial" w:cs="Arial"/>
          <w:sz w:val="22"/>
          <w:szCs w:val="22"/>
          <w:lang w:val="sl-SI" w:eastAsia="sl-SI"/>
        </w:rPr>
        <w:t>shall</w:t>
      </w:r>
      <w:proofErr w:type="spellEnd"/>
      <w:r w:rsidRPr="003A7456">
        <w:rPr>
          <w:rFonts w:ascii="Arial" w:hAnsi="Arial" w:cs="Arial"/>
          <w:sz w:val="22"/>
          <w:szCs w:val="22"/>
          <w:lang w:val="sl-SI" w:eastAsia="sl-SI"/>
        </w:rPr>
        <w:t xml:space="preserve"> be </w:t>
      </w:r>
      <w:proofErr w:type="spellStart"/>
      <w:r w:rsidRPr="003A7456">
        <w:rPr>
          <w:rFonts w:ascii="Arial" w:hAnsi="Arial" w:cs="Arial"/>
          <w:sz w:val="22"/>
          <w:szCs w:val="22"/>
          <w:lang w:val="sl-SI" w:eastAsia="sl-SI"/>
        </w:rPr>
        <w:t>annulled</w:t>
      </w:r>
      <w:proofErr w:type="spellEnd"/>
      <w:r w:rsidRPr="003A7456">
        <w:rPr>
          <w:rFonts w:ascii="Arial" w:hAnsi="Arial" w:cs="Arial"/>
          <w:sz w:val="22"/>
          <w:szCs w:val="22"/>
          <w:lang w:val="sl-SI" w:eastAsia="sl-SI"/>
        </w:rPr>
        <w:t xml:space="preserve"> (APPENDIX 2).     </w:t>
      </w:r>
    </w:p>
    <w:p w14:paraId="196867CB" w14:textId="77777777" w:rsidR="003A7456" w:rsidRPr="00F84B1D" w:rsidRDefault="003A7456" w:rsidP="003A7456">
      <w:pPr>
        <w:jc w:val="both"/>
        <w:rPr>
          <w:rFonts w:ascii="Arial" w:hAnsi="Arial" w:cs="Arial"/>
          <w:color w:val="000000"/>
          <w:sz w:val="22"/>
          <w:szCs w:val="22"/>
          <w:lang w:eastAsia="sl-SI"/>
        </w:rPr>
      </w:pPr>
    </w:p>
    <w:p w14:paraId="55629948" w14:textId="77777777" w:rsidR="003A7456" w:rsidRPr="003A7456" w:rsidRDefault="003A7456" w:rsidP="003A7456">
      <w:pPr>
        <w:tabs>
          <w:tab w:val="left" w:pos="426"/>
        </w:tabs>
        <w:jc w:val="both"/>
        <w:rPr>
          <w:rFonts w:ascii="Arial" w:hAnsi="Arial" w:cs="Arial"/>
          <w:color w:val="212121"/>
          <w:sz w:val="22"/>
          <w:szCs w:val="22"/>
          <w:shd w:val="clear" w:color="auto" w:fill="FFFFFF"/>
        </w:rPr>
      </w:pPr>
      <w:r w:rsidRPr="003A7456">
        <w:rPr>
          <w:rFonts w:ascii="Arial" w:hAnsi="Arial" w:cs="Arial"/>
          <w:color w:val="212121"/>
          <w:sz w:val="22"/>
          <w:szCs w:val="22"/>
          <w:shd w:val="clear" w:color="auto" w:fill="FFFFFF"/>
        </w:rPr>
        <w:t>The tenderer submitting the offer accepts criminal and material responsibility that all data and documents included in the tender are true. Otherwise, the tenderer shall be liable to the Contracting Authority for any damage caused to it.</w:t>
      </w:r>
    </w:p>
    <w:p w14:paraId="5851812B" w14:textId="77777777" w:rsidR="005E6BA0" w:rsidRPr="003A7456" w:rsidRDefault="005E6BA0" w:rsidP="003A7456">
      <w:pPr>
        <w:tabs>
          <w:tab w:val="left" w:pos="426"/>
        </w:tabs>
        <w:rPr>
          <w:rFonts w:ascii="Arial" w:hAnsi="Arial" w:cs="Arial"/>
          <w:b/>
          <w:caps/>
          <w:sz w:val="10"/>
          <w:szCs w:val="10"/>
        </w:rPr>
      </w:pPr>
    </w:p>
    <w:p w14:paraId="73C830D3" w14:textId="7EC38EA3" w:rsidR="003A7456" w:rsidRDefault="003A7456" w:rsidP="003A7456">
      <w:pPr>
        <w:tabs>
          <w:tab w:val="left" w:pos="426"/>
        </w:tabs>
        <w:rPr>
          <w:rFonts w:ascii="Arial" w:hAnsi="Arial" w:cs="Arial"/>
          <w:b/>
          <w:caps/>
          <w:sz w:val="10"/>
          <w:szCs w:val="10"/>
        </w:rPr>
      </w:pPr>
    </w:p>
    <w:p w14:paraId="2F43ED77" w14:textId="5BF9B795" w:rsidR="004F0870" w:rsidRDefault="004F0870" w:rsidP="003A7456">
      <w:pPr>
        <w:tabs>
          <w:tab w:val="left" w:pos="426"/>
        </w:tabs>
        <w:rPr>
          <w:rFonts w:ascii="Arial" w:hAnsi="Arial" w:cs="Arial"/>
          <w:b/>
          <w:caps/>
          <w:sz w:val="10"/>
          <w:szCs w:val="10"/>
        </w:rPr>
      </w:pPr>
    </w:p>
    <w:p w14:paraId="1604C8AA" w14:textId="5092ED0F" w:rsidR="004F0870" w:rsidRDefault="004F0870" w:rsidP="003A7456">
      <w:pPr>
        <w:tabs>
          <w:tab w:val="left" w:pos="426"/>
        </w:tabs>
        <w:rPr>
          <w:rFonts w:ascii="Arial" w:hAnsi="Arial" w:cs="Arial"/>
          <w:b/>
          <w:caps/>
          <w:sz w:val="10"/>
          <w:szCs w:val="10"/>
        </w:rPr>
      </w:pPr>
    </w:p>
    <w:p w14:paraId="2F9D4758" w14:textId="3FC6CE37" w:rsidR="004F0870" w:rsidRDefault="004F0870" w:rsidP="003A7456">
      <w:pPr>
        <w:tabs>
          <w:tab w:val="left" w:pos="426"/>
        </w:tabs>
        <w:rPr>
          <w:rFonts w:ascii="Arial" w:hAnsi="Arial" w:cs="Arial"/>
          <w:b/>
          <w:caps/>
          <w:sz w:val="10"/>
          <w:szCs w:val="10"/>
        </w:rPr>
      </w:pPr>
    </w:p>
    <w:p w14:paraId="48E1E640" w14:textId="1D4B1006" w:rsidR="004F0870" w:rsidRDefault="004F0870" w:rsidP="003A7456">
      <w:pPr>
        <w:tabs>
          <w:tab w:val="left" w:pos="426"/>
        </w:tabs>
        <w:rPr>
          <w:rFonts w:ascii="Arial" w:hAnsi="Arial" w:cs="Arial"/>
          <w:b/>
          <w:caps/>
          <w:sz w:val="10"/>
          <w:szCs w:val="10"/>
        </w:rPr>
      </w:pPr>
    </w:p>
    <w:p w14:paraId="63B289CC" w14:textId="535D4C39" w:rsidR="004F0870" w:rsidRDefault="004F0870" w:rsidP="003A7456">
      <w:pPr>
        <w:tabs>
          <w:tab w:val="left" w:pos="426"/>
        </w:tabs>
        <w:rPr>
          <w:rFonts w:ascii="Arial" w:hAnsi="Arial" w:cs="Arial"/>
          <w:b/>
          <w:caps/>
          <w:sz w:val="10"/>
          <w:szCs w:val="10"/>
        </w:rPr>
      </w:pPr>
    </w:p>
    <w:p w14:paraId="3D41FCE0" w14:textId="278EF2DF" w:rsidR="004F0870" w:rsidRDefault="004F0870" w:rsidP="003A7456">
      <w:pPr>
        <w:tabs>
          <w:tab w:val="left" w:pos="426"/>
        </w:tabs>
        <w:rPr>
          <w:rFonts w:ascii="Arial" w:hAnsi="Arial" w:cs="Arial"/>
          <w:b/>
          <w:caps/>
          <w:sz w:val="10"/>
          <w:szCs w:val="10"/>
        </w:rPr>
      </w:pPr>
    </w:p>
    <w:p w14:paraId="32081228" w14:textId="7AAD4465" w:rsidR="004F0870" w:rsidRDefault="004F0870" w:rsidP="003A7456">
      <w:pPr>
        <w:tabs>
          <w:tab w:val="left" w:pos="426"/>
        </w:tabs>
        <w:rPr>
          <w:rFonts w:ascii="Arial" w:hAnsi="Arial" w:cs="Arial"/>
          <w:b/>
          <w:caps/>
          <w:sz w:val="10"/>
          <w:szCs w:val="10"/>
        </w:rPr>
      </w:pPr>
    </w:p>
    <w:p w14:paraId="6425DBE9" w14:textId="1B72785A" w:rsidR="004F0870" w:rsidRDefault="004F0870" w:rsidP="003A7456">
      <w:pPr>
        <w:tabs>
          <w:tab w:val="left" w:pos="426"/>
        </w:tabs>
        <w:rPr>
          <w:rFonts w:ascii="Arial" w:hAnsi="Arial" w:cs="Arial"/>
          <w:b/>
          <w:caps/>
          <w:sz w:val="10"/>
          <w:szCs w:val="10"/>
        </w:rPr>
      </w:pPr>
    </w:p>
    <w:p w14:paraId="117FCE18" w14:textId="6F122770" w:rsidR="004F0870" w:rsidRDefault="004F0870" w:rsidP="003A7456">
      <w:pPr>
        <w:tabs>
          <w:tab w:val="left" w:pos="426"/>
        </w:tabs>
        <w:rPr>
          <w:rFonts w:ascii="Arial" w:hAnsi="Arial" w:cs="Arial"/>
          <w:b/>
          <w:caps/>
          <w:sz w:val="10"/>
          <w:szCs w:val="10"/>
        </w:rPr>
      </w:pPr>
    </w:p>
    <w:p w14:paraId="267FE0C9" w14:textId="12DF447B" w:rsidR="004F0870" w:rsidRDefault="004F0870" w:rsidP="003A7456">
      <w:pPr>
        <w:tabs>
          <w:tab w:val="left" w:pos="426"/>
        </w:tabs>
        <w:rPr>
          <w:rFonts w:ascii="Arial" w:hAnsi="Arial" w:cs="Arial"/>
          <w:b/>
          <w:caps/>
          <w:sz w:val="10"/>
          <w:szCs w:val="10"/>
        </w:rPr>
      </w:pPr>
    </w:p>
    <w:p w14:paraId="1A52E4C6" w14:textId="791F3B58" w:rsidR="004F0870" w:rsidRDefault="004F0870" w:rsidP="003A7456">
      <w:pPr>
        <w:tabs>
          <w:tab w:val="left" w:pos="426"/>
        </w:tabs>
        <w:rPr>
          <w:rFonts w:ascii="Arial" w:hAnsi="Arial" w:cs="Arial"/>
          <w:b/>
          <w:caps/>
          <w:sz w:val="10"/>
          <w:szCs w:val="10"/>
        </w:rPr>
      </w:pPr>
    </w:p>
    <w:p w14:paraId="3E34A0BF" w14:textId="040789F2" w:rsidR="004F0870" w:rsidRDefault="004F0870" w:rsidP="003A7456">
      <w:pPr>
        <w:tabs>
          <w:tab w:val="left" w:pos="426"/>
        </w:tabs>
        <w:rPr>
          <w:rFonts w:ascii="Arial" w:hAnsi="Arial" w:cs="Arial"/>
          <w:b/>
          <w:caps/>
          <w:sz w:val="10"/>
          <w:szCs w:val="10"/>
        </w:rPr>
      </w:pPr>
    </w:p>
    <w:p w14:paraId="3043B220" w14:textId="30154BB8" w:rsidR="004F0870" w:rsidRDefault="004F0870" w:rsidP="003A7456">
      <w:pPr>
        <w:tabs>
          <w:tab w:val="left" w:pos="426"/>
        </w:tabs>
        <w:rPr>
          <w:rFonts w:ascii="Arial" w:hAnsi="Arial" w:cs="Arial"/>
          <w:b/>
          <w:caps/>
          <w:sz w:val="10"/>
          <w:szCs w:val="10"/>
        </w:rPr>
      </w:pPr>
    </w:p>
    <w:p w14:paraId="3C06A05F" w14:textId="65431DC6" w:rsidR="004F0870" w:rsidRDefault="004F0870" w:rsidP="003A7456">
      <w:pPr>
        <w:tabs>
          <w:tab w:val="left" w:pos="426"/>
        </w:tabs>
        <w:rPr>
          <w:rFonts w:ascii="Arial" w:hAnsi="Arial" w:cs="Arial"/>
          <w:b/>
          <w:caps/>
          <w:sz w:val="10"/>
          <w:szCs w:val="10"/>
        </w:rPr>
      </w:pPr>
    </w:p>
    <w:p w14:paraId="5ADA16C9" w14:textId="7BA8FF66" w:rsidR="004F0870" w:rsidRDefault="004F0870" w:rsidP="003A7456">
      <w:pPr>
        <w:tabs>
          <w:tab w:val="left" w:pos="426"/>
        </w:tabs>
        <w:rPr>
          <w:rFonts w:ascii="Arial" w:hAnsi="Arial" w:cs="Arial"/>
          <w:b/>
          <w:caps/>
          <w:sz w:val="10"/>
          <w:szCs w:val="10"/>
        </w:rPr>
      </w:pPr>
    </w:p>
    <w:p w14:paraId="1D5AD8DA" w14:textId="413DF325" w:rsidR="004F0870" w:rsidRDefault="004F0870" w:rsidP="003A7456">
      <w:pPr>
        <w:tabs>
          <w:tab w:val="left" w:pos="426"/>
        </w:tabs>
        <w:rPr>
          <w:rFonts w:ascii="Arial" w:hAnsi="Arial" w:cs="Arial"/>
          <w:b/>
          <w:caps/>
          <w:sz w:val="10"/>
          <w:szCs w:val="10"/>
        </w:rPr>
      </w:pPr>
    </w:p>
    <w:p w14:paraId="00A5A504" w14:textId="77777777" w:rsidR="004F0870" w:rsidRPr="003A7456" w:rsidRDefault="004F0870" w:rsidP="003A7456">
      <w:pPr>
        <w:tabs>
          <w:tab w:val="left" w:pos="426"/>
        </w:tabs>
        <w:rPr>
          <w:rFonts w:ascii="Arial" w:hAnsi="Arial" w:cs="Arial"/>
          <w:b/>
          <w:caps/>
          <w:sz w:val="10"/>
          <w:szCs w:val="10"/>
        </w:rPr>
      </w:pPr>
    </w:p>
    <w:p w14:paraId="75348D12" w14:textId="77777777" w:rsidR="002C720D" w:rsidRDefault="002C720D" w:rsidP="003A7456">
      <w:pPr>
        <w:tabs>
          <w:tab w:val="left" w:pos="426"/>
        </w:tabs>
        <w:rPr>
          <w:rFonts w:ascii="Arial" w:hAnsi="Arial" w:cs="Arial"/>
          <w:b/>
          <w:caps/>
          <w:sz w:val="22"/>
          <w:szCs w:val="22"/>
        </w:rPr>
      </w:pPr>
    </w:p>
    <w:p w14:paraId="62060F01" w14:textId="7C14EB37" w:rsidR="003A7456" w:rsidRDefault="003A7456" w:rsidP="003A7456">
      <w:pPr>
        <w:tabs>
          <w:tab w:val="left" w:pos="426"/>
        </w:tabs>
        <w:rPr>
          <w:rFonts w:ascii="Arial" w:hAnsi="Arial" w:cs="Arial"/>
          <w:b/>
          <w:caps/>
          <w:color w:val="000000"/>
          <w:sz w:val="22"/>
          <w:szCs w:val="22"/>
          <w:lang w:eastAsia="sl-SI"/>
        </w:rPr>
      </w:pPr>
      <w:r w:rsidRPr="003A7456">
        <w:rPr>
          <w:rFonts w:ascii="Arial" w:hAnsi="Arial" w:cs="Arial"/>
          <w:b/>
          <w:caps/>
          <w:sz w:val="22"/>
          <w:szCs w:val="22"/>
        </w:rPr>
        <w:t xml:space="preserve">2.11 </w:t>
      </w:r>
      <w:r w:rsidRPr="003A7456">
        <w:rPr>
          <w:rFonts w:ascii="Arial" w:hAnsi="Arial" w:cs="Arial"/>
          <w:b/>
          <w:caps/>
          <w:color w:val="000000"/>
          <w:sz w:val="22"/>
          <w:szCs w:val="22"/>
          <w:lang w:eastAsia="sl-SI"/>
        </w:rPr>
        <w:t xml:space="preserve">GROUNDS FOR EXCLUSION OF THE BID </w:t>
      </w:r>
    </w:p>
    <w:p w14:paraId="49908A9A" w14:textId="77777777" w:rsidR="002C720D" w:rsidRPr="002C720D" w:rsidRDefault="002C720D" w:rsidP="003A7456">
      <w:pPr>
        <w:tabs>
          <w:tab w:val="left" w:pos="426"/>
        </w:tabs>
        <w:rPr>
          <w:rFonts w:ascii="Arial" w:hAnsi="Arial" w:cs="Arial"/>
          <w:b/>
          <w:caps/>
          <w:color w:val="000000"/>
          <w:sz w:val="10"/>
          <w:szCs w:val="10"/>
          <w:lang w:eastAsia="sl-SI"/>
        </w:rPr>
      </w:pPr>
    </w:p>
    <w:p w14:paraId="1D7A790D" w14:textId="77777777" w:rsidR="003A7456" w:rsidRPr="003A7456" w:rsidRDefault="003A7456" w:rsidP="003A7456">
      <w:pPr>
        <w:tabs>
          <w:tab w:val="left" w:pos="426"/>
        </w:tabs>
        <w:rPr>
          <w:rFonts w:ascii="Arial" w:hAnsi="Arial" w:cs="Arial"/>
          <w:b/>
          <w:caps/>
          <w:sz w:val="10"/>
          <w:szCs w:val="10"/>
          <w:highlight w:val="yellow"/>
          <w:lang w:val="sl-SI"/>
        </w:rPr>
      </w:pPr>
    </w:p>
    <w:tbl>
      <w:tblPr>
        <w:tblW w:w="9923" w:type="dxa"/>
        <w:tblInd w:w="108" w:type="dxa"/>
        <w:tblLayout w:type="fixed"/>
        <w:tblLook w:val="0000" w:firstRow="0" w:lastRow="0" w:firstColumn="0" w:lastColumn="0" w:noHBand="0" w:noVBand="0"/>
      </w:tblPr>
      <w:tblGrid>
        <w:gridCol w:w="514"/>
        <w:gridCol w:w="9409"/>
      </w:tblGrid>
      <w:tr w:rsidR="003A7456" w:rsidRPr="003A7456" w14:paraId="3B08EB5D" w14:textId="77777777" w:rsidTr="00C670DD">
        <w:tc>
          <w:tcPr>
            <w:tcW w:w="514" w:type="dxa"/>
            <w:tcBorders>
              <w:top w:val="single" w:sz="4" w:space="0" w:color="000000"/>
              <w:left w:val="single" w:sz="4" w:space="0" w:color="000000"/>
              <w:bottom w:val="single" w:sz="4" w:space="0" w:color="000000"/>
            </w:tcBorders>
            <w:shd w:val="clear" w:color="auto" w:fill="auto"/>
            <w:vAlign w:val="center"/>
          </w:tcPr>
          <w:p w14:paraId="7E829979" w14:textId="77777777" w:rsidR="003A7456" w:rsidRPr="003A7456" w:rsidRDefault="003A7456" w:rsidP="003A7456">
            <w:pPr>
              <w:tabs>
                <w:tab w:val="left" w:pos="123"/>
              </w:tabs>
              <w:snapToGrid w:val="0"/>
              <w:rPr>
                <w:rFonts w:ascii="Arial" w:hAnsi="Arial" w:cs="Arial"/>
                <w:color w:val="000000"/>
                <w:sz w:val="22"/>
                <w:szCs w:val="22"/>
              </w:rPr>
            </w:pPr>
            <w:r w:rsidRPr="003A7456">
              <w:rPr>
                <w:rFonts w:ascii="Arial" w:hAnsi="Arial" w:cs="Arial"/>
                <w:color w:val="000000"/>
                <w:sz w:val="22"/>
                <w:szCs w:val="22"/>
              </w:rPr>
              <w:t>1.</w:t>
            </w:r>
          </w:p>
        </w:tc>
        <w:tc>
          <w:tcPr>
            <w:tcW w:w="9409" w:type="dxa"/>
            <w:tcBorders>
              <w:top w:val="single" w:sz="4" w:space="0" w:color="000000"/>
              <w:left w:val="single" w:sz="4" w:space="0" w:color="000000"/>
              <w:bottom w:val="single" w:sz="4" w:space="0" w:color="000000"/>
              <w:right w:val="single" w:sz="4" w:space="0" w:color="000000"/>
            </w:tcBorders>
            <w:shd w:val="clear" w:color="auto" w:fill="auto"/>
          </w:tcPr>
          <w:p w14:paraId="225D2D6C" w14:textId="77777777" w:rsidR="000B66A1" w:rsidRPr="000B66A1" w:rsidRDefault="000B66A1" w:rsidP="003A7456">
            <w:pPr>
              <w:contextualSpacing/>
              <w:jc w:val="both"/>
              <w:rPr>
                <w:rFonts w:ascii="Arial" w:eastAsia="Calibri" w:hAnsi="Arial" w:cs="Arial"/>
                <w:sz w:val="10"/>
                <w:szCs w:val="10"/>
                <w:lang w:eastAsia="en-GB" w:bidi="en-GB"/>
              </w:rPr>
            </w:pPr>
          </w:p>
          <w:p w14:paraId="7346A82C" w14:textId="0536CCD8" w:rsidR="003A7456" w:rsidRPr="003A7456" w:rsidRDefault="003A7456" w:rsidP="003A7456">
            <w:pPr>
              <w:contextualSpacing/>
              <w:jc w:val="both"/>
              <w:rPr>
                <w:rFonts w:ascii="Arial" w:hAnsi="Arial" w:cs="Arial"/>
                <w:sz w:val="22"/>
                <w:szCs w:val="22"/>
              </w:rPr>
            </w:pPr>
            <w:r w:rsidRPr="003A7456">
              <w:rPr>
                <w:rFonts w:ascii="Arial" w:eastAsia="Calibri" w:hAnsi="Arial" w:cs="Arial"/>
                <w:sz w:val="22"/>
                <w:szCs w:val="22"/>
                <w:lang w:eastAsia="en-GB" w:bidi="en-GB"/>
              </w:rPr>
              <w:t>The economic operator must be excluded by the contracting authority from participation in a public procurement procedure in the case it is found out, where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w:t>
            </w:r>
            <w:r w:rsidRPr="003A7456">
              <w:rPr>
                <w:rFonts w:ascii="Arial" w:hAnsi="Arial" w:cs="Arial"/>
                <w:sz w:val="22"/>
                <w:szCs w:val="22"/>
                <w:lang w:eastAsia="sl-SI"/>
              </w:rPr>
              <w:t xml:space="preserve"> the first paragraph of Article 75 of the </w:t>
            </w:r>
            <w:r w:rsidRPr="003A7456">
              <w:rPr>
                <w:rFonts w:ascii="Arial" w:hAnsi="Arial" w:cs="Arial"/>
                <w:sz w:val="22"/>
                <w:szCs w:val="22"/>
              </w:rPr>
              <w:t>PPA-3</w:t>
            </w:r>
          </w:p>
          <w:p w14:paraId="78AE8B81" w14:textId="77777777" w:rsidR="003A7456" w:rsidRPr="003A7456" w:rsidRDefault="003A7456" w:rsidP="003A7456">
            <w:pPr>
              <w:contextualSpacing/>
              <w:jc w:val="both"/>
              <w:rPr>
                <w:rFonts w:ascii="Arial" w:hAnsi="Arial" w:cs="Arial"/>
                <w:sz w:val="10"/>
                <w:szCs w:val="10"/>
              </w:rPr>
            </w:pPr>
          </w:p>
          <w:p w14:paraId="5B2AC6E0" w14:textId="3DC8843B" w:rsidR="003A7456" w:rsidRDefault="003A7456" w:rsidP="003A7456">
            <w:pPr>
              <w:contextualSpacing/>
              <w:jc w:val="both"/>
              <w:rPr>
                <w:rFonts w:ascii="Arial" w:eastAsia="Calibri" w:hAnsi="Arial" w:cs="Arial"/>
                <w:sz w:val="22"/>
                <w:szCs w:val="22"/>
                <w:lang w:eastAsia="en-GB" w:bidi="en-GB"/>
              </w:rPr>
            </w:pPr>
            <w:r w:rsidRPr="003A7456">
              <w:rPr>
                <w:rFonts w:ascii="Arial" w:eastAsia="Calibri" w:hAnsi="Arial" w:cs="Arial"/>
                <w:sz w:val="22"/>
                <w:szCs w:val="22"/>
                <w:lang w:eastAsia="en-GB" w:bidi="en-GB"/>
              </w:rPr>
              <w:t>In case the economic operator is in the situation referred to in the above paragraph, in accordance with paragraph 9 of Article 75 of the ZJN-3, the contracting authority may submit evidence that he has taken sufficient measures to prove his reliability despite the existence of reasons for exclusion.</w:t>
            </w:r>
          </w:p>
          <w:p w14:paraId="508590F7" w14:textId="2F174326" w:rsidR="004926DB" w:rsidRPr="004926DB" w:rsidRDefault="004926DB" w:rsidP="003A7456">
            <w:pPr>
              <w:contextualSpacing/>
              <w:jc w:val="both"/>
              <w:rPr>
                <w:rFonts w:ascii="Arial" w:eastAsia="Calibri" w:hAnsi="Arial" w:cs="Arial"/>
                <w:sz w:val="10"/>
                <w:szCs w:val="10"/>
                <w:lang w:eastAsia="en-GB" w:bidi="en-GB"/>
              </w:rPr>
            </w:pPr>
          </w:p>
          <w:p w14:paraId="2A77E677" w14:textId="165227DC" w:rsidR="004926DB" w:rsidRPr="004926DB" w:rsidRDefault="004926DB" w:rsidP="003A7456">
            <w:pPr>
              <w:contextualSpacing/>
              <w:jc w:val="both"/>
              <w:rPr>
                <w:rFonts w:ascii="Arial" w:eastAsia="Calibri" w:hAnsi="Arial" w:cs="Arial"/>
                <w:sz w:val="22"/>
                <w:szCs w:val="22"/>
                <w:lang w:eastAsia="en-GB" w:bidi="en-GB"/>
              </w:rPr>
            </w:pPr>
            <w:r w:rsidRPr="004926DB">
              <w:rPr>
                <w:rFonts w:ascii="Arial" w:hAnsi="Arial" w:cs="Arial"/>
                <w:sz w:val="22"/>
                <w:szCs w:val="22"/>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798FA24C" w14:textId="77777777" w:rsidR="004926DB" w:rsidRPr="000B66A1" w:rsidRDefault="004926DB" w:rsidP="003A7456">
            <w:pPr>
              <w:contextualSpacing/>
              <w:jc w:val="both"/>
              <w:rPr>
                <w:rFonts w:ascii="Arial" w:eastAsia="Calibri" w:hAnsi="Arial" w:cs="Arial"/>
                <w:sz w:val="14"/>
                <w:szCs w:val="14"/>
                <w:lang w:eastAsia="en-GB" w:bidi="en-GB"/>
              </w:rPr>
            </w:pPr>
          </w:p>
          <w:p w14:paraId="131C78B0" w14:textId="77777777" w:rsidR="003A7456" w:rsidRPr="003A7456" w:rsidRDefault="003A7456" w:rsidP="003A7456">
            <w:pPr>
              <w:jc w:val="both"/>
              <w:rPr>
                <w:rFonts w:ascii="Arial" w:hAnsi="Arial"/>
                <w:sz w:val="4"/>
                <w:szCs w:val="4"/>
                <w:lang w:eastAsia="en-GB" w:bidi="en-GB"/>
              </w:rPr>
            </w:pPr>
          </w:p>
          <w:p w14:paraId="464EAE56" w14:textId="32875439" w:rsidR="003A7456" w:rsidRPr="008663D2" w:rsidRDefault="003A7456" w:rsidP="003A7456">
            <w:pPr>
              <w:rPr>
                <w:rFonts w:ascii="Arial" w:hAnsi="Arial" w:cs="Arial"/>
              </w:rPr>
            </w:pPr>
            <w:r w:rsidRPr="003A7456">
              <w:rPr>
                <w:rFonts w:ascii="Arial" w:eastAsia="MS Mincho" w:hAnsi="Arial" w:cs="Arial"/>
                <w:b/>
              </w:rPr>
              <w:t xml:space="preserve">The proof: </w:t>
            </w:r>
            <w:r w:rsidRPr="003A7456">
              <w:rPr>
                <w:rFonts w:ascii="Arial" w:eastAsia="MS Mincho" w:hAnsi="Arial" w:cs="Arial"/>
              </w:rPr>
              <w:t xml:space="preserve">Completed </w:t>
            </w:r>
            <w:r w:rsidRPr="003A7456">
              <w:rPr>
                <w:rFonts w:ascii="Arial" w:eastAsia="Calibri" w:hAnsi="Arial" w:cs="Arial"/>
                <w:b/>
                <w:iCs/>
                <w:lang w:val="sl-SI" w:eastAsia="sl-SI"/>
              </w:rPr>
              <w:t>ESPD form</w:t>
            </w:r>
            <w:r w:rsidRPr="003A7456">
              <w:rPr>
                <w:rFonts w:ascii="Arial" w:eastAsia="Calibri" w:hAnsi="Arial" w:cs="Arial"/>
                <w:iCs/>
                <w:lang w:val="sl-SI" w:eastAsia="sl-SI"/>
              </w:rPr>
              <w:t xml:space="preserve">. </w:t>
            </w:r>
            <w:r w:rsidRPr="003A7456">
              <w:rPr>
                <w:rFonts w:ascii="Arial" w:eastAsia="MS Mincho" w:hAnsi="Arial" w:cs="Arial"/>
              </w:rPr>
              <w:t xml:space="preserve">(»Part III: Exclusion grounds, Section A: Grounds relating to </w:t>
            </w:r>
            <w:r w:rsidRPr="008663D2">
              <w:rPr>
                <w:rFonts w:ascii="Arial" w:eastAsia="MS Mincho" w:hAnsi="Arial" w:cs="Arial"/>
              </w:rPr>
              <w:t>criminal convictions«) for all economic operators involved in procedure</w:t>
            </w:r>
            <w:r w:rsidR="004F0870" w:rsidRPr="008663D2">
              <w:rPr>
                <w:rFonts w:ascii="Arial" w:eastAsia="MS Mincho" w:hAnsi="Arial" w:cs="Arial"/>
              </w:rPr>
              <w:t xml:space="preserve"> </w:t>
            </w:r>
            <w:proofErr w:type="gramStart"/>
            <w:r w:rsidR="004F0870" w:rsidRPr="008663D2">
              <w:rPr>
                <w:rFonts w:ascii="Arial" w:eastAsia="MS Mincho" w:hAnsi="Arial" w:cs="Arial"/>
              </w:rPr>
              <w:t xml:space="preserve">and </w:t>
            </w:r>
            <w:r w:rsidRPr="008663D2">
              <w:rPr>
                <w:rFonts w:ascii="Arial" w:hAnsi="Arial" w:cs="Arial"/>
              </w:rPr>
              <w:t xml:space="preserve"> </w:t>
            </w:r>
            <w:r w:rsidR="004F0870" w:rsidRPr="008663D2">
              <w:rPr>
                <w:rFonts w:ascii="Arial" w:hAnsi="Arial" w:cs="Arial"/>
              </w:rPr>
              <w:t>Section</w:t>
            </w:r>
            <w:proofErr w:type="gramEnd"/>
            <w:r w:rsidR="004F0870" w:rsidRPr="008663D2">
              <w:rPr>
                <w:rFonts w:ascii="Arial" w:hAnsi="Arial" w:cs="Arial"/>
              </w:rPr>
              <w:t xml:space="preserve"> D: Purely national exclusion grounds«) for all economic operators involved in procedure.</w:t>
            </w:r>
          </w:p>
          <w:p w14:paraId="5382EE23" w14:textId="77777777" w:rsidR="003A7456" w:rsidRPr="003A7456" w:rsidRDefault="003A7456" w:rsidP="003A7456">
            <w:pPr>
              <w:rPr>
                <w:rFonts w:ascii="Arial" w:hAnsi="Arial" w:cs="Arial"/>
                <w:color w:val="002060"/>
                <w:sz w:val="10"/>
                <w:szCs w:val="10"/>
              </w:rPr>
            </w:pPr>
          </w:p>
          <w:p w14:paraId="2DB2AFA4" w14:textId="095E2CC7" w:rsidR="000B66A1" w:rsidRPr="00FA2C48" w:rsidRDefault="003A7456" w:rsidP="00FA2C48">
            <w:pPr>
              <w:rPr>
                <w:rFonts w:ascii="Arial" w:eastAsia="MS Mincho" w:hAnsi="Arial" w:cs="Arial"/>
                <w:sz w:val="4"/>
                <w:szCs w:val="4"/>
              </w:rPr>
            </w:pPr>
            <w:r w:rsidRPr="003A7456">
              <w:rPr>
                <w:rFonts w:ascii="Arial" w:hAnsi="Arial" w:cs="Arial"/>
                <w:color w:val="002060"/>
              </w:rPr>
              <w:t xml:space="preserve">             </w:t>
            </w:r>
          </w:p>
        </w:tc>
      </w:tr>
      <w:tr w:rsidR="003A7456" w:rsidRPr="003A7456" w14:paraId="718F7C6A" w14:textId="77777777" w:rsidTr="00C670DD">
        <w:tc>
          <w:tcPr>
            <w:tcW w:w="514" w:type="dxa"/>
            <w:tcBorders>
              <w:top w:val="single" w:sz="4" w:space="0" w:color="000000"/>
              <w:left w:val="single" w:sz="4" w:space="0" w:color="000000"/>
              <w:bottom w:val="single" w:sz="4" w:space="0" w:color="000000"/>
            </w:tcBorders>
            <w:vAlign w:val="center"/>
          </w:tcPr>
          <w:p w14:paraId="603A1EE2"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2.</w:t>
            </w:r>
          </w:p>
          <w:p w14:paraId="30BFA49C" w14:textId="77777777" w:rsidR="003A7456" w:rsidRPr="003A7456" w:rsidRDefault="003A7456" w:rsidP="003A7456">
            <w:pPr>
              <w:tabs>
                <w:tab w:val="left" w:pos="123"/>
              </w:tabs>
              <w:snapToGrid w:val="0"/>
              <w:jc w:val="center"/>
              <w:rPr>
                <w:rFonts w:ascii="Arial" w:hAnsi="Arial" w:cs="Arial"/>
                <w:color w:val="000000"/>
              </w:rPr>
            </w:pPr>
          </w:p>
        </w:tc>
        <w:tc>
          <w:tcPr>
            <w:tcW w:w="9409" w:type="dxa"/>
            <w:tcBorders>
              <w:top w:val="single" w:sz="4" w:space="0" w:color="000000"/>
              <w:left w:val="single" w:sz="4" w:space="0" w:color="000000"/>
              <w:bottom w:val="single" w:sz="4" w:space="0" w:color="000000"/>
              <w:right w:val="single" w:sz="4" w:space="0" w:color="000000"/>
            </w:tcBorders>
            <w:shd w:val="clear" w:color="auto" w:fill="auto"/>
          </w:tcPr>
          <w:p w14:paraId="64C30B6D" w14:textId="77777777" w:rsidR="000B66A1" w:rsidRPr="000B66A1" w:rsidRDefault="000B66A1" w:rsidP="003A7456">
            <w:pPr>
              <w:rPr>
                <w:rFonts w:ascii="Arial" w:hAnsi="Arial" w:cs="Arial"/>
                <w:color w:val="000000"/>
                <w:sz w:val="10"/>
                <w:szCs w:val="10"/>
                <w:lang w:eastAsia="sl-SI"/>
              </w:rPr>
            </w:pPr>
          </w:p>
          <w:p w14:paraId="431ACCB6" w14:textId="6D44000E" w:rsidR="003A7456" w:rsidRPr="003A7456" w:rsidRDefault="003A7456" w:rsidP="003A7456">
            <w:pPr>
              <w:rPr>
                <w:rFonts w:ascii="Arial" w:hAnsi="Arial" w:cs="Arial"/>
                <w:color w:val="000000"/>
                <w:lang w:eastAsia="sl-SI"/>
              </w:rPr>
            </w:pPr>
            <w:r w:rsidRPr="003A7456">
              <w:rPr>
                <w:rFonts w:ascii="Arial" w:hAnsi="Arial" w:cs="Arial"/>
                <w:color w:val="000000"/>
                <w:sz w:val="22"/>
                <w:szCs w:val="22"/>
                <w:lang w:eastAsia="sl-SI"/>
              </w:rPr>
              <w:t xml:space="preserve">The economic operator must be excluded by the contracting authority from participation in a public procurement procedure in the case it does not fulfil the obligations related to taxes and other monetary non-fiscal obligations pursuant to the law regulating of the financial administration, collected by the tax authority in line with the provisions of the country in which we have our registered office or in Member State of the Contracting Authority and we have no outstanding liabilities as at the day of submitting the bid worth EUR 50 or more. On the day of submitting the bid, the economic operator must </w:t>
            </w:r>
            <w:proofErr w:type="spellStart"/>
            <w:r w:rsidRPr="003A7456">
              <w:rPr>
                <w:rFonts w:ascii="Arial" w:hAnsi="Arial" w:cs="Arial"/>
                <w:color w:val="000000"/>
                <w:sz w:val="22"/>
                <w:szCs w:val="22"/>
                <w:lang w:eastAsia="sl-SI"/>
              </w:rPr>
              <w:t>submitt</w:t>
            </w:r>
            <w:proofErr w:type="spellEnd"/>
            <w:r w:rsidRPr="003A7456">
              <w:rPr>
                <w:rFonts w:ascii="Arial" w:hAnsi="Arial" w:cs="Arial"/>
                <w:color w:val="000000"/>
                <w:sz w:val="22"/>
                <w:szCs w:val="22"/>
                <w:lang w:eastAsia="sl-SI"/>
              </w:rPr>
              <w:t xml:space="preserve"> all accounts of tax deductions for the incomes arising from employment relationships for the period of the last five years</w:t>
            </w:r>
            <w:r w:rsidRPr="003A7456">
              <w:rPr>
                <w:rFonts w:ascii="Arial" w:hAnsi="Arial" w:cs="Arial"/>
                <w:color w:val="000000"/>
                <w:lang w:eastAsia="sl-SI"/>
              </w:rPr>
              <w:t xml:space="preserve">. </w:t>
            </w:r>
          </w:p>
          <w:p w14:paraId="762C4C5D" w14:textId="77777777" w:rsidR="003A7456" w:rsidRPr="000B66A1" w:rsidRDefault="003A7456" w:rsidP="003A7456">
            <w:pPr>
              <w:rPr>
                <w:rFonts w:ascii="Arial" w:hAnsi="Arial" w:cs="Arial"/>
                <w:color w:val="000000"/>
                <w:sz w:val="14"/>
                <w:szCs w:val="14"/>
                <w:lang w:eastAsia="sl-SI"/>
              </w:rPr>
            </w:pPr>
          </w:p>
          <w:p w14:paraId="1C7A7B5B" w14:textId="77777777" w:rsidR="003A7456" w:rsidRPr="003A7456" w:rsidRDefault="003A7456" w:rsidP="003A7456">
            <w:pPr>
              <w:jc w:val="both"/>
              <w:rPr>
                <w:rFonts w:ascii="Arial" w:eastAsia="MS Mincho" w:hAnsi="Arial" w:cs="Arial"/>
                <w:color w:val="000000"/>
              </w:rPr>
            </w:pPr>
            <w:r w:rsidRPr="003A7456">
              <w:rPr>
                <w:rFonts w:ascii="Arial" w:eastAsia="MS Mincho" w:hAnsi="Arial" w:cs="Arial"/>
                <w:b/>
              </w:rPr>
              <w:t xml:space="preserve">The proof: </w:t>
            </w:r>
            <w:r w:rsidRPr="003A7456">
              <w:rPr>
                <w:rFonts w:ascii="Arial" w:eastAsia="MS Mincho" w:hAnsi="Arial" w:cs="Arial"/>
              </w:rPr>
              <w:t xml:space="preserve">Completed </w:t>
            </w:r>
            <w:r w:rsidRPr="003A7456">
              <w:rPr>
                <w:rFonts w:ascii="Arial" w:eastAsia="Calibri" w:hAnsi="Arial" w:cs="Arial"/>
                <w:b/>
                <w:iCs/>
                <w:color w:val="000000"/>
                <w:lang w:val="sl-SI" w:eastAsia="sl-SI"/>
              </w:rPr>
              <w:t>ESPD form</w:t>
            </w:r>
            <w:r w:rsidRPr="003A7456">
              <w:rPr>
                <w:rFonts w:ascii="Arial" w:eastAsia="Calibri" w:hAnsi="Arial" w:cs="Arial"/>
                <w:iCs/>
                <w:color w:val="000000"/>
                <w:lang w:val="sl-SI" w:eastAsia="sl-SI"/>
              </w:rPr>
              <w:t xml:space="preserve">. </w:t>
            </w:r>
            <w:r w:rsidRPr="003A7456">
              <w:rPr>
                <w:rFonts w:ascii="Arial" w:eastAsia="MS Mincho" w:hAnsi="Arial" w:cs="Arial"/>
                <w:color w:val="000000"/>
              </w:rPr>
              <w:t>(»Part III: Exclusion grounds, Section B: Grounds relating to the payment of taxes or social security contributions«) for all economic operators involved in procedure</w:t>
            </w:r>
            <w:r w:rsidRPr="003A7456">
              <w:rPr>
                <w:rFonts w:ascii="Arial" w:eastAsia="MS Mincho" w:hAnsi="Arial" w:cs="Arial"/>
              </w:rPr>
              <w:t>.</w:t>
            </w:r>
          </w:p>
          <w:p w14:paraId="21DB175F" w14:textId="77777777" w:rsidR="003A7456" w:rsidRPr="000B66A1" w:rsidRDefault="003A7456" w:rsidP="003A7456">
            <w:pPr>
              <w:jc w:val="both"/>
              <w:rPr>
                <w:rFonts w:ascii="Arial" w:hAnsi="Arial" w:cs="Arial"/>
                <w:color w:val="002060"/>
                <w:sz w:val="10"/>
                <w:szCs w:val="10"/>
              </w:rPr>
            </w:pPr>
          </w:p>
          <w:p w14:paraId="6D1C4BA9" w14:textId="77777777" w:rsidR="003A7456" w:rsidRPr="003A7456" w:rsidRDefault="003A7456" w:rsidP="003A7456">
            <w:pPr>
              <w:jc w:val="both"/>
              <w:rPr>
                <w:rFonts w:ascii="Arial" w:eastAsia="MS Mincho" w:hAnsi="Arial" w:cs="Arial"/>
                <w:b/>
                <w:sz w:val="4"/>
                <w:szCs w:val="4"/>
              </w:rPr>
            </w:pPr>
          </w:p>
        </w:tc>
      </w:tr>
      <w:tr w:rsidR="003A7456" w:rsidRPr="003A7456" w14:paraId="7E7A95BD" w14:textId="77777777" w:rsidTr="00C670DD">
        <w:tc>
          <w:tcPr>
            <w:tcW w:w="514" w:type="dxa"/>
            <w:tcBorders>
              <w:top w:val="single" w:sz="4" w:space="0" w:color="000000"/>
              <w:left w:val="single" w:sz="4" w:space="0" w:color="000000"/>
              <w:bottom w:val="single" w:sz="4" w:space="0" w:color="000000"/>
            </w:tcBorders>
            <w:vAlign w:val="center"/>
          </w:tcPr>
          <w:p w14:paraId="28A4EF9C"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3.</w:t>
            </w:r>
          </w:p>
        </w:tc>
        <w:tc>
          <w:tcPr>
            <w:tcW w:w="9409" w:type="dxa"/>
            <w:tcBorders>
              <w:top w:val="single" w:sz="4" w:space="0" w:color="000000"/>
              <w:left w:val="single" w:sz="4" w:space="0" w:color="000000"/>
              <w:bottom w:val="single" w:sz="4" w:space="0" w:color="000000"/>
              <w:right w:val="single" w:sz="4" w:space="0" w:color="000000"/>
            </w:tcBorders>
            <w:shd w:val="clear" w:color="auto" w:fill="auto"/>
          </w:tcPr>
          <w:p w14:paraId="41AC49B6" w14:textId="77777777" w:rsidR="000B66A1" w:rsidRPr="00FA2C48" w:rsidRDefault="000B66A1" w:rsidP="003A7456">
            <w:pPr>
              <w:contextualSpacing/>
              <w:jc w:val="both"/>
              <w:rPr>
                <w:rFonts w:ascii="Arial" w:hAnsi="Arial"/>
                <w:sz w:val="2"/>
                <w:szCs w:val="2"/>
                <w:lang w:eastAsia="en-GB" w:bidi="en-GB"/>
              </w:rPr>
            </w:pPr>
          </w:p>
          <w:p w14:paraId="5A890C50" w14:textId="22340B90" w:rsidR="003A7456" w:rsidRPr="003A7456" w:rsidRDefault="003A7456" w:rsidP="003A7456">
            <w:pPr>
              <w:contextualSpacing/>
              <w:jc w:val="both"/>
              <w:rPr>
                <w:rFonts w:ascii="Arial" w:eastAsia="Calibri" w:hAnsi="Arial" w:cs="Arial"/>
                <w:sz w:val="22"/>
                <w:szCs w:val="22"/>
                <w:lang w:eastAsia="en-GB" w:bidi="en-GB"/>
              </w:rPr>
            </w:pPr>
            <w:r w:rsidRPr="003A7456">
              <w:rPr>
                <w:rFonts w:ascii="Arial" w:hAnsi="Arial"/>
                <w:sz w:val="22"/>
                <w:szCs w:val="22"/>
                <w:lang w:eastAsia="en-GB" w:bidi="en-GB"/>
              </w:rPr>
              <w:t xml:space="preserve">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w:t>
            </w:r>
            <w:r w:rsidRPr="003A7456">
              <w:rPr>
                <w:rFonts w:ascii="Arial" w:eastAsia="Calibri" w:hAnsi="Arial" w:cs="Arial"/>
                <w:sz w:val="22"/>
                <w:szCs w:val="22"/>
                <w:lang w:eastAsia="en-GB" w:bidi="en-GB"/>
              </w:rPr>
              <w:t>defined in</w:t>
            </w:r>
            <w:r w:rsidRPr="003A7456">
              <w:rPr>
                <w:rFonts w:ascii="Arial" w:hAnsi="Arial" w:cs="Arial"/>
                <w:sz w:val="22"/>
                <w:szCs w:val="22"/>
                <w:lang w:val="en" w:eastAsia="sl-SI"/>
              </w:rPr>
              <w:t xml:space="preserve"> point a) of the fourth paragraph of Article 75 of the </w:t>
            </w:r>
            <w:r w:rsidRPr="003A7456">
              <w:rPr>
                <w:rFonts w:ascii="Arial" w:hAnsi="Arial" w:cs="Arial"/>
                <w:sz w:val="22"/>
                <w:szCs w:val="22"/>
              </w:rPr>
              <w:t>PPA-3</w:t>
            </w:r>
          </w:p>
          <w:p w14:paraId="56AA2E54" w14:textId="77777777" w:rsidR="003A7456" w:rsidRPr="000B66A1" w:rsidRDefault="003A7456" w:rsidP="003A7456">
            <w:pPr>
              <w:rPr>
                <w:rFonts w:ascii="Arial" w:hAnsi="Arial" w:cs="Arial"/>
                <w:color w:val="000000"/>
                <w:sz w:val="14"/>
                <w:szCs w:val="14"/>
                <w:lang w:val="en" w:eastAsia="sl-SI"/>
              </w:rPr>
            </w:pPr>
          </w:p>
          <w:p w14:paraId="59C0417A" w14:textId="0994A004" w:rsidR="003A7456" w:rsidRDefault="003A7456" w:rsidP="003A7456">
            <w:pPr>
              <w:jc w:val="both"/>
              <w:rPr>
                <w:rFonts w:ascii="Arial" w:eastAsia="MS Mincho" w:hAnsi="Arial" w:cs="Arial"/>
              </w:rPr>
            </w:pPr>
            <w:r w:rsidRPr="003A7456">
              <w:rPr>
                <w:rFonts w:ascii="Arial" w:eastAsia="MS Mincho" w:hAnsi="Arial" w:cs="Arial"/>
                <w:b/>
              </w:rPr>
              <w:t xml:space="preserve">The proof: </w:t>
            </w:r>
            <w:r w:rsidRPr="003A7456">
              <w:rPr>
                <w:rFonts w:ascii="Arial" w:eastAsia="MS Mincho" w:hAnsi="Arial" w:cs="Arial"/>
              </w:rPr>
              <w:t xml:space="preserve">Completed </w:t>
            </w:r>
            <w:r w:rsidRPr="003A7456">
              <w:rPr>
                <w:rFonts w:ascii="Arial" w:eastAsia="Calibri" w:hAnsi="Arial" w:cs="Arial"/>
                <w:b/>
                <w:iCs/>
                <w:color w:val="000000"/>
                <w:lang w:val="sl-SI" w:eastAsia="sl-SI"/>
              </w:rPr>
              <w:t>ESPD form</w:t>
            </w:r>
            <w:r w:rsidRPr="003A7456">
              <w:rPr>
                <w:rFonts w:ascii="Arial" w:eastAsia="Calibri" w:hAnsi="Arial" w:cs="Arial"/>
                <w:iCs/>
                <w:color w:val="000000"/>
                <w:lang w:val="sl-SI" w:eastAsia="sl-SI"/>
              </w:rPr>
              <w:t xml:space="preserve">. </w:t>
            </w:r>
            <w:r w:rsidRPr="003A7456">
              <w:rPr>
                <w:rFonts w:ascii="Arial" w:eastAsia="MS Mincho" w:hAnsi="Arial" w:cs="Arial"/>
                <w:color w:val="000000"/>
              </w:rPr>
              <w:t>(»Part III: Exclusion grounds, Section D: Purely national exclusion grounds«) for all economic operators involved in procedure</w:t>
            </w:r>
            <w:r w:rsidRPr="003A7456">
              <w:rPr>
                <w:rFonts w:ascii="Arial" w:eastAsia="MS Mincho" w:hAnsi="Arial" w:cs="Arial"/>
              </w:rPr>
              <w:t>.</w:t>
            </w:r>
          </w:p>
          <w:p w14:paraId="25CB6537" w14:textId="77777777" w:rsidR="000B66A1" w:rsidRPr="00FA2C48" w:rsidRDefault="000B66A1" w:rsidP="003A7456">
            <w:pPr>
              <w:jc w:val="both"/>
              <w:rPr>
                <w:rFonts w:ascii="Arial" w:hAnsi="Arial" w:cs="Arial"/>
                <w:color w:val="002060"/>
                <w:sz w:val="2"/>
                <w:szCs w:val="2"/>
              </w:rPr>
            </w:pPr>
          </w:p>
          <w:p w14:paraId="3F9CD3EA" w14:textId="77777777" w:rsidR="003A7456" w:rsidRPr="003A7456" w:rsidRDefault="003A7456" w:rsidP="003A7456">
            <w:pPr>
              <w:jc w:val="both"/>
              <w:rPr>
                <w:rFonts w:ascii="Arial" w:eastAsia="MS Mincho" w:hAnsi="Arial" w:cs="Arial"/>
                <w:b/>
                <w:sz w:val="4"/>
                <w:szCs w:val="4"/>
              </w:rPr>
            </w:pPr>
          </w:p>
        </w:tc>
      </w:tr>
      <w:tr w:rsidR="003A7456" w:rsidRPr="003A7456" w14:paraId="5B814D35" w14:textId="77777777" w:rsidTr="00C670DD">
        <w:tc>
          <w:tcPr>
            <w:tcW w:w="514" w:type="dxa"/>
            <w:tcBorders>
              <w:top w:val="single" w:sz="4" w:space="0" w:color="000000"/>
              <w:left w:val="single" w:sz="4" w:space="0" w:color="000000"/>
              <w:bottom w:val="single" w:sz="4" w:space="0" w:color="000000"/>
            </w:tcBorders>
            <w:vAlign w:val="center"/>
          </w:tcPr>
          <w:p w14:paraId="3FCF7CC7"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4.</w:t>
            </w:r>
          </w:p>
        </w:tc>
        <w:tc>
          <w:tcPr>
            <w:tcW w:w="9409" w:type="dxa"/>
            <w:tcBorders>
              <w:top w:val="single" w:sz="4" w:space="0" w:color="000000"/>
              <w:left w:val="single" w:sz="4" w:space="0" w:color="000000"/>
              <w:bottom w:val="single" w:sz="4" w:space="0" w:color="000000"/>
              <w:right w:val="single" w:sz="4" w:space="0" w:color="000000"/>
            </w:tcBorders>
            <w:shd w:val="clear" w:color="auto" w:fill="auto"/>
          </w:tcPr>
          <w:p w14:paraId="18DC8729" w14:textId="77777777" w:rsidR="007E7AFF" w:rsidRPr="00FA2C48" w:rsidRDefault="007E7AFF" w:rsidP="003A7456">
            <w:pPr>
              <w:contextualSpacing/>
              <w:jc w:val="both"/>
              <w:rPr>
                <w:rFonts w:ascii="Arial" w:hAnsi="Arial"/>
                <w:sz w:val="2"/>
                <w:szCs w:val="2"/>
                <w:lang w:eastAsia="en-GB" w:bidi="en-GB"/>
              </w:rPr>
            </w:pPr>
          </w:p>
          <w:p w14:paraId="15F2C7B8" w14:textId="478A134B" w:rsidR="003A7456" w:rsidRDefault="003A7456" w:rsidP="003A7456">
            <w:pPr>
              <w:contextualSpacing/>
              <w:jc w:val="both"/>
              <w:rPr>
                <w:rFonts w:ascii="Arial" w:hAnsi="Arial"/>
                <w:sz w:val="22"/>
                <w:szCs w:val="22"/>
                <w:lang w:eastAsia="en-GB" w:bidi="en-GB"/>
              </w:rPr>
            </w:pPr>
            <w:r w:rsidRPr="003A7456">
              <w:rPr>
                <w:rFonts w:ascii="Arial" w:hAnsi="Arial"/>
                <w:sz w:val="22"/>
                <w:szCs w:val="22"/>
                <w:lang w:eastAsia="en-GB" w:bidi="en-GB"/>
              </w:rPr>
              <w:t xml:space="preserve">The economic operator must be excluded by the contracting authority from participation in a public procurement procedure in the case it has been in the last 3 years prior to the expiry of the deadline for submitting the bids fined twice for an offence related to the payment for work, </w:t>
            </w:r>
            <w:r w:rsidRPr="003A7456">
              <w:rPr>
                <w:rFonts w:ascii="Arial" w:hAnsi="Arial" w:cs="Arial"/>
                <w:sz w:val="22"/>
                <w:szCs w:val="22"/>
              </w:rPr>
              <w:t>about working hours,</w:t>
            </w:r>
            <w:r w:rsidRPr="003A7456">
              <w:rPr>
                <w:rFonts w:ascii="Arial" w:hAnsi="Arial"/>
                <w:sz w:val="22"/>
                <w:szCs w:val="22"/>
                <w:lang w:eastAsia="en-GB" w:bidi="en-GB"/>
              </w:rPr>
              <w:t xml:space="preserve"> </w:t>
            </w:r>
            <w:r w:rsidRPr="003A7456">
              <w:rPr>
                <w:rFonts w:ascii="Arial" w:hAnsi="Arial" w:cs="Arial"/>
                <w:sz w:val="22"/>
                <w:szCs w:val="22"/>
              </w:rPr>
              <w:t>on rest,</w:t>
            </w:r>
            <w:r w:rsidRPr="003A7456">
              <w:rPr>
                <w:rFonts w:ascii="Arial" w:hAnsi="Arial"/>
                <w:sz w:val="22"/>
                <w:szCs w:val="22"/>
                <w:lang w:eastAsia="en-GB" w:bidi="en-GB"/>
              </w:rPr>
              <w:t xml:space="preserve"> </w:t>
            </w:r>
            <w:r w:rsidRPr="003A7456">
              <w:rPr>
                <w:rFonts w:ascii="Arial" w:hAnsi="Arial" w:cs="Arial"/>
                <w:sz w:val="22"/>
                <w:szCs w:val="22"/>
              </w:rPr>
              <w:t xml:space="preserve">on the performance of work on the basis of civil law contracts, despite the existence of elements of an employment relationship or in connection with the employment of illegal workers </w:t>
            </w:r>
            <w:r w:rsidRPr="003A7456">
              <w:rPr>
                <w:rFonts w:ascii="Arial" w:hAnsi="Arial"/>
                <w:sz w:val="22"/>
                <w:szCs w:val="22"/>
                <w:lang w:eastAsia="en-GB" w:bidi="en-GB"/>
              </w:rPr>
              <w:t xml:space="preserve">by way of a final decision of the competent authority of the Republic of Slovenia or another Member State or a third country. </w:t>
            </w:r>
          </w:p>
          <w:p w14:paraId="17131252" w14:textId="51B280BF" w:rsidR="002C720D" w:rsidRPr="00FA2C48" w:rsidRDefault="002C720D" w:rsidP="003A7456">
            <w:pPr>
              <w:contextualSpacing/>
              <w:jc w:val="both"/>
              <w:rPr>
                <w:rFonts w:ascii="Arial" w:hAnsi="Arial"/>
                <w:sz w:val="4"/>
                <w:szCs w:val="4"/>
                <w:lang w:eastAsia="en-GB" w:bidi="en-GB"/>
              </w:rPr>
            </w:pPr>
          </w:p>
          <w:p w14:paraId="3F22779A" w14:textId="77777777" w:rsidR="002C720D" w:rsidRPr="002C720D" w:rsidRDefault="002C720D" w:rsidP="002C720D">
            <w:pPr>
              <w:contextualSpacing/>
              <w:jc w:val="both"/>
              <w:rPr>
                <w:rFonts w:ascii="Arial" w:hAnsi="Arial"/>
                <w:sz w:val="22"/>
                <w:szCs w:val="22"/>
                <w:lang w:eastAsia="en-GB" w:bidi="en-GB"/>
              </w:rPr>
            </w:pPr>
            <w:r w:rsidRPr="002C720D">
              <w:rPr>
                <w:rFonts w:ascii="Arial" w:hAnsi="Arial"/>
                <w:sz w:val="22"/>
                <w:szCs w:val="22"/>
                <w:lang w:eastAsia="en-GB" w:bidi="en-GB"/>
              </w:rPr>
              <w:t>In case the economic operator is in the situation referred to in the above paragraph, in accordance with paragraph 9 of Article 75 of the ZJN-3, the contracting authority may submit evidence that he has taken sufficient measures to prove his reliability despite the existence of reasons for exclusion.</w:t>
            </w:r>
          </w:p>
          <w:p w14:paraId="285321F8" w14:textId="77777777" w:rsidR="002C720D" w:rsidRPr="002C720D" w:rsidRDefault="002C720D" w:rsidP="002C720D">
            <w:pPr>
              <w:contextualSpacing/>
              <w:jc w:val="both"/>
              <w:rPr>
                <w:rFonts w:ascii="Arial" w:hAnsi="Arial"/>
                <w:sz w:val="10"/>
                <w:szCs w:val="10"/>
                <w:lang w:eastAsia="en-GB" w:bidi="en-GB"/>
              </w:rPr>
            </w:pPr>
          </w:p>
          <w:p w14:paraId="4801F8A0" w14:textId="184AE476" w:rsidR="002C720D" w:rsidRPr="003A7456" w:rsidRDefault="002C720D" w:rsidP="002C720D">
            <w:pPr>
              <w:contextualSpacing/>
              <w:jc w:val="both"/>
              <w:rPr>
                <w:rFonts w:ascii="Arial" w:hAnsi="Arial"/>
                <w:sz w:val="22"/>
                <w:szCs w:val="22"/>
                <w:lang w:eastAsia="en-GB" w:bidi="en-GB"/>
              </w:rPr>
            </w:pPr>
            <w:r w:rsidRPr="002C720D">
              <w:rPr>
                <w:rFonts w:ascii="Arial" w:hAnsi="Arial"/>
                <w:sz w:val="22"/>
                <w:szCs w:val="22"/>
                <w:lang w:eastAsia="en-GB" w:bidi="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DE4A720" w14:textId="77777777" w:rsidR="003A7456" w:rsidRPr="007E7AFF" w:rsidRDefault="003A7456" w:rsidP="003A7456">
            <w:pPr>
              <w:contextualSpacing/>
              <w:jc w:val="both"/>
              <w:rPr>
                <w:rFonts w:ascii="Arial" w:hAnsi="Arial"/>
                <w:sz w:val="14"/>
                <w:szCs w:val="14"/>
                <w:lang w:eastAsia="en-GB" w:bidi="en-GB"/>
              </w:rPr>
            </w:pPr>
          </w:p>
          <w:p w14:paraId="67EC42D3" w14:textId="77777777" w:rsidR="003A7456" w:rsidRPr="003A7456" w:rsidRDefault="003A7456" w:rsidP="003A7456">
            <w:pPr>
              <w:jc w:val="both"/>
              <w:rPr>
                <w:rFonts w:ascii="Arial" w:hAnsi="Arial" w:cs="Arial"/>
                <w:color w:val="002060"/>
              </w:rPr>
            </w:pPr>
            <w:r w:rsidRPr="003A7456">
              <w:rPr>
                <w:rFonts w:ascii="Arial" w:eastAsia="MS Mincho" w:hAnsi="Arial" w:cs="Arial"/>
                <w:b/>
              </w:rPr>
              <w:t xml:space="preserve">The proof: </w:t>
            </w:r>
            <w:r w:rsidRPr="003A7456">
              <w:rPr>
                <w:rFonts w:ascii="Arial" w:eastAsia="MS Mincho" w:hAnsi="Arial" w:cs="Arial"/>
              </w:rPr>
              <w:t xml:space="preserve">Completed </w:t>
            </w:r>
            <w:r w:rsidRPr="003A7456">
              <w:rPr>
                <w:rFonts w:ascii="Arial" w:eastAsia="Calibri" w:hAnsi="Arial" w:cs="Arial"/>
                <w:b/>
                <w:iCs/>
                <w:color w:val="000000"/>
                <w:lang w:val="sl-SI" w:eastAsia="sl-SI"/>
              </w:rPr>
              <w:t>ESPD form</w:t>
            </w:r>
            <w:r w:rsidRPr="003A7456">
              <w:rPr>
                <w:rFonts w:ascii="Arial" w:eastAsia="Calibri" w:hAnsi="Arial" w:cs="Arial"/>
                <w:iCs/>
                <w:color w:val="000000"/>
                <w:lang w:val="sl-SI" w:eastAsia="sl-SI"/>
              </w:rPr>
              <w:t xml:space="preserve">. </w:t>
            </w:r>
            <w:r w:rsidRPr="003A7456">
              <w:rPr>
                <w:rFonts w:ascii="Arial" w:eastAsia="MS Mincho" w:hAnsi="Arial" w:cs="Arial"/>
                <w:color w:val="000000"/>
              </w:rPr>
              <w:t>(»Part III: Exclusion grounds, Section D: Purely national exclusion grounds«) for all economic operators involved in procedure</w:t>
            </w:r>
            <w:r w:rsidRPr="003A7456">
              <w:rPr>
                <w:rFonts w:ascii="Arial" w:eastAsia="MS Mincho" w:hAnsi="Arial" w:cs="Arial"/>
              </w:rPr>
              <w:t>.</w:t>
            </w:r>
          </w:p>
          <w:p w14:paraId="6DCC8E70" w14:textId="77777777" w:rsidR="003A7456" w:rsidRPr="003A7456" w:rsidRDefault="003A7456" w:rsidP="003A7456">
            <w:pPr>
              <w:contextualSpacing/>
              <w:jc w:val="both"/>
              <w:rPr>
                <w:rFonts w:ascii="Arial" w:hAnsi="Arial"/>
                <w:sz w:val="10"/>
                <w:szCs w:val="10"/>
                <w:lang w:eastAsia="en-GB" w:bidi="en-GB"/>
              </w:rPr>
            </w:pPr>
          </w:p>
        </w:tc>
      </w:tr>
    </w:tbl>
    <w:p w14:paraId="5C0AF6A3" w14:textId="77777777" w:rsidR="008C25AF" w:rsidRPr="003A7456" w:rsidRDefault="008C25AF" w:rsidP="003A7456">
      <w:pPr>
        <w:contextualSpacing/>
        <w:jc w:val="both"/>
        <w:rPr>
          <w:rFonts w:ascii="Arial" w:eastAsia="MS Mincho" w:hAnsi="Arial" w:cs="Arial"/>
          <w:sz w:val="22"/>
          <w:szCs w:val="22"/>
        </w:rPr>
      </w:pPr>
    </w:p>
    <w:p w14:paraId="77A647F5" w14:textId="77777777" w:rsidR="003A7456" w:rsidRPr="003A7456" w:rsidRDefault="003A7456" w:rsidP="003A7456">
      <w:pPr>
        <w:jc w:val="both"/>
        <w:rPr>
          <w:rFonts w:ascii="Arial" w:hAnsi="Arial" w:cs="Arial"/>
          <w:b/>
          <w:color w:val="000000"/>
          <w:sz w:val="10"/>
          <w:szCs w:val="10"/>
          <w:lang w:val="sl-SI"/>
        </w:rPr>
      </w:pPr>
    </w:p>
    <w:p w14:paraId="41236788" w14:textId="77777777" w:rsidR="003A7456" w:rsidRPr="003A7456" w:rsidRDefault="003A7456" w:rsidP="003A7456">
      <w:pPr>
        <w:jc w:val="both"/>
        <w:rPr>
          <w:rFonts w:ascii="Arial" w:hAnsi="Arial" w:cs="Arial"/>
          <w:b/>
          <w:color w:val="000000"/>
          <w:sz w:val="10"/>
          <w:szCs w:val="10"/>
          <w:lang w:val="sl-SI"/>
        </w:rPr>
      </w:pPr>
    </w:p>
    <w:p w14:paraId="0647AB0B" w14:textId="77777777" w:rsidR="003A7456" w:rsidRPr="003A7456" w:rsidRDefault="003A7456" w:rsidP="003A7456">
      <w:pPr>
        <w:jc w:val="both"/>
        <w:rPr>
          <w:rFonts w:ascii="Arial" w:hAnsi="Arial" w:cs="Arial"/>
          <w:b/>
          <w:color w:val="000000"/>
          <w:sz w:val="10"/>
          <w:szCs w:val="10"/>
          <w:lang w:val="sl-SI"/>
        </w:rPr>
      </w:pPr>
    </w:p>
    <w:p w14:paraId="06798849" w14:textId="77777777" w:rsidR="003A7456" w:rsidRPr="003A7456" w:rsidRDefault="003A7456" w:rsidP="003A7456">
      <w:pPr>
        <w:jc w:val="both"/>
        <w:rPr>
          <w:rFonts w:ascii="Arial" w:eastAsia="MS Mincho" w:hAnsi="Arial" w:cs="Arial"/>
          <w:b/>
          <w:color w:val="000000"/>
          <w:sz w:val="22"/>
          <w:szCs w:val="22"/>
        </w:rPr>
      </w:pPr>
      <w:r w:rsidRPr="003A7456">
        <w:rPr>
          <w:rFonts w:ascii="Arial" w:hAnsi="Arial" w:cs="Arial"/>
          <w:b/>
          <w:color w:val="000000"/>
          <w:sz w:val="22"/>
          <w:szCs w:val="22"/>
          <w:lang w:val="sl-SI"/>
        </w:rPr>
        <w:t>2</w:t>
      </w:r>
      <w:r w:rsidRPr="003A7456">
        <w:rPr>
          <w:rFonts w:ascii="Arial" w:hAnsi="Arial" w:cs="Arial"/>
          <w:b/>
          <w:caps/>
          <w:color w:val="000000"/>
          <w:sz w:val="22"/>
          <w:szCs w:val="22"/>
        </w:rPr>
        <w:t>.12</w:t>
      </w:r>
      <w:r w:rsidRPr="003A7456">
        <w:rPr>
          <w:rFonts w:ascii="Arial" w:hAnsi="Arial" w:cs="Arial"/>
          <w:color w:val="000000"/>
          <w:sz w:val="22"/>
          <w:szCs w:val="22"/>
          <w:lang w:val="sl-SI"/>
        </w:rPr>
        <w:t xml:space="preserve"> </w:t>
      </w:r>
      <w:r w:rsidRPr="003A7456">
        <w:rPr>
          <w:rFonts w:ascii="Arial" w:eastAsia="MS Mincho" w:hAnsi="Arial" w:cs="Arial"/>
          <w:b/>
          <w:color w:val="000000"/>
          <w:sz w:val="22"/>
          <w:szCs w:val="22"/>
        </w:rPr>
        <w:t xml:space="preserve">  CONDITIONS FOR PARTICIPATION</w:t>
      </w:r>
    </w:p>
    <w:p w14:paraId="7F6E1056" w14:textId="77777777" w:rsidR="003A7456" w:rsidRPr="003A7456" w:rsidRDefault="003A7456" w:rsidP="003A7456">
      <w:pPr>
        <w:jc w:val="both"/>
        <w:rPr>
          <w:rFonts w:ascii="Cambria" w:eastAsia="MS Mincho" w:hAnsi="Cambria"/>
          <w:color w:val="000000"/>
          <w:sz w:val="10"/>
          <w:szCs w:val="10"/>
        </w:rPr>
      </w:pPr>
    </w:p>
    <w:p w14:paraId="3C75BFCF" w14:textId="77777777" w:rsidR="003A7456" w:rsidRPr="003A7456" w:rsidRDefault="003A7456" w:rsidP="003A7456">
      <w:pPr>
        <w:jc w:val="both"/>
        <w:rPr>
          <w:rFonts w:ascii="Arial" w:eastAsia="MS Mincho" w:hAnsi="Arial" w:cs="Arial"/>
          <w:b/>
          <w:color w:val="000000"/>
          <w:sz w:val="22"/>
          <w:szCs w:val="22"/>
        </w:rPr>
      </w:pPr>
      <w:r w:rsidRPr="003A7456">
        <w:rPr>
          <w:rFonts w:ascii="Arial" w:hAnsi="Arial" w:cs="Arial"/>
          <w:b/>
          <w:color w:val="000000"/>
          <w:sz w:val="22"/>
          <w:szCs w:val="22"/>
          <w:lang w:val="sl-SI"/>
        </w:rPr>
        <w:t>2</w:t>
      </w:r>
      <w:r w:rsidRPr="003A7456">
        <w:rPr>
          <w:rFonts w:ascii="Arial" w:hAnsi="Arial" w:cs="Arial"/>
          <w:b/>
          <w:caps/>
          <w:color w:val="000000"/>
          <w:sz w:val="22"/>
          <w:szCs w:val="22"/>
        </w:rPr>
        <w:t>.12.1</w:t>
      </w:r>
      <w:r w:rsidRPr="003A7456">
        <w:rPr>
          <w:rFonts w:ascii="Arial" w:hAnsi="Arial" w:cs="Arial"/>
          <w:color w:val="000000"/>
          <w:sz w:val="22"/>
          <w:szCs w:val="22"/>
          <w:lang w:val="sl-SI"/>
        </w:rPr>
        <w:t xml:space="preserve"> </w:t>
      </w:r>
      <w:r w:rsidRPr="003A7456">
        <w:rPr>
          <w:rFonts w:ascii="Arial" w:eastAsia="MS Mincho" w:hAnsi="Arial" w:cs="Arial"/>
          <w:b/>
          <w:color w:val="000000"/>
          <w:sz w:val="22"/>
          <w:szCs w:val="22"/>
          <w:lang w:val="en"/>
        </w:rPr>
        <w:t>PROFESSIONAL CAPACITY OF THE BIDDER</w:t>
      </w:r>
    </w:p>
    <w:p w14:paraId="0C4C38C0" w14:textId="77777777" w:rsidR="003A7456" w:rsidRPr="003A7456" w:rsidRDefault="003A7456" w:rsidP="003A7456">
      <w:pPr>
        <w:jc w:val="both"/>
        <w:rPr>
          <w:rFonts w:ascii="Cambria" w:eastAsia="MS Mincho" w:hAnsi="Cambria"/>
          <w:color w:val="000000"/>
          <w:sz w:val="10"/>
          <w:szCs w:val="10"/>
        </w:rPr>
      </w:pPr>
    </w:p>
    <w:tbl>
      <w:tblPr>
        <w:tblW w:w="10206" w:type="dxa"/>
        <w:tblInd w:w="108" w:type="dxa"/>
        <w:tblLayout w:type="fixed"/>
        <w:tblLook w:val="0000" w:firstRow="0" w:lastRow="0" w:firstColumn="0" w:lastColumn="0" w:noHBand="0" w:noVBand="0"/>
      </w:tblPr>
      <w:tblGrid>
        <w:gridCol w:w="514"/>
        <w:gridCol w:w="9692"/>
      </w:tblGrid>
      <w:tr w:rsidR="003A7456" w:rsidRPr="003A7456" w14:paraId="36AB2FD9" w14:textId="77777777" w:rsidTr="00C670DD">
        <w:trPr>
          <w:trHeight w:val="858"/>
        </w:trPr>
        <w:tc>
          <w:tcPr>
            <w:tcW w:w="514" w:type="dxa"/>
            <w:tcBorders>
              <w:top w:val="single" w:sz="4" w:space="0" w:color="000000"/>
              <w:left w:val="single" w:sz="4" w:space="0" w:color="000000"/>
              <w:bottom w:val="single" w:sz="4" w:space="0" w:color="auto"/>
            </w:tcBorders>
            <w:vAlign w:val="center"/>
          </w:tcPr>
          <w:p w14:paraId="6329DB57"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1.</w:t>
            </w:r>
          </w:p>
        </w:tc>
        <w:tc>
          <w:tcPr>
            <w:tcW w:w="9692" w:type="dxa"/>
            <w:tcBorders>
              <w:top w:val="single" w:sz="4" w:space="0" w:color="000000"/>
              <w:left w:val="single" w:sz="4" w:space="0" w:color="000000"/>
              <w:bottom w:val="single" w:sz="4" w:space="0" w:color="000000"/>
              <w:right w:val="single" w:sz="4" w:space="0" w:color="000000"/>
            </w:tcBorders>
          </w:tcPr>
          <w:p w14:paraId="57D07E48" w14:textId="77777777" w:rsidR="003A7456" w:rsidRPr="003A7456" w:rsidRDefault="003A7456" w:rsidP="003A7456">
            <w:pPr>
              <w:tabs>
                <w:tab w:val="left" w:pos="426"/>
              </w:tabs>
              <w:jc w:val="both"/>
              <w:rPr>
                <w:rFonts w:ascii="Arial" w:hAnsi="Arial" w:cs="Arial"/>
                <w:color w:val="000000"/>
                <w:sz w:val="22"/>
                <w:szCs w:val="22"/>
              </w:rPr>
            </w:pPr>
            <w:r w:rsidRPr="003A7456">
              <w:rPr>
                <w:rFonts w:ascii="Arial" w:hAnsi="Arial" w:cs="Arial"/>
                <w:color w:val="000000"/>
                <w:sz w:val="22"/>
                <w:szCs w:val="22"/>
              </w:rPr>
              <w:t xml:space="preserve">The bidder is for the occupation that it takes in the tender registered in one of the professional or trade registers, that are kept in the Member State in which the economic operator is established. </w:t>
            </w:r>
          </w:p>
          <w:p w14:paraId="74897CA6"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sz w:val="22"/>
                <w:szCs w:val="22"/>
                <w:lang w:val="en-US"/>
              </w:rPr>
            </w:pPr>
            <w:r w:rsidRPr="003A7456">
              <w:rPr>
                <w:rFonts w:ascii="Arial" w:hAnsi="Arial" w:cs="Arial"/>
                <w:color w:val="212121"/>
                <w:sz w:val="22"/>
                <w:szCs w:val="22"/>
                <w:lang w:val="en"/>
              </w:rPr>
              <w:t>The list of professional or business registers in the Member States of the European Union is published in Annex XI of Directive 2014/24/EU.</w:t>
            </w:r>
          </w:p>
          <w:p w14:paraId="597FED1B" w14:textId="77777777" w:rsidR="003A7456" w:rsidRPr="00211071" w:rsidRDefault="003A7456" w:rsidP="003A7456">
            <w:pPr>
              <w:tabs>
                <w:tab w:val="left" w:pos="426"/>
              </w:tabs>
              <w:jc w:val="both"/>
              <w:rPr>
                <w:rFonts w:ascii="Arial" w:hAnsi="Arial" w:cs="Arial"/>
                <w:color w:val="000000"/>
                <w:sz w:val="14"/>
                <w:szCs w:val="14"/>
              </w:rPr>
            </w:pPr>
          </w:p>
          <w:p w14:paraId="1BB807F1" w14:textId="77777777" w:rsidR="003A7456" w:rsidRPr="003A7456" w:rsidRDefault="003A7456" w:rsidP="003A7456">
            <w:pPr>
              <w:jc w:val="both"/>
              <w:rPr>
                <w:rFonts w:ascii="Arial" w:hAnsi="Arial" w:cs="Arial"/>
                <w:color w:val="002060"/>
              </w:rPr>
            </w:pPr>
            <w:r w:rsidRPr="003A7456">
              <w:rPr>
                <w:rFonts w:ascii="Arial" w:eastAsia="MS Mincho" w:hAnsi="Arial" w:cs="Arial"/>
                <w:b/>
              </w:rPr>
              <w:t xml:space="preserve">The proof: </w:t>
            </w:r>
            <w:r w:rsidRPr="003A7456">
              <w:rPr>
                <w:rFonts w:ascii="Arial" w:eastAsia="MS Mincho" w:hAnsi="Arial" w:cs="Arial"/>
              </w:rPr>
              <w:t xml:space="preserve">Completed </w:t>
            </w:r>
            <w:r w:rsidRPr="003A7456">
              <w:rPr>
                <w:rFonts w:ascii="Arial" w:eastAsia="Calibri" w:hAnsi="Arial" w:cs="Arial"/>
                <w:b/>
                <w:iCs/>
                <w:color w:val="000000"/>
                <w:lang w:val="sl-SI" w:eastAsia="sl-SI"/>
              </w:rPr>
              <w:t>ESPD form</w:t>
            </w:r>
            <w:r w:rsidRPr="003A7456">
              <w:rPr>
                <w:rFonts w:ascii="Arial" w:eastAsia="Calibri" w:hAnsi="Arial" w:cs="Arial"/>
                <w:iCs/>
                <w:color w:val="000000"/>
                <w:lang w:val="sl-SI" w:eastAsia="sl-SI"/>
              </w:rPr>
              <w:t xml:space="preserve">. </w:t>
            </w:r>
            <w:r w:rsidRPr="003A7456">
              <w:rPr>
                <w:rFonts w:ascii="Arial" w:eastAsia="MS Mincho" w:hAnsi="Arial" w:cs="Arial"/>
                <w:color w:val="000000"/>
              </w:rPr>
              <w:t>(»Part IV: Selection criteria, Section A: Enrolment in a relevant professional register OR Enrolment in a trade register«) for all economic operators involved in procedure.</w:t>
            </w:r>
          </w:p>
          <w:p w14:paraId="7E1567F0" w14:textId="77777777" w:rsidR="003A7456" w:rsidRPr="003A7456" w:rsidRDefault="003A7456" w:rsidP="003A7456">
            <w:pPr>
              <w:shd w:val="clear" w:color="auto" w:fill="FFFFFF"/>
              <w:rPr>
                <w:rFonts w:ascii="Arial" w:hAnsi="Arial" w:cs="Arial"/>
                <w:color w:val="212121"/>
                <w:sz w:val="10"/>
                <w:szCs w:val="10"/>
                <w:lang w:val="en"/>
              </w:rPr>
            </w:pPr>
          </w:p>
          <w:p w14:paraId="164155A8" w14:textId="77777777" w:rsidR="003A7456" w:rsidRPr="003A7456" w:rsidRDefault="003A7456" w:rsidP="003A7456">
            <w:pPr>
              <w:shd w:val="clear" w:color="auto" w:fill="FFFFFF"/>
              <w:jc w:val="both"/>
              <w:rPr>
                <w:rFonts w:ascii="Arial" w:hAnsi="Arial" w:cs="Arial"/>
                <w:color w:val="212121"/>
                <w:shd w:val="clear" w:color="auto" w:fill="FFFFFF"/>
              </w:rPr>
            </w:pPr>
            <w:r w:rsidRPr="003A7456">
              <w:rPr>
                <w:rFonts w:ascii="Arial" w:hAnsi="Arial" w:cs="Arial"/>
                <w:color w:val="212121"/>
                <w:shd w:val="clear" w:color="auto" w:fill="FFFFFF"/>
              </w:rPr>
              <w:t>The Contracting authority reserves the right to verify the existence and content of the tender in case of doubt about the validity of the tenderer's statements. For this purpose, the declaration must contain all the necessary information in order for the Contracting authority to verify compliance with the condition in question in the official records. In the event that such a verification is not possible, the Contracting authority shall require the economic operator to submit a copy of the entry in one of the professional or business registers.</w:t>
            </w:r>
          </w:p>
          <w:p w14:paraId="637FBE0F" w14:textId="77777777" w:rsidR="003A7456" w:rsidRPr="003A7456" w:rsidRDefault="003A7456" w:rsidP="003A7456">
            <w:pPr>
              <w:tabs>
                <w:tab w:val="left" w:pos="426"/>
              </w:tabs>
              <w:jc w:val="both"/>
              <w:rPr>
                <w:rFonts w:ascii="Arial" w:eastAsia="Calibri" w:hAnsi="Arial" w:cs="Arial"/>
                <w:iCs/>
                <w:color w:val="000000"/>
                <w:sz w:val="10"/>
                <w:szCs w:val="10"/>
                <w:lang w:val="sl-SI" w:eastAsia="sl-SI"/>
              </w:rPr>
            </w:pPr>
          </w:p>
        </w:tc>
      </w:tr>
    </w:tbl>
    <w:p w14:paraId="60576EF9" w14:textId="77777777" w:rsidR="003A7456" w:rsidRPr="003A7456" w:rsidRDefault="003A7456" w:rsidP="003A7456">
      <w:pPr>
        <w:jc w:val="both"/>
        <w:rPr>
          <w:rFonts w:ascii="Arial" w:hAnsi="Arial" w:cs="Arial"/>
          <w:b/>
          <w:color w:val="000000"/>
          <w:sz w:val="10"/>
          <w:szCs w:val="10"/>
          <w:lang w:val="sl-SI"/>
        </w:rPr>
      </w:pPr>
    </w:p>
    <w:p w14:paraId="154929D1" w14:textId="77777777" w:rsidR="003A7456" w:rsidRPr="003A7456" w:rsidRDefault="003A7456" w:rsidP="003A7456">
      <w:pPr>
        <w:jc w:val="both"/>
        <w:rPr>
          <w:rFonts w:ascii="Arial" w:hAnsi="Arial" w:cs="Arial"/>
          <w:b/>
          <w:color w:val="000000"/>
          <w:sz w:val="10"/>
          <w:szCs w:val="10"/>
          <w:lang w:val="sl-SI"/>
        </w:rPr>
      </w:pPr>
    </w:p>
    <w:p w14:paraId="32D5E4DC" w14:textId="77777777" w:rsidR="003A7456" w:rsidRPr="003A7456" w:rsidRDefault="003A7456" w:rsidP="003A7456">
      <w:pPr>
        <w:jc w:val="both"/>
        <w:rPr>
          <w:rFonts w:ascii="Arial" w:hAnsi="Arial" w:cs="Arial"/>
          <w:b/>
          <w:color w:val="000000"/>
          <w:sz w:val="10"/>
          <w:szCs w:val="10"/>
          <w:lang w:val="sl-SI"/>
        </w:rPr>
      </w:pPr>
    </w:p>
    <w:p w14:paraId="52B98CA9" w14:textId="77777777" w:rsidR="003A7456" w:rsidRPr="003A7456" w:rsidRDefault="003A7456" w:rsidP="003A7456">
      <w:pPr>
        <w:jc w:val="both"/>
        <w:rPr>
          <w:rFonts w:ascii="Arial" w:hAnsi="Arial" w:cs="Arial"/>
          <w:b/>
          <w:color w:val="000000"/>
          <w:sz w:val="10"/>
          <w:szCs w:val="10"/>
          <w:lang w:val="sl-SI"/>
        </w:rPr>
      </w:pPr>
    </w:p>
    <w:p w14:paraId="335606D6" w14:textId="77777777" w:rsidR="003A7456" w:rsidRPr="003A7456" w:rsidRDefault="003A7456" w:rsidP="003A7456">
      <w:pPr>
        <w:jc w:val="both"/>
        <w:rPr>
          <w:rFonts w:ascii="Arial" w:eastAsia="MS Mincho" w:hAnsi="Arial" w:cs="Arial"/>
          <w:b/>
          <w:color w:val="000000"/>
          <w:sz w:val="22"/>
          <w:szCs w:val="22"/>
        </w:rPr>
      </w:pPr>
      <w:r w:rsidRPr="003A7456">
        <w:rPr>
          <w:rFonts w:ascii="Arial" w:hAnsi="Arial" w:cs="Arial"/>
          <w:b/>
          <w:color w:val="000000"/>
          <w:sz w:val="22"/>
          <w:szCs w:val="22"/>
          <w:lang w:val="sl-SI"/>
        </w:rPr>
        <w:t>2</w:t>
      </w:r>
      <w:r w:rsidRPr="003A7456">
        <w:rPr>
          <w:rFonts w:ascii="Arial" w:hAnsi="Arial" w:cs="Arial"/>
          <w:b/>
          <w:caps/>
          <w:color w:val="000000"/>
          <w:sz w:val="22"/>
          <w:szCs w:val="22"/>
        </w:rPr>
        <w:t>.12.2</w:t>
      </w:r>
      <w:r w:rsidRPr="003A7456">
        <w:rPr>
          <w:rFonts w:ascii="Arial" w:hAnsi="Arial" w:cs="Arial"/>
          <w:color w:val="000000"/>
          <w:sz w:val="22"/>
          <w:szCs w:val="22"/>
          <w:lang w:val="sl-SI"/>
        </w:rPr>
        <w:t xml:space="preserve"> </w:t>
      </w:r>
      <w:r w:rsidRPr="003A7456">
        <w:rPr>
          <w:rFonts w:ascii="Arial" w:eastAsia="MS Mincho" w:hAnsi="Arial" w:cs="Arial"/>
          <w:b/>
          <w:color w:val="000000"/>
          <w:sz w:val="22"/>
          <w:szCs w:val="22"/>
          <w:lang w:val="en"/>
        </w:rPr>
        <w:t>TECHNICAL CAPACITY OF THE BIDDER</w:t>
      </w:r>
    </w:p>
    <w:p w14:paraId="0651189C" w14:textId="77777777" w:rsidR="003A7456" w:rsidRPr="003A7456" w:rsidRDefault="003A7456" w:rsidP="003A7456">
      <w:pPr>
        <w:jc w:val="both"/>
        <w:rPr>
          <w:rFonts w:ascii="Cambria" w:eastAsia="MS Mincho" w:hAnsi="Cambria"/>
          <w:color w:val="000000"/>
          <w:sz w:val="10"/>
          <w:szCs w:val="10"/>
        </w:rPr>
      </w:pPr>
    </w:p>
    <w:tbl>
      <w:tblPr>
        <w:tblW w:w="9781" w:type="dxa"/>
        <w:tblInd w:w="108" w:type="dxa"/>
        <w:tblLayout w:type="fixed"/>
        <w:tblLook w:val="0000" w:firstRow="0" w:lastRow="0" w:firstColumn="0" w:lastColumn="0" w:noHBand="0" w:noVBand="0"/>
      </w:tblPr>
      <w:tblGrid>
        <w:gridCol w:w="514"/>
        <w:gridCol w:w="9267"/>
      </w:tblGrid>
      <w:tr w:rsidR="003A7456" w:rsidRPr="003A7456" w14:paraId="504EAA29" w14:textId="77777777" w:rsidTr="00C670DD">
        <w:tc>
          <w:tcPr>
            <w:tcW w:w="514" w:type="dxa"/>
            <w:tcBorders>
              <w:top w:val="single" w:sz="4" w:space="0" w:color="000000"/>
              <w:left w:val="single" w:sz="4" w:space="0" w:color="000000"/>
              <w:bottom w:val="single" w:sz="4" w:space="0" w:color="000000"/>
            </w:tcBorders>
            <w:vAlign w:val="center"/>
          </w:tcPr>
          <w:p w14:paraId="7029DC7B"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1.</w:t>
            </w:r>
          </w:p>
        </w:tc>
        <w:tc>
          <w:tcPr>
            <w:tcW w:w="9267" w:type="dxa"/>
            <w:tcBorders>
              <w:top w:val="single" w:sz="4" w:space="0" w:color="000000"/>
              <w:left w:val="single" w:sz="4" w:space="0" w:color="000000"/>
              <w:bottom w:val="single" w:sz="4" w:space="0" w:color="000000"/>
              <w:right w:val="single" w:sz="4" w:space="0" w:color="000000"/>
            </w:tcBorders>
          </w:tcPr>
          <w:p w14:paraId="10FC4349"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The Bidder guarantees the required technical suitability of the equipment in line with the technical requirements from the description of the equipment included in the tender documentation.</w:t>
            </w:r>
          </w:p>
          <w:p w14:paraId="38AE10E0" w14:textId="77777777" w:rsidR="003A7456" w:rsidRPr="003A7456" w:rsidRDefault="003A7456" w:rsidP="003A7456">
            <w:pPr>
              <w:jc w:val="both"/>
              <w:rPr>
                <w:rFonts w:ascii="Arial" w:hAnsi="Arial" w:cs="Arial"/>
                <w:sz w:val="10"/>
                <w:szCs w:val="10"/>
                <w:lang w:eastAsia="sl-SI"/>
              </w:rPr>
            </w:pPr>
          </w:p>
          <w:p w14:paraId="08CA348D" w14:textId="689EA1C3" w:rsidR="003A7456" w:rsidRPr="003A7456" w:rsidRDefault="003A7456" w:rsidP="003A7456">
            <w:pPr>
              <w:tabs>
                <w:tab w:val="left" w:pos="426"/>
              </w:tabs>
              <w:jc w:val="both"/>
              <w:rPr>
                <w:rFonts w:ascii="Arial" w:hAnsi="Arial" w:cs="Arial"/>
                <w:sz w:val="4"/>
                <w:szCs w:val="4"/>
                <w:lang w:eastAsia="sl-SI"/>
              </w:rPr>
            </w:pPr>
            <w:r w:rsidRPr="003A7456">
              <w:rPr>
                <w:rFonts w:ascii="Arial" w:hAnsi="Arial" w:cs="Arial"/>
                <w:b/>
                <w:lang w:eastAsia="sl-SI"/>
              </w:rPr>
              <w:t>The proof:</w:t>
            </w:r>
            <w:r w:rsidRPr="003A7456">
              <w:rPr>
                <w:rFonts w:ascii="Arial" w:hAnsi="Arial" w:cs="Arial"/>
                <w:lang w:eastAsia="sl-SI"/>
              </w:rPr>
              <w:t xml:space="preserve"> </w:t>
            </w:r>
            <w:r w:rsidRPr="003A7456">
              <w:rPr>
                <w:rFonts w:ascii="Arial" w:eastAsia="MS Mincho" w:hAnsi="Arial" w:cs="Arial"/>
              </w:rPr>
              <w:t>FORM 4.</w:t>
            </w:r>
            <w:r w:rsidR="008C25AF">
              <w:rPr>
                <w:rFonts w:ascii="Arial" w:eastAsia="MS Mincho" w:hAnsi="Arial" w:cs="Arial"/>
              </w:rPr>
              <w:t>1</w:t>
            </w:r>
            <w:r w:rsidRPr="003A7456">
              <w:rPr>
                <w:rFonts w:ascii="Arial" w:eastAsia="MS Mincho" w:hAnsi="Arial" w:cs="Arial"/>
              </w:rPr>
              <w:t xml:space="preserve"> – Completed </w:t>
            </w:r>
            <w:r w:rsidRPr="003A7456">
              <w:rPr>
                <w:rFonts w:ascii="Arial" w:hAnsi="Arial" w:cs="Arial"/>
                <w:lang w:eastAsia="sl-SI"/>
              </w:rPr>
              <w:t xml:space="preserve">Statement of technical suitability </w:t>
            </w:r>
          </w:p>
        </w:tc>
      </w:tr>
      <w:tr w:rsidR="003A7456" w:rsidRPr="003A7456" w14:paraId="109F1321" w14:textId="77777777" w:rsidTr="00C670DD">
        <w:tc>
          <w:tcPr>
            <w:tcW w:w="514" w:type="dxa"/>
            <w:tcBorders>
              <w:top w:val="single" w:sz="4" w:space="0" w:color="000000"/>
              <w:left w:val="single" w:sz="4" w:space="0" w:color="000000"/>
              <w:bottom w:val="single" w:sz="4" w:space="0" w:color="000000"/>
            </w:tcBorders>
            <w:vAlign w:val="center"/>
          </w:tcPr>
          <w:p w14:paraId="74E2D5C9" w14:textId="77777777" w:rsidR="003A7456" w:rsidRPr="003A7456" w:rsidRDefault="003A7456" w:rsidP="003A7456">
            <w:pPr>
              <w:tabs>
                <w:tab w:val="left" w:pos="123"/>
              </w:tabs>
              <w:snapToGrid w:val="0"/>
              <w:jc w:val="center"/>
              <w:rPr>
                <w:rFonts w:ascii="Arial" w:hAnsi="Arial" w:cs="Arial"/>
                <w:color w:val="000000"/>
              </w:rPr>
            </w:pPr>
            <w:r w:rsidRPr="003A7456">
              <w:rPr>
                <w:rFonts w:ascii="Arial" w:hAnsi="Arial" w:cs="Arial"/>
                <w:color w:val="000000"/>
              </w:rPr>
              <w:t>2.</w:t>
            </w:r>
          </w:p>
        </w:tc>
        <w:tc>
          <w:tcPr>
            <w:tcW w:w="9267" w:type="dxa"/>
            <w:tcBorders>
              <w:top w:val="single" w:sz="4" w:space="0" w:color="000000"/>
              <w:left w:val="single" w:sz="4" w:space="0" w:color="000000"/>
              <w:bottom w:val="single" w:sz="4" w:space="0" w:color="000000"/>
              <w:right w:val="single" w:sz="4" w:space="0" w:color="000000"/>
            </w:tcBorders>
          </w:tcPr>
          <w:p w14:paraId="3D3079A1" w14:textId="07965D11" w:rsidR="003A7456" w:rsidRPr="003A7456" w:rsidRDefault="003A7456" w:rsidP="003A7456">
            <w:pPr>
              <w:rPr>
                <w:rFonts w:ascii="Arial" w:hAnsi="Arial" w:cs="Arial"/>
                <w:sz w:val="22"/>
                <w:szCs w:val="22"/>
                <w:lang w:val="pt-PT"/>
              </w:rPr>
            </w:pPr>
            <w:r w:rsidRPr="003A7456">
              <w:rPr>
                <w:rFonts w:ascii="Arial" w:hAnsi="Arial" w:cs="Arial"/>
                <w:color w:val="000000"/>
                <w:sz w:val="22"/>
                <w:szCs w:val="22"/>
              </w:rPr>
              <w:t>The Bidder has is the past 3 years (20</w:t>
            </w:r>
            <w:r w:rsidR="00B41ADB">
              <w:rPr>
                <w:rFonts w:ascii="Arial" w:hAnsi="Arial" w:cs="Arial"/>
                <w:color w:val="000000"/>
                <w:sz w:val="22"/>
                <w:szCs w:val="22"/>
              </w:rPr>
              <w:t>20</w:t>
            </w:r>
            <w:r w:rsidRPr="003A7456">
              <w:rPr>
                <w:rFonts w:ascii="Arial" w:hAnsi="Arial" w:cs="Arial"/>
                <w:color w:val="000000"/>
                <w:sz w:val="22"/>
                <w:szCs w:val="22"/>
              </w:rPr>
              <w:t>, 202</w:t>
            </w:r>
            <w:r w:rsidR="00B41ADB">
              <w:rPr>
                <w:rFonts w:ascii="Arial" w:hAnsi="Arial" w:cs="Arial"/>
                <w:color w:val="000000"/>
                <w:sz w:val="22"/>
                <w:szCs w:val="22"/>
              </w:rPr>
              <w:t>1</w:t>
            </w:r>
            <w:r w:rsidRPr="003A7456">
              <w:rPr>
                <w:rFonts w:ascii="Arial" w:hAnsi="Arial" w:cs="Arial"/>
                <w:color w:val="000000"/>
                <w:sz w:val="22"/>
                <w:szCs w:val="22"/>
              </w:rPr>
              <w:t>, 202</w:t>
            </w:r>
            <w:r w:rsidR="00B41ADB">
              <w:rPr>
                <w:rFonts w:ascii="Arial" w:hAnsi="Arial" w:cs="Arial"/>
                <w:color w:val="000000"/>
                <w:sz w:val="22"/>
                <w:szCs w:val="22"/>
              </w:rPr>
              <w:t>2</w:t>
            </w:r>
            <w:r w:rsidRPr="003A7456">
              <w:rPr>
                <w:rFonts w:ascii="Arial" w:hAnsi="Arial" w:cs="Arial"/>
                <w:color w:val="000000"/>
                <w:sz w:val="22"/>
                <w:szCs w:val="22"/>
              </w:rPr>
              <w:t xml:space="preserve">) sold (which means qualitative and quantitative in according with the contract) </w:t>
            </w:r>
            <w:r w:rsidRPr="003A7456">
              <w:rPr>
                <w:rFonts w:ascii="Arial" w:hAnsi="Arial" w:cs="Arial"/>
                <w:color w:val="000000"/>
                <w:sz w:val="22"/>
                <w:szCs w:val="22"/>
                <w:lang w:eastAsia="sl-SI"/>
              </w:rPr>
              <w:t xml:space="preserve">at least </w:t>
            </w:r>
            <w:r w:rsidR="002A3D43" w:rsidRPr="002A3D43">
              <w:rPr>
                <w:rFonts w:ascii="Arial" w:hAnsi="Arial" w:cs="Arial"/>
                <w:sz w:val="22"/>
                <w:szCs w:val="22"/>
                <w:lang w:val="en" w:eastAsia="sl-SI"/>
              </w:rPr>
              <w:t>3 comparable Superconductive Nanowire Single Photon Detection (SNSPD) systems</w:t>
            </w:r>
            <w:r w:rsidRPr="003A7456">
              <w:rPr>
                <w:rFonts w:ascii="Arial" w:hAnsi="Arial" w:cs="Arial"/>
                <w:sz w:val="22"/>
                <w:szCs w:val="22"/>
                <w:lang w:val="en" w:eastAsia="sl-SI"/>
              </w:rPr>
              <w:t>.</w:t>
            </w:r>
          </w:p>
          <w:p w14:paraId="07B6E7D7" w14:textId="77777777" w:rsidR="003A7456" w:rsidRPr="003A7456" w:rsidRDefault="003A7456" w:rsidP="003A7456">
            <w:pPr>
              <w:tabs>
                <w:tab w:val="left" w:pos="426"/>
              </w:tabs>
              <w:jc w:val="both"/>
              <w:rPr>
                <w:rFonts w:ascii="Arial" w:hAnsi="Arial" w:cs="Arial"/>
                <w:color w:val="000000"/>
                <w:sz w:val="10"/>
                <w:szCs w:val="10"/>
              </w:rPr>
            </w:pPr>
          </w:p>
          <w:p w14:paraId="0EE8C820" w14:textId="77777777" w:rsidR="003A7456" w:rsidRPr="003A7456" w:rsidRDefault="003A7456" w:rsidP="003A7456">
            <w:pPr>
              <w:tabs>
                <w:tab w:val="left" w:pos="426"/>
              </w:tabs>
              <w:jc w:val="both"/>
              <w:rPr>
                <w:rFonts w:ascii="Arial" w:hAnsi="Arial" w:cs="Arial"/>
                <w:lang w:eastAsia="sl-SI"/>
              </w:rPr>
            </w:pPr>
            <w:r w:rsidRPr="003A7456">
              <w:rPr>
                <w:rFonts w:ascii="Arial" w:hAnsi="Arial" w:cs="Arial"/>
                <w:b/>
                <w:lang w:eastAsia="sl-SI"/>
              </w:rPr>
              <w:t>The proof:</w:t>
            </w:r>
            <w:r w:rsidRPr="003A7456">
              <w:rPr>
                <w:rFonts w:ascii="Arial" w:hAnsi="Arial" w:cs="Arial"/>
                <w:lang w:eastAsia="sl-SI"/>
              </w:rPr>
              <w:t xml:space="preserve"> </w:t>
            </w:r>
          </w:p>
          <w:p w14:paraId="13521CC4" w14:textId="1ACC5DA2" w:rsidR="003A7456" w:rsidRPr="003A7456" w:rsidRDefault="003A7456" w:rsidP="003A7456">
            <w:pPr>
              <w:tabs>
                <w:tab w:val="left" w:pos="426"/>
              </w:tabs>
              <w:jc w:val="both"/>
              <w:rPr>
                <w:rFonts w:ascii="Arial" w:hAnsi="Arial" w:cs="Arial"/>
                <w:color w:val="000000"/>
              </w:rPr>
            </w:pPr>
            <w:r w:rsidRPr="003A7456">
              <w:rPr>
                <w:rFonts w:ascii="Arial" w:eastAsia="MS Mincho" w:hAnsi="Arial" w:cs="Arial"/>
              </w:rPr>
              <w:t>FORM 4.</w:t>
            </w:r>
            <w:r w:rsidR="008C25AF">
              <w:rPr>
                <w:rFonts w:ascii="Arial" w:eastAsia="MS Mincho" w:hAnsi="Arial" w:cs="Arial"/>
              </w:rPr>
              <w:t>2</w:t>
            </w:r>
            <w:r w:rsidRPr="003A7456">
              <w:rPr>
                <w:rFonts w:ascii="Arial" w:eastAsia="MS Mincho" w:hAnsi="Arial" w:cs="Arial"/>
              </w:rPr>
              <w:t xml:space="preserve"> – Completed </w:t>
            </w:r>
            <w:r w:rsidRPr="003A7456">
              <w:rPr>
                <w:rFonts w:ascii="Arial" w:hAnsi="Arial" w:cs="Arial"/>
                <w:color w:val="000000"/>
              </w:rPr>
              <w:t xml:space="preserve">»List of references« </w:t>
            </w:r>
          </w:p>
          <w:p w14:paraId="502633F7" w14:textId="43CD9329" w:rsidR="003A7456" w:rsidRPr="003A7456" w:rsidRDefault="003A7456" w:rsidP="003A7456">
            <w:pPr>
              <w:tabs>
                <w:tab w:val="left" w:pos="426"/>
              </w:tabs>
              <w:jc w:val="both"/>
              <w:rPr>
                <w:rFonts w:ascii="Arial" w:hAnsi="Arial" w:cs="Arial"/>
                <w:i/>
                <w:color w:val="00B050"/>
              </w:rPr>
            </w:pPr>
            <w:r w:rsidRPr="003A7456">
              <w:rPr>
                <w:rFonts w:ascii="Arial" w:eastAsia="MS Mincho" w:hAnsi="Arial" w:cs="Arial"/>
              </w:rPr>
              <w:t>FORM 4.</w:t>
            </w:r>
            <w:r w:rsidR="008C25AF">
              <w:rPr>
                <w:rFonts w:ascii="Arial" w:eastAsia="MS Mincho" w:hAnsi="Arial" w:cs="Arial"/>
              </w:rPr>
              <w:t>3</w:t>
            </w:r>
            <w:r w:rsidRPr="003A7456">
              <w:rPr>
                <w:rFonts w:ascii="Arial" w:eastAsia="MS Mincho" w:hAnsi="Arial" w:cs="Arial"/>
              </w:rPr>
              <w:t xml:space="preserve"> – Completed </w:t>
            </w:r>
            <w:r w:rsidRPr="003A7456">
              <w:rPr>
                <w:rFonts w:ascii="Arial" w:hAnsi="Arial" w:cs="Arial"/>
                <w:color w:val="000000"/>
              </w:rPr>
              <w:t xml:space="preserve">confirmation of the business partners (reference clients) on the original form </w:t>
            </w:r>
          </w:p>
          <w:p w14:paraId="64A45D60" w14:textId="77777777" w:rsidR="003A7456" w:rsidRPr="003A7456" w:rsidRDefault="003A7456" w:rsidP="003A7456">
            <w:pPr>
              <w:tabs>
                <w:tab w:val="left" w:pos="426"/>
              </w:tabs>
              <w:jc w:val="both"/>
              <w:rPr>
                <w:rFonts w:ascii="Arial" w:hAnsi="Arial" w:cs="Arial"/>
                <w:color w:val="000000"/>
                <w:sz w:val="4"/>
                <w:szCs w:val="4"/>
              </w:rPr>
            </w:pPr>
          </w:p>
        </w:tc>
      </w:tr>
    </w:tbl>
    <w:p w14:paraId="6B65CC12" w14:textId="77777777" w:rsidR="00EE3F71" w:rsidRDefault="00EE3F71" w:rsidP="003A7456">
      <w:pPr>
        <w:autoSpaceDE w:val="0"/>
        <w:autoSpaceDN w:val="0"/>
        <w:adjustRightInd w:val="0"/>
        <w:jc w:val="both"/>
        <w:rPr>
          <w:rFonts w:ascii="Arial" w:hAnsi="Arial" w:cs="Arial"/>
          <w:b/>
          <w:sz w:val="22"/>
          <w:szCs w:val="22"/>
          <w:u w:val="single"/>
          <w:lang w:eastAsia="sl-SI"/>
        </w:rPr>
      </w:pPr>
    </w:p>
    <w:p w14:paraId="7DF06477" w14:textId="46FCCD89" w:rsidR="003A7456" w:rsidRPr="003A7456" w:rsidRDefault="003A7456" w:rsidP="003A7456">
      <w:pPr>
        <w:autoSpaceDE w:val="0"/>
        <w:autoSpaceDN w:val="0"/>
        <w:adjustRightInd w:val="0"/>
        <w:jc w:val="both"/>
        <w:rPr>
          <w:rFonts w:ascii="Arial" w:hAnsi="Arial" w:cs="Arial"/>
          <w:b/>
          <w:sz w:val="22"/>
          <w:szCs w:val="22"/>
          <w:u w:val="single"/>
          <w:lang w:eastAsia="sl-SI"/>
        </w:rPr>
      </w:pPr>
      <w:r w:rsidRPr="003A7456">
        <w:rPr>
          <w:rFonts w:ascii="Arial" w:hAnsi="Arial" w:cs="Arial"/>
          <w:b/>
          <w:sz w:val="22"/>
          <w:szCs w:val="22"/>
          <w:u w:val="single"/>
          <w:lang w:eastAsia="sl-SI"/>
        </w:rPr>
        <w:t>In all cases 1 copy of a proof is sufficient, even when a particular proof is mentioned several times!</w:t>
      </w:r>
    </w:p>
    <w:p w14:paraId="0A4B3127" w14:textId="77777777" w:rsidR="003A7456" w:rsidRPr="003A7456" w:rsidRDefault="003A7456" w:rsidP="003A7456">
      <w:pPr>
        <w:autoSpaceDE w:val="0"/>
        <w:autoSpaceDN w:val="0"/>
        <w:adjustRightInd w:val="0"/>
        <w:jc w:val="both"/>
        <w:rPr>
          <w:rFonts w:ascii="Arial" w:hAnsi="Arial" w:cs="Arial"/>
          <w:sz w:val="10"/>
          <w:szCs w:val="10"/>
          <w:lang w:eastAsia="sl-SI"/>
        </w:rPr>
      </w:pPr>
    </w:p>
    <w:p w14:paraId="01A96BD4" w14:textId="77777777" w:rsidR="003A7456" w:rsidRPr="003A7456" w:rsidRDefault="003A7456" w:rsidP="003A7456">
      <w:pPr>
        <w:autoSpaceDE w:val="0"/>
        <w:autoSpaceDN w:val="0"/>
        <w:adjustRightInd w:val="0"/>
        <w:jc w:val="both"/>
        <w:rPr>
          <w:rFonts w:ascii="Arial" w:hAnsi="Arial" w:cs="Arial"/>
          <w:sz w:val="10"/>
          <w:szCs w:val="10"/>
          <w:lang w:eastAsia="sl-SI"/>
        </w:rPr>
      </w:pPr>
    </w:p>
    <w:p w14:paraId="6D5FD96C" w14:textId="7878CE8E" w:rsidR="00FD3932" w:rsidRDefault="003A7456" w:rsidP="003A7456">
      <w:pPr>
        <w:autoSpaceDE w:val="0"/>
        <w:autoSpaceDN w:val="0"/>
        <w:adjustRightInd w:val="0"/>
        <w:jc w:val="both"/>
        <w:rPr>
          <w:rFonts w:ascii="Arial" w:hAnsi="Arial" w:cs="Arial"/>
          <w:sz w:val="22"/>
          <w:szCs w:val="22"/>
          <w:lang w:eastAsia="sl-SI"/>
        </w:rPr>
      </w:pPr>
      <w:r w:rsidRPr="003A7456">
        <w:rPr>
          <w:rFonts w:ascii="Arial" w:hAnsi="Arial" w:cs="Arial"/>
          <w:sz w:val="22"/>
          <w:szCs w:val="22"/>
          <w:lang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4D991DCA" w14:textId="77777777" w:rsidR="00BA1D66" w:rsidRPr="00BA1D66" w:rsidRDefault="00BA1D66" w:rsidP="003A7456">
      <w:pPr>
        <w:autoSpaceDE w:val="0"/>
        <w:autoSpaceDN w:val="0"/>
        <w:adjustRightInd w:val="0"/>
        <w:jc w:val="both"/>
        <w:rPr>
          <w:rFonts w:ascii="Arial" w:hAnsi="Arial" w:cs="Arial"/>
          <w:sz w:val="10"/>
          <w:szCs w:val="10"/>
          <w:lang w:eastAsia="sl-SI"/>
        </w:rPr>
      </w:pPr>
    </w:p>
    <w:p w14:paraId="21D8EF44" w14:textId="77777777" w:rsidR="008663D2" w:rsidRDefault="008663D2" w:rsidP="003A7456">
      <w:pPr>
        <w:autoSpaceDE w:val="0"/>
        <w:autoSpaceDN w:val="0"/>
        <w:adjustRightInd w:val="0"/>
        <w:jc w:val="both"/>
        <w:rPr>
          <w:rFonts w:ascii="Arial" w:hAnsi="Arial" w:cs="Arial"/>
          <w:sz w:val="22"/>
          <w:szCs w:val="22"/>
          <w:lang w:eastAsia="sl-SI"/>
        </w:rPr>
      </w:pPr>
    </w:p>
    <w:p w14:paraId="440C1E32" w14:textId="0FC55EF7" w:rsidR="003A7456" w:rsidRPr="003A7456" w:rsidRDefault="003A7456" w:rsidP="003A7456">
      <w:pPr>
        <w:autoSpaceDE w:val="0"/>
        <w:autoSpaceDN w:val="0"/>
        <w:adjustRightInd w:val="0"/>
        <w:jc w:val="both"/>
        <w:rPr>
          <w:rFonts w:ascii="Arial" w:hAnsi="Arial" w:cs="Arial"/>
          <w:sz w:val="22"/>
          <w:szCs w:val="22"/>
          <w:lang w:eastAsia="sl-SI"/>
        </w:rPr>
      </w:pPr>
      <w:r w:rsidRPr="003A7456">
        <w:rPr>
          <w:rFonts w:ascii="Arial" w:hAnsi="Arial" w:cs="Arial"/>
          <w:sz w:val="22"/>
          <w:szCs w:val="22"/>
          <w:lang w:eastAsia="sl-SI"/>
        </w:rPr>
        <w:t xml:space="preserve">The contracting authority can also consider the data from the official records that the bidder obtained or submitted during the other public-tender procedures if these records are not older than 4 months.  </w:t>
      </w:r>
    </w:p>
    <w:p w14:paraId="1FEF3B15" w14:textId="77777777" w:rsidR="003A7456" w:rsidRPr="003A7456" w:rsidRDefault="003A7456" w:rsidP="003A7456">
      <w:pPr>
        <w:autoSpaceDE w:val="0"/>
        <w:autoSpaceDN w:val="0"/>
        <w:adjustRightInd w:val="0"/>
        <w:jc w:val="both"/>
        <w:rPr>
          <w:rFonts w:ascii="Arial" w:hAnsi="Arial" w:cs="Arial"/>
          <w:sz w:val="22"/>
          <w:szCs w:val="22"/>
          <w:lang w:eastAsia="sl-SI"/>
        </w:rPr>
      </w:pPr>
    </w:p>
    <w:p w14:paraId="047D01B7" w14:textId="5B215D58" w:rsidR="003A7456" w:rsidRDefault="003A7456" w:rsidP="008663D2">
      <w:pPr>
        <w:autoSpaceDE w:val="0"/>
        <w:autoSpaceDN w:val="0"/>
        <w:adjustRightInd w:val="0"/>
        <w:jc w:val="both"/>
        <w:rPr>
          <w:rFonts w:ascii="Arial" w:hAnsi="Arial" w:cs="Arial"/>
          <w:sz w:val="22"/>
          <w:szCs w:val="22"/>
          <w:lang w:eastAsia="sl-SI"/>
        </w:rPr>
      </w:pPr>
      <w:r w:rsidRPr="003A7456">
        <w:rPr>
          <w:rFonts w:ascii="Arial" w:hAnsi="Arial" w:cs="Arial"/>
          <w:sz w:val="22"/>
          <w:szCs w:val="22"/>
          <w:lang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3A7456">
        <w:rPr>
          <w:rFonts w:ascii="Arial" w:hAnsi="Arial" w:cs="Arial"/>
          <w:color w:val="000000"/>
          <w:sz w:val="22"/>
          <w:szCs w:val="22"/>
          <w:lang w:eastAsia="sl-SI"/>
        </w:rPr>
        <w:t xml:space="preserve">judicial or administrative authority, a notary, or an authorised body representing the commercial entities in the bidder’s country. </w:t>
      </w:r>
      <w:r w:rsidRPr="003A7456">
        <w:rPr>
          <w:rFonts w:ascii="Arial" w:hAnsi="Arial" w:cs="Arial"/>
          <w:sz w:val="22"/>
          <w:szCs w:val="22"/>
          <w:lang w:eastAsia="sl-SI"/>
        </w:rPr>
        <w:t xml:space="preserve"> </w:t>
      </w:r>
    </w:p>
    <w:p w14:paraId="2A06E5C4" w14:textId="77777777" w:rsidR="008663D2" w:rsidRPr="008663D2" w:rsidRDefault="008663D2" w:rsidP="008663D2">
      <w:pPr>
        <w:autoSpaceDE w:val="0"/>
        <w:autoSpaceDN w:val="0"/>
        <w:adjustRightInd w:val="0"/>
        <w:jc w:val="both"/>
        <w:rPr>
          <w:rFonts w:ascii="Arial" w:hAnsi="Arial" w:cs="Arial"/>
          <w:sz w:val="18"/>
          <w:szCs w:val="18"/>
          <w:lang w:eastAsia="sl-SI"/>
        </w:rPr>
      </w:pPr>
    </w:p>
    <w:p w14:paraId="4AB78520" w14:textId="77777777" w:rsidR="003A7456" w:rsidRPr="008663D2" w:rsidRDefault="003A7456" w:rsidP="003A7456">
      <w:pPr>
        <w:tabs>
          <w:tab w:val="left" w:pos="720"/>
        </w:tabs>
        <w:jc w:val="both"/>
        <w:rPr>
          <w:rFonts w:ascii="Arial" w:hAnsi="Arial" w:cs="Arial"/>
          <w:b/>
          <w:caps/>
          <w:color w:val="000000"/>
          <w:sz w:val="18"/>
          <w:szCs w:val="18"/>
          <w:lang w:eastAsia="sl-SI"/>
        </w:rPr>
      </w:pPr>
    </w:p>
    <w:p w14:paraId="7D7AE693" w14:textId="77777777" w:rsidR="003A7456" w:rsidRPr="003A7456" w:rsidRDefault="003A7456" w:rsidP="003A7456">
      <w:pPr>
        <w:tabs>
          <w:tab w:val="left" w:pos="720"/>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2.13 THE BIDDING PRICE</w:t>
      </w:r>
    </w:p>
    <w:p w14:paraId="06CF3AA4" w14:textId="1124F1DC" w:rsidR="003A7456" w:rsidRPr="00FD3932" w:rsidRDefault="003A7456" w:rsidP="00FD3932">
      <w:pPr>
        <w:tabs>
          <w:tab w:val="left" w:pos="720"/>
        </w:tabs>
        <w:jc w:val="both"/>
        <w:rPr>
          <w:rFonts w:ascii="Arial" w:hAnsi="Arial" w:cs="Arial"/>
          <w:color w:val="000000"/>
          <w:sz w:val="22"/>
          <w:szCs w:val="22"/>
          <w:lang w:eastAsia="sl-SI"/>
        </w:rPr>
      </w:pPr>
      <w:r w:rsidRPr="003A7456">
        <w:rPr>
          <w:rFonts w:ascii="Arial" w:hAnsi="Arial" w:cs="Arial"/>
          <w:color w:val="000000"/>
          <w:sz w:val="22"/>
          <w:szCs w:val="22"/>
          <w:lang w:eastAsia="sl-SI"/>
        </w:rPr>
        <w:t>All the prices have to be expressed in euros, covering all the costs for the realisation of the relevant public contract. The final price has to include all its constituent elements. The VAT has to be indicated separately (for the bidders from Slovenia).</w:t>
      </w:r>
    </w:p>
    <w:p w14:paraId="570958C1" w14:textId="38C15FC6" w:rsidR="003A7456" w:rsidRPr="008663D2" w:rsidRDefault="003A7456" w:rsidP="003A7456">
      <w:pPr>
        <w:jc w:val="both"/>
        <w:rPr>
          <w:rFonts w:ascii="Arial" w:hAnsi="Arial" w:cs="Arial"/>
          <w:sz w:val="18"/>
          <w:szCs w:val="18"/>
          <w:lang w:eastAsia="sl-SI"/>
        </w:rPr>
      </w:pPr>
    </w:p>
    <w:p w14:paraId="6D84132E" w14:textId="77777777" w:rsidR="009003B7" w:rsidRPr="008663D2" w:rsidRDefault="009003B7" w:rsidP="003A7456">
      <w:pPr>
        <w:jc w:val="both"/>
        <w:rPr>
          <w:rFonts w:ascii="Arial" w:hAnsi="Arial" w:cs="Arial"/>
          <w:sz w:val="18"/>
          <w:szCs w:val="18"/>
          <w:lang w:eastAsia="sl-SI"/>
        </w:rPr>
      </w:pPr>
    </w:p>
    <w:p w14:paraId="1C9EC047" w14:textId="77777777" w:rsidR="003A7456" w:rsidRPr="003A7456" w:rsidRDefault="003A7456" w:rsidP="003A7456">
      <w:pPr>
        <w:autoSpaceDE w:val="0"/>
        <w:autoSpaceDN w:val="0"/>
        <w:adjustRightInd w:val="0"/>
        <w:jc w:val="both"/>
        <w:rPr>
          <w:rFonts w:ascii="Arial" w:hAnsi="Arial" w:cs="Arial"/>
          <w:b/>
          <w:sz w:val="22"/>
          <w:szCs w:val="22"/>
          <w:lang w:val="sl-SI" w:eastAsia="sl-SI"/>
        </w:rPr>
      </w:pPr>
      <w:r w:rsidRPr="003A7456">
        <w:rPr>
          <w:rFonts w:ascii="Arial" w:hAnsi="Arial" w:cs="Arial"/>
          <w:b/>
          <w:sz w:val="22"/>
          <w:szCs w:val="22"/>
          <w:lang w:val="sl-SI" w:eastAsia="sl-SI"/>
        </w:rPr>
        <w:t>2.14  EXAMINATION AND EVALUATION OF THE BIDS</w:t>
      </w:r>
    </w:p>
    <w:p w14:paraId="1143274E" w14:textId="77777777" w:rsidR="003A7456" w:rsidRPr="003A7456" w:rsidRDefault="003A7456" w:rsidP="003A7456">
      <w:pPr>
        <w:autoSpaceDE w:val="0"/>
        <w:autoSpaceDN w:val="0"/>
        <w:adjustRightInd w:val="0"/>
        <w:jc w:val="both"/>
        <w:rPr>
          <w:rFonts w:ascii="Arial" w:hAnsi="Arial" w:cs="Arial"/>
          <w:sz w:val="22"/>
          <w:szCs w:val="22"/>
          <w:lang w:eastAsia="sl-SI"/>
        </w:rPr>
      </w:pPr>
      <w:r w:rsidRPr="003A7456">
        <w:rPr>
          <w:rFonts w:ascii="Arial" w:hAnsi="Arial" w:cs="Arial"/>
          <w:sz w:val="22"/>
          <w:szCs w:val="22"/>
          <w:lang w:eastAsia="sl-SI"/>
        </w:rPr>
        <w:t xml:space="preserve">Before awarding the contract, The Contracting Authority will verify the existence and content of data or other information indicated in the tender of the tenderer to which he has decided to award the contract. The Contracting Authority will perform examination and evaluation in line with Article 89 </w:t>
      </w:r>
      <w:r w:rsidRPr="003A7456">
        <w:rPr>
          <w:rFonts w:ascii="Arial" w:hAnsi="Arial"/>
          <w:sz w:val="22"/>
        </w:rPr>
        <w:t xml:space="preserve">of the </w:t>
      </w:r>
      <w:r w:rsidRPr="003A7456">
        <w:rPr>
          <w:rFonts w:ascii="Arial" w:hAnsi="Arial" w:cs="Arial"/>
          <w:sz w:val="22"/>
          <w:szCs w:val="22"/>
        </w:rPr>
        <w:t>PPA-3.</w:t>
      </w:r>
    </w:p>
    <w:p w14:paraId="5847A810" w14:textId="77777777" w:rsidR="003A7456" w:rsidRPr="008663D2" w:rsidRDefault="003A7456" w:rsidP="003A7456">
      <w:pPr>
        <w:tabs>
          <w:tab w:val="left" w:pos="709"/>
        </w:tabs>
        <w:jc w:val="both"/>
        <w:rPr>
          <w:rFonts w:ascii="Arial" w:hAnsi="Arial" w:cs="Arial"/>
          <w:i/>
          <w:color w:val="000000"/>
          <w:sz w:val="18"/>
          <w:szCs w:val="18"/>
          <w:lang w:eastAsia="sl-SI"/>
        </w:rPr>
      </w:pPr>
    </w:p>
    <w:p w14:paraId="500747A7" w14:textId="77777777" w:rsidR="003A7456" w:rsidRPr="008663D2" w:rsidRDefault="003A7456" w:rsidP="003A7456">
      <w:pPr>
        <w:jc w:val="both"/>
        <w:rPr>
          <w:rFonts w:ascii="Arial" w:hAnsi="Arial" w:cs="Arial"/>
          <w:b/>
          <w:color w:val="000000"/>
          <w:sz w:val="18"/>
          <w:szCs w:val="18"/>
        </w:rPr>
      </w:pPr>
    </w:p>
    <w:p w14:paraId="4254A357" w14:textId="77777777" w:rsidR="003A7456" w:rsidRPr="003A7456" w:rsidRDefault="003A7456" w:rsidP="003A7456">
      <w:pPr>
        <w:jc w:val="both"/>
        <w:rPr>
          <w:rFonts w:ascii="Arial" w:hAnsi="Arial" w:cs="Arial"/>
          <w:b/>
          <w:color w:val="000000"/>
          <w:sz w:val="22"/>
          <w:szCs w:val="22"/>
        </w:rPr>
      </w:pPr>
      <w:r w:rsidRPr="003A7456">
        <w:rPr>
          <w:rFonts w:ascii="Arial" w:hAnsi="Arial" w:cs="Arial"/>
          <w:b/>
          <w:color w:val="000000"/>
          <w:sz w:val="22"/>
          <w:szCs w:val="22"/>
        </w:rPr>
        <w:t>2.15 CRITERIA FOR ASSESSING AND EVALUATING THE BIDS</w:t>
      </w:r>
    </w:p>
    <w:p w14:paraId="440B19FF" w14:textId="77777777" w:rsidR="003A7456" w:rsidRPr="00A8672F" w:rsidRDefault="003A7456" w:rsidP="003A7456">
      <w:pPr>
        <w:jc w:val="both"/>
        <w:rPr>
          <w:rFonts w:ascii="Arial" w:hAnsi="Arial" w:cs="Arial"/>
          <w:sz w:val="22"/>
          <w:szCs w:val="22"/>
          <w:u w:val="single"/>
          <w:lang w:val="en" w:eastAsia="sl-SI"/>
        </w:rPr>
      </w:pPr>
      <w:r w:rsidRPr="003A7456">
        <w:rPr>
          <w:rFonts w:ascii="Arial" w:hAnsi="Arial" w:cs="Arial"/>
          <w:sz w:val="22"/>
          <w:szCs w:val="22"/>
          <w:lang w:val="en" w:eastAsia="sl-SI"/>
        </w:rPr>
        <w:t xml:space="preserve">The criterion for the best Bidder selection is the most economically advantageous bid, determined on the basis of the lowest bidding price in euros without the VAT, </w:t>
      </w:r>
      <w:r w:rsidRPr="00A8672F">
        <w:rPr>
          <w:rFonts w:ascii="Arial" w:hAnsi="Arial" w:cs="Arial"/>
          <w:sz w:val="22"/>
          <w:szCs w:val="22"/>
          <w:u w:val="single"/>
          <w:lang w:val="en" w:eastAsia="sl-SI"/>
        </w:rPr>
        <w:t>provided that all the requirements are fulfilled.</w:t>
      </w:r>
    </w:p>
    <w:p w14:paraId="5479FF09" w14:textId="77777777" w:rsidR="003A7456" w:rsidRPr="00D82260" w:rsidRDefault="003A7456" w:rsidP="003A7456">
      <w:pPr>
        <w:jc w:val="both"/>
        <w:rPr>
          <w:rFonts w:ascii="Arial" w:hAnsi="Arial" w:cs="Arial"/>
          <w:sz w:val="22"/>
          <w:szCs w:val="22"/>
          <w:lang w:val="en" w:eastAsia="sl-SI"/>
        </w:rPr>
      </w:pPr>
    </w:p>
    <w:p w14:paraId="6739EEAF" w14:textId="77777777" w:rsidR="003A7456" w:rsidRPr="003A7456" w:rsidRDefault="003A7456" w:rsidP="003A7456">
      <w:pPr>
        <w:jc w:val="both"/>
        <w:rPr>
          <w:rFonts w:ascii="Arial" w:hAnsi="Arial" w:cs="Arial"/>
          <w:color w:val="FF0000"/>
          <w:sz w:val="22"/>
          <w:szCs w:val="22"/>
          <w:lang w:val="en" w:eastAsia="sl-SI"/>
        </w:rPr>
      </w:pPr>
      <w:r w:rsidRPr="003A7456">
        <w:rPr>
          <w:rFonts w:ascii="Arial" w:hAnsi="Arial" w:cs="Arial"/>
          <w:sz w:val="22"/>
          <w:szCs w:val="22"/>
          <w:lang w:val="en" w:eastAsia="sl-SI"/>
        </w:rPr>
        <w:t>In the case of two or more Bidder having equally economically advantageous bid, the Bidder with the shorter delivery date will be selected. If the bids are tied after this, the bidder with the most favorable warranty terms and conditions will be selected.</w:t>
      </w:r>
    </w:p>
    <w:p w14:paraId="3486976D" w14:textId="77777777" w:rsidR="003A7456" w:rsidRPr="008663D2" w:rsidRDefault="003A7456" w:rsidP="003A7456">
      <w:pPr>
        <w:rPr>
          <w:rFonts w:ascii="Arial" w:eastAsia="Calibri" w:hAnsi="Arial" w:cs="Arial"/>
          <w:sz w:val="18"/>
          <w:szCs w:val="18"/>
          <w:lang w:val="pt-PT"/>
        </w:rPr>
      </w:pPr>
    </w:p>
    <w:p w14:paraId="2A6C00FF" w14:textId="77777777" w:rsidR="003A7456" w:rsidRPr="008663D2" w:rsidRDefault="003A7456" w:rsidP="003A7456">
      <w:pPr>
        <w:rPr>
          <w:rFonts w:ascii="Arial" w:hAnsi="Arial" w:cs="Arial"/>
          <w:color w:val="222222"/>
          <w:sz w:val="18"/>
          <w:szCs w:val="18"/>
          <w:lang w:val="en" w:eastAsia="sl-SI"/>
        </w:rPr>
      </w:pPr>
    </w:p>
    <w:p w14:paraId="0C6F0CA8" w14:textId="77777777" w:rsidR="003A7456" w:rsidRPr="003A7456" w:rsidRDefault="003A7456" w:rsidP="003A7456">
      <w:pPr>
        <w:tabs>
          <w:tab w:val="left" w:pos="720"/>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 xml:space="preserve">2.16 QUERIES RELATING TO THE TENDER DOCUMENTATION </w:t>
      </w:r>
    </w:p>
    <w:p w14:paraId="1B455097" w14:textId="77777777" w:rsidR="003A7456" w:rsidRPr="003A7456" w:rsidRDefault="003A7456" w:rsidP="003A7456">
      <w:pPr>
        <w:jc w:val="both"/>
        <w:rPr>
          <w:rFonts w:ascii="Arial" w:hAnsi="Arial" w:cs="Arial"/>
          <w:color w:val="000000"/>
          <w:sz w:val="22"/>
          <w:szCs w:val="22"/>
          <w:lang w:eastAsia="sl-SI"/>
        </w:rPr>
      </w:pPr>
      <w:r w:rsidRPr="003A7456">
        <w:rPr>
          <w:rFonts w:ascii="Arial" w:hAnsi="Arial" w:cs="Arial"/>
          <w:sz w:val="22"/>
          <w:szCs w:val="22"/>
          <w:lang w:eastAsia="sl-SI"/>
        </w:rPr>
        <w:t xml:space="preserve">Communication with the bidders concerning the queries about the tender and the preparation of a bid shall be organised through the Public-Procurement Portal of the Official Gazette of the Republic of Slovenia: </w:t>
      </w:r>
      <w:hyperlink r:id="rId8" w:history="1">
        <w:r w:rsidRPr="003A7456">
          <w:rPr>
            <w:rFonts w:ascii="Arial" w:hAnsi="Arial" w:cs="Arial"/>
            <w:color w:val="0000FF"/>
            <w:sz w:val="22"/>
            <w:szCs w:val="22"/>
            <w:u w:val="single"/>
            <w:lang w:eastAsia="sl-SI"/>
          </w:rPr>
          <w:t>www.enarocanje.si</w:t>
        </w:r>
      </w:hyperlink>
      <w:r w:rsidRPr="003A7456">
        <w:rPr>
          <w:rFonts w:ascii="Arial" w:hAnsi="Arial" w:cs="Arial"/>
          <w:color w:val="000000"/>
          <w:sz w:val="22"/>
          <w:szCs w:val="22"/>
          <w:lang w:eastAsia="sl-SI"/>
        </w:rPr>
        <w:t xml:space="preserve">. </w:t>
      </w:r>
    </w:p>
    <w:p w14:paraId="4D31763D" w14:textId="77777777" w:rsidR="003A7456" w:rsidRPr="003A7456" w:rsidRDefault="003A7456" w:rsidP="003A7456">
      <w:pPr>
        <w:jc w:val="both"/>
        <w:rPr>
          <w:rFonts w:ascii="Arial" w:hAnsi="Arial" w:cs="Arial"/>
          <w:color w:val="000000"/>
          <w:sz w:val="22"/>
          <w:szCs w:val="22"/>
          <w:lang w:eastAsia="sl-SI"/>
        </w:rPr>
      </w:pPr>
    </w:p>
    <w:p w14:paraId="7D91E3A3" w14:textId="77777777" w:rsidR="003A7456" w:rsidRPr="003A7456" w:rsidRDefault="003A7456" w:rsidP="003A7456">
      <w:pPr>
        <w:jc w:val="both"/>
        <w:rPr>
          <w:rFonts w:ascii="Arial" w:hAnsi="Arial" w:cs="Arial"/>
          <w:color w:val="000000"/>
          <w:sz w:val="22"/>
          <w:szCs w:val="22"/>
          <w:lang w:eastAsia="sl-SI"/>
        </w:rPr>
      </w:pPr>
      <w:r w:rsidRPr="003A7456">
        <w:rPr>
          <w:rFonts w:ascii="Arial" w:hAnsi="Arial" w:cs="Arial"/>
          <w:color w:val="000000"/>
          <w:sz w:val="22"/>
          <w:szCs w:val="22"/>
          <w:lang w:eastAsia="sl-SI"/>
        </w:rPr>
        <w:t>Information provided by the contracting authority or through the procurement portal shall be, in accordance with the paragraph 2 of Article 67 of PPA-3 understood as amendment, supplement or clarification regarding the award of the contract, if the content of this additional information results in changing this documentation, or if the explanation eliminates the ambiguity of the statements in this document or public announcement.</w:t>
      </w:r>
    </w:p>
    <w:p w14:paraId="60D6F07B" w14:textId="77777777" w:rsidR="003A7456" w:rsidRPr="008663D2" w:rsidRDefault="003A7456" w:rsidP="003A7456">
      <w:pPr>
        <w:jc w:val="both"/>
        <w:rPr>
          <w:rFonts w:ascii="Arial" w:hAnsi="Arial" w:cs="Arial"/>
          <w:color w:val="000000"/>
          <w:sz w:val="18"/>
          <w:szCs w:val="18"/>
          <w:lang w:eastAsia="sl-SI"/>
        </w:rPr>
      </w:pPr>
    </w:p>
    <w:p w14:paraId="050D56A0" w14:textId="77777777" w:rsidR="00EE3F71" w:rsidRPr="008663D2" w:rsidRDefault="00EE3F71" w:rsidP="003A7456">
      <w:pPr>
        <w:jc w:val="both"/>
        <w:rPr>
          <w:rFonts w:ascii="Arial" w:hAnsi="Arial" w:cs="Arial"/>
          <w:color w:val="000000"/>
          <w:sz w:val="18"/>
          <w:szCs w:val="18"/>
          <w:lang w:eastAsia="sl-SI"/>
        </w:rPr>
      </w:pPr>
    </w:p>
    <w:p w14:paraId="624E7C48" w14:textId="77777777" w:rsidR="003A7456" w:rsidRPr="003A7456" w:rsidRDefault="003A7456" w:rsidP="003A7456">
      <w:pPr>
        <w:jc w:val="both"/>
        <w:rPr>
          <w:rFonts w:ascii="Arial" w:hAnsi="Arial" w:cs="Arial"/>
          <w:b/>
          <w:caps/>
          <w:sz w:val="22"/>
          <w:szCs w:val="22"/>
          <w:lang w:eastAsia="sl-SI"/>
        </w:rPr>
      </w:pPr>
      <w:r w:rsidRPr="003A7456">
        <w:rPr>
          <w:rFonts w:ascii="Arial" w:hAnsi="Arial" w:cs="Arial"/>
          <w:b/>
          <w:caps/>
          <w:sz w:val="22"/>
          <w:szCs w:val="22"/>
          <w:lang w:eastAsia="sl-SI"/>
        </w:rPr>
        <w:t xml:space="preserve">2.17 DEADLINES FOR ANSWERING THE QUERIES ABOUT THE TENDER DOCUMENTATION </w:t>
      </w:r>
    </w:p>
    <w:p w14:paraId="7802BA55" w14:textId="7458B34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Queries about the tender documentation or any other query about the call for tender placed through the Public-Procurement Portal by </w:t>
      </w:r>
      <w:r w:rsidRPr="003A7456">
        <w:rPr>
          <w:rFonts w:ascii="Arial" w:hAnsi="Arial" w:cs="Arial"/>
          <w:b/>
          <w:sz w:val="22"/>
          <w:szCs w:val="22"/>
          <w:lang w:eastAsia="sl-SI"/>
        </w:rPr>
        <w:t>16:00</w:t>
      </w:r>
      <w:r w:rsidRPr="003A7456">
        <w:rPr>
          <w:rFonts w:ascii="Arial" w:hAnsi="Arial" w:cs="Arial"/>
          <w:sz w:val="22"/>
          <w:szCs w:val="22"/>
          <w:lang w:eastAsia="sl-SI"/>
        </w:rPr>
        <w:t xml:space="preserve"> on </w:t>
      </w:r>
      <w:r w:rsidR="009003B7">
        <w:rPr>
          <w:rFonts w:ascii="Arial" w:hAnsi="Arial" w:cs="Arial"/>
          <w:b/>
          <w:sz w:val="22"/>
          <w:szCs w:val="22"/>
          <w:lang w:eastAsia="sl-SI"/>
        </w:rPr>
        <w:t>2</w:t>
      </w:r>
      <w:r w:rsidR="008C25AF">
        <w:rPr>
          <w:rFonts w:ascii="Arial" w:hAnsi="Arial" w:cs="Arial"/>
          <w:b/>
          <w:sz w:val="22"/>
          <w:szCs w:val="22"/>
          <w:lang w:eastAsia="sl-SI"/>
        </w:rPr>
        <w:t>4</w:t>
      </w:r>
      <w:r w:rsidR="009003B7">
        <w:rPr>
          <w:rFonts w:ascii="Arial" w:hAnsi="Arial" w:cs="Arial"/>
          <w:b/>
          <w:sz w:val="22"/>
          <w:szCs w:val="22"/>
          <w:lang w:eastAsia="sl-SI"/>
        </w:rPr>
        <w:t xml:space="preserve"> </w:t>
      </w:r>
      <w:r w:rsidR="008C25AF">
        <w:rPr>
          <w:rFonts w:ascii="Arial" w:hAnsi="Arial" w:cs="Arial"/>
          <w:b/>
          <w:sz w:val="22"/>
          <w:szCs w:val="22"/>
          <w:lang w:eastAsia="sl-SI"/>
        </w:rPr>
        <w:t>May</w:t>
      </w:r>
      <w:r w:rsidRPr="003A7456">
        <w:rPr>
          <w:rFonts w:ascii="Arial" w:hAnsi="Arial" w:cs="Arial"/>
          <w:b/>
          <w:sz w:val="22"/>
          <w:szCs w:val="22"/>
          <w:lang w:eastAsia="sl-SI"/>
        </w:rPr>
        <w:t xml:space="preserve"> 2023 </w:t>
      </w:r>
      <w:r w:rsidRPr="003A7456">
        <w:rPr>
          <w:rFonts w:ascii="Arial" w:hAnsi="Arial" w:cs="Arial"/>
          <w:sz w:val="22"/>
          <w:szCs w:val="22"/>
          <w:lang w:eastAsia="sl-SI"/>
        </w:rPr>
        <w:t>shall be considered as timely. After this time, the contracting authority shall nor answer any queries about the tender.</w:t>
      </w:r>
    </w:p>
    <w:p w14:paraId="1BB34977" w14:textId="77777777" w:rsidR="003A7456" w:rsidRPr="008663D2" w:rsidRDefault="003A7456" w:rsidP="003A7456">
      <w:pPr>
        <w:jc w:val="both"/>
        <w:rPr>
          <w:rFonts w:ascii="Arial" w:hAnsi="Arial" w:cs="Arial"/>
          <w:sz w:val="18"/>
          <w:szCs w:val="18"/>
          <w:lang w:eastAsia="sl-SI"/>
        </w:rPr>
      </w:pPr>
    </w:p>
    <w:p w14:paraId="48161400" w14:textId="77777777" w:rsidR="003A7456" w:rsidRPr="008663D2" w:rsidRDefault="003A7456" w:rsidP="003A7456">
      <w:pPr>
        <w:jc w:val="both"/>
        <w:rPr>
          <w:rFonts w:ascii="Arial" w:hAnsi="Arial" w:cs="Arial"/>
          <w:sz w:val="18"/>
          <w:szCs w:val="18"/>
          <w:lang w:eastAsia="sl-SI"/>
        </w:rPr>
      </w:pPr>
    </w:p>
    <w:p w14:paraId="120A1F91" w14:textId="77777777" w:rsidR="003A7456" w:rsidRPr="003A7456" w:rsidRDefault="003A7456" w:rsidP="003A7456">
      <w:pPr>
        <w:tabs>
          <w:tab w:val="left" w:pos="720"/>
        </w:tabs>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2.18 SUBMISSION AND DELIVERY OF THE BID</w:t>
      </w:r>
    </w:p>
    <w:p w14:paraId="2969AFCE"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Bidders must submit their bids through the IT </w:t>
      </w:r>
      <w:r w:rsidRPr="003A7456">
        <w:rPr>
          <w:rFonts w:ascii="Arial" w:eastAsia="Calibri" w:hAnsi="Arial" w:cs="Arial"/>
          <w:b/>
          <w:sz w:val="22"/>
          <w:szCs w:val="22"/>
          <w:lang w:val="sl-SI"/>
        </w:rPr>
        <w:t xml:space="preserve">ePonudbe.si </w:t>
      </w:r>
      <w:r w:rsidRPr="003A7456">
        <w:rPr>
          <w:rFonts w:ascii="Arial" w:hAnsi="Arial" w:cs="Arial"/>
          <w:sz w:val="22"/>
          <w:szCs w:val="22"/>
          <w:lang w:eastAsia="sl-SI"/>
        </w:rPr>
        <w:t xml:space="preserve">system at the web address </w:t>
      </w:r>
      <w:hyperlink r:id="rId9" w:history="1">
        <w:r w:rsidRPr="003A7456">
          <w:rPr>
            <w:rFonts w:ascii="Arial" w:hAnsi="Arial" w:cs="Arial"/>
            <w:color w:val="0000FF"/>
            <w:sz w:val="22"/>
            <w:szCs w:val="22"/>
            <w:u w:val="single"/>
            <w:lang w:eastAsia="sl-SI"/>
          </w:rPr>
          <w:t>http://eponudbe.si/en</w:t>
        </w:r>
      </w:hyperlink>
      <w:r w:rsidRPr="003A7456">
        <w:rPr>
          <w:rFonts w:ascii="Arial" w:hAnsi="Arial" w:cs="Arial"/>
          <w:sz w:val="22"/>
          <w:szCs w:val="22"/>
          <w:lang w:eastAsia="sl-SI"/>
        </w:rPr>
        <w:t xml:space="preserve"> </w:t>
      </w:r>
    </w:p>
    <w:p w14:paraId="568A392B" w14:textId="77777777" w:rsidR="003A7456" w:rsidRPr="003A7456" w:rsidRDefault="003A7456" w:rsidP="003A7456">
      <w:pPr>
        <w:jc w:val="both"/>
        <w:rPr>
          <w:rFonts w:ascii="Arial" w:hAnsi="Arial" w:cs="Arial"/>
          <w:sz w:val="22"/>
          <w:szCs w:val="22"/>
          <w:lang w:eastAsia="sl-SI"/>
        </w:rPr>
      </w:pPr>
    </w:p>
    <w:p w14:paraId="0FBFFD77"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Before submitting their bids, Bidders must register at the web address </w:t>
      </w:r>
      <w:hyperlink r:id="rId10" w:history="1">
        <w:r w:rsidRPr="003A7456">
          <w:rPr>
            <w:rFonts w:ascii="Arial" w:eastAsia="Calibri" w:hAnsi="Arial" w:cs="Arial"/>
            <w:color w:val="0000FF"/>
            <w:sz w:val="22"/>
            <w:szCs w:val="22"/>
            <w:u w:val="single"/>
            <w:lang w:val="sl-SI"/>
          </w:rPr>
          <w:t>http://eponudbe.si/</w:t>
        </w:r>
      </w:hyperlink>
      <w:r w:rsidRPr="003A7456">
        <w:rPr>
          <w:rFonts w:ascii="Arial" w:hAnsi="Arial" w:cs="Arial"/>
          <w:sz w:val="22"/>
          <w:szCs w:val="22"/>
          <w:lang w:eastAsia="sl-SI"/>
        </w:rPr>
        <w:t>. If the Bidder is already registered in the IT ePonudbe.si, they must sign in at the same address.</w:t>
      </w:r>
    </w:p>
    <w:p w14:paraId="536B85B6" w14:textId="77777777" w:rsidR="003A7456" w:rsidRPr="003A7456" w:rsidRDefault="003A7456" w:rsidP="003A7456">
      <w:pPr>
        <w:jc w:val="both"/>
        <w:rPr>
          <w:rFonts w:ascii="Arial" w:hAnsi="Arial" w:cs="Arial"/>
          <w:sz w:val="22"/>
          <w:szCs w:val="22"/>
          <w:lang w:eastAsia="sl-SI"/>
        </w:rPr>
      </w:pPr>
    </w:p>
    <w:p w14:paraId="3B74FEA0" w14:textId="77777777" w:rsidR="007E4A4F" w:rsidRDefault="007E4A4F" w:rsidP="003A7456">
      <w:pPr>
        <w:jc w:val="both"/>
        <w:rPr>
          <w:rFonts w:ascii="Arial" w:hAnsi="Arial" w:cs="Arial"/>
          <w:sz w:val="22"/>
          <w:szCs w:val="22"/>
          <w:lang w:eastAsia="sl-SI"/>
        </w:rPr>
      </w:pPr>
    </w:p>
    <w:p w14:paraId="5EF57BE5" w14:textId="6B446F76"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w:t>
      </w:r>
      <w:proofErr w:type="spellStart"/>
      <w:r w:rsidRPr="003A7456">
        <w:rPr>
          <w:rFonts w:ascii="Arial" w:hAnsi="Arial" w:cs="Arial"/>
          <w:sz w:val="22"/>
          <w:szCs w:val="22"/>
          <w:lang w:eastAsia="sl-SI"/>
        </w:rPr>
        <w:t>uradno</w:t>
      </w:r>
      <w:proofErr w:type="spellEnd"/>
      <w:r w:rsidRPr="003A7456">
        <w:rPr>
          <w:rFonts w:ascii="Arial" w:hAnsi="Arial" w:cs="Arial"/>
          <w:sz w:val="22"/>
          <w:szCs w:val="22"/>
          <w:lang w:eastAsia="sl-SI"/>
        </w:rPr>
        <w:t xml:space="preserve"> </w:t>
      </w:r>
      <w:proofErr w:type="spellStart"/>
      <w:r w:rsidRPr="003A7456">
        <w:rPr>
          <w:rFonts w:ascii="Arial" w:hAnsi="Arial" w:cs="Arial"/>
          <w:sz w:val="22"/>
          <w:szCs w:val="22"/>
          <w:lang w:eastAsia="sl-SI"/>
        </w:rPr>
        <w:t>prečiščeno</w:t>
      </w:r>
      <w:proofErr w:type="spellEnd"/>
      <w:r w:rsidRPr="003A7456">
        <w:rPr>
          <w:rFonts w:ascii="Arial" w:hAnsi="Arial" w:cs="Arial"/>
          <w:sz w:val="22"/>
          <w:szCs w:val="22"/>
          <w:lang w:eastAsia="sl-SI"/>
        </w:rPr>
        <w:t xml:space="preserve"> </w:t>
      </w:r>
      <w:proofErr w:type="spellStart"/>
      <w:r w:rsidRPr="003A7456">
        <w:rPr>
          <w:rFonts w:ascii="Arial" w:hAnsi="Arial" w:cs="Arial"/>
          <w:sz w:val="22"/>
          <w:szCs w:val="22"/>
          <w:lang w:eastAsia="sl-SI"/>
        </w:rPr>
        <w:t>besedilo</w:t>
      </w:r>
      <w:proofErr w:type="spellEnd"/>
      <w:r w:rsidRPr="003A7456">
        <w:rPr>
          <w:rFonts w:ascii="Arial" w:hAnsi="Arial" w:cs="Arial"/>
          <w:sz w:val="22"/>
          <w:szCs w:val="22"/>
          <w:lang w:eastAsia="sl-SI"/>
        </w:rPr>
        <w:t xml:space="preserve">, 64/16 – </w:t>
      </w:r>
      <w:proofErr w:type="spellStart"/>
      <w:r w:rsidRPr="003A7456">
        <w:rPr>
          <w:rFonts w:ascii="Arial" w:hAnsi="Arial" w:cs="Arial"/>
          <w:sz w:val="22"/>
          <w:szCs w:val="22"/>
          <w:lang w:eastAsia="sl-SI"/>
        </w:rPr>
        <w:t>odl</w:t>
      </w:r>
      <w:proofErr w:type="spellEnd"/>
      <w:r w:rsidRPr="003A7456">
        <w:rPr>
          <w:rFonts w:ascii="Arial" w:hAnsi="Arial" w:cs="Arial"/>
          <w:sz w:val="22"/>
          <w:szCs w:val="22"/>
          <w:lang w:eastAsia="sl-SI"/>
        </w:rPr>
        <w:t>. US and 20/18 – OROZ631). With its submission, the tender is binding for the time stated in the tender except if the user withdraws or changes it before the time for submitting the tenders has expired.</w:t>
      </w:r>
    </w:p>
    <w:p w14:paraId="0A9EE5CC" w14:textId="77777777" w:rsidR="003A7456" w:rsidRPr="003A7456" w:rsidRDefault="003A7456" w:rsidP="003A7456">
      <w:pPr>
        <w:jc w:val="both"/>
        <w:rPr>
          <w:rFonts w:ascii="Arial" w:hAnsi="Arial" w:cs="Arial"/>
          <w:sz w:val="22"/>
          <w:szCs w:val="22"/>
          <w:lang w:eastAsia="sl-SI"/>
        </w:rPr>
      </w:pPr>
    </w:p>
    <w:p w14:paraId="0CE28247" w14:textId="09E2A23B"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A bid is deemed to be submitted on time if the Contracting Authority receives it via the </w:t>
      </w:r>
      <w:r w:rsidRPr="003A7456">
        <w:rPr>
          <w:rFonts w:ascii="Arial" w:eastAsia="Calibri" w:hAnsi="Arial" w:cs="Arial"/>
          <w:b/>
          <w:sz w:val="22"/>
          <w:szCs w:val="22"/>
          <w:lang w:val="sl-SI"/>
        </w:rPr>
        <w:t xml:space="preserve">ePonudbe.si </w:t>
      </w:r>
      <w:r w:rsidRPr="003A7456">
        <w:rPr>
          <w:rFonts w:ascii="Arial" w:hAnsi="Arial" w:cs="Arial"/>
          <w:sz w:val="22"/>
          <w:szCs w:val="22"/>
          <w:lang w:eastAsia="sl-SI"/>
        </w:rPr>
        <w:t xml:space="preserve">system </w:t>
      </w:r>
      <w:hyperlink r:id="rId11" w:history="1">
        <w:r w:rsidRPr="003A7456">
          <w:rPr>
            <w:rFonts w:ascii="Arial" w:hAnsi="Arial" w:cs="Arial"/>
            <w:color w:val="0000FF"/>
            <w:sz w:val="22"/>
            <w:szCs w:val="22"/>
            <w:u w:val="single"/>
            <w:lang w:eastAsia="sl-SI"/>
          </w:rPr>
          <w:t>http://eponudbe.si/en</w:t>
        </w:r>
      </w:hyperlink>
      <w:r w:rsidRPr="003A7456">
        <w:rPr>
          <w:rFonts w:ascii="Arial" w:hAnsi="Arial" w:cs="Arial"/>
          <w:sz w:val="22"/>
          <w:szCs w:val="22"/>
          <w:lang w:eastAsia="sl-SI"/>
        </w:rPr>
        <w:t xml:space="preserve">  by </w:t>
      </w:r>
      <w:r w:rsidR="009003B7">
        <w:rPr>
          <w:rFonts w:ascii="Arial" w:hAnsi="Arial" w:cs="Arial"/>
          <w:b/>
          <w:sz w:val="22"/>
          <w:szCs w:val="22"/>
          <w:lang w:eastAsia="sl-SI"/>
        </w:rPr>
        <w:t>3</w:t>
      </w:r>
      <w:r w:rsidR="008C25AF">
        <w:rPr>
          <w:rFonts w:ascii="Arial" w:hAnsi="Arial" w:cs="Arial"/>
          <w:b/>
          <w:sz w:val="22"/>
          <w:szCs w:val="22"/>
          <w:lang w:eastAsia="sl-SI"/>
        </w:rPr>
        <w:t>1</w:t>
      </w:r>
      <w:r w:rsidR="009003B7">
        <w:rPr>
          <w:rFonts w:ascii="Arial" w:hAnsi="Arial" w:cs="Arial"/>
          <w:b/>
          <w:sz w:val="22"/>
          <w:szCs w:val="22"/>
          <w:lang w:eastAsia="sl-SI"/>
        </w:rPr>
        <w:t xml:space="preserve"> May</w:t>
      </w:r>
      <w:r w:rsidRPr="003A7456">
        <w:rPr>
          <w:rFonts w:ascii="Arial" w:hAnsi="Arial" w:cs="Arial"/>
          <w:b/>
          <w:sz w:val="22"/>
          <w:szCs w:val="22"/>
          <w:lang w:eastAsia="sl-SI"/>
        </w:rPr>
        <w:t xml:space="preserve"> 2023 at 10.00 AM</w:t>
      </w:r>
      <w:r w:rsidRPr="003A7456">
        <w:rPr>
          <w:rFonts w:ascii="Arial" w:hAnsi="Arial" w:cs="Arial"/>
          <w:sz w:val="22"/>
          <w:szCs w:val="22"/>
          <w:lang w:eastAsia="sl-SI"/>
        </w:rPr>
        <w:t xml:space="preserve">. A bid is deemed submitted if it is marked with the status "SUBMITTED" (“ODDANO”) in the IT </w:t>
      </w:r>
      <w:r w:rsidRPr="003A7456">
        <w:rPr>
          <w:rFonts w:ascii="Arial" w:eastAsia="Calibri" w:hAnsi="Arial" w:cs="Arial"/>
          <w:sz w:val="22"/>
          <w:szCs w:val="22"/>
          <w:lang w:val="sl-SI"/>
        </w:rPr>
        <w:t>ePonudbe.si</w:t>
      </w:r>
      <w:r w:rsidRPr="003A7456">
        <w:rPr>
          <w:rFonts w:ascii="Arial" w:eastAsia="Calibri" w:hAnsi="Arial" w:cs="Arial"/>
          <w:b/>
          <w:sz w:val="22"/>
          <w:szCs w:val="22"/>
          <w:lang w:val="sl-SI"/>
        </w:rPr>
        <w:t xml:space="preserve"> </w:t>
      </w:r>
      <w:r w:rsidRPr="003A7456">
        <w:rPr>
          <w:rFonts w:ascii="Arial" w:hAnsi="Arial" w:cs="Arial"/>
          <w:sz w:val="22"/>
          <w:szCs w:val="22"/>
          <w:lang w:eastAsia="sl-SI"/>
        </w:rPr>
        <w:t>system.</w:t>
      </w:r>
    </w:p>
    <w:p w14:paraId="68AC95FD" w14:textId="77777777" w:rsidR="003A7456" w:rsidRPr="003A7456" w:rsidRDefault="003A7456" w:rsidP="003A7456">
      <w:pPr>
        <w:jc w:val="both"/>
        <w:rPr>
          <w:rFonts w:ascii="Arial" w:hAnsi="Arial" w:cs="Arial"/>
          <w:sz w:val="22"/>
          <w:szCs w:val="22"/>
          <w:lang w:eastAsia="sl-SI"/>
        </w:rPr>
      </w:pPr>
    </w:p>
    <w:p w14:paraId="4002ED97"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Bidders may withdraw or change their bids by the deadline for submission of the bids. </w:t>
      </w:r>
      <w:r w:rsidRPr="003A7456">
        <w:rPr>
          <w:rFonts w:ascii="Arial" w:hAnsi="Arial" w:cs="Arial"/>
          <w:color w:val="212121"/>
          <w:sz w:val="22"/>
          <w:szCs w:val="22"/>
          <w:u w:val="single"/>
          <w:lang w:val="en"/>
        </w:rPr>
        <w:t>Withdrawal</w:t>
      </w:r>
      <w:r w:rsidRPr="003A7456">
        <w:rPr>
          <w:rFonts w:ascii="Arial" w:hAnsi="Arial" w:cs="Arial"/>
          <w:color w:val="212121"/>
          <w:sz w:val="22"/>
          <w:szCs w:val="22"/>
          <w:lang w:val="en"/>
        </w:rPr>
        <w:t xml:space="preserve"> of the bid can be performed on the ePonudbe.si system in the profile of the Bidder that has submitted the bid to the system, when the bid is submitted, with the optional statement about the reason for the withdrawal, </w:t>
      </w:r>
      <w:r w:rsidRPr="003A7456">
        <w:rPr>
          <w:rFonts w:ascii="Arial" w:hAnsi="Arial" w:cs="Arial"/>
          <w:color w:val="212121"/>
          <w:sz w:val="22"/>
          <w:szCs w:val="22"/>
          <w:u w:val="single"/>
          <w:lang w:val="en"/>
        </w:rPr>
        <w:t>the change of the bid</w:t>
      </w:r>
      <w:r w:rsidRPr="003A7456">
        <w:rPr>
          <w:rFonts w:ascii="Arial" w:hAnsi="Arial" w:cs="Arial"/>
          <w:color w:val="212121"/>
          <w:sz w:val="22"/>
          <w:szCs w:val="22"/>
          <w:lang w:val="en"/>
        </w:rPr>
        <w:t xml:space="preserve"> is performed within the same system first by withdrawal of already submitted bid, and afterwards with submission of a new bid before </w:t>
      </w:r>
      <w:r w:rsidRPr="003A7456">
        <w:rPr>
          <w:rFonts w:ascii="Arial" w:hAnsi="Arial" w:cs="Arial"/>
          <w:sz w:val="22"/>
          <w:szCs w:val="22"/>
          <w:lang w:eastAsia="sl-SI"/>
        </w:rPr>
        <w:t>expiry of the deadline</w:t>
      </w:r>
      <w:r w:rsidRPr="003A7456">
        <w:rPr>
          <w:rFonts w:ascii="Arial" w:hAnsi="Arial" w:cs="Arial"/>
          <w:color w:val="212121"/>
          <w:sz w:val="22"/>
          <w:szCs w:val="22"/>
          <w:lang w:val="en"/>
        </w:rPr>
        <w:t>.</w:t>
      </w:r>
    </w:p>
    <w:p w14:paraId="4B619C29" w14:textId="77777777" w:rsidR="003A7456" w:rsidRPr="003A7456" w:rsidRDefault="003A7456" w:rsidP="003A7456">
      <w:pPr>
        <w:jc w:val="both"/>
        <w:rPr>
          <w:rFonts w:ascii="Arial" w:hAnsi="Arial" w:cs="Arial"/>
          <w:sz w:val="22"/>
          <w:szCs w:val="22"/>
          <w:lang w:eastAsia="sl-SI"/>
        </w:rPr>
      </w:pPr>
    </w:p>
    <w:p w14:paraId="7AB0B6B8"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It is not possible to submit any bid after the expiry of the deadline for the submission of bids.</w:t>
      </w:r>
    </w:p>
    <w:p w14:paraId="685EAB46" w14:textId="77777777" w:rsidR="003A7456" w:rsidRPr="003A7456" w:rsidRDefault="003A7456" w:rsidP="003A7456">
      <w:pPr>
        <w:jc w:val="both"/>
        <w:rPr>
          <w:rFonts w:ascii="Arial" w:hAnsi="Arial" w:cs="Arial"/>
          <w:sz w:val="22"/>
          <w:szCs w:val="22"/>
          <w:lang w:eastAsia="sl-SI"/>
        </w:rPr>
      </w:pPr>
    </w:p>
    <w:p w14:paraId="12DD9524"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The page for submitting an e-bid in this e-procurement procedure can be accessed here: </w:t>
      </w:r>
      <w:r w:rsidRPr="003A7456">
        <w:rPr>
          <w:rFonts w:ascii="Arial" w:eastAsia="Calibri" w:hAnsi="Arial" w:cs="Arial"/>
          <w:color w:val="4414F4"/>
          <w:lang w:val="sl-SI"/>
        </w:rPr>
        <w:t xml:space="preserve"> </w:t>
      </w:r>
      <w:hyperlink r:id="rId12" w:history="1">
        <w:r w:rsidRPr="003A7456">
          <w:rPr>
            <w:rFonts w:ascii="Arial" w:eastAsia="Calibri" w:hAnsi="Arial" w:cs="Arial"/>
            <w:color w:val="0000FF"/>
            <w:u w:val="single"/>
            <w:lang w:val="sl-SI"/>
          </w:rPr>
          <w:t>http://eponudbe.si/en</w:t>
        </w:r>
      </w:hyperlink>
      <w:r w:rsidRPr="003A7456">
        <w:rPr>
          <w:rFonts w:ascii="Arial" w:eastAsia="Calibri" w:hAnsi="Arial" w:cs="Arial"/>
          <w:color w:val="4414F4"/>
          <w:lang w:val="sl-SI"/>
        </w:rPr>
        <w:t xml:space="preserve"> </w:t>
      </w:r>
    </w:p>
    <w:p w14:paraId="59AF5174" w14:textId="77777777" w:rsidR="003A7456" w:rsidRPr="003A7456" w:rsidRDefault="003A7456" w:rsidP="003A7456">
      <w:pPr>
        <w:tabs>
          <w:tab w:val="left" w:pos="720"/>
        </w:tabs>
        <w:jc w:val="both"/>
        <w:rPr>
          <w:rFonts w:ascii="Arial" w:hAnsi="Arial" w:cs="Arial"/>
          <w:b/>
          <w:caps/>
          <w:color w:val="000000"/>
          <w:sz w:val="22"/>
          <w:szCs w:val="22"/>
          <w:lang w:eastAsia="sl-SI"/>
        </w:rPr>
      </w:pPr>
    </w:p>
    <w:p w14:paraId="35D4C501" w14:textId="77777777" w:rsidR="003A7456" w:rsidRPr="003A7456" w:rsidRDefault="003A7456" w:rsidP="003A7456">
      <w:pPr>
        <w:tabs>
          <w:tab w:val="left" w:pos="720"/>
        </w:tabs>
        <w:jc w:val="both"/>
        <w:rPr>
          <w:rFonts w:ascii="Arial" w:hAnsi="Arial" w:cs="Arial"/>
          <w:b/>
          <w:caps/>
          <w:color w:val="000000"/>
          <w:sz w:val="22"/>
          <w:szCs w:val="22"/>
          <w:lang w:eastAsia="sl-SI"/>
        </w:rPr>
      </w:pPr>
    </w:p>
    <w:p w14:paraId="3E96867D" w14:textId="77777777" w:rsidR="003A7456" w:rsidRPr="003A7456" w:rsidRDefault="003A7456" w:rsidP="003A7456">
      <w:pPr>
        <w:tabs>
          <w:tab w:val="left" w:pos="720"/>
        </w:tabs>
        <w:jc w:val="both"/>
        <w:rPr>
          <w:rFonts w:ascii="Arial" w:hAnsi="Arial" w:cs="Arial"/>
          <w:b/>
          <w:caps/>
          <w:sz w:val="22"/>
          <w:szCs w:val="22"/>
          <w:lang w:eastAsia="sl-SI"/>
        </w:rPr>
      </w:pPr>
      <w:r w:rsidRPr="003A7456">
        <w:rPr>
          <w:rFonts w:ascii="Arial" w:hAnsi="Arial" w:cs="Arial"/>
          <w:b/>
          <w:caps/>
          <w:sz w:val="22"/>
          <w:szCs w:val="22"/>
          <w:lang w:eastAsia="sl-SI"/>
        </w:rPr>
        <w:t xml:space="preserve">2.19 THE PUBLIC OPENING OF THE BIDS </w:t>
      </w:r>
    </w:p>
    <w:p w14:paraId="2FB23C0F" w14:textId="5676799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Bids shall be opened automatically in the IT </w:t>
      </w:r>
      <w:r w:rsidRPr="003A7456">
        <w:rPr>
          <w:rFonts w:ascii="Arial" w:eastAsia="Calibri" w:hAnsi="Arial" w:cs="Arial"/>
          <w:sz w:val="22"/>
          <w:szCs w:val="22"/>
          <w:lang w:val="sl-SI"/>
        </w:rPr>
        <w:t>ePonudbe.si</w:t>
      </w:r>
      <w:r w:rsidRPr="003A7456">
        <w:rPr>
          <w:rFonts w:ascii="Arial" w:eastAsia="Calibri" w:hAnsi="Arial" w:cs="Arial"/>
          <w:b/>
          <w:sz w:val="22"/>
          <w:szCs w:val="22"/>
          <w:lang w:val="sl-SI"/>
        </w:rPr>
        <w:t xml:space="preserve"> </w:t>
      </w:r>
      <w:r w:rsidRPr="003A7456">
        <w:rPr>
          <w:rFonts w:ascii="Arial" w:hAnsi="Arial" w:cs="Arial"/>
          <w:sz w:val="22"/>
          <w:szCs w:val="22"/>
        </w:rPr>
        <w:t xml:space="preserve">system on </w:t>
      </w:r>
      <w:r w:rsidR="009003B7">
        <w:rPr>
          <w:rFonts w:ascii="Arial" w:hAnsi="Arial" w:cs="Arial"/>
          <w:b/>
          <w:sz w:val="22"/>
          <w:szCs w:val="22"/>
        </w:rPr>
        <w:t>3</w:t>
      </w:r>
      <w:r w:rsidR="008C25AF">
        <w:rPr>
          <w:rFonts w:ascii="Arial" w:hAnsi="Arial" w:cs="Arial"/>
          <w:b/>
          <w:sz w:val="22"/>
          <w:szCs w:val="22"/>
        </w:rPr>
        <w:t>1</w:t>
      </w:r>
      <w:r w:rsidR="009003B7">
        <w:rPr>
          <w:rFonts w:ascii="Arial" w:hAnsi="Arial" w:cs="Arial"/>
          <w:b/>
          <w:sz w:val="22"/>
          <w:szCs w:val="22"/>
        </w:rPr>
        <w:t xml:space="preserve"> May</w:t>
      </w:r>
      <w:r w:rsidRPr="003A7456">
        <w:rPr>
          <w:rFonts w:ascii="Arial" w:hAnsi="Arial" w:cs="Arial"/>
          <w:b/>
          <w:sz w:val="22"/>
          <w:szCs w:val="22"/>
        </w:rPr>
        <w:t xml:space="preserve"> </w:t>
      </w:r>
      <w:proofErr w:type="gramStart"/>
      <w:r w:rsidRPr="003A7456">
        <w:rPr>
          <w:rFonts w:ascii="Arial" w:hAnsi="Arial" w:cs="Arial"/>
          <w:b/>
          <w:sz w:val="22"/>
          <w:szCs w:val="22"/>
        </w:rPr>
        <w:t xml:space="preserve">2023  </w:t>
      </w:r>
      <w:r w:rsidRPr="003A7456">
        <w:rPr>
          <w:rFonts w:ascii="Arial" w:hAnsi="Arial" w:cs="Arial"/>
          <w:sz w:val="22"/>
          <w:szCs w:val="22"/>
        </w:rPr>
        <w:t>and</w:t>
      </w:r>
      <w:proofErr w:type="gramEnd"/>
      <w:r w:rsidRPr="003A7456">
        <w:rPr>
          <w:rFonts w:ascii="Arial" w:hAnsi="Arial" w:cs="Arial"/>
          <w:sz w:val="22"/>
          <w:szCs w:val="22"/>
        </w:rPr>
        <w:t xml:space="preserve"> will start at </w:t>
      </w:r>
      <w:r w:rsidRPr="003A7456">
        <w:rPr>
          <w:rFonts w:ascii="Arial" w:hAnsi="Arial" w:cs="Arial"/>
          <w:b/>
          <w:sz w:val="22"/>
          <w:szCs w:val="22"/>
        </w:rPr>
        <w:t>12.00</w:t>
      </w:r>
      <w:r w:rsidRPr="003A7456">
        <w:rPr>
          <w:rFonts w:ascii="Arial" w:hAnsi="Arial" w:cs="Arial"/>
          <w:sz w:val="22"/>
          <w:szCs w:val="22"/>
        </w:rPr>
        <w:t xml:space="preserve"> at the web address </w:t>
      </w:r>
      <w:hyperlink r:id="rId13" w:history="1">
        <w:r w:rsidRPr="003A7456">
          <w:rPr>
            <w:rFonts w:ascii="Arial" w:hAnsi="Arial" w:cs="Arial"/>
            <w:color w:val="0000FF"/>
            <w:sz w:val="22"/>
            <w:szCs w:val="22"/>
            <w:u w:val="single"/>
            <w:lang w:eastAsia="sl-SI"/>
          </w:rPr>
          <w:t>http://eponudbe.si/en</w:t>
        </w:r>
      </w:hyperlink>
      <w:r w:rsidRPr="003A7456">
        <w:rPr>
          <w:rFonts w:ascii="Arial" w:hAnsi="Arial" w:cs="Arial"/>
          <w:sz w:val="22"/>
          <w:szCs w:val="22"/>
        </w:rPr>
        <w:t xml:space="preserve">. </w:t>
      </w:r>
    </w:p>
    <w:p w14:paraId="63B6CC56" w14:textId="77777777" w:rsidR="003A7456" w:rsidRPr="003A7456" w:rsidRDefault="003A7456" w:rsidP="003A7456">
      <w:pPr>
        <w:jc w:val="both"/>
        <w:rPr>
          <w:rFonts w:ascii="Arial" w:hAnsi="Arial" w:cs="Arial"/>
          <w:sz w:val="16"/>
          <w:szCs w:val="16"/>
        </w:rPr>
      </w:pPr>
    </w:p>
    <w:p w14:paraId="76C9E49E"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3A7456">
        <w:rPr>
          <w:rFonts w:ascii="Arial" w:hAnsi="Arial" w:cs="Arial"/>
          <w:sz w:val="22"/>
          <w:szCs w:val="22"/>
        </w:rPr>
        <w:t>Predračun</w:t>
      </w:r>
      <w:proofErr w:type="spellEnd"/>
      <w:r w:rsidRPr="003A7456">
        <w:rPr>
          <w:rFonts w:ascii="Arial" w:hAnsi="Arial" w:cs="Arial"/>
          <w:sz w:val="22"/>
          <w:szCs w:val="22"/>
        </w:rPr>
        <w:t xml:space="preserve">«) section. The public display automatically ends after 60 minutes. The Bidders that submitted bids have these data available in the IT </w:t>
      </w:r>
      <w:r w:rsidRPr="003A7456">
        <w:rPr>
          <w:rFonts w:ascii="Arial" w:eastAsia="Calibri" w:hAnsi="Arial" w:cs="Arial"/>
          <w:sz w:val="22"/>
          <w:szCs w:val="22"/>
          <w:lang w:val="sl-SI"/>
        </w:rPr>
        <w:t>ePonudbe.si</w:t>
      </w:r>
      <w:r w:rsidRPr="003A7456">
        <w:rPr>
          <w:rFonts w:ascii="Arial" w:eastAsia="Calibri" w:hAnsi="Arial" w:cs="Arial"/>
          <w:b/>
          <w:sz w:val="22"/>
          <w:szCs w:val="22"/>
          <w:lang w:val="sl-SI"/>
        </w:rPr>
        <w:t xml:space="preserve"> </w:t>
      </w:r>
      <w:r w:rsidRPr="003A7456">
        <w:rPr>
          <w:rFonts w:ascii="Arial" w:hAnsi="Arial" w:cs="Arial"/>
          <w:sz w:val="22"/>
          <w:szCs w:val="22"/>
        </w:rPr>
        <w:t>system under the "Minutes on the bid opening" (»</w:t>
      </w:r>
      <w:proofErr w:type="spellStart"/>
      <w:r w:rsidRPr="003A7456">
        <w:rPr>
          <w:rFonts w:ascii="Arial" w:hAnsi="Arial" w:cs="Arial"/>
          <w:sz w:val="22"/>
          <w:szCs w:val="22"/>
        </w:rPr>
        <w:t>Zapisnik</w:t>
      </w:r>
      <w:proofErr w:type="spellEnd"/>
      <w:r w:rsidRPr="003A7456">
        <w:rPr>
          <w:rFonts w:ascii="Arial" w:hAnsi="Arial" w:cs="Arial"/>
          <w:sz w:val="22"/>
          <w:szCs w:val="22"/>
        </w:rPr>
        <w:t xml:space="preserve"> o </w:t>
      </w:r>
      <w:proofErr w:type="spellStart"/>
      <w:r w:rsidRPr="003A7456">
        <w:rPr>
          <w:rFonts w:ascii="Arial" w:hAnsi="Arial" w:cs="Arial"/>
          <w:sz w:val="22"/>
          <w:szCs w:val="22"/>
        </w:rPr>
        <w:t>odpiranju</w:t>
      </w:r>
      <w:proofErr w:type="spellEnd"/>
      <w:r w:rsidRPr="003A7456">
        <w:rPr>
          <w:rFonts w:ascii="Arial" w:hAnsi="Arial" w:cs="Arial"/>
          <w:sz w:val="22"/>
          <w:szCs w:val="22"/>
        </w:rPr>
        <w:t xml:space="preserve"> </w:t>
      </w:r>
      <w:proofErr w:type="spellStart"/>
      <w:r w:rsidRPr="003A7456">
        <w:rPr>
          <w:rFonts w:ascii="Arial" w:hAnsi="Arial" w:cs="Arial"/>
          <w:sz w:val="22"/>
          <w:szCs w:val="22"/>
        </w:rPr>
        <w:t>ponudb</w:t>
      </w:r>
      <w:proofErr w:type="spellEnd"/>
      <w:r w:rsidRPr="003A7456">
        <w:rPr>
          <w:rFonts w:ascii="Arial" w:hAnsi="Arial" w:cs="Arial"/>
          <w:sz w:val="22"/>
          <w:szCs w:val="22"/>
        </w:rPr>
        <w:t xml:space="preserve">«) section. </w:t>
      </w:r>
    </w:p>
    <w:p w14:paraId="16239511" w14:textId="21C145A2" w:rsidR="00EE3F71" w:rsidRDefault="00EE3F71" w:rsidP="003A7456">
      <w:pPr>
        <w:keepNext/>
        <w:suppressAutoHyphens/>
        <w:jc w:val="both"/>
        <w:rPr>
          <w:rFonts w:ascii="Arial" w:hAnsi="Arial" w:cs="Arial"/>
          <w:sz w:val="22"/>
          <w:szCs w:val="22"/>
          <w:lang w:eastAsia="sl-SI"/>
        </w:rPr>
      </w:pPr>
    </w:p>
    <w:p w14:paraId="0E99130C" w14:textId="77777777" w:rsidR="00BA1D66" w:rsidRPr="003A7456" w:rsidRDefault="00BA1D66" w:rsidP="003A7456">
      <w:pPr>
        <w:keepNext/>
        <w:suppressAutoHyphens/>
        <w:jc w:val="both"/>
        <w:rPr>
          <w:rFonts w:ascii="Arial" w:hAnsi="Arial" w:cs="Arial"/>
          <w:b/>
          <w:bCs/>
          <w:caps/>
          <w:sz w:val="22"/>
          <w:szCs w:val="22"/>
          <w:lang w:val="sl-SI"/>
        </w:rPr>
      </w:pPr>
    </w:p>
    <w:p w14:paraId="3DEE203D" w14:textId="77777777" w:rsidR="003A7456" w:rsidRPr="003A7456" w:rsidRDefault="003A7456" w:rsidP="003A7456">
      <w:pPr>
        <w:keepNext/>
        <w:suppressAutoHyphens/>
        <w:jc w:val="both"/>
        <w:rPr>
          <w:rFonts w:ascii="Arial" w:hAnsi="Arial" w:cs="Arial"/>
          <w:sz w:val="22"/>
          <w:szCs w:val="22"/>
          <w:lang w:val="sl-SI" w:eastAsia="zh-CN"/>
        </w:rPr>
      </w:pPr>
      <w:r w:rsidRPr="003A7456">
        <w:rPr>
          <w:rFonts w:ascii="Arial" w:hAnsi="Arial" w:cs="Arial"/>
          <w:b/>
          <w:bCs/>
          <w:caps/>
          <w:sz w:val="22"/>
          <w:szCs w:val="22"/>
          <w:lang w:val="sl-SI"/>
        </w:rPr>
        <w:t xml:space="preserve">2.20  form »bid (Proforma invoice)« </w:t>
      </w:r>
    </w:p>
    <w:p w14:paraId="73578AAA" w14:textId="77777777" w:rsidR="003A7456" w:rsidRPr="003A7456" w:rsidRDefault="003A7456" w:rsidP="003A7456">
      <w:pPr>
        <w:suppressAutoHyphens/>
        <w:spacing w:line="260" w:lineRule="atLeast"/>
        <w:jc w:val="both"/>
        <w:rPr>
          <w:rFonts w:ascii="Arial" w:eastAsia="Calibri" w:hAnsi="Arial" w:cs="Arial"/>
          <w:sz w:val="22"/>
          <w:szCs w:val="22"/>
          <w:lang w:val="sl-SI"/>
        </w:rPr>
      </w:pP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Bidder</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must</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offer</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all</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listed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items</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from</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Form 1 – </w:t>
      </w:r>
      <w:proofErr w:type="spellStart"/>
      <w:r w:rsidRPr="003A7456">
        <w:rPr>
          <w:rFonts w:ascii="Arial" w:eastAsia="Calibri" w:hAnsi="Arial" w:cs="Arial"/>
          <w:sz w:val="22"/>
          <w:szCs w:val="22"/>
          <w:lang w:val="sl-SI"/>
        </w:rPr>
        <w:t>Bid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Proforma</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invoice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considerring</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technical</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description</w:t>
      </w:r>
      <w:proofErr w:type="spellEnd"/>
      <w:r w:rsidRPr="003A7456">
        <w:rPr>
          <w:rFonts w:ascii="Arial" w:eastAsia="Calibri" w:hAnsi="Arial" w:cs="Arial"/>
          <w:sz w:val="22"/>
          <w:szCs w:val="22"/>
          <w:lang w:val="sl-SI"/>
        </w:rPr>
        <w:t xml:space="preserve"> and </w:t>
      </w:r>
      <w:proofErr w:type="spellStart"/>
      <w:r w:rsidRPr="003A7456">
        <w:rPr>
          <w:rFonts w:ascii="Arial" w:eastAsia="Calibri" w:hAnsi="Arial" w:cs="Arial"/>
          <w:sz w:val="22"/>
          <w:szCs w:val="22"/>
          <w:lang w:val="sl-SI"/>
        </w:rPr>
        <w:t>specification</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equipment</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which</w:t>
      </w:r>
      <w:proofErr w:type="spellEnd"/>
      <w:r w:rsidRPr="003A7456">
        <w:rPr>
          <w:rFonts w:ascii="Arial" w:eastAsia="Calibri" w:hAnsi="Arial" w:cs="Arial"/>
          <w:sz w:val="22"/>
          <w:szCs w:val="22"/>
          <w:lang w:val="sl-SI"/>
        </w:rPr>
        <w:t xml:space="preserve"> is part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Tender </w:t>
      </w:r>
      <w:proofErr w:type="spellStart"/>
      <w:r w:rsidRPr="003A7456">
        <w:rPr>
          <w:rFonts w:ascii="Arial" w:eastAsia="Calibri" w:hAnsi="Arial" w:cs="Arial"/>
          <w:sz w:val="22"/>
          <w:szCs w:val="22"/>
          <w:lang w:val="sl-SI"/>
        </w:rPr>
        <w:t>Documentation</w:t>
      </w:r>
      <w:proofErr w:type="spellEnd"/>
      <w:r w:rsidRPr="003A7456">
        <w:rPr>
          <w:rFonts w:ascii="Arial" w:eastAsia="Calibri" w:hAnsi="Arial" w:cs="Arial"/>
          <w:sz w:val="22"/>
          <w:szCs w:val="22"/>
          <w:lang w:val="sl-SI"/>
        </w:rPr>
        <w:t>.</w:t>
      </w:r>
    </w:p>
    <w:p w14:paraId="006F990B" w14:textId="77777777" w:rsidR="003A7456" w:rsidRPr="00D82260" w:rsidRDefault="003A7456" w:rsidP="003A7456">
      <w:pPr>
        <w:suppressAutoHyphens/>
        <w:spacing w:line="260" w:lineRule="atLeast"/>
        <w:jc w:val="both"/>
        <w:rPr>
          <w:rFonts w:ascii="Arial" w:eastAsia="Calibri" w:hAnsi="Arial" w:cs="Arial"/>
          <w:sz w:val="18"/>
          <w:szCs w:val="18"/>
          <w:lang w:val="sl-SI"/>
        </w:rPr>
      </w:pPr>
    </w:p>
    <w:p w14:paraId="544EE315" w14:textId="77777777" w:rsidR="003A7456" w:rsidRPr="003A7456" w:rsidRDefault="003A7456" w:rsidP="003A7456">
      <w:pPr>
        <w:suppressAutoHyphens/>
        <w:spacing w:line="260" w:lineRule="atLeast"/>
        <w:jc w:val="both"/>
        <w:rPr>
          <w:rFonts w:ascii="Arial" w:eastAsia="Calibri" w:hAnsi="Arial" w:cs="Arial"/>
          <w:sz w:val="22"/>
          <w:szCs w:val="22"/>
          <w:lang w:val="sl-SI"/>
        </w:rPr>
      </w:pP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Bidder</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completes</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all</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listed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items</w:t>
      </w:r>
      <w:proofErr w:type="spellEnd"/>
      <w:r w:rsidRPr="003A7456">
        <w:rPr>
          <w:rFonts w:ascii="Arial" w:eastAsia="Calibri" w:hAnsi="Arial" w:cs="Arial"/>
          <w:sz w:val="22"/>
          <w:szCs w:val="22"/>
          <w:lang w:val="sl-SI"/>
        </w:rPr>
        <w:t xml:space="preserve"> in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Proforma</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invoice</w:t>
      </w:r>
      <w:proofErr w:type="spellEnd"/>
      <w:r w:rsidRPr="003A7456">
        <w:rPr>
          <w:rFonts w:ascii="Arial" w:eastAsia="Calibri" w:hAnsi="Arial" w:cs="Arial"/>
          <w:sz w:val="22"/>
          <w:szCs w:val="22"/>
          <w:lang w:val="sl-SI"/>
        </w:rPr>
        <w:t xml:space="preserve">, to a </w:t>
      </w:r>
      <w:proofErr w:type="spellStart"/>
      <w:r w:rsidRPr="003A7456">
        <w:rPr>
          <w:rFonts w:ascii="Arial" w:eastAsia="Calibri" w:hAnsi="Arial" w:cs="Arial"/>
          <w:sz w:val="22"/>
          <w:szCs w:val="22"/>
          <w:lang w:val="sl-SI"/>
        </w:rPr>
        <w:t>maximum</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two</w:t>
      </w:r>
      <w:proofErr w:type="spellEnd"/>
      <w:r w:rsidRPr="003A7456">
        <w:rPr>
          <w:rFonts w:ascii="Arial" w:eastAsia="Calibri" w:hAnsi="Arial" w:cs="Arial"/>
          <w:sz w:val="22"/>
          <w:szCs w:val="22"/>
          <w:lang w:val="sl-SI"/>
        </w:rPr>
        <w:t xml:space="preserve"> decimal </w:t>
      </w:r>
      <w:proofErr w:type="spellStart"/>
      <w:r w:rsidRPr="003A7456">
        <w:rPr>
          <w:rFonts w:ascii="Arial" w:eastAsia="Calibri" w:hAnsi="Arial" w:cs="Arial"/>
          <w:sz w:val="22"/>
          <w:szCs w:val="22"/>
          <w:lang w:val="sl-SI"/>
        </w:rPr>
        <w:t>places</w:t>
      </w:r>
      <w:proofErr w:type="spellEnd"/>
      <w:r w:rsidRPr="003A7456">
        <w:rPr>
          <w:rFonts w:ascii="Arial" w:eastAsia="Calibri" w:hAnsi="Arial" w:cs="Arial"/>
          <w:sz w:val="22"/>
          <w:szCs w:val="22"/>
          <w:lang w:val="sl-SI"/>
        </w:rPr>
        <w:t>.</w:t>
      </w:r>
    </w:p>
    <w:p w14:paraId="716A7D49" w14:textId="77777777" w:rsidR="003A7456" w:rsidRPr="003A7456" w:rsidRDefault="003A7456" w:rsidP="003A7456">
      <w:pPr>
        <w:suppressAutoHyphens/>
        <w:spacing w:line="260" w:lineRule="atLeast"/>
        <w:jc w:val="both"/>
        <w:rPr>
          <w:rFonts w:ascii="Arial" w:eastAsia="Calibri" w:hAnsi="Arial" w:cs="Arial"/>
          <w:sz w:val="22"/>
          <w:szCs w:val="22"/>
          <w:lang w:val="sl-SI"/>
        </w:rPr>
      </w:pPr>
    </w:p>
    <w:p w14:paraId="6C299981" w14:textId="7A631409" w:rsidR="003A7456" w:rsidRPr="003A7456" w:rsidRDefault="003A7456" w:rsidP="003A7456">
      <w:pPr>
        <w:suppressAutoHyphens/>
        <w:spacing w:line="260" w:lineRule="atLeast"/>
        <w:jc w:val="both"/>
        <w:rPr>
          <w:rFonts w:ascii="Arial" w:eastAsia="Calibri" w:hAnsi="Arial" w:cs="Arial"/>
          <w:sz w:val="22"/>
          <w:szCs w:val="22"/>
          <w:lang w:val="sl-SI"/>
        </w:rPr>
      </w:pPr>
      <w:proofErr w:type="spellStart"/>
      <w:r w:rsidRPr="003A7456">
        <w:rPr>
          <w:rFonts w:ascii="Arial" w:eastAsia="Calibri" w:hAnsi="Arial" w:cs="Arial"/>
          <w:sz w:val="22"/>
          <w:szCs w:val="22"/>
          <w:lang w:val="sl-SI"/>
        </w:rPr>
        <w:t>If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Bidder</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declares</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price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zero</w:t>
      </w:r>
      <w:proofErr w:type="spellEnd"/>
      <w:r w:rsidRPr="003A7456">
        <w:rPr>
          <w:rFonts w:ascii="Arial" w:eastAsia="Calibri" w:hAnsi="Arial" w:cs="Arial"/>
          <w:sz w:val="22"/>
          <w:szCs w:val="22"/>
          <w:lang w:val="sl-SI"/>
        </w:rPr>
        <w:t xml:space="preserve"> (0) EUR, it is </w:t>
      </w:r>
      <w:proofErr w:type="spellStart"/>
      <w:r w:rsidRPr="003A7456">
        <w:rPr>
          <w:rFonts w:ascii="Arial" w:eastAsia="Calibri" w:hAnsi="Arial" w:cs="Arial"/>
          <w:sz w:val="22"/>
          <w:szCs w:val="22"/>
          <w:lang w:val="sl-SI"/>
        </w:rPr>
        <w:t>understood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this</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item</w:t>
      </w:r>
      <w:proofErr w:type="spellEnd"/>
      <w:r w:rsidRPr="003A7456">
        <w:rPr>
          <w:rFonts w:ascii="Arial" w:eastAsia="Calibri" w:hAnsi="Arial" w:cs="Arial"/>
          <w:sz w:val="22"/>
          <w:szCs w:val="22"/>
          <w:lang w:val="sl-SI"/>
        </w:rPr>
        <w:t xml:space="preserve"> is </w:t>
      </w:r>
      <w:proofErr w:type="spellStart"/>
      <w:r w:rsidRPr="003A7456">
        <w:rPr>
          <w:rFonts w:ascii="Arial" w:eastAsia="Calibri" w:hAnsi="Arial" w:cs="Arial"/>
          <w:sz w:val="22"/>
          <w:szCs w:val="22"/>
          <w:lang w:val="sl-SI"/>
        </w:rPr>
        <w:t>offered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free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charge</w:t>
      </w:r>
      <w:proofErr w:type="spellEnd"/>
      <w:r w:rsidRPr="003A7456">
        <w:rPr>
          <w:rFonts w:ascii="Arial" w:eastAsia="Calibri" w:hAnsi="Arial" w:cs="Arial"/>
          <w:sz w:val="22"/>
          <w:szCs w:val="22"/>
          <w:lang w:val="sl-SI"/>
        </w:rPr>
        <w:t>.</w:t>
      </w:r>
    </w:p>
    <w:p w14:paraId="4FE2A1B6" w14:textId="77777777" w:rsidR="00EE3F71" w:rsidRDefault="00EE3F71" w:rsidP="003A7456">
      <w:pPr>
        <w:suppressAutoHyphens/>
        <w:spacing w:line="260" w:lineRule="atLeast"/>
        <w:jc w:val="both"/>
        <w:rPr>
          <w:rFonts w:ascii="Arial" w:eastAsia="Calibri" w:hAnsi="Arial" w:cs="Arial"/>
          <w:sz w:val="22"/>
          <w:szCs w:val="22"/>
          <w:lang w:val="sl-SI"/>
        </w:rPr>
      </w:pPr>
    </w:p>
    <w:p w14:paraId="12F2D769" w14:textId="25808E5F" w:rsidR="003A7456" w:rsidRPr="003A7456" w:rsidRDefault="003A7456" w:rsidP="003A7456">
      <w:pPr>
        <w:suppressAutoHyphens/>
        <w:spacing w:line="260" w:lineRule="atLeast"/>
        <w:jc w:val="both"/>
        <w:rPr>
          <w:rFonts w:ascii="Arial" w:eastAsia="Calibri" w:hAnsi="Arial" w:cs="Arial"/>
          <w:sz w:val="22"/>
          <w:szCs w:val="22"/>
          <w:lang w:val="sl-SI"/>
        </w:rPr>
      </w:pP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Bidder</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must</w:t>
      </w:r>
      <w:proofErr w:type="spellEnd"/>
      <w:r w:rsidRPr="003A7456">
        <w:rPr>
          <w:rFonts w:ascii="Arial" w:eastAsia="Calibri" w:hAnsi="Arial" w:cs="Arial"/>
          <w:sz w:val="22"/>
          <w:szCs w:val="22"/>
          <w:lang w:val="sl-SI"/>
        </w:rPr>
        <w:t xml:space="preserve"> not </w:t>
      </w:r>
      <w:proofErr w:type="spellStart"/>
      <w:r w:rsidRPr="003A7456">
        <w:rPr>
          <w:rFonts w:ascii="Arial" w:eastAsia="Calibri" w:hAnsi="Arial" w:cs="Arial"/>
          <w:sz w:val="22"/>
          <w:szCs w:val="22"/>
          <w:lang w:val="sl-SI"/>
        </w:rPr>
        <w:t>change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content</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of</w:t>
      </w:r>
      <w:proofErr w:type="spellEnd"/>
      <w:r w:rsidRPr="003A7456">
        <w:rPr>
          <w:rFonts w:ascii="Arial" w:eastAsia="Calibri" w:hAnsi="Arial" w:cs="Arial"/>
          <w:sz w:val="22"/>
          <w:szCs w:val="22"/>
          <w:lang w:val="sl-SI"/>
        </w:rPr>
        <w:t xml:space="preserve"> Form 1.</w:t>
      </w:r>
    </w:p>
    <w:p w14:paraId="093EA034" w14:textId="77777777" w:rsidR="003A7456" w:rsidRPr="003A7456" w:rsidRDefault="003A7456" w:rsidP="003A7456">
      <w:pPr>
        <w:suppressAutoHyphens/>
        <w:spacing w:line="260" w:lineRule="atLeast"/>
        <w:jc w:val="both"/>
        <w:rPr>
          <w:rFonts w:ascii="Arial" w:eastAsia="Calibri" w:hAnsi="Arial" w:cs="Arial"/>
          <w:sz w:val="22"/>
          <w:szCs w:val="22"/>
          <w:lang w:val="sl-SI"/>
        </w:rPr>
      </w:pPr>
    </w:p>
    <w:p w14:paraId="4294A230" w14:textId="77777777" w:rsidR="003A7456" w:rsidRPr="003A7456" w:rsidRDefault="003A7456" w:rsidP="003A7456">
      <w:pPr>
        <w:suppressAutoHyphens/>
        <w:spacing w:line="260" w:lineRule="atLeast"/>
        <w:jc w:val="both"/>
        <w:rPr>
          <w:rFonts w:ascii="Arial" w:eastAsia="Calibri" w:hAnsi="Arial" w:cs="Arial"/>
          <w:sz w:val="22"/>
          <w:szCs w:val="22"/>
          <w:lang w:val="sl-SI"/>
        </w:rPr>
      </w:pP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price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should</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include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all</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discounts</w:t>
      </w:r>
      <w:proofErr w:type="spellEnd"/>
      <w:r w:rsidRPr="003A7456">
        <w:rPr>
          <w:rFonts w:ascii="Arial" w:eastAsia="Calibri" w:hAnsi="Arial" w:cs="Arial"/>
          <w:sz w:val="22"/>
          <w:szCs w:val="22"/>
          <w:lang w:val="sl-SI"/>
        </w:rPr>
        <w:t xml:space="preserve"> and </w:t>
      </w:r>
      <w:proofErr w:type="spellStart"/>
      <w:r w:rsidRPr="003A7456">
        <w:rPr>
          <w:rFonts w:ascii="Arial" w:eastAsia="Calibri" w:hAnsi="Arial" w:cs="Arial"/>
          <w:sz w:val="22"/>
          <w:szCs w:val="22"/>
          <w:lang w:val="sl-SI"/>
        </w:rPr>
        <w:t>costs</w:t>
      </w:r>
      <w:proofErr w:type="spellEnd"/>
      <w:r w:rsidRPr="003A7456">
        <w:rPr>
          <w:rFonts w:ascii="Arial" w:eastAsia="Calibri" w:hAnsi="Arial" w:cs="Arial"/>
          <w:sz w:val="22"/>
          <w:szCs w:val="22"/>
          <w:lang w:val="sl-SI"/>
        </w:rPr>
        <w:t>.</w:t>
      </w:r>
    </w:p>
    <w:p w14:paraId="5B1EE739" w14:textId="77777777" w:rsidR="003A7456" w:rsidRPr="003A7456" w:rsidRDefault="003A7456" w:rsidP="003A7456">
      <w:pPr>
        <w:suppressAutoHyphens/>
        <w:spacing w:line="260" w:lineRule="atLeast"/>
        <w:jc w:val="both"/>
        <w:rPr>
          <w:rFonts w:ascii="Arial" w:eastAsia="Calibri" w:hAnsi="Arial" w:cs="Arial"/>
          <w:sz w:val="22"/>
          <w:szCs w:val="22"/>
          <w:lang w:val="sl-SI"/>
        </w:rPr>
      </w:pPr>
    </w:p>
    <w:p w14:paraId="4B99631A"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Where the Contracting authority, during the examination and evaluation of tenders, finds that a calculation error has occurred, it may correct it in line with Article 89, paragraph 7, of the PPA-3.</w:t>
      </w:r>
    </w:p>
    <w:p w14:paraId="567BBDC7" w14:textId="77777777" w:rsidR="003A7456" w:rsidRPr="003A7456" w:rsidRDefault="003A7456" w:rsidP="003A7456">
      <w:pPr>
        <w:jc w:val="both"/>
        <w:rPr>
          <w:rFonts w:ascii="Arial" w:hAnsi="Arial" w:cs="Arial"/>
          <w:sz w:val="10"/>
          <w:szCs w:val="10"/>
          <w:lang w:eastAsia="sl-SI"/>
        </w:rPr>
      </w:pPr>
    </w:p>
    <w:p w14:paraId="642C5342" w14:textId="77777777" w:rsidR="003A7456" w:rsidRPr="003A7456" w:rsidRDefault="003A7456" w:rsidP="003A7456">
      <w:pPr>
        <w:jc w:val="both"/>
        <w:rPr>
          <w:rFonts w:ascii="Arial" w:hAnsi="Arial"/>
          <w:b/>
          <w:noProof/>
          <w:sz w:val="22"/>
          <w:szCs w:val="22"/>
          <w:lang w:val="sl-SI" w:eastAsia="sl-SI"/>
        </w:rPr>
      </w:pPr>
      <w:r w:rsidRPr="003A7456">
        <w:rPr>
          <w:rFonts w:ascii="Arial" w:hAnsi="Arial"/>
          <w:b/>
          <w:noProof/>
          <w:sz w:val="22"/>
          <w:szCs w:val="22"/>
          <w:lang w:val="sl-SI" w:eastAsia="sl-SI"/>
        </w:rPr>
        <w:t xml:space="preserve">Bidder uploads in the IT </w:t>
      </w:r>
      <w:r w:rsidRPr="003A7456">
        <w:rPr>
          <w:rFonts w:ascii="Arial" w:eastAsia="Calibri" w:hAnsi="Arial" w:cs="Arial"/>
          <w:b/>
          <w:sz w:val="22"/>
          <w:szCs w:val="22"/>
          <w:lang w:val="sl-SI"/>
        </w:rPr>
        <w:t xml:space="preserve">ePonudbe.si </w:t>
      </w:r>
      <w:r w:rsidRPr="003A7456">
        <w:rPr>
          <w:rFonts w:ascii="Arial" w:hAnsi="Arial"/>
          <w:b/>
          <w:noProof/>
          <w:sz w:val="22"/>
          <w:szCs w:val="22"/>
          <w:lang w:val="sl-SI" w:eastAsia="sl-SI"/>
        </w:rPr>
        <w:t xml:space="preserve">system under the section </w:t>
      </w:r>
      <w:r w:rsidRPr="003A7456">
        <w:rPr>
          <w:rFonts w:ascii="Arial" w:hAnsi="Arial" w:cs="Arial"/>
          <w:b/>
          <w:noProof/>
          <w:sz w:val="22"/>
          <w:szCs w:val="22"/>
          <w:lang w:val="sl-SI" w:eastAsia="sl-SI"/>
        </w:rPr>
        <w:t>»</w:t>
      </w:r>
      <w:r w:rsidRPr="003A7456">
        <w:rPr>
          <w:rFonts w:ascii="Arial" w:hAnsi="Arial"/>
          <w:b/>
          <w:noProof/>
          <w:sz w:val="22"/>
          <w:szCs w:val="22"/>
          <w:lang w:val="sl-SI" w:eastAsia="sl-SI"/>
        </w:rPr>
        <w:t>Pro-forma Invoice</w:t>
      </w:r>
      <w:r w:rsidRPr="003A7456">
        <w:rPr>
          <w:rFonts w:ascii="Arial" w:hAnsi="Arial" w:cs="Arial"/>
          <w:b/>
          <w:noProof/>
          <w:sz w:val="22"/>
          <w:szCs w:val="22"/>
          <w:lang w:val="sl-SI" w:eastAsia="sl-SI"/>
        </w:rPr>
        <w:t>«</w:t>
      </w:r>
      <w:r w:rsidRPr="003A7456">
        <w:rPr>
          <w:rFonts w:ascii="Arial" w:hAnsi="Arial"/>
          <w:b/>
          <w:noProof/>
          <w:sz w:val="22"/>
          <w:szCs w:val="22"/>
          <w:lang w:val="sl-SI" w:eastAsia="sl-SI"/>
        </w:rPr>
        <w:t xml:space="preserve"> (»Predračun«) in a pdf file the Proforma Invoice.</w:t>
      </w:r>
    </w:p>
    <w:p w14:paraId="20FB274E" w14:textId="3B52BD6F" w:rsidR="003A7456" w:rsidRDefault="003A7456" w:rsidP="003A7456">
      <w:pPr>
        <w:suppressAutoHyphens/>
        <w:spacing w:line="260" w:lineRule="atLeast"/>
        <w:jc w:val="both"/>
        <w:rPr>
          <w:rFonts w:ascii="Arial" w:eastAsia="Calibri" w:hAnsi="Arial" w:cs="Arial"/>
          <w:b/>
          <w:sz w:val="22"/>
          <w:szCs w:val="22"/>
          <w:lang w:val="sl-SI"/>
        </w:rPr>
      </w:pPr>
    </w:p>
    <w:p w14:paraId="344C60DE" w14:textId="712CF80A" w:rsidR="00BA1D66" w:rsidRDefault="00BA1D66" w:rsidP="003A7456">
      <w:pPr>
        <w:suppressAutoHyphens/>
        <w:spacing w:line="260" w:lineRule="atLeast"/>
        <w:jc w:val="both"/>
        <w:rPr>
          <w:rFonts w:ascii="Arial" w:eastAsia="Calibri" w:hAnsi="Arial" w:cs="Arial"/>
          <w:b/>
          <w:sz w:val="22"/>
          <w:szCs w:val="22"/>
          <w:lang w:val="sl-SI"/>
        </w:rPr>
      </w:pPr>
    </w:p>
    <w:p w14:paraId="65349E34" w14:textId="77777777" w:rsidR="00BA1D66" w:rsidRPr="003A7456" w:rsidRDefault="00BA1D66" w:rsidP="003A7456">
      <w:pPr>
        <w:suppressAutoHyphens/>
        <w:spacing w:line="260" w:lineRule="atLeast"/>
        <w:jc w:val="both"/>
        <w:rPr>
          <w:rFonts w:ascii="Arial" w:eastAsia="Calibri" w:hAnsi="Arial" w:cs="Arial"/>
          <w:b/>
          <w:sz w:val="22"/>
          <w:szCs w:val="22"/>
          <w:lang w:val="sl-SI"/>
        </w:rPr>
      </w:pPr>
    </w:p>
    <w:p w14:paraId="5E1FA032" w14:textId="77777777" w:rsidR="003A7456" w:rsidRPr="003A7456" w:rsidRDefault="003A7456" w:rsidP="003A7456">
      <w:pPr>
        <w:rPr>
          <w:rFonts w:ascii="Arial" w:hAnsi="Arial" w:cs="Arial"/>
          <w:b/>
          <w:sz w:val="22"/>
          <w:szCs w:val="22"/>
          <w:lang w:val="sl-SI" w:eastAsia="zh-CN"/>
        </w:rPr>
      </w:pPr>
      <w:r w:rsidRPr="003A7456">
        <w:rPr>
          <w:rFonts w:ascii="Arial" w:hAnsi="Arial" w:cs="Arial"/>
          <w:b/>
          <w:sz w:val="22"/>
          <w:szCs w:val="22"/>
          <w:lang w:val="sl-SI"/>
        </w:rPr>
        <w:t>2.21 FORM »ESPD« FOR ALL ECONOMIC OPERATORS</w:t>
      </w:r>
    </w:p>
    <w:p w14:paraId="7E51753A" w14:textId="77777777" w:rsidR="003A7456" w:rsidRPr="003A7456" w:rsidRDefault="003A7456" w:rsidP="003A7456">
      <w:pPr>
        <w:jc w:val="both"/>
        <w:rPr>
          <w:rFonts w:ascii="Arial" w:hAnsi="Arial" w:cs="Arial"/>
          <w:color w:val="212121"/>
          <w:sz w:val="22"/>
          <w:szCs w:val="22"/>
          <w:lang w:val="en"/>
        </w:rPr>
      </w:pPr>
      <w:proofErr w:type="spellStart"/>
      <w:r w:rsidRPr="003A7456">
        <w:rPr>
          <w:rFonts w:ascii="Arial" w:hAnsi="Arial" w:cs="Arial"/>
          <w:sz w:val="22"/>
          <w:szCs w:val="22"/>
          <w:lang w:val="sl-SI"/>
        </w:rPr>
        <w:t>European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Single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Procurement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Document</w:t>
      </w:r>
      <w:proofErr w:type="spellEnd"/>
      <w:r w:rsidRPr="003A7456">
        <w:rPr>
          <w:rFonts w:ascii="Arial" w:hAnsi="Arial" w:cs="Arial"/>
          <w:sz w:val="22"/>
          <w:szCs w:val="22"/>
          <w:lang w:val="sl-SI"/>
        </w:rPr>
        <w:t xml:space="preserve"> (ESPD) is a </w:t>
      </w:r>
      <w:proofErr w:type="spellStart"/>
      <w:r w:rsidRPr="003A7456">
        <w:rPr>
          <w:rFonts w:ascii="Arial" w:hAnsi="Arial" w:cs="Arial"/>
          <w:sz w:val="22"/>
          <w:szCs w:val="22"/>
          <w:lang w:val="sl-SI"/>
        </w:rPr>
        <w:t>a</w:t>
      </w:r>
      <w:proofErr w:type="spellEnd"/>
      <w:r w:rsidRPr="003A7456">
        <w:rPr>
          <w:rFonts w:ascii="Arial" w:hAnsi="Arial" w:cs="Arial"/>
          <w:sz w:val="22"/>
          <w:szCs w:val="22"/>
          <w:lang w:val="sl-SI"/>
        </w:rPr>
        <w:t xml:space="preserve"> formal </w:t>
      </w:r>
      <w:proofErr w:type="spellStart"/>
      <w:r w:rsidRPr="003A7456">
        <w:rPr>
          <w:rFonts w:ascii="Arial" w:hAnsi="Arial" w:cs="Arial"/>
          <w:sz w:val="22"/>
          <w:szCs w:val="22"/>
          <w:lang w:val="sl-SI"/>
        </w:rPr>
        <w:t>statement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economic</w:t>
      </w:r>
      <w:proofErr w:type="spellEnd"/>
      <w:r w:rsidRPr="003A7456">
        <w:rPr>
          <w:rFonts w:ascii="Arial" w:hAnsi="Arial" w:cs="Arial"/>
          <w:sz w:val="22"/>
          <w:szCs w:val="22"/>
          <w:lang w:val="sl-SI"/>
        </w:rPr>
        <w:t xml:space="preserve"> operator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relevant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grounds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exclusion</w:t>
      </w:r>
      <w:proofErr w:type="spellEnd"/>
      <w:r w:rsidRPr="003A7456">
        <w:rPr>
          <w:rFonts w:ascii="Arial" w:hAnsi="Arial" w:cs="Arial"/>
          <w:sz w:val="22"/>
          <w:szCs w:val="22"/>
          <w:lang w:val="sl-SI"/>
        </w:rPr>
        <w:t xml:space="preserve"> do not </w:t>
      </w:r>
      <w:proofErr w:type="spellStart"/>
      <w:r w:rsidRPr="003A7456">
        <w:rPr>
          <w:rFonts w:ascii="Arial" w:hAnsi="Arial" w:cs="Arial"/>
          <w:sz w:val="22"/>
          <w:szCs w:val="22"/>
          <w:lang w:val="sl-SI"/>
        </w:rPr>
        <w:t>apply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relevant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selection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criteria</w:t>
      </w:r>
      <w:proofErr w:type="spellEnd"/>
      <w:r w:rsidRPr="003A7456">
        <w:rPr>
          <w:rFonts w:ascii="Arial" w:hAnsi="Arial" w:cs="Arial"/>
          <w:sz w:val="22"/>
          <w:szCs w:val="22"/>
          <w:lang w:val="sl-SI"/>
        </w:rPr>
        <w:t xml:space="preserve"> are </w:t>
      </w:r>
      <w:proofErr w:type="spellStart"/>
      <w:r w:rsidRPr="003A7456">
        <w:rPr>
          <w:rFonts w:ascii="Arial" w:hAnsi="Arial" w:cs="Arial"/>
          <w:sz w:val="22"/>
          <w:szCs w:val="22"/>
          <w:lang w:val="sl-SI"/>
        </w:rPr>
        <w:t>fulfilled</w:t>
      </w:r>
      <w:proofErr w:type="spellEnd"/>
      <w:r w:rsidRPr="003A7456">
        <w:rPr>
          <w:rFonts w:ascii="Arial" w:hAnsi="Arial" w:cs="Arial"/>
          <w:sz w:val="22"/>
          <w:szCs w:val="22"/>
          <w:lang w:val="sl-SI"/>
        </w:rPr>
        <w:t xml:space="preserve"> and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it </w:t>
      </w:r>
      <w:proofErr w:type="spellStart"/>
      <w:r w:rsidRPr="003A7456">
        <w:rPr>
          <w:rFonts w:ascii="Arial" w:hAnsi="Arial" w:cs="Arial"/>
          <w:sz w:val="22"/>
          <w:szCs w:val="22"/>
          <w:lang w:val="sl-SI"/>
        </w:rPr>
        <w:t>will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provide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relevant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information</w:t>
      </w:r>
      <w:proofErr w:type="spellEnd"/>
      <w:r w:rsidRPr="003A7456">
        <w:rPr>
          <w:rFonts w:ascii="Arial" w:hAnsi="Arial" w:cs="Arial"/>
          <w:sz w:val="22"/>
          <w:szCs w:val="22"/>
          <w:lang w:val="sl-SI"/>
        </w:rPr>
        <w:t xml:space="preserve"> as </w:t>
      </w:r>
      <w:proofErr w:type="spellStart"/>
      <w:r w:rsidRPr="003A7456">
        <w:rPr>
          <w:rFonts w:ascii="Arial" w:hAnsi="Arial" w:cs="Arial"/>
          <w:sz w:val="22"/>
          <w:szCs w:val="22"/>
          <w:lang w:val="sl-SI"/>
        </w:rPr>
        <w:t>required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contracting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authority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contracting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entity</w:t>
      </w:r>
      <w:proofErr w:type="spellEnd"/>
      <w:r w:rsidRPr="003A7456">
        <w:rPr>
          <w:rFonts w:ascii="Arial" w:hAnsi="Arial" w:cs="Arial"/>
          <w:sz w:val="22"/>
          <w:szCs w:val="22"/>
          <w:lang w:val="sl-SI"/>
        </w:rPr>
        <w:t>.</w:t>
      </w:r>
      <w:r w:rsidRPr="003A7456">
        <w:rPr>
          <w:rFonts w:ascii="Arial" w:hAnsi="Arial" w:cs="Arial"/>
          <w:color w:val="212121"/>
          <w:sz w:val="22"/>
          <w:szCs w:val="22"/>
          <w:lang w:val="en"/>
        </w:rPr>
        <w:t>The ESPD form shall also include a formal statement that the c</w:t>
      </w:r>
      <w:proofErr w:type="spellStart"/>
      <w:r w:rsidRPr="003A7456">
        <w:rPr>
          <w:rFonts w:ascii="Arial" w:hAnsi="Arial" w:cs="Arial"/>
          <w:sz w:val="22"/>
          <w:szCs w:val="22"/>
          <w:lang w:val="sl-SI"/>
        </w:rPr>
        <w:t>ontracting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authority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may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ask</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any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tenderer</w:t>
      </w:r>
      <w:proofErr w:type="spellEnd"/>
      <w:r w:rsidRPr="003A7456">
        <w:rPr>
          <w:rFonts w:ascii="Arial" w:hAnsi="Arial" w:cs="Arial"/>
          <w:sz w:val="22"/>
          <w:szCs w:val="22"/>
          <w:lang w:val="sl-SI"/>
        </w:rPr>
        <w:t xml:space="preserve"> at </w:t>
      </w:r>
      <w:proofErr w:type="spellStart"/>
      <w:r w:rsidRPr="003A7456">
        <w:rPr>
          <w:rFonts w:ascii="Arial" w:hAnsi="Arial" w:cs="Arial"/>
          <w:sz w:val="22"/>
          <w:szCs w:val="22"/>
          <w:lang w:val="sl-SI"/>
        </w:rPr>
        <w:t>any</w:t>
      </w:r>
      <w:proofErr w:type="spellEnd"/>
      <w:r w:rsidRPr="003A7456">
        <w:rPr>
          <w:rFonts w:ascii="Arial" w:hAnsi="Arial" w:cs="Arial"/>
          <w:sz w:val="22"/>
          <w:szCs w:val="22"/>
          <w:lang w:val="sl-SI"/>
        </w:rPr>
        <w:t xml:space="preserve"> moment </w:t>
      </w:r>
      <w:proofErr w:type="spellStart"/>
      <w:r w:rsidRPr="003A7456">
        <w:rPr>
          <w:rFonts w:ascii="Arial" w:hAnsi="Arial" w:cs="Arial"/>
          <w:sz w:val="22"/>
          <w:szCs w:val="22"/>
          <w:lang w:val="sl-SI"/>
        </w:rPr>
        <w:t>during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procedure to </w:t>
      </w:r>
      <w:proofErr w:type="spellStart"/>
      <w:r w:rsidRPr="003A7456">
        <w:rPr>
          <w:rFonts w:ascii="Arial" w:hAnsi="Arial" w:cs="Arial"/>
          <w:sz w:val="22"/>
          <w:szCs w:val="22"/>
          <w:lang w:val="sl-SI"/>
        </w:rPr>
        <w:t>submit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all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or</w:t>
      </w:r>
      <w:proofErr w:type="spellEnd"/>
      <w:r w:rsidRPr="003A7456">
        <w:rPr>
          <w:rFonts w:ascii="Arial" w:hAnsi="Arial" w:cs="Arial"/>
          <w:sz w:val="22"/>
          <w:szCs w:val="22"/>
          <w:lang w:val="sl-SI"/>
        </w:rPr>
        <w:t xml:space="preserve"> part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required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certificates</w:t>
      </w:r>
      <w:proofErr w:type="spellEnd"/>
      <w:r w:rsidRPr="003A7456">
        <w:rPr>
          <w:rFonts w:ascii="Arial" w:hAnsi="Arial" w:cs="Arial"/>
          <w:sz w:val="22"/>
          <w:szCs w:val="22"/>
          <w:lang w:val="sl-SI"/>
        </w:rPr>
        <w:t xml:space="preserve"> and </w:t>
      </w:r>
      <w:proofErr w:type="spellStart"/>
      <w:r w:rsidRPr="003A7456">
        <w:rPr>
          <w:rFonts w:ascii="Arial" w:hAnsi="Arial" w:cs="Arial"/>
          <w:sz w:val="22"/>
          <w:szCs w:val="22"/>
          <w:lang w:val="sl-SI"/>
        </w:rPr>
        <w:t>supporting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documents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where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this</w:t>
      </w:r>
      <w:proofErr w:type="spellEnd"/>
      <w:r w:rsidRPr="003A7456">
        <w:rPr>
          <w:rFonts w:ascii="Arial" w:hAnsi="Arial" w:cs="Arial"/>
          <w:sz w:val="22"/>
          <w:szCs w:val="22"/>
          <w:lang w:val="sl-SI"/>
        </w:rPr>
        <w:t xml:space="preserve"> is </w:t>
      </w:r>
      <w:proofErr w:type="spellStart"/>
      <w:r w:rsidRPr="003A7456">
        <w:rPr>
          <w:rFonts w:ascii="Arial" w:hAnsi="Arial" w:cs="Arial"/>
          <w:sz w:val="22"/>
          <w:szCs w:val="22"/>
          <w:lang w:val="sl-SI"/>
        </w:rPr>
        <w:t>necessary</w:t>
      </w:r>
      <w:proofErr w:type="spellEnd"/>
      <w:r w:rsidRPr="003A7456">
        <w:rPr>
          <w:rFonts w:ascii="Arial" w:hAnsi="Arial" w:cs="Arial"/>
          <w:sz w:val="22"/>
          <w:szCs w:val="22"/>
          <w:lang w:val="sl-SI"/>
        </w:rPr>
        <w:t xml:space="preserve"> to </w:t>
      </w:r>
      <w:proofErr w:type="spellStart"/>
      <w:r w:rsidRPr="003A7456">
        <w:rPr>
          <w:rFonts w:ascii="Arial" w:hAnsi="Arial" w:cs="Arial"/>
          <w:sz w:val="22"/>
          <w:szCs w:val="22"/>
          <w:lang w:val="sl-SI"/>
        </w:rPr>
        <w:t>ensure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proper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conduct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procedure.</w:t>
      </w:r>
    </w:p>
    <w:p w14:paraId="160B34D3" w14:textId="77777777" w:rsidR="003A7456" w:rsidRPr="003A7456" w:rsidRDefault="003A7456" w:rsidP="003A7456">
      <w:pPr>
        <w:jc w:val="both"/>
        <w:rPr>
          <w:rFonts w:ascii="Arial" w:hAnsi="Arial" w:cs="Arial"/>
          <w:sz w:val="22"/>
          <w:szCs w:val="22"/>
          <w:lang w:val="sl-SI"/>
        </w:rPr>
      </w:pPr>
    </w:p>
    <w:p w14:paraId="1F280DDA" w14:textId="10D1281F" w:rsidR="009003B7"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r w:rsidRPr="003A7456">
        <w:rPr>
          <w:rFonts w:ascii="Arial" w:hAnsi="Arial" w:cs="Arial"/>
          <w:color w:val="212121"/>
          <w:sz w:val="22"/>
          <w:szCs w:val="22"/>
          <w:lang w:val="en"/>
        </w:rPr>
        <w:t>The entries in the ESPD form and/or the evidence submitted by the economic operator must be valid.</w:t>
      </w:r>
    </w:p>
    <w:p w14:paraId="6E53A3FC" w14:textId="77777777" w:rsidR="003A7456" w:rsidRPr="003A7456" w:rsidRDefault="003A7456" w:rsidP="003A7456">
      <w:pPr>
        <w:jc w:val="both"/>
        <w:rPr>
          <w:rFonts w:ascii="Arial" w:hAnsi="Arial" w:cs="Arial"/>
          <w:sz w:val="22"/>
          <w:szCs w:val="22"/>
          <w:lang w:val="sl-SI"/>
        </w:rPr>
      </w:pPr>
    </w:p>
    <w:p w14:paraId="19C6F7C1"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r w:rsidRPr="003A7456">
        <w:rPr>
          <w:rFonts w:ascii="Arial" w:hAnsi="Arial" w:cs="Arial"/>
          <w:color w:val="212121"/>
          <w:sz w:val="22"/>
          <w:szCs w:val="22"/>
          <w:lang w:val="en"/>
        </w:rPr>
        <w:t xml:space="preserve">The economic operator imports </w:t>
      </w:r>
      <w:proofErr w:type="spellStart"/>
      <w:r w:rsidRPr="003A7456">
        <w:rPr>
          <w:rFonts w:ascii="Arial" w:hAnsi="Arial" w:cs="Arial"/>
          <w:color w:val="212121"/>
          <w:sz w:val="22"/>
          <w:szCs w:val="22"/>
          <w:lang w:val="en"/>
        </w:rPr>
        <w:t>XML.file</w:t>
      </w:r>
      <w:proofErr w:type="spellEnd"/>
      <w:r w:rsidRPr="003A7456">
        <w:rPr>
          <w:rFonts w:ascii="Arial" w:hAnsi="Arial" w:cs="Arial"/>
          <w:color w:val="212121"/>
          <w:sz w:val="22"/>
          <w:szCs w:val="22"/>
          <w:lang w:val="en"/>
        </w:rPr>
        <w:t xml:space="preserve"> </w:t>
      </w:r>
      <w:proofErr w:type="spellStart"/>
      <w:r w:rsidRPr="003A7456">
        <w:rPr>
          <w:rFonts w:ascii="Arial" w:hAnsi="Arial" w:cs="Arial"/>
          <w:color w:val="212121"/>
          <w:sz w:val="22"/>
          <w:szCs w:val="22"/>
          <w:lang w:val="en"/>
        </w:rPr>
        <w:t>preparred</w:t>
      </w:r>
      <w:proofErr w:type="spellEnd"/>
      <w:r w:rsidRPr="003A7456">
        <w:rPr>
          <w:rFonts w:ascii="Arial" w:hAnsi="Arial" w:cs="Arial"/>
          <w:color w:val="212121"/>
          <w:sz w:val="22"/>
          <w:szCs w:val="22"/>
          <w:lang w:val="en"/>
        </w:rPr>
        <w:t xml:space="preserve"> by the contracting authority to the ESPD file on the website of the Public Procurement Portal/https: </w:t>
      </w:r>
      <w:hyperlink r:id="rId14" w:history="1">
        <w:r w:rsidRPr="003A7456">
          <w:rPr>
            <w:rFonts w:ascii="Arial" w:hAnsi="Arial" w:cs="Arial"/>
            <w:color w:val="0000FF"/>
            <w:u w:val="single"/>
            <w:lang w:val="en"/>
          </w:rPr>
          <w:t>https://ec.europa.eu/growth/tools-databases/espd/</w:t>
        </w:r>
      </w:hyperlink>
      <w:r w:rsidRPr="003A7456">
        <w:rPr>
          <w:rFonts w:ascii="Arial" w:hAnsi="Arial" w:cs="Arial"/>
          <w:color w:val="212121"/>
          <w:sz w:val="22"/>
          <w:szCs w:val="22"/>
          <w:lang w:val="en"/>
        </w:rPr>
        <w:t xml:space="preserve">  or </w:t>
      </w:r>
      <w:hyperlink r:id="rId15" w:history="1">
        <w:r w:rsidRPr="003A7456">
          <w:rPr>
            <w:rFonts w:ascii="Arial" w:hAnsi="Arial" w:cs="Arial"/>
            <w:color w:val="0000FF"/>
            <w:sz w:val="22"/>
            <w:szCs w:val="22"/>
            <w:u w:val="single"/>
            <w:lang w:val="en"/>
          </w:rPr>
          <w:t>http://www.enarocanje.si/_ESPD/</w:t>
        </w:r>
      </w:hyperlink>
      <w:r w:rsidRPr="003A7456">
        <w:rPr>
          <w:rFonts w:ascii="Arial" w:hAnsi="Arial" w:cs="Arial"/>
          <w:color w:val="212121"/>
          <w:sz w:val="22"/>
          <w:szCs w:val="22"/>
          <w:lang w:val="en"/>
        </w:rPr>
        <w:t xml:space="preserve"> and directly enters the requested data into it.</w:t>
      </w:r>
    </w:p>
    <w:p w14:paraId="011B6EAD"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lang w:val="en"/>
        </w:rPr>
      </w:pPr>
    </w:p>
    <w:p w14:paraId="147181DF"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val="en"/>
        </w:rPr>
      </w:pPr>
      <w:r w:rsidRPr="003A7456">
        <w:rPr>
          <w:rFonts w:ascii="Arial" w:hAnsi="Arial" w:cs="Arial"/>
          <w:sz w:val="22"/>
          <w:szCs w:val="22"/>
          <w:lang w:val="en"/>
        </w:rPr>
        <w:t xml:space="preserve">Where groups of economic operators (including temporary associations, economic operators on whose capacity </w:t>
      </w:r>
      <w:proofErr w:type="gramStart"/>
      <w:r w:rsidRPr="003A7456">
        <w:rPr>
          <w:rFonts w:ascii="Arial" w:hAnsi="Arial" w:cs="Arial"/>
          <w:sz w:val="22"/>
          <w:szCs w:val="22"/>
          <w:lang w:val="en"/>
        </w:rPr>
        <w:t>is</w:t>
      </w:r>
      <w:proofErr w:type="gramEnd"/>
      <w:r w:rsidRPr="003A7456">
        <w:rPr>
          <w:rFonts w:ascii="Arial" w:hAnsi="Arial" w:cs="Arial"/>
          <w:sz w:val="22"/>
          <w:szCs w:val="22"/>
          <w:lang w:val="en"/>
        </w:rPr>
        <w:t xml:space="preserve"> referred to by the economic operator and subcontractors) participate together in the procurement procedure, a separate ESPD must be given for each of the participating economic operators.</w:t>
      </w:r>
    </w:p>
    <w:p w14:paraId="61900321"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lang w:val="en"/>
        </w:rPr>
      </w:pPr>
    </w:p>
    <w:p w14:paraId="6CD4FA64"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r w:rsidRPr="003A7456">
        <w:rPr>
          <w:rFonts w:ascii="Arial" w:hAnsi="Arial" w:cs="Arial"/>
          <w:color w:val="212121"/>
          <w:sz w:val="22"/>
          <w:szCs w:val="22"/>
          <w:lang w:val="en"/>
        </w:rPr>
        <w:t xml:space="preserve">The bidder who submits the bid in the ePonudbe.si system uploads its ESPD in the section »ESPD-Bidder« section and places the other ESPDs in the »ESPD-Other Participants« section. A bidder who submits an offer in the </w:t>
      </w:r>
      <w:r w:rsidRPr="003A7456">
        <w:rPr>
          <w:rFonts w:ascii="Arial" w:hAnsi="Arial" w:cs="Arial"/>
          <w:b/>
          <w:color w:val="212121"/>
          <w:sz w:val="22"/>
          <w:szCs w:val="22"/>
          <w:lang w:val="en"/>
        </w:rPr>
        <w:t xml:space="preserve">ePonudbe.si </w:t>
      </w:r>
      <w:r w:rsidRPr="003A7456">
        <w:rPr>
          <w:rFonts w:ascii="Arial" w:hAnsi="Arial" w:cs="Arial"/>
          <w:color w:val="212121"/>
          <w:sz w:val="22"/>
          <w:szCs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4196B7FA"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lang w:val="en"/>
        </w:rPr>
      </w:pPr>
    </w:p>
    <w:p w14:paraId="4E1CD028"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sz w:val="22"/>
          <w:szCs w:val="22"/>
          <w:lang w:val="en"/>
        </w:rPr>
      </w:pPr>
      <w:r w:rsidRPr="003A7456">
        <w:rPr>
          <w:rFonts w:ascii="Arial" w:hAnsi="Arial" w:cs="Arial"/>
          <w:color w:val="212121"/>
          <w:sz w:val="22"/>
          <w:szCs w:val="22"/>
          <w:lang w:val="en"/>
        </w:rPr>
        <w:t>For the other participating economic operators from the group, the bidder attaches signed ESPDs in the pdf. form or electronically signed xml. in the »ESPD – Other Participants« section.</w:t>
      </w:r>
    </w:p>
    <w:p w14:paraId="05C64505" w14:textId="22F32EC5" w:rsidR="003A7456" w:rsidRDefault="003A7456" w:rsidP="003A7456">
      <w:pPr>
        <w:jc w:val="both"/>
        <w:rPr>
          <w:rFonts w:ascii="Arial" w:hAnsi="Arial" w:cs="Arial"/>
          <w:b/>
          <w:caps/>
          <w:color w:val="000000"/>
          <w:sz w:val="22"/>
          <w:szCs w:val="22"/>
          <w:lang w:eastAsia="sl-SI"/>
        </w:rPr>
      </w:pPr>
    </w:p>
    <w:p w14:paraId="225290A8" w14:textId="77777777" w:rsidR="003A7456" w:rsidRPr="003A7456" w:rsidRDefault="003A7456" w:rsidP="003A7456">
      <w:pPr>
        <w:jc w:val="both"/>
        <w:rPr>
          <w:rFonts w:ascii="Arial" w:hAnsi="Arial" w:cs="Arial"/>
          <w:b/>
          <w:caps/>
          <w:color w:val="000000"/>
          <w:sz w:val="22"/>
          <w:szCs w:val="22"/>
          <w:lang w:eastAsia="sl-SI"/>
        </w:rPr>
      </w:pPr>
    </w:p>
    <w:p w14:paraId="54844D94" w14:textId="60CA21F7" w:rsidR="003A7456" w:rsidRPr="003A7456" w:rsidRDefault="003A7456" w:rsidP="003A7456">
      <w:pPr>
        <w:jc w:val="both"/>
        <w:rPr>
          <w:rFonts w:ascii="Arial" w:hAnsi="Arial" w:cs="Arial"/>
          <w:b/>
          <w:caps/>
          <w:color w:val="000000"/>
          <w:sz w:val="22"/>
          <w:szCs w:val="22"/>
          <w:lang w:eastAsia="sl-SI"/>
        </w:rPr>
      </w:pPr>
      <w:r w:rsidRPr="003A7456">
        <w:rPr>
          <w:rFonts w:ascii="Arial" w:hAnsi="Arial" w:cs="Arial"/>
          <w:b/>
          <w:caps/>
          <w:color w:val="000000"/>
          <w:sz w:val="22"/>
          <w:szCs w:val="22"/>
          <w:lang w:eastAsia="sl-SI"/>
        </w:rPr>
        <w:t>2.2</w:t>
      </w:r>
      <w:r w:rsidR="007424BB">
        <w:rPr>
          <w:rFonts w:ascii="Arial" w:hAnsi="Arial" w:cs="Arial"/>
          <w:b/>
          <w:caps/>
          <w:color w:val="000000"/>
          <w:sz w:val="22"/>
          <w:szCs w:val="22"/>
          <w:lang w:eastAsia="sl-SI"/>
        </w:rPr>
        <w:t>2</w:t>
      </w:r>
      <w:r w:rsidRPr="003A7456">
        <w:rPr>
          <w:rFonts w:ascii="Arial" w:hAnsi="Arial" w:cs="Arial"/>
          <w:b/>
          <w:caps/>
          <w:color w:val="000000"/>
          <w:sz w:val="22"/>
          <w:szCs w:val="22"/>
          <w:lang w:eastAsia="sl-SI"/>
        </w:rPr>
        <w:t xml:space="preserve"> legal instruction</w:t>
      </w:r>
    </w:p>
    <w:p w14:paraId="72A10AB8" w14:textId="77777777" w:rsidR="003A7456" w:rsidRPr="003A7456" w:rsidRDefault="003A7456" w:rsidP="003A7456">
      <w:pPr>
        <w:jc w:val="both"/>
        <w:rPr>
          <w:rFonts w:ascii="Arial" w:hAnsi="Arial"/>
          <w:sz w:val="22"/>
        </w:rPr>
      </w:pPr>
      <w:r w:rsidRPr="003A7456">
        <w:rPr>
          <w:rFonts w:ascii="Arial" w:hAnsi="Arial" w:cs="Arial"/>
          <w:color w:val="000000"/>
          <w:sz w:val="22"/>
          <w:szCs w:val="22"/>
          <w:lang w:eastAsia="sl-SI"/>
        </w:rPr>
        <w:t xml:space="preserve">Legal protection of the Bidders in the public procurement procedure is guaranteed in accordance with the provisions of the Act on legal protection in public procurement procedures </w:t>
      </w:r>
      <w:r w:rsidRPr="003A7456">
        <w:rPr>
          <w:rFonts w:ascii="Arial" w:hAnsi="Arial"/>
          <w:sz w:val="22"/>
        </w:rPr>
        <w:t>(Official Gazette of RS, no. 43/11)</w:t>
      </w:r>
      <w:r w:rsidRPr="003A7456">
        <w:t xml:space="preserve"> </w:t>
      </w:r>
      <w:r w:rsidRPr="003A7456">
        <w:rPr>
          <w:rFonts w:ascii="Arial" w:hAnsi="Arial"/>
          <w:sz w:val="22"/>
        </w:rPr>
        <w:t>following the procedure and in manner as determined by law.</w:t>
      </w:r>
    </w:p>
    <w:p w14:paraId="27251A86" w14:textId="77777777" w:rsidR="003A7456" w:rsidRPr="003A7456" w:rsidRDefault="003A7456" w:rsidP="003A7456">
      <w:pPr>
        <w:jc w:val="both"/>
        <w:rPr>
          <w:rFonts w:ascii="Arial" w:hAnsi="Arial" w:cs="Arial"/>
          <w:sz w:val="22"/>
          <w:szCs w:val="22"/>
          <w:lang w:eastAsia="sl-SI"/>
        </w:rPr>
      </w:pPr>
    </w:p>
    <w:p w14:paraId="55774CE3"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A review claim referring to the contents of the call and/or the tender documentation, may be filed in 10 working days from the date of publication of the call for tender or the notice of supplementary information, information on pending procedure or correction if this is a notice to amend or supplement requirements or criteria of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ten working days. In this case, a review claim may be filed within ten working days of the date of publication of the contract notice.</w:t>
      </w:r>
    </w:p>
    <w:p w14:paraId="5CCD81DF" w14:textId="77777777" w:rsidR="003A7456" w:rsidRPr="003A7456" w:rsidRDefault="003A7456" w:rsidP="003A7456">
      <w:pPr>
        <w:jc w:val="both"/>
        <w:rPr>
          <w:rFonts w:ascii="Arial" w:hAnsi="Arial" w:cs="Arial"/>
          <w:sz w:val="22"/>
          <w:szCs w:val="22"/>
          <w:lang w:eastAsia="sl-SI"/>
        </w:rPr>
      </w:pPr>
    </w:p>
    <w:p w14:paraId="52FC26F2"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The applicant shall pay a tax of 4.000,00 euros to the bank account of the Ministry of Finance, No. SI56 0110 0100 0358 802, opened at the Bank of Slovenia, </w:t>
      </w:r>
      <w:proofErr w:type="spellStart"/>
      <w:r w:rsidRPr="003A7456">
        <w:rPr>
          <w:rFonts w:ascii="Arial" w:hAnsi="Arial" w:cs="Arial"/>
          <w:sz w:val="22"/>
          <w:szCs w:val="22"/>
          <w:lang w:eastAsia="sl-SI"/>
        </w:rPr>
        <w:t>Slovenska</w:t>
      </w:r>
      <w:proofErr w:type="spellEnd"/>
      <w:r w:rsidRPr="003A7456">
        <w:rPr>
          <w:rFonts w:ascii="Arial" w:hAnsi="Arial" w:cs="Arial"/>
          <w:sz w:val="22"/>
          <w:szCs w:val="22"/>
          <w:lang w:eastAsia="sl-SI"/>
        </w:rPr>
        <w:t xml:space="preserve"> 35, 1505 Ljubljana, Slovenia, </w:t>
      </w:r>
      <w:r w:rsidRPr="003A7456">
        <w:rPr>
          <w:rFonts w:ascii="Arial" w:hAnsi="Arial" w:cs="Arial"/>
          <w:bCs/>
          <w:sz w:val="22"/>
          <w:szCs w:val="22"/>
          <w:lang w:eastAsia="sl-SI"/>
        </w:rPr>
        <w:t>SWIFT CODE</w:t>
      </w:r>
      <w:r w:rsidRPr="003A7456">
        <w:rPr>
          <w:rFonts w:ascii="Arial" w:hAnsi="Arial" w:cs="Arial"/>
          <w:sz w:val="22"/>
          <w:szCs w:val="22"/>
          <w:lang w:eastAsia="sl-SI"/>
        </w:rPr>
        <w:t xml:space="preserve">: BS LJ SI 2X; IBAN: SI56011001000358802 – a tax for a revision of public procurement. </w:t>
      </w:r>
    </w:p>
    <w:p w14:paraId="2E6EF113" w14:textId="77777777" w:rsidR="003A7456" w:rsidRPr="003A7456" w:rsidRDefault="003A7456" w:rsidP="003A7456">
      <w:pPr>
        <w:jc w:val="both"/>
        <w:rPr>
          <w:rFonts w:ascii="Arial" w:hAnsi="Arial" w:cs="Arial"/>
          <w:sz w:val="22"/>
          <w:szCs w:val="22"/>
          <w:lang w:eastAsia="sl-SI"/>
        </w:rPr>
      </w:pPr>
    </w:p>
    <w:p w14:paraId="23D86052" w14:textId="77777777" w:rsidR="007542C6" w:rsidRDefault="003A7456" w:rsidP="003A7456">
      <w:pPr>
        <w:jc w:val="both"/>
        <w:rPr>
          <w:rFonts w:ascii="Arial" w:hAnsi="Arial" w:cs="Arial"/>
          <w:sz w:val="22"/>
          <w:szCs w:val="22"/>
        </w:rPr>
      </w:pPr>
      <w:r w:rsidRPr="007542C6">
        <w:rPr>
          <w:rFonts w:ascii="Arial" w:hAnsi="Arial" w:cs="Arial"/>
          <w:sz w:val="22"/>
          <w:szCs w:val="22"/>
        </w:rPr>
        <w:t xml:space="preserve">A request for a review shall be submitted via the </w:t>
      </w:r>
      <w:proofErr w:type="spellStart"/>
      <w:r w:rsidRPr="007542C6">
        <w:rPr>
          <w:rFonts w:ascii="Arial" w:hAnsi="Arial" w:cs="Arial"/>
          <w:sz w:val="22"/>
          <w:szCs w:val="22"/>
        </w:rPr>
        <w:t>eRevizija</w:t>
      </w:r>
      <w:proofErr w:type="spellEnd"/>
      <w:r w:rsidRPr="007542C6">
        <w:rPr>
          <w:rFonts w:ascii="Arial" w:hAnsi="Arial" w:cs="Arial"/>
          <w:sz w:val="22"/>
          <w:szCs w:val="22"/>
        </w:rPr>
        <w:t xml:space="preserve"> (</w:t>
      </w:r>
      <w:proofErr w:type="spellStart"/>
      <w:r w:rsidRPr="007542C6">
        <w:rPr>
          <w:rFonts w:ascii="Arial" w:hAnsi="Arial" w:cs="Arial"/>
          <w:sz w:val="22"/>
          <w:szCs w:val="22"/>
        </w:rPr>
        <w:t>eReview</w:t>
      </w:r>
      <w:proofErr w:type="spellEnd"/>
      <w:r w:rsidRPr="007542C6">
        <w:rPr>
          <w:rFonts w:ascii="Arial" w:hAnsi="Arial" w:cs="Arial"/>
          <w:sz w:val="22"/>
          <w:szCs w:val="22"/>
        </w:rPr>
        <w:t xml:space="preserve">) portal </w:t>
      </w:r>
    </w:p>
    <w:p w14:paraId="7123339A" w14:textId="557FD342" w:rsidR="003A7456" w:rsidRPr="007542C6" w:rsidRDefault="003A7456" w:rsidP="003A7456">
      <w:pPr>
        <w:jc w:val="both"/>
        <w:rPr>
          <w:rFonts w:ascii="Arial" w:hAnsi="Arial" w:cs="Arial"/>
          <w:sz w:val="22"/>
          <w:szCs w:val="22"/>
          <w:lang w:val="sl-SI"/>
        </w:rPr>
      </w:pPr>
      <w:r w:rsidRPr="007542C6">
        <w:rPr>
          <w:rFonts w:ascii="Arial" w:hAnsi="Arial" w:cs="Arial"/>
          <w:sz w:val="22"/>
          <w:szCs w:val="22"/>
          <w:lang w:val="sl-SI"/>
        </w:rPr>
        <w:t>(</w:t>
      </w:r>
      <w:hyperlink r:id="rId16" w:history="1">
        <w:r w:rsidRPr="007542C6">
          <w:rPr>
            <w:rFonts w:ascii="Arial" w:hAnsi="Arial" w:cs="Arial"/>
            <w:color w:val="0000FF"/>
            <w:sz w:val="22"/>
            <w:szCs w:val="22"/>
            <w:u w:val="single"/>
            <w:lang w:val="sl-SI"/>
          </w:rPr>
          <w:t>https://www.portalerevizija.si</w:t>
        </w:r>
      </w:hyperlink>
      <w:r w:rsidRPr="007542C6">
        <w:rPr>
          <w:rFonts w:ascii="Arial" w:hAnsi="Arial" w:cs="Arial"/>
          <w:sz w:val="22"/>
          <w:szCs w:val="22"/>
          <w:lang w:val="sl-SI"/>
        </w:rPr>
        <w:t>).</w:t>
      </w:r>
    </w:p>
    <w:p w14:paraId="6E7F82A5" w14:textId="77777777" w:rsidR="003A7456" w:rsidRPr="003A7456" w:rsidRDefault="003A7456" w:rsidP="003A7456">
      <w:pPr>
        <w:jc w:val="both"/>
        <w:rPr>
          <w:rFonts w:ascii="Arial" w:hAnsi="Arial" w:cs="Arial"/>
          <w:sz w:val="22"/>
          <w:szCs w:val="22"/>
        </w:rPr>
      </w:pPr>
    </w:p>
    <w:p w14:paraId="06C3C3C8" w14:textId="42DB6945" w:rsidR="00EE3F71" w:rsidRDefault="003A7456" w:rsidP="003A7456">
      <w:pPr>
        <w:jc w:val="both"/>
        <w:rPr>
          <w:rFonts w:ascii="Arial" w:hAnsi="Arial" w:cs="Arial"/>
          <w:sz w:val="22"/>
          <w:szCs w:val="22"/>
          <w:lang w:val="pl-PL"/>
        </w:rPr>
      </w:pPr>
      <w:r w:rsidRPr="003A7456">
        <w:rPr>
          <w:rFonts w:ascii="Arial" w:hAnsi="Arial" w:cs="Arial"/>
          <w:sz w:val="22"/>
          <w:szCs w:val="22"/>
          <w:lang w:val="pl-PL"/>
        </w:rPr>
        <w:t xml:space="preserve"> </w:t>
      </w:r>
    </w:p>
    <w:p w14:paraId="5745365D" w14:textId="77777777" w:rsidR="005257C8" w:rsidRPr="003A7456" w:rsidRDefault="005257C8" w:rsidP="003A7456">
      <w:pPr>
        <w:jc w:val="both"/>
        <w:rPr>
          <w:rFonts w:ascii="Arial" w:hAnsi="Arial" w:cs="Arial"/>
          <w:sz w:val="22"/>
          <w:szCs w:val="22"/>
          <w:lang w:val="pl-PL"/>
        </w:rPr>
      </w:pPr>
    </w:p>
    <w:p w14:paraId="6ADE0C68" w14:textId="77777777" w:rsidR="003A7456" w:rsidRPr="003A7456" w:rsidRDefault="003A7456" w:rsidP="003A7456">
      <w:pPr>
        <w:jc w:val="both"/>
        <w:rPr>
          <w:rFonts w:ascii="Arial" w:hAnsi="Arial" w:cs="Arial"/>
          <w:b/>
          <w:sz w:val="27"/>
          <w:szCs w:val="27"/>
        </w:rPr>
      </w:pPr>
      <w:r w:rsidRPr="003A7456">
        <w:rPr>
          <w:rFonts w:ascii="Arial" w:hAnsi="Arial" w:cs="Arial"/>
          <w:b/>
          <w:sz w:val="27"/>
          <w:szCs w:val="27"/>
        </w:rPr>
        <w:t>3. TECHNICAL DESCRIPTION AND SPECIFICATIONS OF THE EQUIPMENT</w:t>
      </w:r>
    </w:p>
    <w:p w14:paraId="638EE971" w14:textId="1B28E4C3" w:rsidR="003A7456" w:rsidRDefault="003A7456" w:rsidP="003A7456">
      <w:pPr>
        <w:jc w:val="both"/>
        <w:rPr>
          <w:rFonts w:ascii="Arial" w:hAnsi="Arial" w:cs="Arial"/>
          <w:b/>
          <w:sz w:val="22"/>
          <w:szCs w:val="22"/>
        </w:rPr>
      </w:pPr>
    </w:p>
    <w:p w14:paraId="52ADA3EA" w14:textId="77777777" w:rsidR="00D132C4" w:rsidRPr="003A7456" w:rsidRDefault="00D132C4" w:rsidP="003A7456">
      <w:pPr>
        <w:jc w:val="both"/>
        <w:rPr>
          <w:rFonts w:ascii="Arial" w:hAnsi="Arial" w:cs="Arial"/>
          <w:b/>
          <w:sz w:val="22"/>
          <w:szCs w:val="22"/>
        </w:rPr>
      </w:pPr>
    </w:p>
    <w:p w14:paraId="65635011" w14:textId="3D67D782" w:rsidR="003A7456" w:rsidRDefault="003A7456" w:rsidP="003A7456">
      <w:pPr>
        <w:jc w:val="both"/>
        <w:rPr>
          <w:rFonts w:ascii="Arial" w:hAnsi="Arial" w:cs="Arial"/>
          <w:sz w:val="22"/>
          <w:szCs w:val="22"/>
        </w:rPr>
      </w:pPr>
      <w:r w:rsidRPr="00762E80">
        <w:rPr>
          <w:rFonts w:ascii="Arial" w:hAnsi="Arial" w:cs="Arial"/>
          <w:sz w:val="22"/>
          <w:szCs w:val="22"/>
        </w:rPr>
        <w:t xml:space="preserve">The subject of this public tender is a supply and installation </w:t>
      </w:r>
      <w:r w:rsidR="000D69D8" w:rsidRPr="00762E80">
        <w:rPr>
          <w:rFonts w:ascii="Arial" w:hAnsi="Arial" w:cs="Arial"/>
          <w:sz w:val="22"/>
          <w:szCs w:val="22"/>
        </w:rPr>
        <w:t xml:space="preserve">of superconductive nanowire single photon detection system, which will be used in quantum internet experiments within the framework of the </w:t>
      </w:r>
      <w:proofErr w:type="spellStart"/>
      <w:r w:rsidR="000D69D8" w:rsidRPr="00762E80">
        <w:rPr>
          <w:rFonts w:ascii="Arial" w:hAnsi="Arial" w:cs="Arial"/>
          <w:sz w:val="22"/>
          <w:szCs w:val="22"/>
        </w:rPr>
        <w:t>SiQUID</w:t>
      </w:r>
      <w:proofErr w:type="spellEnd"/>
      <w:r w:rsidR="000D69D8" w:rsidRPr="00762E80">
        <w:rPr>
          <w:rFonts w:ascii="Arial" w:hAnsi="Arial" w:cs="Arial"/>
          <w:sz w:val="22"/>
          <w:szCs w:val="22"/>
        </w:rPr>
        <w:t xml:space="preserve"> project</w:t>
      </w:r>
      <w:r w:rsidR="00762E80" w:rsidRPr="00762E80">
        <w:rPr>
          <w:rFonts w:ascii="Arial" w:hAnsi="Arial" w:cs="Arial"/>
          <w:sz w:val="22"/>
          <w:szCs w:val="22"/>
        </w:rPr>
        <w:t xml:space="preserve">, </w:t>
      </w:r>
      <w:r w:rsidR="00762E80" w:rsidRPr="00762E80">
        <w:rPr>
          <w:rFonts w:ascii="Arial" w:hAnsi="Arial" w:cs="Arial"/>
          <w:color w:val="212529"/>
          <w:sz w:val="22"/>
          <w:szCs w:val="22"/>
          <w:shd w:val="clear" w:color="auto" w:fill="FFFFFF"/>
        </w:rPr>
        <w:t xml:space="preserve">funded </w:t>
      </w:r>
      <w:r w:rsidR="000D7101">
        <w:rPr>
          <w:rFonts w:ascii="Arial" w:hAnsi="Arial" w:cs="Arial"/>
          <w:color w:val="212529"/>
          <w:sz w:val="22"/>
          <w:szCs w:val="22"/>
          <w:shd w:val="clear" w:color="auto" w:fill="FFFFFF"/>
        </w:rPr>
        <w:t>by</w:t>
      </w:r>
      <w:r w:rsidR="00762E80" w:rsidRPr="00762E80">
        <w:rPr>
          <w:rFonts w:ascii="Arial" w:hAnsi="Arial" w:cs="Arial"/>
          <w:color w:val="212529"/>
          <w:sz w:val="22"/>
          <w:szCs w:val="22"/>
          <w:shd w:val="clear" w:color="auto" w:fill="FFFFFF"/>
        </w:rPr>
        <w:t xml:space="preserve"> the European Union’s Digital Europe Programme </w:t>
      </w:r>
      <w:r w:rsidR="000D7101">
        <w:rPr>
          <w:rFonts w:ascii="Arial" w:hAnsi="Arial" w:cs="Arial"/>
          <w:color w:val="212529"/>
          <w:sz w:val="22"/>
          <w:szCs w:val="22"/>
          <w:shd w:val="clear" w:color="auto" w:fill="FFFFFF"/>
        </w:rPr>
        <w:t>(</w:t>
      </w:r>
      <w:r w:rsidR="000D7101" w:rsidRPr="000D7101">
        <w:rPr>
          <w:rFonts w:ascii="Arial" w:hAnsi="Arial" w:cs="Arial"/>
          <w:color w:val="212529"/>
          <w:sz w:val="22"/>
          <w:szCs w:val="22"/>
          <w:shd w:val="clear" w:color="auto" w:fill="FFFFFF"/>
        </w:rPr>
        <w:t>DIGITAL-2021-QCI-01)</w:t>
      </w:r>
      <w:r w:rsidR="000D7101">
        <w:rPr>
          <w:rFonts w:ascii="Arial" w:hAnsi="Arial" w:cs="Arial"/>
          <w:color w:val="212529"/>
          <w:sz w:val="22"/>
          <w:szCs w:val="22"/>
          <w:shd w:val="clear" w:color="auto" w:fill="FFFFFF"/>
        </w:rPr>
        <w:t>.</w:t>
      </w:r>
      <w:r w:rsidR="00762E80" w:rsidRPr="00762E80">
        <w:rPr>
          <w:rFonts w:ascii="Arial" w:hAnsi="Arial" w:cs="Arial"/>
          <w:sz w:val="22"/>
          <w:szCs w:val="22"/>
        </w:rPr>
        <w:t xml:space="preserve"> </w:t>
      </w:r>
    </w:p>
    <w:p w14:paraId="3591F670" w14:textId="77777777" w:rsidR="000D7101" w:rsidRPr="00762E80" w:rsidRDefault="000D7101" w:rsidP="003A7456">
      <w:pPr>
        <w:jc w:val="both"/>
        <w:rPr>
          <w:rFonts w:ascii="Arial" w:hAnsi="Arial" w:cs="Arial"/>
          <w:sz w:val="22"/>
          <w:szCs w:val="22"/>
        </w:rPr>
      </w:pPr>
    </w:p>
    <w:p w14:paraId="2E03884C" w14:textId="77777777" w:rsidR="003A7456" w:rsidRPr="003A7456" w:rsidRDefault="003A7456" w:rsidP="003A7456">
      <w:pPr>
        <w:jc w:val="both"/>
        <w:rPr>
          <w:rFonts w:ascii="Arial" w:hAnsi="Arial" w:cs="Arial"/>
          <w:b/>
          <w:sz w:val="22"/>
          <w:szCs w:val="22"/>
        </w:rPr>
      </w:pPr>
    </w:p>
    <w:p w14:paraId="5890A991" w14:textId="006C3A4B" w:rsidR="003A7456" w:rsidRDefault="003A7456" w:rsidP="003A7456">
      <w:pPr>
        <w:jc w:val="both"/>
        <w:rPr>
          <w:rFonts w:ascii="Arial" w:hAnsi="Arial" w:cs="Arial"/>
          <w:b/>
          <w:sz w:val="22"/>
          <w:szCs w:val="22"/>
        </w:rPr>
      </w:pPr>
      <w:r w:rsidRPr="003A7456">
        <w:rPr>
          <w:rFonts w:ascii="Arial" w:hAnsi="Arial" w:cs="Arial"/>
          <w:b/>
          <w:sz w:val="22"/>
          <w:szCs w:val="22"/>
        </w:rPr>
        <w:t>TECHNICAL CHARACTERISTICS:</w:t>
      </w:r>
    </w:p>
    <w:p w14:paraId="5305051E" w14:textId="09876994" w:rsidR="00D132C4" w:rsidRDefault="00D132C4" w:rsidP="003A7456">
      <w:pPr>
        <w:jc w:val="both"/>
        <w:rPr>
          <w:rFonts w:ascii="Arial" w:hAnsi="Arial" w:cs="Arial"/>
          <w:bCs/>
          <w:sz w:val="22"/>
          <w:szCs w:val="22"/>
        </w:rPr>
      </w:pPr>
      <w:r w:rsidRPr="00D132C4">
        <w:rPr>
          <w:rFonts w:ascii="Arial" w:hAnsi="Arial" w:cs="Arial"/>
          <w:bCs/>
          <w:sz w:val="22"/>
          <w:szCs w:val="22"/>
        </w:rPr>
        <w:t>The Superconductive Nanowire Single Photon Detection (SNSPD) system should consist of 8 single photon detectors based on superconducting nanowire technology.</w:t>
      </w:r>
    </w:p>
    <w:p w14:paraId="2AEA15FA" w14:textId="77777777" w:rsidR="00D132C4" w:rsidRPr="00D132C4" w:rsidRDefault="00D132C4" w:rsidP="003A7456">
      <w:pPr>
        <w:jc w:val="both"/>
        <w:rPr>
          <w:rFonts w:ascii="Arial" w:hAnsi="Arial" w:cs="Arial"/>
          <w:bCs/>
          <w:sz w:val="22"/>
          <w:szCs w:val="22"/>
        </w:rPr>
      </w:pPr>
    </w:p>
    <w:p w14:paraId="2E2A919A" w14:textId="77777777" w:rsidR="00D132C4" w:rsidRPr="0080738B" w:rsidRDefault="00D132C4" w:rsidP="00D132C4">
      <w:pPr>
        <w:tabs>
          <w:tab w:val="left" w:pos="360"/>
        </w:tabs>
        <w:ind w:left="317" w:hanging="284"/>
        <w:rPr>
          <w:rFonts w:ascii="Arial" w:hAnsi="Arial" w:cs="Arial"/>
          <w:b/>
          <w:bCs/>
          <w:sz w:val="22"/>
          <w:szCs w:val="22"/>
        </w:rPr>
      </w:pPr>
      <w:r w:rsidRPr="0080738B">
        <w:rPr>
          <w:rFonts w:ascii="Arial" w:hAnsi="Arial" w:cs="Arial"/>
          <w:b/>
          <w:bCs/>
          <w:sz w:val="22"/>
          <w:szCs w:val="22"/>
        </w:rPr>
        <w:t>General Specifications</w:t>
      </w:r>
    </w:p>
    <w:p w14:paraId="32209936"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- 24 Channel detection system which includes 8 detectors, electronic driver and read-out electronics and all the components to operate the detection system in a lab environment.</w:t>
      </w:r>
    </w:p>
    <w:p w14:paraId="27A28569"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xml:space="preserve">- input connections PM FC/PC (internal system </w:t>
      </w:r>
      <w:proofErr w:type="spellStart"/>
      <w:r w:rsidRPr="0080738B">
        <w:rPr>
          <w:rFonts w:ascii="Arial" w:hAnsi="Arial" w:cs="Arial"/>
          <w:sz w:val="22"/>
          <w:szCs w:val="22"/>
        </w:rPr>
        <w:t>fibers</w:t>
      </w:r>
      <w:proofErr w:type="spellEnd"/>
      <w:r w:rsidRPr="0080738B">
        <w:rPr>
          <w:rFonts w:ascii="Arial" w:hAnsi="Arial" w:cs="Arial"/>
          <w:sz w:val="22"/>
          <w:szCs w:val="22"/>
        </w:rPr>
        <w:t xml:space="preserve"> should be PM).</w:t>
      </w:r>
    </w:p>
    <w:p w14:paraId="20E4C9FD"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a vacuum pump and a water-cooled closed cycle compressor (min 6m helium lines) should be a part of the offer.</w:t>
      </w:r>
    </w:p>
    <w:p w14:paraId="0425B546"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continuous uninterrupted operation at a minimum operation temperature of 2.5K.</w:t>
      </w:r>
    </w:p>
    <w:p w14:paraId="35A7E10C"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housing cabinet (19Inch rack to fit cryostat, electronics and vacuum pump).</w:t>
      </w:r>
    </w:p>
    <w:p w14:paraId="0471600E" w14:textId="77777777" w:rsidR="00D132C4" w:rsidRPr="0080738B" w:rsidRDefault="00D132C4" w:rsidP="00D132C4">
      <w:pPr>
        <w:tabs>
          <w:tab w:val="left" w:pos="360"/>
        </w:tabs>
        <w:ind w:left="317" w:hanging="284"/>
        <w:rPr>
          <w:rFonts w:ascii="Arial" w:hAnsi="Arial" w:cs="Arial"/>
          <w:sz w:val="22"/>
          <w:szCs w:val="22"/>
        </w:rPr>
      </w:pPr>
    </w:p>
    <w:p w14:paraId="0C7EB2A2" w14:textId="77777777" w:rsidR="00D132C4" w:rsidRPr="0080738B" w:rsidRDefault="00D132C4" w:rsidP="00D132C4">
      <w:pPr>
        <w:tabs>
          <w:tab w:val="left" w:pos="360"/>
        </w:tabs>
        <w:ind w:left="317" w:hanging="284"/>
        <w:rPr>
          <w:rFonts w:ascii="Arial" w:hAnsi="Arial" w:cs="Arial"/>
          <w:b/>
          <w:bCs/>
          <w:sz w:val="22"/>
          <w:szCs w:val="22"/>
        </w:rPr>
      </w:pPr>
      <w:r w:rsidRPr="0080738B">
        <w:rPr>
          <w:rFonts w:ascii="Arial" w:hAnsi="Arial" w:cs="Arial"/>
          <w:b/>
          <w:bCs/>
          <w:sz w:val="22"/>
          <w:szCs w:val="22"/>
        </w:rPr>
        <w:t>Exclusion criteria – Requirements</w:t>
      </w:r>
    </w:p>
    <w:p w14:paraId="7397B782"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- 24/7 continuous operation for &gt; 10,000 hours.</w:t>
      </w:r>
    </w:p>
    <w:p w14:paraId="1E67DB15"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fully computer-controlled operation incl. functions of photon counting, temperature readout, measuring critical current, controlling bias current, automatic unlatching.</w:t>
      </w:r>
    </w:p>
    <w:p w14:paraId="114C7AFD"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output voltage pulses compatible with mainstream correlation electronics.</w:t>
      </w:r>
    </w:p>
    <w:p w14:paraId="3E1704E4"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incl. the possibility of remote measurement.</w:t>
      </w:r>
    </w:p>
    <w:p w14:paraId="14237586" w14:textId="77777777" w:rsidR="00D132C4" w:rsidRPr="0080738B" w:rsidRDefault="00D132C4" w:rsidP="00D132C4">
      <w:pPr>
        <w:tabs>
          <w:tab w:val="left" w:pos="360"/>
        </w:tabs>
        <w:ind w:left="317" w:hanging="284"/>
        <w:rPr>
          <w:rFonts w:ascii="Arial" w:hAnsi="Arial" w:cs="Arial"/>
          <w:sz w:val="22"/>
          <w:szCs w:val="22"/>
        </w:rPr>
      </w:pPr>
    </w:p>
    <w:p w14:paraId="2F604F3A" w14:textId="77777777" w:rsidR="00D132C4" w:rsidRPr="0080738B" w:rsidRDefault="00D132C4" w:rsidP="00D132C4">
      <w:pPr>
        <w:tabs>
          <w:tab w:val="left" w:pos="360"/>
        </w:tabs>
        <w:ind w:left="317" w:hanging="284"/>
        <w:rPr>
          <w:rFonts w:ascii="Arial" w:hAnsi="Arial" w:cs="Arial"/>
          <w:b/>
          <w:bCs/>
          <w:sz w:val="22"/>
          <w:szCs w:val="22"/>
        </w:rPr>
      </w:pPr>
      <w:r w:rsidRPr="0080738B">
        <w:rPr>
          <w:rFonts w:ascii="Arial" w:hAnsi="Arial" w:cs="Arial"/>
          <w:b/>
          <w:bCs/>
          <w:sz w:val="22"/>
          <w:szCs w:val="22"/>
        </w:rPr>
        <w:t>1550nm BB detectors</w:t>
      </w:r>
    </w:p>
    <w:p w14:paraId="1CCC2ABB"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xml:space="preserve">The offer should include 4 detectors that operate at a </w:t>
      </w:r>
      <w:proofErr w:type="spellStart"/>
      <w:r w:rsidRPr="0080738B">
        <w:rPr>
          <w:rFonts w:ascii="Arial" w:hAnsi="Arial" w:cs="Arial"/>
          <w:sz w:val="22"/>
          <w:szCs w:val="22"/>
        </w:rPr>
        <w:t>center</w:t>
      </w:r>
      <w:proofErr w:type="spellEnd"/>
      <w:r w:rsidRPr="0080738B">
        <w:rPr>
          <w:rFonts w:ascii="Arial" w:hAnsi="Arial" w:cs="Arial"/>
          <w:sz w:val="22"/>
          <w:szCs w:val="22"/>
        </w:rPr>
        <w:t xml:space="preserve"> wavelength 1550nm</w:t>
      </w:r>
    </w:p>
    <w:p w14:paraId="5F90066C"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single photon detection efficiency ≥80% at 1550nm.</w:t>
      </w:r>
    </w:p>
    <w:p w14:paraId="335349CE"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detection system should maintain ≥70% detection efficiency at 1310nm.</w:t>
      </w:r>
    </w:p>
    <w:p w14:paraId="1D43453F"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maximum achievable sustained count rate of ≥5 MHz per detector at 50% of peak system detection efficiency.</w:t>
      </w:r>
    </w:p>
    <w:p w14:paraId="38C43A75"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timing jitter of detection pulses of ≤50 ps.</w:t>
      </w:r>
    </w:p>
    <w:p w14:paraId="5B0379A9"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dark counts ≤100 Hz for each detector.</w:t>
      </w:r>
    </w:p>
    <w:p w14:paraId="2F5F3C76"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no after-pulsing after a detection pulse.</w:t>
      </w:r>
    </w:p>
    <w:p w14:paraId="739F3C34" w14:textId="77777777" w:rsidR="00D132C4" w:rsidRPr="0080738B" w:rsidRDefault="00D132C4" w:rsidP="00D132C4">
      <w:pPr>
        <w:tabs>
          <w:tab w:val="left" w:pos="360"/>
        </w:tabs>
        <w:ind w:left="317" w:hanging="284"/>
        <w:rPr>
          <w:rFonts w:ascii="Arial" w:hAnsi="Arial" w:cs="Arial"/>
          <w:sz w:val="22"/>
          <w:szCs w:val="22"/>
        </w:rPr>
      </w:pPr>
    </w:p>
    <w:p w14:paraId="3ED57FB7" w14:textId="77777777" w:rsidR="00D132C4" w:rsidRPr="0080738B" w:rsidRDefault="00D132C4" w:rsidP="00D132C4">
      <w:pPr>
        <w:tabs>
          <w:tab w:val="left" w:pos="360"/>
        </w:tabs>
        <w:ind w:left="317" w:hanging="284"/>
        <w:rPr>
          <w:rFonts w:ascii="Arial" w:hAnsi="Arial" w:cs="Arial"/>
          <w:b/>
          <w:bCs/>
          <w:sz w:val="22"/>
          <w:szCs w:val="22"/>
        </w:rPr>
      </w:pPr>
      <w:r w:rsidRPr="0080738B">
        <w:rPr>
          <w:rFonts w:ascii="Arial" w:hAnsi="Arial" w:cs="Arial"/>
          <w:b/>
          <w:bCs/>
          <w:sz w:val="22"/>
          <w:szCs w:val="22"/>
        </w:rPr>
        <w:t>850nm detectors</w:t>
      </w:r>
    </w:p>
    <w:p w14:paraId="1F916DD1"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xml:space="preserve">- the offer should include 4 detectors that operate at a </w:t>
      </w:r>
      <w:proofErr w:type="spellStart"/>
      <w:r w:rsidRPr="0080738B">
        <w:rPr>
          <w:rFonts w:ascii="Arial" w:hAnsi="Arial" w:cs="Arial"/>
          <w:sz w:val="22"/>
          <w:szCs w:val="22"/>
        </w:rPr>
        <w:t>center</w:t>
      </w:r>
      <w:proofErr w:type="spellEnd"/>
      <w:r w:rsidRPr="0080738B">
        <w:rPr>
          <w:rFonts w:ascii="Arial" w:hAnsi="Arial" w:cs="Arial"/>
          <w:sz w:val="22"/>
          <w:szCs w:val="22"/>
        </w:rPr>
        <w:t xml:space="preserve"> wavelength 850nm</w:t>
      </w:r>
    </w:p>
    <w:p w14:paraId="292EB8B4"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single photon detection efficiency ≥80% at 850nm.</w:t>
      </w:r>
    </w:p>
    <w:p w14:paraId="007099B3"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maximum achievable sustained count rate of ≥10 MHz per detector at 50% of peak system detection efficiency.</w:t>
      </w:r>
    </w:p>
    <w:p w14:paraId="7AC5265D"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timing jitter of detection pulses of ≤15 ps.</w:t>
      </w:r>
    </w:p>
    <w:p w14:paraId="785DC2C8"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dark counts ≤10 Hz for each detector.</w:t>
      </w:r>
    </w:p>
    <w:p w14:paraId="400667EB" w14:textId="77777777" w:rsidR="00D132C4" w:rsidRPr="0080738B" w:rsidRDefault="00D132C4" w:rsidP="00D132C4">
      <w:pPr>
        <w:tabs>
          <w:tab w:val="left" w:pos="360"/>
        </w:tabs>
        <w:ind w:left="317" w:hanging="284"/>
        <w:rPr>
          <w:rFonts w:ascii="Arial" w:hAnsi="Arial" w:cs="Arial"/>
          <w:sz w:val="22"/>
          <w:szCs w:val="22"/>
        </w:rPr>
      </w:pPr>
      <w:r w:rsidRPr="0080738B">
        <w:rPr>
          <w:rFonts w:ascii="Arial" w:hAnsi="Arial" w:cs="Arial"/>
          <w:sz w:val="22"/>
          <w:szCs w:val="22"/>
        </w:rPr>
        <w:t>- no after-pulsing after a detection pulse.</w:t>
      </w:r>
    </w:p>
    <w:p w14:paraId="594112DF" w14:textId="77777777" w:rsidR="00D132C4" w:rsidRPr="003A7456" w:rsidRDefault="00D132C4" w:rsidP="003A7456">
      <w:pPr>
        <w:jc w:val="both"/>
        <w:rPr>
          <w:rFonts w:ascii="Arial" w:hAnsi="Arial" w:cs="Arial"/>
          <w:b/>
          <w:sz w:val="22"/>
          <w:szCs w:val="22"/>
        </w:rPr>
      </w:pPr>
    </w:p>
    <w:p w14:paraId="7899E4AC" w14:textId="77777777" w:rsidR="00D132C4" w:rsidRDefault="00D132C4" w:rsidP="003A7456">
      <w:pPr>
        <w:rPr>
          <w:rFonts w:ascii="Arial" w:eastAsia="MS Mincho" w:hAnsi="Arial" w:cs="Arial"/>
          <w:sz w:val="22"/>
          <w:szCs w:val="22"/>
        </w:rPr>
      </w:pPr>
    </w:p>
    <w:p w14:paraId="2247F504" w14:textId="77777777" w:rsidR="00D132C4" w:rsidRDefault="00D132C4" w:rsidP="003A7456">
      <w:pPr>
        <w:rPr>
          <w:rFonts w:ascii="Arial" w:eastAsia="MS Mincho" w:hAnsi="Arial" w:cs="Arial"/>
          <w:sz w:val="22"/>
          <w:szCs w:val="22"/>
        </w:rPr>
      </w:pPr>
    </w:p>
    <w:p w14:paraId="40EC2FC2" w14:textId="77777777" w:rsidR="00D132C4" w:rsidRDefault="00D132C4" w:rsidP="003A7456">
      <w:pPr>
        <w:rPr>
          <w:rFonts w:ascii="Arial" w:eastAsia="MS Mincho" w:hAnsi="Arial" w:cs="Arial"/>
          <w:sz w:val="22"/>
          <w:szCs w:val="22"/>
        </w:rPr>
      </w:pPr>
    </w:p>
    <w:p w14:paraId="1B2C3BDA" w14:textId="77777777" w:rsidR="00D132C4" w:rsidRDefault="00D132C4" w:rsidP="003A7456">
      <w:pPr>
        <w:rPr>
          <w:rFonts w:ascii="Arial" w:eastAsia="MS Mincho" w:hAnsi="Arial" w:cs="Arial"/>
          <w:sz w:val="22"/>
          <w:szCs w:val="22"/>
        </w:rPr>
      </w:pPr>
    </w:p>
    <w:p w14:paraId="39776A4D" w14:textId="77777777" w:rsidR="00D132C4" w:rsidRDefault="00D132C4" w:rsidP="003A7456">
      <w:pPr>
        <w:rPr>
          <w:rFonts w:ascii="Arial" w:eastAsia="MS Mincho" w:hAnsi="Arial" w:cs="Arial"/>
          <w:sz w:val="22"/>
          <w:szCs w:val="22"/>
        </w:rPr>
      </w:pPr>
    </w:p>
    <w:p w14:paraId="71703AB4" w14:textId="77777777" w:rsidR="00D132C4" w:rsidRDefault="00D132C4" w:rsidP="003A7456">
      <w:pPr>
        <w:rPr>
          <w:rFonts w:ascii="Arial" w:eastAsia="MS Mincho" w:hAnsi="Arial" w:cs="Arial"/>
          <w:sz w:val="22"/>
          <w:szCs w:val="22"/>
        </w:rPr>
      </w:pPr>
    </w:p>
    <w:p w14:paraId="18388748" w14:textId="77777777" w:rsidR="00D132C4" w:rsidRDefault="00D132C4" w:rsidP="003A7456">
      <w:pPr>
        <w:rPr>
          <w:rFonts w:ascii="Arial" w:eastAsia="MS Mincho" w:hAnsi="Arial" w:cs="Arial"/>
          <w:sz w:val="22"/>
          <w:szCs w:val="22"/>
        </w:rPr>
      </w:pPr>
    </w:p>
    <w:p w14:paraId="6CBACD4F" w14:textId="77777777" w:rsidR="00D132C4" w:rsidRDefault="00D132C4" w:rsidP="003A7456">
      <w:pPr>
        <w:rPr>
          <w:rFonts w:ascii="Arial" w:eastAsia="MS Mincho" w:hAnsi="Arial" w:cs="Arial"/>
          <w:sz w:val="22"/>
          <w:szCs w:val="22"/>
        </w:rPr>
      </w:pPr>
    </w:p>
    <w:p w14:paraId="5AD28722" w14:textId="77777777" w:rsidR="00D132C4" w:rsidRDefault="00D132C4" w:rsidP="003A7456">
      <w:pPr>
        <w:rPr>
          <w:rFonts w:ascii="Arial" w:eastAsia="MS Mincho" w:hAnsi="Arial" w:cs="Arial"/>
          <w:sz w:val="22"/>
          <w:szCs w:val="22"/>
        </w:rPr>
      </w:pPr>
    </w:p>
    <w:p w14:paraId="551B9F28" w14:textId="77777777" w:rsidR="00893809" w:rsidRDefault="00893809" w:rsidP="003A7456">
      <w:pPr>
        <w:rPr>
          <w:rFonts w:ascii="Arial" w:eastAsia="MS Mincho" w:hAnsi="Arial" w:cs="Arial"/>
          <w:sz w:val="22"/>
          <w:szCs w:val="22"/>
        </w:rPr>
      </w:pPr>
    </w:p>
    <w:p w14:paraId="29F8FA27" w14:textId="21F476B7" w:rsidR="003A7456" w:rsidRPr="003A7456" w:rsidRDefault="003A7456" w:rsidP="003A7456">
      <w:pPr>
        <w:rPr>
          <w:rFonts w:ascii="Arial" w:hAnsi="Arial" w:cs="Arial"/>
          <w:b/>
          <w:sz w:val="22"/>
          <w:szCs w:val="22"/>
        </w:rPr>
      </w:pPr>
      <w:r w:rsidRPr="003A7456">
        <w:rPr>
          <w:rFonts w:ascii="Arial" w:hAnsi="Arial" w:cs="Arial"/>
          <w:b/>
          <w:sz w:val="22"/>
          <w:szCs w:val="22"/>
        </w:rPr>
        <w:t>OTHER REQUIREMENTS:</w:t>
      </w:r>
    </w:p>
    <w:p w14:paraId="4FA1716D" w14:textId="77777777" w:rsidR="003A7456" w:rsidRPr="003A7456" w:rsidRDefault="003A7456" w:rsidP="003A7456">
      <w:pPr>
        <w:numPr>
          <w:ilvl w:val="0"/>
          <w:numId w:val="23"/>
        </w:numPr>
        <w:rPr>
          <w:rFonts w:ascii="Arial" w:hAnsi="Arial" w:cs="Arial"/>
          <w:sz w:val="22"/>
          <w:szCs w:val="18"/>
        </w:rPr>
      </w:pPr>
      <w:proofErr w:type="spellStart"/>
      <w:r w:rsidRPr="003A7456">
        <w:rPr>
          <w:rFonts w:ascii="Arial" w:hAnsi="Arial" w:cs="Arial"/>
          <w:sz w:val="22"/>
          <w:szCs w:val="18"/>
          <w:lang w:val="sl-SI"/>
        </w:rPr>
        <w:t>The</w:t>
      </w:r>
      <w:proofErr w:type="spellEnd"/>
      <w:r w:rsidRPr="003A7456">
        <w:rPr>
          <w:rFonts w:ascii="Arial" w:hAnsi="Arial" w:cs="Arial"/>
          <w:sz w:val="22"/>
          <w:szCs w:val="18"/>
          <w:lang w:val="sl-SI"/>
        </w:rPr>
        <w:t xml:space="preserve"> e</w:t>
      </w:r>
      <w:proofErr w:type="spellStart"/>
      <w:r w:rsidRPr="003A7456">
        <w:rPr>
          <w:rFonts w:ascii="Arial" w:hAnsi="Arial" w:cs="Arial"/>
          <w:sz w:val="22"/>
          <w:szCs w:val="18"/>
        </w:rPr>
        <w:t>quipment</w:t>
      </w:r>
      <w:proofErr w:type="spellEnd"/>
      <w:r w:rsidRPr="003A7456">
        <w:rPr>
          <w:rFonts w:ascii="Arial" w:hAnsi="Arial" w:cs="Arial"/>
          <w:sz w:val="22"/>
          <w:szCs w:val="18"/>
        </w:rPr>
        <w:t xml:space="preserve"> must be CE </w:t>
      </w:r>
      <w:r w:rsidRPr="003A7456">
        <w:rPr>
          <w:rFonts w:ascii="Arial" w:hAnsi="Arial" w:cs="Arial"/>
          <w:sz w:val="22"/>
          <w:szCs w:val="18"/>
          <w:lang w:val="en-US"/>
        </w:rPr>
        <w:t>compliant</w:t>
      </w:r>
    </w:p>
    <w:p w14:paraId="7F893278"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The equipment must operate in the electrical grid 220/400 V.</w:t>
      </w:r>
    </w:p>
    <w:p w14:paraId="4D62178F"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Documentation and manuals</w:t>
      </w:r>
      <w:r w:rsidRPr="003A7456">
        <w:t xml:space="preserve"> (</w:t>
      </w:r>
      <w:r w:rsidRPr="003A7456">
        <w:rPr>
          <w:rFonts w:ascii="Arial" w:hAnsi="Arial" w:cs="Arial"/>
          <w:sz w:val="22"/>
          <w:szCs w:val="22"/>
        </w:rPr>
        <w:t xml:space="preserve">HTML or PDF, English language) should be provided, including the </w:t>
      </w:r>
      <w:proofErr w:type="spellStart"/>
      <w:r w:rsidRPr="003A7456">
        <w:rPr>
          <w:rFonts w:ascii="Arial" w:hAnsi="Arial" w:cs="Arial"/>
          <w:sz w:val="22"/>
          <w:szCs w:val="22"/>
        </w:rPr>
        <w:t>maintainance</w:t>
      </w:r>
      <w:proofErr w:type="spellEnd"/>
      <w:r w:rsidRPr="003A7456">
        <w:rPr>
          <w:rFonts w:ascii="Arial" w:hAnsi="Arial" w:cs="Arial"/>
          <w:sz w:val="22"/>
          <w:szCs w:val="22"/>
        </w:rPr>
        <w:t xml:space="preserve"> documentation to achieve all technical characteristics.</w:t>
      </w:r>
      <w:r w:rsidRPr="003A7456">
        <w:rPr>
          <w:rFonts w:ascii="Arial" w:hAnsi="Arial" w:cs="Arial"/>
          <w:sz w:val="22"/>
          <w:szCs w:val="22"/>
        </w:rPr>
        <w:tab/>
      </w:r>
    </w:p>
    <w:p w14:paraId="3643E10F" w14:textId="77777777" w:rsidR="003D1623" w:rsidRPr="003D1623" w:rsidRDefault="003D1623" w:rsidP="003D1623">
      <w:pPr>
        <w:numPr>
          <w:ilvl w:val="0"/>
          <w:numId w:val="23"/>
        </w:numPr>
        <w:rPr>
          <w:rFonts w:ascii="Arial" w:hAnsi="Arial" w:cs="Arial"/>
          <w:sz w:val="22"/>
          <w:szCs w:val="18"/>
        </w:rPr>
      </w:pPr>
      <w:r w:rsidRPr="003D1623">
        <w:rPr>
          <w:rFonts w:ascii="Arial" w:hAnsi="Arial" w:cs="Arial"/>
          <w:sz w:val="22"/>
          <w:szCs w:val="18"/>
        </w:rPr>
        <w:t xml:space="preserve">Price should include delivery charges, installation, testing and </w:t>
      </w:r>
      <w:proofErr w:type="spellStart"/>
      <w:r w:rsidRPr="003D1623">
        <w:rPr>
          <w:rFonts w:ascii="Arial" w:hAnsi="Arial" w:cs="Arial"/>
          <w:sz w:val="22"/>
          <w:szCs w:val="18"/>
        </w:rPr>
        <w:t>comissioning</w:t>
      </w:r>
      <w:proofErr w:type="spellEnd"/>
      <w:r w:rsidRPr="003D1623">
        <w:rPr>
          <w:rFonts w:ascii="Arial" w:hAnsi="Arial" w:cs="Arial"/>
          <w:sz w:val="22"/>
          <w:szCs w:val="18"/>
        </w:rPr>
        <w:t xml:space="preserve"> of the system; price should include all travel and lodging costs of the provider’s crew </w:t>
      </w:r>
    </w:p>
    <w:p w14:paraId="2216B657" w14:textId="6C3EC5E6" w:rsidR="003A7456" w:rsidRDefault="003A7456" w:rsidP="003A7456">
      <w:pPr>
        <w:numPr>
          <w:ilvl w:val="0"/>
          <w:numId w:val="23"/>
        </w:numPr>
        <w:rPr>
          <w:rFonts w:ascii="Arial" w:hAnsi="Arial" w:cs="Arial"/>
          <w:sz w:val="22"/>
          <w:szCs w:val="22"/>
        </w:rPr>
      </w:pPr>
      <w:r w:rsidRPr="003A7456">
        <w:rPr>
          <w:rFonts w:ascii="Arial" w:hAnsi="Arial" w:cs="Arial"/>
          <w:sz w:val="22"/>
          <w:szCs w:val="22"/>
        </w:rPr>
        <w:t>The provider is responsible for technical support and service</w:t>
      </w:r>
      <w:r w:rsidR="00350CBE">
        <w:rPr>
          <w:rFonts w:ascii="Arial" w:hAnsi="Arial" w:cs="Arial"/>
          <w:sz w:val="22"/>
          <w:szCs w:val="22"/>
        </w:rPr>
        <w:t xml:space="preserve"> from EU country</w:t>
      </w:r>
    </w:p>
    <w:p w14:paraId="3F3AEDB5" w14:textId="1218C068" w:rsidR="00350CBE" w:rsidRPr="00893809" w:rsidRDefault="00350CBE" w:rsidP="003A7456">
      <w:pPr>
        <w:numPr>
          <w:ilvl w:val="0"/>
          <w:numId w:val="23"/>
        </w:numPr>
        <w:rPr>
          <w:rFonts w:ascii="Arial" w:hAnsi="Arial" w:cs="Arial"/>
          <w:sz w:val="22"/>
          <w:szCs w:val="22"/>
        </w:rPr>
      </w:pPr>
      <w:r w:rsidRPr="00893809">
        <w:rPr>
          <w:rFonts w:ascii="Arial" w:hAnsi="Arial" w:cs="Arial"/>
          <w:sz w:val="22"/>
          <w:szCs w:val="22"/>
        </w:rPr>
        <w:t xml:space="preserve">Where possible, using pilot devices, technologies and systems should be developed and manufactured in the EU, in order to support their further development towards maturity and their compliance with the </w:t>
      </w:r>
      <w:proofErr w:type="spellStart"/>
      <w:r w:rsidRPr="00893809">
        <w:rPr>
          <w:rFonts w:ascii="Arial" w:hAnsi="Arial" w:cs="Arial"/>
          <w:sz w:val="22"/>
          <w:szCs w:val="22"/>
        </w:rPr>
        <w:t>EuroQCI’s</w:t>
      </w:r>
      <w:proofErr w:type="spellEnd"/>
      <w:r w:rsidRPr="00893809">
        <w:rPr>
          <w:rFonts w:ascii="Arial" w:hAnsi="Arial" w:cs="Arial"/>
          <w:sz w:val="22"/>
          <w:szCs w:val="22"/>
        </w:rPr>
        <w:t xml:space="preserve"> security needs</w:t>
      </w:r>
    </w:p>
    <w:p w14:paraId="5C5DF202" w14:textId="77777777" w:rsidR="003A7456" w:rsidRPr="003A7456" w:rsidRDefault="003A7456" w:rsidP="003A7456">
      <w:pPr>
        <w:numPr>
          <w:ilvl w:val="0"/>
          <w:numId w:val="23"/>
        </w:numPr>
        <w:rPr>
          <w:rFonts w:ascii="Arial" w:hAnsi="Arial" w:cs="Arial"/>
          <w:sz w:val="22"/>
          <w:szCs w:val="22"/>
        </w:rPr>
      </w:pPr>
      <w:r w:rsidRPr="00893809">
        <w:rPr>
          <w:rFonts w:ascii="Arial" w:hAnsi="Arial" w:cs="Arial"/>
          <w:sz w:val="22"/>
          <w:szCs w:val="22"/>
        </w:rPr>
        <w:t>Free post-training technical support and help by phone, electronic</w:t>
      </w:r>
      <w:r w:rsidRPr="003A7456">
        <w:rPr>
          <w:rFonts w:ascii="Arial" w:hAnsi="Arial" w:cs="Arial"/>
          <w:sz w:val="22"/>
          <w:szCs w:val="22"/>
        </w:rPr>
        <w:t xml:space="preserve"> mail and remote access to the instrument, direct contact with application engineer.</w:t>
      </w:r>
    </w:p>
    <w:p w14:paraId="1B1A1EBB"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Option of remote diagnostics and repair if possible</w:t>
      </w:r>
    </w:p>
    <w:p w14:paraId="5419A3E7" w14:textId="77777777" w:rsidR="003A7456" w:rsidRPr="003A7456" w:rsidRDefault="003A7456" w:rsidP="003A7456">
      <w:pPr>
        <w:numPr>
          <w:ilvl w:val="0"/>
          <w:numId w:val="19"/>
        </w:numPr>
        <w:ind w:left="360"/>
        <w:rPr>
          <w:rFonts w:ascii="Arial" w:hAnsi="Arial" w:cs="Arial"/>
          <w:sz w:val="22"/>
          <w:szCs w:val="22"/>
        </w:rPr>
      </w:pPr>
      <w:r w:rsidRPr="003A7456">
        <w:rPr>
          <w:rFonts w:ascii="Arial" w:hAnsi="Arial" w:cs="Arial"/>
          <w:sz w:val="22"/>
          <w:szCs w:val="22"/>
        </w:rPr>
        <w:t>Warranty and Out-of-warranty support:</w:t>
      </w:r>
    </w:p>
    <w:p w14:paraId="76B1C90E" w14:textId="77777777" w:rsidR="003A7456" w:rsidRPr="003A7456" w:rsidRDefault="003A7456" w:rsidP="003A7456">
      <w:pPr>
        <w:numPr>
          <w:ilvl w:val="0"/>
          <w:numId w:val="20"/>
        </w:numPr>
        <w:ind w:left="852"/>
        <w:rPr>
          <w:rFonts w:ascii="Arial" w:hAnsi="Arial" w:cs="Arial"/>
          <w:sz w:val="22"/>
          <w:szCs w:val="22"/>
        </w:rPr>
      </w:pPr>
      <w:r w:rsidRPr="003A7456">
        <w:rPr>
          <w:rFonts w:ascii="Arial" w:hAnsi="Arial" w:cs="Arial"/>
          <w:sz w:val="22"/>
          <w:szCs w:val="22"/>
        </w:rPr>
        <w:t>Warranty at least 1 year</w:t>
      </w:r>
    </w:p>
    <w:p w14:paraId="1D7B0CC2" w14:textId="7E00678A" w:rsidR="003A7456" w:rsidRPr="003A7456" w:rsidRDefault="003A7456" w:rsidP="003A7456">
      <w:pPr>
        <w:numPr>
          <w:ilvl w:val="0"/>
          <w:numId w:val="20"/>
        </w:numPr>
        <w:ind w:left="852"/>
        <w:rPr>
          <w:rFonts w:ascii="Arial" w:hAnsi="Arial" w:cs="Arial"/>
          <w:sz w:val="22"/>
          <w:szCs w:val="22"/>
        </w:rPr>
      </w:pPr>
      <w:r w:rsidRPr="003A7456">
        <w:rPr>
          <w:rFonts w:ascii="Arial" w:hAnsi="Arial" w:cs="Arial"/>
          <w:sz w:val="22"/>
          <w:szCs w:val="22"/>
        </w:rPr>
        <w:t xml:space="preserve">Response time for problem evaluation/advising at most </w:t>
      </w:r>
      <w:r w:rsidR="000106E8">
        <w:rPr>
          <w:rFonts w:ascii="Arial" w:hAnsi="Arial" w:cs="Arial"/>
          <w:sz w:val="22"/>
          <w:szCs w:val="22"/>
        </w:rPr>
        <w:t>5</w:t>
      </w:r>
      <w:r w:rsidRPr="003A7456">
        <w:rPr>
          <w:rFonts w:ascii="Arial" w:hAnsi="Arial" w:cs="Arial"/>
          <w:sz w:val="22"/>
          <w:szCs w:val="22"/>
        </w:rPr>
        <w:t xml:space="preserve"> working days after the problem notice. If a repair service is needed, the Supplier shall provide it typically within 30 working days after the problem has been identified.</w:t>
      </w:r>
    </w:p>
    <w:p w14:paraId="14A52CE5" w14:textId="77777777" w:rsidR="003A7456" w:rsidRPr="003A7456" w:rsidRDefault="003A7456" w:rsidP="003A7456">
      <w:pPr>
        <w:numPr>
          <w:ilvl w:val="0"/>
          <w:numId w:val="20"/>
        </w:numPr>
        <w:ind w:left="852"/>
        <w:jc w:val="both"/>
        <w:rPr>
          <w:rFonts w:ascii="Arial" w:hAnsi="Arial" w:cs="Arial"/>
          <w:sz w:val="22"/>
          <w:szCs w:val="22"/>
          <w:lang w:val="sl-SI"/>
        </w:rPr>
      </w:pPr>
      <w:r w:rsidRPr="003A7456">
        <w:rPr>
          <w:rFonts w:ascii="Arial" w:hAnsi="Arial" w:cs="Arial"/>
          <w:sz w:val="22"/>
          <w:szCs w:val="22"/>
        </w:rPr>
        <w:t>After expiration of the warranty the bidder must provide payable after-warranty support for at least 10 years after the initial warranty period.</w:t>
      </w:r>
    </w:p>
    <w:p w14:paraId="1FB80C6F" w14:textId="77777777" w:rsidR="003A7456" w:rsidRPr="003A7456" w:rsidRDefault="003A7456" w:rsidP="003A7456">
      <w:pPr>
        <w:jc w:val="both"/>
        <w:rPr>
          <w:rFonts w:ascii="Arial" w:hAnsi="Arial" w:cs="Arial"/>
          <w:sz w:val="22"/>
          <w:szCs w:val="22"/>
          <w:lang w:val="sl-SI"/>
        </w:rPr>
      </w:pPr>
    </w:p>
    <w:p w14:paraId="72C1BD7C" w14:textId="77777777" w:rsidR="003A7456" w:rsidRPr="003A7456" w:rsidRDefault="003A7456" w:rsidP="003A7456">
      <w:pPr>
        <w:jc w:val="both"/>
        <w:rPr>
          <w:rFonts w:ascii="Arial" w:hAnsi="Arial" w:cs="Arial"/>
          <w:sz w:val="22"/>
          <w:szCs w:val="22"/>
          <w:lang w:val="sl-SI"/>
        </w:rPr>
      </w:pPr>
    </w:p>
    <w:p w14:paraId="0D8F42F9" w14:textId="77777777" w:rsidR="003A7456" w:rsidRPr="003A7456" w:rsidRDefault="003A7456" w:rsidP="003A7456">
      <w:pPr>
        <w:jc w:val="both"/>
        <w:rPr>
          <w:rFonts w:ascii="Arial" w:hAnsi="Arial" w:cs="Arial"/>
          <w:sz w:val="22"/>
          <w:szCs w:val="22"/>
          <w:lang w:val="sl-SI"/>
        </w:rPr>
      </w:pPr>
    </w:p>
    <w:p w14:paraId="4C0906EC" w14:textId="77777777" w:rsidR="003A7456" w:rsidRPr="003A7456" w:rsidRDefault="003A7456" w:rsidP="003A7456">
      <w:pPr>
        <w:jc w:val="both"/>
        <w:rPr>
          <w:rFonts w:ascii="Arial" w:hAnsi="Arial" w:cs="Arial"/>
          <w:sz w:val="22"/>
          <w:szCs w:val="22"/>
          <w:lang w:val="sl-SI"/>
        </w:rPr>
      </w:pPr>
    </w:p>
    <w:p w14:paraId="115B7BFB" w14:textId="77777777" w:rsidR="003A7456" w:rsidRPr="003A7456" w:rsidRDefault="003A7456" w:rsidP="003A7456">
      <w:pPr>
        <w:jc w:val="both"/>
        <w:rPr>
          <w:rFonts w:ascii="Arial" w:hAnsi="Arial" w:cs="Arial"/>
          <w:sz w:val="22"/>
          <w:szCs w:val="22"/>
          <w:lang w:val="sl-SI"/>
        </w:rPr>
      </w:pPr>
    </w:p>
    <w:p w14:paraId="7DB00367" w14:textId="77777777" w:rsidR="003A7456" w:rsidRPr="003A7456" w:rsidRDefault="003A7456" w:rsidP="003A7456">
      <w:pPr>
        <w:jc w:val="both"/>
        <w:rPr>
          <w:rFonts w:ascii="Arial" w:hAnsi="Arial" w:cs="Arial"/>
          <w:sz w:val="22"/>
          <w:szCs w:val="22"/>
          <w:lang w:val="sl-SI"/>
        </w:rPr>
      </w:pPr>
    </w:p>
    <w:p w14:paraId="647F8199" w14:textId="3CCDC3C3" w:rsidR="003A7456" w:rsidRDefault="003A7456" w:rsidP="003A7456">
      <w:pPr>
        <w:jc w:val="both"/>
        <w:rPr>
          <w:rFonts w:ascii="Arial" w:hAnsi="Arial" w:cs="Arial"/>
          <w:sz w:val="22"/>
          <w:szCs w:val="22"/>
          <w:lang w:val="sl-SI"/>
        </w:rPr>
      </w:pPr>
    </w:p>
    <w:p w14:paraId="3CDBF0A6" w14:textId="5CABDDDB" w:rsidR="00D94BA1" w:rsidRDefault="00D94BA1" w:rsidP="003A7456">
      <w:pPr>
        <w:jc w:val="both"/>
        <w:rPr>
          <w:rFonts w:ascii="Arial" w:hAnsi="Arial" w:cs="Arial"/>
          <w:sz w:val="22"/>
          <w:szCs w:val="22"/>
          <w:lang w:val="sl-SI"/>
        </w:rPr>
      </w:pPr>
    </w:p>
    <w:p w14:paraId="486AF453" w14:textId="4A2BDEDB" w:rsidR="00D94BA1" w:rsidRDefault="00D94BA1" w:rsidP="003A7456">
      <w:pPr>
        <w:jc w:val="both"/>
        <w:rPr>
          <w:rFonts w:ascii="Arial" w:hAnsi="Arial" w:cs="Arial"/>
          <w:sz w:val="22"/>
          <w:szCs w:val="22"/>
          <w:lang w:val="sl-SI"/>
        </w:rPr>
      </w:pPr>
    </w:p>
    <w:p w14:paraId="10115513" w14:textId="03F96165" w:rsidR="00D94BA1" w:rsidRDefault="00D94BA1" w:rsidP="003A7456">
      <w:pPr>
        <w:jc w:val="both"/>
        <w:rPr>
          <w:rFonts w:ascii="Arial" w:hAnsi="Arial" w:cs="Arial"/>
          <w:sz w:val="22"/>
          <w:szCs w:val="22"/>
          <w:lang w:val="sl-SI"/>
        </w:rPr>
      </w:pPr>
    </w:p>
    <w:p w14:paraId="111A089B" w14:textId="2EC8DC87" w:rsidR="00D94BA1" w:rsidRDefault="00D94BA1" w:rsidP="003A7456">
      <w:pPr>
        <w:jc w:val="both"/>
        <w:rPr>
          <w:rFonts w:ascii="Arial" w:hAnsi="Arial" w:cs="Arial"/>
          <w:sz w:val="22"/>
          <w:szCs w:val="22"/>
          <w:lang w:val="sl-SI"/>
        </w:rPr>
      </w:pPr>
    </w:p>
    <w:p w14:paraId="6AC1060D" w14:textId="0A1206DB" w:rsidR="00D94BA1" w:rsidRDefault="00D94BA1" w:rsidP="003A7456">
      <w:pPr>
        <w:jc w:val="both"/>
        <w:rPr>
          <w:rFonts w:ascii="Arial" w:hAnsi="Arial" w:cs="Arial"/>
          <w:sz w:val="22"/>
          <w:szCs w:val="22"/>
          <w:lang w:val="sl-SI"/>
        </w:rPr>
      </w:pPr>
    </w:p>
    <w:p w14:paraId="709DA2C6" w14:textId="6A7A6E01" w:rsidR="00D94BA1" w:rsidRDefault="00D94BA1" w:rsidP="003A7456">
      <w:pPr>
        <w:jc w:val="both"/>
        <w:rPr>
          <w:rFonts w:ascii="Arial" w:hAnsi="Arial" w:cs="Arial"/>
          <w:sz w:val="22"/>
          <w:szCs w:val="22"/>
          <w:lang w:val="sl-SI"/>
        </w:rPr>
      </w:pPr>
    </w:p>
    <w:p w14:paraId="75DB01BD" w14:textId="6DDEA6A5" w:rsidR="00D94BA1" w:rsidRDefault="00D94BA1" w:rsidP="003A7456">
      <w:pPr>
        <w:jc w:val="both"/>
        <w:rPr>
          <w:rFonts w:ascii="Arial" w:hAnsi="Arial" w:cs="Arial"/>
          <w:sz w:val="22"/>
          <w:szCs w:val="22"/>
          <w:lang w:val="sl-SI"/>
        </w:rPr>
      </w:pPr>
    </w:p>
    <w:p w14:paraId="11ABF2DE" w14:textId="0C90E9EC" w:rsidR="00D94BA1" w:rsidRDefault="00D94BA1" w:rsidP="003A7456">
      <w:pPr>
        <w:jc w:val="both"/>
        <w:rPr>
          <w:rFonts w:ascii="Arial" w:hAnsi="Arial" w:cs="Arial"/>
          <w:sz w:val="22"/>
          <w:szCs w:val="22"/>
          <w:lang w:val="sl-SI"/>
        </w:rPr>
      </w:pPr>
    </w:p>
    <w:p w14:paraId="2E6AA9D9" w14:textId="4D02BCA1" w:rsidR="00D94BA1" w:rsidRDefault="00D94BA1" w:rsidP="003A7456">
      <w:pPr>
        <w:jc w:val="both"/>
        <w:rPr>
          <w:rFonts w:ascii="Arial" w:hAnsi="Arial" w:cs="Arial"/>
          <w:sz w:val="22"/>
          <w:szCs w:val="22"/>
          <w:lang w:val="sl-SI"/>
        </w:rPr>
      </w:pPr>
    </w:p>
    <w:p w14:paraId="7D0B3B4F" w14:textId="32EF4933" w:rsidR="00D94BA1" w:rsidRDefault="00D94BA1" w:rsidP="003A7456">
      <w:pPr>
        <w:jc w:val="both"/>
        <w:rPr>
          <w:rFonts w:ascii="Arial" w:hAnsi="Arial" w:cs="Arial"/>
          <w:sz w:val="22"/>
          <w:szCs w:val="22"/>
          <w:lang w:val="sl-SI"/>
        </w:rPr>
      </w:pPr>
    </w:p>
    <w:p w14:paraId="20D7FAFA" w14:textId="18C40D4F" w:rsidR="00D94BA1" w:rsidRDefault="00D94BA1" w:rsidP="003A7456">
      <w:pPr>
        <w:jc w:val="both"/>
        <w:rPr>
          <w:rFonts w:ascii="Arial" w:hAnsi="Arial" w:cs="Arial"/>
          <w:sz w:val="22"/>
          <w:szCs w:val="22"/>
          <w:lang w:val="sl-SI"/>
        </w:rPr>
      </w:pPr>
    </w:p>
    <w:p w14:paraId="343F43ED" w14:textId="7A1DA5B9" w:rsidR="00D94BA1" w:rsidRDefault="00D94BA1" w:rsidP="003A7456">
      <w:pPr>
        <w:jc w:val="both"/>
        <w:rPr>
          <w:rFonts w:ascii="Arial" w:hAnsi="Arial" w:cs="Arial"/>
          <w:sz w:val="22"/>
          <w:szCs w:val="22"/>
          <w:lang w:val="sl-SI"/>
        </w:rPr>
      </w:pPr>
    </w:p>
    <w:p w14:paraId="5E6BA71C" w14:textId="62F6D594" w:rsidR="00D94BA1" w:rsidRDefault="00D94BA1" w:rsidP="003A7456">
      <w:pPr>
        <w:jc w:val="both"/>
        <w:rPr>
          <w:rFonts w:ascii="Arial" w:hAnsi="Arial" w:cs="Arial"/>
          <w:sz w:val="22"/>
          <w:szCs w:val="22"/>
          <w:lang w:val="sl-SI"/>
        </w:rPr>
      </w:pPr>
    </w:p>
    <w:p w14:paraId="326C8AFF" w14:textId="091D38A0" w:rsidR="00D94BA1" w:rsidRDefault="00D94BA1" w:rsidP="003A7456">
      <w:pPr>
        <w:jc w:val="both"/>
        <w:rPr>
          <w:rFonts w:ascii="Arial" w:hAnsi="Arial" w:cs="Arial"/>
          <w:sz w:val="22"/>
          <w:szCs w:val="22"/>
          <w:lang w:val="sl-SI"/>
        </w:rPr>
      </w:pPr>
    </w:p>
    <w:p w14:paraId="4111F963" w14:textId="69992BB2" w:rsidR="00D94BA1" w:rsidRDefault="00D94BA1" w:rsidP="003A7456">
      <w:pPr>
        <w:jc w:val="both"/>
        <w:rPr>
          <w:rFonts w:ascii="Arial" w:hAnsi="Arial" w:cs="Arial"/>
          <w:sz w:val="22"/>
          <w:szCs w:val="22"/>
          <w:lang w:val="sl-SI"/>
        </w:rPr>
      </w:pPr>
    </w:p>
    <w:p w14:paraId="342E389C" w14:textId="6C3E968E" w:rsidR="00D94BA1" w:rsidRDefault="00D94BA1" w:rsidP="003A7456">
      <w:pPr>
        <w:jc w:val="both"/>
        <w:rPr>
          <w:rFonts w:ascii="Arial" w:hAnsi="Arial" w:cs="Arial"/>
          <w:sz w:val="22"/>
          <w:szCs w:val="22"/>
          <w:lang w:val="sl-SI"/>
        </w:rPr>
      </w:pPr>
    </w:p>
    <w:p w14:paraId="3822B647" w14:textId="26B7A2D4" w:rsidR="00D94BA1" w:rsidRDefault="00D94BA1" w:rsidP="003A7456">
      <w:pPr>
        <w:jc w:val="both"/>
        <w:rPr>
          <w:rFonts w:ascii="Arial" w:hAnsi="Arial" w:cs="Arial"/>
          <w:sz w:val="22"/>
          <w:szCs w:val="22"/>
          <w:lang w:val="sl-SI"/>
        </w:rPr>
      </w:pPr>
    </w:p>
    <w:p w14:paraId="6DEE5B1B" w14:textId="6C2A0E92" w:rsidR="00D94BA1" w:rsidRDefault="00D94BA1" w:rsidP="003A7456">
      <w:pPr>
        <w:jc w:val="both"/>
        <w:rPr>
          <w:rFonts w:ascii="Arial" w:hAnsi="Arial" w:cs="Arial"/>
          <w:sz w:val="22"/>
          <w:szCs w:val="22"/>
          <w:lang w:val="sl-SI"/>
        </w:rPr>
      </w:pPr>
    </w:p>
    <w:p w14:paraId="247DE94F" w14:textId="0D6C2F54" w:rsidR="00D94BA1" w:rsidRDefault="00D94BA1" w:rsidP="003A7456">
      <w:pPr>
        <w:jc w:val="both"/>
        <w:rPr>
          <w:rFonts w:ascii="Arial" w:hAnsi="Arial" w:cs="Arial"/>
          <w:sz w:val="22"/>
          <w:szCs w:val="22"/>
          <w:lang w:val="sl-SI"/>
        </w:rPr>
      </w:pPr>
    </w:p>
    <w:p w14:paraId="0A6062C4" w14:textId="2EB9A3FD" w:rsidR="00D94BA1" w:rsidRDefault="00D94BA1" w:rsidP="003A7456">
      <w:pPr>
        <w:jc w:val="both"/>
        <w:rPr>
          <w:rFonts w:ascii="Arial" w:hAnsi="Arial" w:cs="Arial"/>
          <w:sz w:val="22"/>
          <w:szCs w:val="22"/>
          <w:lang w:val="sl-SI"/>
        </w:rPr>
      </w:pPr>
    </w:p>
    <w:p w14:paraId="22D4EFE3" w14:textId="5E039C2C" w:rsidR="00D94BA1" w:rsidRDefault="00D94BA1" w:rsidP="003A7456">
      <w:pPr>
        <w:jc w:val="both"/>
        <w:rPr>
          <w:rFonts w:ascii="Arial" w:hAnsi="Arial" w:cs="Arial"/>
          <w:sz w:val="22"/>
          <w:szCs w:val="22"/>
          <w:lang w:val="sl-SI"/>
        </w:rPr>
      </w:pPr>
    </w:p>
    <w:p w14:paraId="4B8B337A" w14:textId="3642B3F3" w:rsidR="00D94BA1" w:rsidRDefault="00D94BA1" w:rsidP="003A7456">
      <w:pPr>
        <w:jc w:val="both"/>
        <w:rPr>
          <w:rFonts w:ascii="Arial" w:hAnsi="Arial" w:cs="Arial"/>
          <w:sz w:val="22"/>
          <w:szCs w:val="22"/>
          <w:lang w:val="sl-SI"/>
        </w:rPr>
      </w:pPr>
    </w:p>
    <w:p w14:paraId="37FE48F2" w14:textId="31413352" w:rsidR="00D94BA1" w:rsidRDefault="00D94BA1" w:rsidP="003A7456">
      <w:pPr>
        <w:jc w:val="both"/>
        <w:rPr>
          <w:rFonts w:ascii="Arial" w:hAnsi="Arial" w:cs="Arial"/>
          <w:sz w:val="22"/>
          <w:szCs w:val="22"/>
          <w:lang w:val="sl-SI"/>
        </w:rPr>
      </w:pPr>
    </w:p>
    <w:p w14:paraId="2D5AAE9A" w14:textId="0AE90D4F" w:rsidR="00D94BA1" w:rsidRDefault="00D94BA1" w:rsidP="003A7456">
      <w:pPr>
        <w:jc w:val="both"/>
        <w:rPr>
          <w:rFonts w:ascii="Arial" w:hAnsi="Arial" w:cs="Arial"/>
          <w:sz w:val="22"/>
          <w:szCs w:val="22"/>
          <w:lang w:val="sl-SI"/>
        </w:rPr>
      </w:pPr>
    </w:p>
    <w:p w14:paraId="29B04E7E" w14:textId="1543684D" w:rsidR="00D94BA1" w:rsidRDefault="00D94BA1" w:rsidP="003A7456">
      <w:pPr>
        <w:jc w:val="both"/>
        <w:rPr>
          <w:rFonts w:ascii="Arial" w:hAnsi="Arial" w:cs="Arial"/>
          <w:sz w:val="22"/>
          <w:szCs w:val="22"/>
          <w:lang w:val="sl-SI"/>
        </w:rPr>
      </w:pPr>
    </w:p>
    <w:p w14:paraId="0B038733" w14:textId="77777777" w:rsidR="00333140" w:rsidRDefault="00333140" w:rsidP="003A7456">
      <w:pPr>
        <w:jc w:val="right"/>
        <w:rPr>
          <w:rFonts w:ascii="Arial" w:hAnsi="Arial" w:cs="Arial"/>
          <w:b/>
          <w:sz w:val="24"/>
          <w:szCs w:val="24"/>
        </w:rPr>
      </w:pPr>
    </w:p>
    <w:p w14:paraId="7A96D778" w14:textId="3BDF927D" w:rsidR="003A7456" w:rsidRPr="003A7456" w:rsidRDefault="003A7456" w:rsidP="003A7456">
      <w:pPr>
        <w:jc w:val="right"/>
        <w:rPr>
          <w:rFonts w:ascii="Arial" w:hAnsi="Arial" w:cs="Arial"/>
          <w:b/>
          <w:sz w:val="24"/>
          <w:szCs w:val="24"/>
        </w:rPr>
      </w:pPr>
      <w:r w:rsidRPr="003A7456">
        <w:rPr>
          <w:rFonts w:ascii="Arial" w:hAnsi="Arial" w:cs="Arial"/>
          <w:b/>
          <w:sz w:val="24"/>
          <w:szCs w:val="24"/>
        </w:rPr>
        <w:t xml:space="preserve">FORM 1           </w:t>
      </w:r>
    </w:p>
    <w:p w14:paraId="07D5136E" w14:textId="77777777" w:rsidR="003A7456" w:rsidRPr="003A7456" w:rsidRDefault="003A7456" w:rsidP="003A7456">
      <w:pPr>
        <w:jc w:val="both"/>
        <w:rPr>
          <w:rFonts w:ascii="Arial" w:hAnsi="Arial" w:cs="Arial"/>
          <w:b/>
          <w:sz w:val="36"/>
        </w:rPr>
      </w:pPr>
      <w:r w:rsidRPr="003A7456">
        <w:rPr>
          <w:rFonts w:ascii="Arial" w:hAnsi="Arial" w:cs="Arial"/>
          <w:b/>
          <w:sz w:val="28"/>
          <w:szCs w:val="28"/>
        </w:rPr>
        <w:t xml:space="preserve">5. BID (PROFORMA INVOICE)                                                       </w:t>
      </w:r>
      <w:r w:rsidRPr="003A7456">
        <w:rPr>
          <w:rFonts w:ascii="Arial" w:hAnsi="Arial" w:cs="Arial"/>
          <w:b/>
          <w:sz w:val="28"/>
          <w:szCs w:val="28"/>
        </w:rPr>
        <w:tab/>
      </w:r>
      <w:r w:rsidRPr="003A7456">
        <w:rPr>
          <w:rFonts w:ascii="Arial" w:hAnsi="Arial" w:cs="Arial"/>
          <w:b/>
          <w:sz w:val="28"/>
          <w:szCs w:val="28"/>
        </w:rPr>
        <w:tab/>
      </w:r>
      <w:r w:rsidRPr="003A7456">
        <w:rPr>
          <w:rFonts w:ascii="Arial" w:hAnsi="Arial" w:cs="Arial"/>
          <w:b/>
          <w:sz w:val="28"/>
          <w:szCs w:val="28"/>
        </w:rPr>
        <w:tab/>
      </w:r>
      <w:r w:rsidRPr="003A7456">
        <w:rPr>
          <w:rFonts w:ascii="Arial" w:hAnsi="Arial" w:cs="Arial"/>
          <w:b/>
          <w:sz w:val="28"/>
          <w:szCs w:val="28"/>
        </w:rPr>
        <w:tab/>
      </w:r>
    </w:p>
    <w:p w14:paraId="145707C1" w14:textId="77777777" w:rsidR="003A7456" w:rsidRPr="003A7456" w:rsidRDefault="003A7456" w:rsidP="003A7456">
      <w:pPr>
        <w:rPr>
          <w:rFonts w:ascii="Arial" w:hAnsi="Arial"/>
          <w:b/>
          <w:sz w:val="22"/>
          <w:u w:val="single"/>
        </w:rPr>
      </w:pPr>
      <w:r w:rsidRPr="003A7456">
        <w:rPr>
          <w:rFonts w:ascii="Arial" w:hAnsi="Arial"/>
          <w:b/>
          <w:sz w:val="22"/>
          <w:u w:val="single"/>
        </w:rPr>
        <w:t xml:space="preserve">Details about the bidder:                                                                                                 </w:t>
      </w:r>
    </w:p>
    <w:tbl>
      <w:tblPr>
        <w:tblW w:w="0" w:type="auto"/>
        <w:tblLayout w:type="fixed"/>
        <w:tblLook w:val="0000" w:firstRow="0" w:lastRow="0" w:firstColumn="0" w:lastColumn="0" w:noHBand="0" w:noVBand="0"/>
      </w:tblPr>
      <w:tblGrid>
        <w:gridCol w:w="4644"/>
        <w:gridCol w:w="4678"/>
        <w:gridCol w:w="284"/>
        <w:gridCol w:w="248"/>
      </w:tblGrid>
      <w:tr w:rsidR="003A7456" w:rsidRPr="003A7456" w14:paraId="7D4AC40B" w14:textId="77777777" w:rsidTr="00C670DD">
        <w:trPr>
          <w:trHeight w:hRule="exact" w:val="284"/>
        </w:trPr>
        <w:tc>
          <w:tcPr>
            <w:tcW w:w="4644" w:type="dxa"/>
            <w:vAlign w:val="bottom"/>
          </w:tcPr>
          <w:p w14:paraId="69D131B4" w14:textId="77777777" w:rsidR="003A7456" w:rsidRPr="003A7456" w:rsidRDefault="003A7456" w:rsidP="003A7456">
            <w:pPr>
              <w:rPr>
                <w:rFonts w:ascii="Arial" w:hAnsi="Arial"/>
                <w:sz w:val="22"/>
              </w:rPr>
            </w:pPr>
            <w:r w:rsidRPr="003A7456">
              <w:rPr>
                <w:rFonts w:ascii="Arial" w:hAnsi="Arial"/>
                <w:sz w:val="22"/>
              </w:rPr>
              <w:t>Name:</w:t>
            </w:r>
          </w:p>
        </w:tc>
        <w:tc>
          <w:tcPr>
            <w:tcW w:w="5210" w:type="dxa"/>
            <w:gridSpan w:val="3"/>
            <w:tcBorders>
              <w:bottom w:val="dashed" w:sz="4" w:space="0" w:color="auto"/>
            </w:tcBorders>
            <w:vAlign w:val="bottom"/>
          </w:tcPr>
          <w:p w14:paraId="196CC83E" w14:textId="77777777" w:rsidR="003A7456" w:rsidRPr="003A7456" w:rsidRDefault="003A7456" w:rsidP="003A7456">
            <w:pPr>
              <w:rPr>
                <w:rFonts w:ascii="Arial" w:hAnsi="Arial"/>
                <w:sz w:val="22"/>
              </w:rPr>
            </w:pPr>
          </w:p>
        </w:tc>
      </w:tr>
      <w:tr w:rsidR="003A7456" w:rsidRPr="003A7456" w14:paraId="16DEFAC8" w14:textId="77777777" w:rsidTr="00C670DD">
        <w:trPr>
          <w:trHeight w:hRule="exact" w:val="284"/>
        </w:trPr>
        <w:tc>
          <w:tcPr>
            <w:tcW w:w="4644" w:type="dxa"/>
            <w:vAlign w:val="bottom"/>
          </w:tcPr>
          <w:p w14:paraId="384FCBD0" w14:textId="77777777" w:rsidR="003A7456" w:rsidRPr="003A7456" w:rsidRDefault="003A7456" w:rsidP="003A7456">
            <w:pPr>
              <w:rPr>
                <w:rFonts w:ascii="Arial" w:hAnsi="Arial"/>
                <w:sz w:val="22"/>
              </w:rPr>
            </w:pPr>
            <w:r w:rsidRPr="003A7456">
              <w:rPr>
                <w:rFonts w:ascii="Arial" w:hAnsi="Arial"/>
                <w:sz w:val="22"/>
              </w:rPr>
              <w:t>Address:</w:t>
            </w:r>
          </w:p>
        </w:tc>
        <w:tc>
          <w:tcPr>
            <w:tcW w:w="5210" w:type="dxa"/>
            <w:gridSpan w:val="3"/>
            <w:tcBorders>
              <w:top w:val="dashed" w:sz="4" w:space="0" w:color="auto"/>
              <w:bottom w:val="dashed" w:sz="4" w:space="0" w:color="auto"/>
            </w:tcBorders>
            <w:vAlign w:val="bottom"/>
          </w:tcPr>
          <w:p w14:paraId="684AC11A" w14:textId="77777777" w:rsidR="003A7456" w:rsidRPr="003A7456" w:rsidRDefault="003A7456" w:rsidP="003A7456">
            <w:pPr>
              <w:rPr>
                <w:rFonts w:ascii="Arial" w:hAnsi="Arial"/>
                <w:sz w:val="22"/>
              </w:rPr>
            </w:pPr>
          </w:p>
        </w:tc>
      </w:tr>
      <w:tr w:rsidR="003A7456" w:rsidRPr="003A7456" w14:paraId="1F1F138E" w14:textId="77777777" w:rsidTr="00C670DD">
        <w:trPr>
          <w:trHeight w:hRule="exact" w:val="284"/>
        </w:trPr>
        <w:tc>
          <w:tcPr>
            <w:tcW w:w="4644" w:type="dxa"/>
            <w:vAlign w:val="bottom"/>
          </w:tcPr>
          <w:p w14:paraId="0347998F" w14:textId="77777777" w:rsidR="003A7456" w:rsidRPr="003A7456" w:rsidRDefault="003A7456" w:rsidP="003A7456">
            <w:pPr>
              <w:rPr>
                <w:rFonts w:ascii="Arial" w:hAnsi="Arial"/>
                <w:sz w:val="22"/>
              </w:rPr>
            </w:pPr>
            <w:r w:rsidRPr="003A7456">
              <w:rPr>
                <w:rFonts w:ascii="Arial" w:hAnsi="Arial"/>
                <w:sz w:val="22"/>
              </w:rPr>
              <w:t xml:space="preserve">VAT identification number: </w:t>
            </w:r>
          </w:p>
        </w:tc>
        <w:tc>
          <w:tcPr>
            <w:tcW w:w="5210" w:type="dxa"/>
            <w:gridSpan w:val="3"/>
            <w:tcBorders>
              <w:top w:val="dashed" w:sz="4" w:space="0" w:color="auto"/>
              <w:bottom w:val="dashed" w:sz="4" w:space="0" w:color="auto"/>
            </w:tcBorders>
            <w:vAlign w:val="bottom"/>
          </w:tcPr>
          <w:p w14:paraId="6CDAC0B0" w14:textId="77777777" w:rsidR="003A7456" w:rsidRPr="003A7456" w:rsidRDefault="003A7456" w:rsidP="003A7456">
            <w:pPr>
              <w:rPr>
                <w:rFonts w:ascii="Arial" w:hAnsi="Arial"/>
                <w:sz w:val="22"/>
              </w:rPr>
            </w:pPr>
          </w:p>
        </w:tc>
      </w:tr>
      <w:tr w:rsidR="003A7456" w:rsidRPr="003A7456" w14:paraId="75058454" w14:textId="77777777" w:rsidTr="00C670DD">
        <w:trPr>
          <w:trHeight w:hRule="exact" w:val="284"/>
        </w:trPr>
        <w:tc>
          <w:tcPr>
            <w:tcW w:w="4644" w:type="dxa"/>
            <w:vAlign w:val="bottom"/>
          </w:tcPr>
          <w:p w14:paraId="063E037C" w14:textId="77777777" w:rsidR="003A7456" w:rsidRPr="003A7456" w:rsidRDefault="003A7456" w:rsidP="003A7456">
            <w:pPr>
              <w:rPr>
                <w:rFonts w:ascii="Arial" w:hAnsi="Arial"/>
                <w:sz w:val="22"/>
              </w:rPr>
            </w:pPr>
            <w:r w:rsidRPr="003A7456">
              <w:rPr>
                <w:rFonts w:ascii="Arial" w:hAnsi="Arial"/>
                <w:sz w:val="22"/>
              </w:rPr>
              <w:t>Bank account and the name of the bank:</w:t>
            </w:r>
          </w:p>
        </w:tc>
        <w:tc>
          <w:tcPr>
            <w:tcW w:w="4678" w:type="dxa"/>
            <w:tcBorders>
              <w:top w:val="dashed" w:sz="4" w:space="0" w:color="auto"/>
              <w:bottom w:val="dashed" w:sz="4" w:space="0" w:color="auto"/>
            </w:tcBorders>
            <w:vAlign w:val="bottom"/>
          </w:tcPr>
          <w:p w14:paraId="141857CF" w14:textId="77777777" w:rsidR="003A7456" w:rsidRPr="003A7456" w:rsidRDefault="003A7456" w:rsidP="003A7456">
            <w:pPr>
              <w:rPr>
                <w:rFonts w:ascii="Arial" w:hAnsi="Arial"/>
                <w:sz w:val="22"/>
              </w:rPr>
            </w:pPr>
          </w:p>
        </w:tc>
        <w:tc>
          <w:tcPr>
            <w:tcW w:w="284" w:type="dxa"/>
            <w:tcBorders>
              <w:top w:val="dashed" w:sz="4" w:space="0" w:color="auto"/>
              <w:bottom w:val="dashed" w:sz="4" w:space="0" w:color="auto"/>
            </w:tcBorders>
            <w:vAlign w:val="bottom"/>
          </w:tcPr>
          <w:p w14:paraId="04ED56AD" w14:textId="77777777" w:rsidR="003A7456" w:rsidRPr="003A7456" w:rsidRDefault="003A7456" w:rsidP="003A7456">
            <w:pPr>
              <w:rPr>
                <w:rFonts w:ascii="Arial" w:hAnsi="Arial"/>
                <w:sz w:val="22"/>
              </w:rPr>
            </w:pPr>
          </w:p>
        </w:tc>
        <w:tc>
          <w:tcPr>
            <w:tcW w:w="248" w:type="dxa"/>
            <w:tcBorders>
              <w:top w:val="dashed" w:sz="4" w:space="0" w:color="auto"/>
              <w:bottom w:val="dashed" w:sz="4" w:space="0" w:color="auto"/>
            </w:tcBorders>
            <w:vAlign w:val="bottom"/>
          </w:tcPr>
          <w:p w14:paraId="2022E059" w14:textId="77777777" w:rsidR="003A7456" w:rsidRPr="003A7456" w:rsidRDefault="003A7456" w:rsidP="003A7456">
            <w:pPr>
              <w:rPr>
                <w:rFonts w:ascii="Arial" w:hAnsi="Arial"/>
                <w:sz w:val="22"/>
              </w:rPr>
            </w:pPr>
          </w:p>
        </w:tc>
      </w:tr>
      <w:tr w:rsidR="003A7456" w:rsidRPr="003A7456" w14:paraId="5315EC7F" w14:textId="77777777" w:rsidTr="00C670DD">
        <w:trPr>
          <w:trHeight w:hRule="exact" w:val="284"/>
        </w:trPr>
        <w:tc>
          <w:tcPr>
            <w:tcW w:w="4644" w:type="dxa"/>
            <w:vAlign w:val="bottom"/>
          </w:tcPr>
          <w:p w14:paraId="6FB28E16" w14:textId="77777777" w:rsidR="003A7456" w:rsidRPr="003A7456" w:rsidRDefault="003A7456" w:rsidP="003A7456">
            <w:pPr>
              <w:rPr>
                <w:rFonts w:ascii="Arial" w:hAnsi="Arial"/>
                <w:sz w:val="22"/>
              </w:rPr>
            </w:pPr>
            <w:r w:rsidRPr="003A7456">
              <w:rPr>
                <w:rFonts w:ascii="Arial" w:hAnsi="Arial"/>
                <w:sz w:val="22"/>
              </w:rPr>
              <w:t>Contact person:</w:t>
            </w:r>
          </w:p>
        </w:tc>
        <w:tc>
          <w:tcPr>
            <w:tcW w:w="5210" w:type="dxa"/>
            <w:gridSpan w:val="3"/>
            <w:tcBorders>
              <w:top w:val="dashed" w:sz="4" w:space="0" w:color="auto"/>
              <w:bottom w:val="dashed" w:sz="4" w:space="0" w:color="auto"/>
            </w:tcBorders>
            <w:vAlign w:val="bottom"/>
          </w:tcPr>
          <w:p w14:paraId="3001E0B2" w14:textId="77777777" w:rsidR="003A7456" w:rsidRPr="003A7456" w:rsidRDefault="003A7456" w:rsidP="003A7456">
            <w:pPr>
              <w:rPr>
                <w:rFonts w:ascii="Arial" w:hAnsi="Arial"/>
                <w:sz w:val="22"/>
              </w:rPr>
            </w:pPr>
          </w:p>
        </w:tc>
      </w:tr>
      <w:tr w:rsidR="003A7456" w:rsidRPr="003A7456" w14:paraId="21DB9458" w14:textId="77777777" w:rsidTr="00C670DD">
        <w:trPr>
          <w:trHeight w:hRule="exact" w:val="284"/>
        </w:trPr>
        <w:tc>
          <w:tcPr>
            <w:tcW w:w="4644" w:type="dxa"/>
            <w:vAlign w:val="bottom"/>
          </w:tcPr>
          <w:p w14:paraId="0B1EAA31" w14:textId="77777777" w:rsidR="003A7456" w:rsidRPr="003A7456" w:rsidRDefault="003A7456" w:rsidP="003A7456">
            <w:pPr>
              <w:rPr>
                <w:rFonts w:ascii="Arial" w:hAnsi="Arial"/>
                <w:sz w:val="22"/>
              </w:rPr>
            </w:pPr>
            <w:r w:rsidRPr="003A7456">
              <w:rPr>
                <w:rFonts w:ascii="Arial" w:hAnsi="Arial"/>
                <w:sz w:val="22"/>
              </w:rPr>
              <w:t>Contact person's E-mail address:</w:t>
            </w:r>
          </w:p>
        </w:tc>
        <w:tc>
          <w:tcPr>
            <w:tcW w:w="5210" w:type="dxa"/>
            <w:gridSpan w:val="3"/>
            <w:tcBorders>
              <w:top w:val="dashed" w:sz="4" w:space="0" w:color="auto"/>
              <w:bottom w:val="dashed" w:sz="4" w:space="0" w:color="auto"/>
            </w:tcBorders>
            <w:vAlign w:val="bottom"/>
          </w:tcPr>
          <w:p w14:paraId="3273DC6A" w14:textId="77777777" w:rsidR="003A7456" w:rsidRPr="003A7456" w:rsidRDefault="003A7456" w:rsidP="003A7456">
            <w:pPr>
              <w:rPr>
                <w:rFonts w:ascii="Arial" w:hAnsi="Arial"/>
                <w:sz w:val="22"/>
              </w:rPr>
            </w:pPr>
          </w:p>
        </w:tc>
      </w:tr>
      <w:tr w:rsidR="003A7456" w:rsidRPr="003A7456" w14:paraId="64BB3729" w14:textId="77777777" w:rsidTr="00C670DD">
        <w:trPr>
          <w:trHeight w:hRule="exact" w:val="284"/>
        </w:trPr>
        <w:tc>
          <w:tcPr>
            <w:tcW w:w="4644" w:type="dxa"/>
            <w:vAlign w:val="bottom"/>
          </w:tcPr>
          <w:p w14:paraId="7FD6B288" w14:textId="77777777" w:rsidR="003A7456" w:rsidRPr="003A7456" w:rsidRDefault="003A7456" w:rsidP="003A7456">
            <w:pPr>
              <w:rPr>
                <w:rFonts w:ascii="Arial" w:hAnsi="Arial"/>
                <w:sz w:val="22"/>
              </w:rPr>
            </w:pPr>
            <w:r w:rsidRPr="003A7456">
              <w:rPr>
                <w:rFonts w:ascii="Arial" w:hAnsi="Arial"/>
                <w:sz w:val="22"/>
              </w:rPr>
              <w:t>Person responsible for signing the contract:</w:t>
            </w:r>
          </w:p>
          <w:p w14:paraId="6A8BFEF2" w14:textId="77777777" w:rsidR="003A7456" w:rsidRPr="003A7456" w:rsidRDefault="003A7456" w:rsidP="003A7456">
            <w:pPr>
              <w:rPr>
                <w:rFonts w:ascii="Arial" w:hAnsi="Arial"/>
                <w:sz w:val="22"/>
              </w:rPr>
            </w:pPr>
          </w:p>
          <w:p w14:paraId="17C0675A" w14:textId="77777777" w:rsidR="003A7456" w:rsidRPr="003A7456" w:rsidRDefault="003A7456" w:rsidP="003A7456">
            <w:pPr>
              <w:rPr>
                <w:rFonts w:ascii="Arial" w:hAnsi="Arial"/>
                <w:sz w:val="22"/>
              </w:rPr>
            </w:pPr>
            <w:proofErr w:type="spellStart"/>
            <w:r w:rsidRPr="003A7456">
              <w:rPr>
                <w:rFonts w:ascii="Arial" w:hAnsi="Arial"/>
                <w:sz w:val="22"/>
              </w:rPr>
              <w:t>podpis</w:t>
            </w:r>
            <w:proofErr w:type="spellEnd"/>
            <w:r w:rsidRPr="003A7456">
              <w:rPr>
                <w:rFonts w:ascii="Arial" w:hAnsi="Arial"/>
                <w:sz w:val="22"/>
              </w:rPr>
              <w:t xml:space="preserve"> </w:t>
            </w:r>
            <w:proofErr w:type="spellStart"/>
            <w:r w:rsidRPr="003A7456">
              <w:rPr>
                <w:rFonts w:ascii="Arial" w:hAnsi="Arial"/>
                <w:sz w:val="22"/>
              </w:rPr>
              <w:t>pogodbe</w:t>
            </w:r>
            <w:proofErr w:type="spellEnd"/>
            <w:r w:rsidRPr="003A7456">
              <w:rPr>
                <w:rFonts w:ascii="Arial" w:hAnsi="Arial"/>
                <w:sz w:val="22"/>
              </w:rPr>
              <w:t>:</w:t>
            </w:r>
          </w:p>
        </w:tc>
        <w:tc>
          <w:tcPr>
            <w:tcW w:w="5210" w:type="dxa"/>
            <w:gridSpan w:val="3"/>
            <w:tcBorders>
              <w:top w:val="dashed" w:sz="4" w:space="0" w:color="auto"/>
              <w:bottom w:val="dashed" w:sz="4" w:space="0" w:color="auto"/>
            </w:tcBorders>
            <w:vAlign w:val="bottom"/>
          </w:tcPr>
          <w:p w14:paraId="4B49AE94" w14:textId="77777777" w:rsidR="003A7456" w:rsidRPr="003A7456" w:rsidRDefault="003A7456" w:rsidP="003A7456">
            <w:pPr>
              <w:rPr>
                <w:rFonts w:ascii="Arial" w:hAnsi="Arial"/>
                <w:sz w:val="22"/>
              </w:rPr>
            </w:pPr>
          </w:p>
        </w:tc>
      </w:tr>
    </w:tbl>
    <w:p w14:paraId="7D400019" w14:textId="77777777" w:rsidR="003A7456" w:rsidRPr="003A7456" w:rsidRDefault="003A7456" w:rsidP="003A7456">
      <w:pPr>
        <w:rPr>
          <w:rFonts w:ascii="Arial" w:hAnsi="Arial"/>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3A7456" w:rsidRPr="003A7456" w14:paraId="05149645" w14:textId="77777777" w:rsidTr="00C670DD">
        <w:tc>
          <w:tcPr>
            <w:tcW w:w="3794" w:type="dxa"/>
            <w:tcBorders>
              <w:top w:val="single" w:sz="4" w:space="0" w:color="auto"/>
              <w:bottom w:val="nil"/>
            </w:tcBorders>
            <w:vAlign w:val="bottom"/>
          </w:tcPr>
          <w:p w14:paraId="1B50C7FB" w14:textId="77777777" w:rsidR="003A7456" w:rsidRPr="003A7456" w:rsidRDefault="003A7456" w:rsidP="003A7456">
            <w:pPr>
              <w:rPr>
                <w:rFonts w:ascii="Arial" w:hAnsi="Arial"/>
                <w:sz w:val="22"/>
              </w:rPr>
            </w:pPr>
            <w:r w:rsidRPr="003A7456">
              <w:rPr>
                <w:rFonts w:ascii="Arial" w:hAnsi="Arial"/>
                <w:b/>
                <w:sz w:val="22"/>
              </w:rPr>
              <w:t>JOŽEF STEFAN INSTITUTE</w:t>
            </w:r>
          </w:p>
        </w:tc>
      </w:tr>
      <w:tr w:rsidR="003A7456" w:rsidRPr="003A7456" w14:paraId="7637C16F" w14:textId="77777777" w:rsidTr="00C670DD">
        <w:trPr>
          <w:trHeight w:val="208"/>
        </w:trPr>
        <w:tc>
          <w:tcPr>
            <w:tcW w:w="3794" w:type="dxa"/>
            <w:tcBorders>
              <w:top w:val="nil"/>
              <w:bottom w:val="nil"/>
            </w:tcBorders>
            <w:vAlign w:val="bottom"/>
          </w:tcPr>
          <w:p w14:paraId="01D57D62" w14:textId="77777777" w:rsidR="003A7456" w:rsidRPr="003A7456" w:rsidRDefault="003A7456" w:rsidP="003A7456">
            <w:pPr>
              <w:rPr>
                <w:rFonts w:ascii="Arial" w:hAnsi="Arial"/>
                <w:sz w:val="22"/>
              </w:rPr>
            </w:pPr>
            <w:proofErr w:type="spellStart"/>
            <w:r w:rsidRPr="003A7456">
              <w:rPr>
                <w:rFonts w:ascii="Arial" w:hAnsi="Arial"/>
                <w:sz w:val="22"/>
              </w:rPr>
              <w:t>Jamova</w:t>
            </w:r>
            <w:proofErr w:type="spellEnd"/>
            <w:r w:rsidRPr="003A7456">
              <w:rPr>
                <w:rFonts w:ascii="Arial" w:hAnsi="Arial"/>
                <w:sz w:val="22"/>
              </w:rPr>
              <w:t xml:space="preserve"> cesta 39</w:t>
            </w:r>
          </w:p>
        </w:tc>
      </w:tr>
      <w:tr w:rsidR="003A7456" w:rsidRPr="003A7456" w14:paraId="552BE72E" w14:textId="77777777" w:rsidTr="00C670DD">
        <w:tblPrEx>
          <w:tblBorders>
            <w:top w:val="none" w:sz="0" w:space="0" w:color="auto"/>
            <w:left w:val="none" w:sz="0" w:space="0" w:color="auto"/>
            <w:bottom w:val="none" w:sz="0" w:space="0" w:color="auto"/>
            <w:right w:val="none" w:sz="0" w:space="0" w:color="auto"/>
          </w:tblBorders>
        </w:tblPrEx>
        <w:trPr>
          <w:cantSplit/>
        </w:trPr>
        <w:tc>
          <w:tcPr>
            <w:tcW w:w="3794" w:type="dxa"/>
            <w:tcBorders>
              <w:left w:val="single" w:sz="4" w:space="0" w:color="auto"/>
              <w:bottom w:val="single" w:sz="4" w:space="0" w:color="auto"/>
              <w:right w:val="single" w:sz="4" w:space="0" w:color="auto"/>
            </w:tcBorders>
            <w:vAlign w:val="bottom"/>
          </w:tcPr>
          <w:p w14:paraId="5404BF4E" w14:textId="77777777" w:rsidR="003A7456" w:rsidRPr="003A7456" w:rsidRDefault="003A7456" w:rsidP="003A7456">
            <w:pPr>
              <w:rPr>
                <w:rFonts w:ascii="Arial" w:hAnsi="Arial"/>
                <w:sz w:val="22"/>
              </w:rPr>
            </w:pPr>
            <w:r w:rsidRPr="003A7456">
              <w:rPr>
                <w:rFonts w:ascii="Arial" w:hAnsi="Arial"/>
                <w:sz w:val="22"/>
              </w:rPr>
              <w:t>1000 Ljubljana</w:t>
            </w:r>
          </w:p>
        </w:tc>
      </w:tr>
    </w:tbl>
    <w:p w14:paraId="1050B35E" w14:textId="77777777" w:rsidR="003A7456" w:rsidRPr="003A7456" w:rsidRDefault="003A7456" w:rsidP="003A7456">
      <w:pPr>
        <w:rPr>
          <w:rFonts w:ascii="Arial" w:hAnsi="Arial"/>
          <w:sz w:val="10"/>
          <w:szCs w:val="10"/>
        </w:rPr>
      </w:pPr>
    </w:p>
    <w:tbl>
      <w:tblPr>
        <w:tblW w:w="10369" w:type="dxa"/>
        <w:tblLayout w:type="fixed"/>
        <w:tblLook w:val="0000" w:firstRow="0" w:lastRow="0" w:firstColumn="0" w:lastColumn="0" w:noHBand="0" w:noVBand="0"/>
      </w:tblPr>
      <w:tblGrid>
        <w:gridCol w:w="2235"/>
        <w:gridCol w:w="284"/>
        <w:gridCol w:w="1562"/>
        <w:gridCol w:w="284"/>
        <w:gridCol w:w="1584"/>
        <w:gridCol w:w="284"/>
        <w:gridCol w:w="1592"/>
        <w:gridCol w:w="284"/>
        <w:gridCol w:w="1922"/>
        <w:gridCol w:w="338"/>
      </w:tblGrid>
      <w:tr w:rsidR="003A7456" w:rsidRPr="003A7456" w14:paraId="34184E86" w14:textId="77777777" w:rsidTr="00C670DD">
        <w:tc>
          <w:tcPr>
            <w:tcW w:w="10369" w:type="dxa"/>
            <w:gridSpan w:val="10"/>
            <w:vAlign w:val="bottom"/>
          </w:tcPr>
          <w:tbl>
            <w:tblPr>
              <w:tblW w:w="9287" w:type="dxa"/>
              <w:tblLayout w:type="fixed"/>
              <w:tblLook w:val="0000" w:firstRow="0" w:lastRow="0" w:firstColumn="0" w:lastColumn="0" w:noHBand="0" w:noVBand="0"/>
            </w:tblPr>
            <w:tblGrid>
              <w:gridCol w:w="5495"/>
              <w:gridCol w:w="1134"/>
              <w:gridCol w:w="2658"/>
            </w:tblGrid>
            <w:tr w:rsidR="003A7456" w:rsidRPr="003A7456" w14:paraId="7AD4C226" w14:textId="77777777" w:rsidTr="00C670DD">
              <w:tc>
                <w:tcPr>
                  <w:tcW w:w="5495" w:type="dxa"/>
                  <w:vAlign w:val="bottom"/>
                </w:tcPr>
                <w:p w14:paraId="02FDE6F5" w14:textId="77777777" w:rsidR="003A7456" w:rsidRPr="003A7456" w:rsidRDefault="003A7456" w:rsidP="003A7456">
                  <w:pPr>
                    <w:jc w:val="right"/>
                    <w:rPr>
                      <w:rFonts w:ascii="Arial" w:hAnsi="Arial"/>
                      <w:b/>
                      <w:sz w:val="32"/>
                    </w:rPr>
                  </w:pPr>
                  <w:r w:rsidRPr="003A7456">
                    <w:rPr>
                      <w:rFonts w:ascii="Arial" w:hAnsi="Arial"/>
                      <w:b/>
                      <w:sz w:val="32"/>
                    </w:rPr>
                    <w:t>BID</w:t>
                  </w:r>
                </w:p>
              </w:tc>
              <w:tc>
                <w:tcPr>
                  <w:tcW w:w="1134" w:type="dxa"/>
                  <w:vAlign w:val="bottom"/>
                </w:tcPr>
                <w:p w14:paraId="6191F542" w14:textId="77777777" w:rsidR="003A7456" w:rsidRPr="003A7456" w:rsidRDefault="003A7456" w:rsidP="003A7456">
                  <w:pPr>
                    <w:jc w:val="right"/>
                    <w:rPr>
                      <w:rFonts w:ascii="Arial" w:hAnsi="Arial"/>
                      <w:sz w:val="28"/>
                    </w:rPr>
                  </w:pPr>
                  <w:r w:rsidRPr="003A7456">
                    <w:rPr>
                      <w:rFonts w:ascii="Arial" w:hAnsi="Arial"/>
                      <w:sz w:val="28"/>
                    </w:rPr>
                    <w:t>No.</w:t>
                  </w:r>
                </w:p>
              </w:tc>
              <w:tc>
                <w:tcPr>
                  <w:tcW w:w="2658" w:type="dxa"/>
                  <w:tcBorders>
                    <w:bottom w:val="dashed" w:sz="4" w:space="0" w:color="auto"/>
                  </w:tcBorders>
                  <w:vAlign w:val="bottom"/>
                </w:tcPr>
                <w:p w14:paraId="377ABDEB" w14:textId="77777777" w:rsidR="003A7456" w:rsidRPr="003A7456" w:rsidRDefault="003A7456" w:rsidP="003A7456">
                  <w:pPr>
                    <w:rPr>
                      <w:rFonts w:ascii="Arial" w:hAnsi="Arial"/>
                    </w:rPr>
                  </w:pPr>
                </w:p>
              </w:tc>
            </w:tr>
            <w:tr w:rsidR="003A7456" w:rsidRPr="003A7456" w14:paraId="2F453C0C" w14:textId="77777777" w:rsidTr="00C670DD">
              <w:tc>
                <w:tcPr>
                  <w:tcW w:w="5495" w:type="dxa"/>
                  <w:vAlign w:val="bottom"/>
                </w:tcPr>
                <w:p w14:paraId="4F292D94" w14:textId="77777777" w:rsidR="003A7456" w:rsidRPr="003A7456" w:rsidRDefault="003A7456" w:rsidP="003A7456">
                  <w:pPr>
                    <w:jc w:val="right"/>
                    <w:rPr>
                      <w:rFonts w:ascii="Arial" w:hAnsi="Arial"/>
                      <w:b/>
                      <w:sz w:val="32"/>
                    </w:rPr>
                  </w:pPr>
                </w:p>
              </w:tc>
              <w:tc>
                <w:tcPr>
                  <w:tcW w:w="1134" w:type="dxa"/>
                  <w:vAlign w:val="bottom"/>
                </w:tcPr>
                <w:p w14:paraId="79C677AE" w14:textId="77777777" w:rsidR="003A7456" w:rsidRPr="003A7456" w:rsidRDefault="003A7456" w:rsidP="003A7456">
                  <w:pPr>
                    <w:jc w:val="right"/>
                    <w:rPr>
                      <w:rFonts w:ascii="Arial" w:hAnsi="Arial"/>
                    </w:rPr>
                  </w:pPr>
                  <w:r w:rsidRPr="003A7456">
                    <w:rPr>
                      <w:rFonts w:ascii="Arial" w:hAnsi="Arial"/>
                    </w:rPr>
                    <w:t xml:space="preserve">Place: </w:t>
                  </w:r>
                </w:p>
              </w:tc>
              <w:tc>
                <w:tcPr>
                  <w:tcW w:w="2658" w:type="dxa"/>
                  <w:tcBorders>
                    <w:bottom w:val="dashed" w:sz="4" w:space="0" w:color="auto"/>
                  </w:tcBorders>
                  <w:vAlign w:val="bottom"/>
                </w:tcPr>
                <w:p w14:paraId="4DEA4426" w14:textId="77777777" w:rsidR="003A7456" w:rsidRPr="003A7456" w:rsidRDefault="003A7456" w:rsidP="003A7456">
                  <w:pPr>
                    <w:rPr>
                      <w:rFonts w:ascii="Arial" w:hAnsi="Arial"/>
                    </w:rPr>
                  </w:pPr>
                </w:p>
              </w:tc>
            </w:tr>
            <w:tr w:rsidR="003A7456" w:rsidRPr="003A7456" w14:paraId="157045B2" w14:textId="77777777" w:rsidTr="00C670DD">
              <w:tc>
                <w:tcPr>
                  <w:tcW w:w="5495" w:type="dxa"/>
                  <w:vAlign w:val="bottom"/>
                </w:tcPr>
                <w:p w14:paraId="0E1D74D3" w14:textId="77777777" w:rsidR="003A7456" w:rsidRPr="003A7456" w:rsidRDefault="003A7456" w:rsidP="003A7456">
                  <w:pPr>
                    <w:jc w:val="right"/>
                    <w:rPr>
                      <w:rFonts w:ascii="Arial" w:hAnsi="Arial"/>
                      <w:b/>
                      <w:sz w:val="32"/>
                    </w:rPr>
                  </w:pPr>
                </w:p>
              </w:tc>
              <w:tc>
                <w:tcPr>
                  <w:tcW w:w="1134" w:type="dxa"/>
                  <w:vAlign w:val="bottom"/>
                </w:tcPr>
                <w:p w14:paraId="1B177BAD" w14:textId="77777777" w:rsidR="003A7456" w:rsidRPr="003A7456" w:rsidRDefault="003A7456" w:rsidP="003A7456">
                  <w:pPr>
                    <w:jc w:val="right"/>
                    <w:rPr>
                      <w:rFonts w:ascii="Arial" w:hAnsi="Arial"/>
                    </w:rPr>
                  </w:pPr>
                  <w:r w:rsidRPr="003A7456">
                    <w:rPr>
                      <w:rFonts w:ascii="Arial" w:hAnsi="Arial"/>
                    </w:rPr>
                    <w:t>Date:</w:t>
                  </w:r>
                </w:p>
              </w:tc>
              <w:tc>
                <w:tcPr>
                  <w:tcW w:w="2658" w:type="dxa"/>
                  <w:tcBorders>
                    <w:top w:val="dashed" w:sz="4" w:space="0" w:color="auto"/>
                    <w:bottom w:val="dashed" w:sz="4" w:space="0" w:color="auto"/>
                  </w:tcBorders>
                  <w:vAlign w:val="bottom"/>
                </w:tcPr>
                <w:p w14:paraId="6EF05816" w14:textId="77777777" w:rsidR="003A7456" w:rsidRPr="003A7456" w:rsidRDefault="003A7456" w:rsidP="003A7456">
                  <w:pPr>
                    <w:rPr>
                      <w:rFonts w:ascii="Arial" w:hAnsi="Arial"/>
                    </w:rPr>
                  </w:pPr>
                </w:p>
              </w:tc>
            </w:tr>
          </w:tbl>
          <w:p w14:paraId="0F2E8154" w14:textId="77777777" w:rsidR="003A7456" w:rsidRPr="003A7456" w:rsidRDefault="003A7456" w:rsidP="003A7456">
            <w:pPr>
              <w:rPr>
                <w:rFonts w:ascii="Arial" w:hAnsi="Arial"/>
                <w:sz w:val="10"/>
                <w:szCs w:val="10"/>
              </w:rPr>
            </w:pPr>
          </w:p>
          <w:p w14:paraId="062427D2" w14:textId="77777777" w:rsidR="003A7456" w:rsidRPr="003A7456" w:rsidRDefault="003A7456" w:rsidP="003A7456">
            <w:pPr>
              <w:rPr>
                <w:rFonts w:ascii="Arial" w:hAnsi="Arial"/>
                <w:sz w:val="10"/>
                <w:szCs w:val="10"/>
              </w:rPr>
            </w:pPr>
          </w:p>
        </w:tc>
      </w:tr>
      <w:tr w:rsidR="003A7456" w:rsidRPr="003A7456" w14:paraId="62F9E0CA" w14:textId="77777777" w:rsidTr="00C670DD">
        <w:tc>
          <w:tcPr>
            <w:tcW w:w="10369" w:type="dxa"/>
            <w:gridSpan w:val="10"/>
            <w:vAlign w:val="bottom"/>
          </w:tcPr>
          <w:p w14:paraId="23893D1A" w14:textId="77777777" w:rsidR="003A7456" w:rsidRPr="003A7456" w:rsidRDefault="003A7456" w:rsidP="003A7456">
            <w:pPr>
              <w:jc w:val="both"/>
              <w:rPr>
                <w:rFonts w:ascii="Arial" w:hAnsi="Arial"/>
                <w:sz w:val="22"/>
              </w:rPr>
            </w:pPr>
            <w:r w:rsidRPr="003A7456">
              <w:rPr>
                <w:rFonts w:ascii="Arial" w:hAnsi="Arial"/>
                <w:sz w:val="22"/>
              </w:rPr>
              <w:t xml:space="preserve">On the basis of your public </w:t>
            </w:r>
            <w:proofErr w:type="gramStart"/>
            <w:r w:rsidRPr="003A7456">
              <w:rPr>
                <w:rFonts w:ascii="Arial" w:hAnsi="Arial"/>
                <w:sz w:val="22"/>
              </w:rPr>
              <w:t>tender</w:t>
            </w:r>
            <w:proofErr w:type="gramEnd"/>
            <w:r w:rsidRPr="003A7456">
              <w:rPr>
                <w:rFonts w:ascii="Arial" w:hAnsi="Arial"/>
                <w:b/>
                <w:sz w:val="22"/>
              </w:rPr>
              <w:t xml:space="preserve"> </w:t>
            </w:r>
            <w:r w:rsidRPr="003A7456">
              <w:rPr>
                <w:rFonts w:ascii="Arial" w:hAnsi="Arial"/>
                <w:sz w:val="22"/>
              </w:rPr>
              <w:t>we are pleased to submit the following bid:</w:t>
            </w:r>
          </w:p>
        </w:tc>
      </w:tr>
      <w:tr w:rsidR="003A7456" w:rsidRPr="003A7456" w14:paraId="347F7620" w14:textId="77777777" w:rsidTr="00C670DD">
        <w:tc>
          <w:tcPr>
            <w:tcW w:w="10369" w:type="dxa"/>
            <w:gridSpan w:val="10"/>
            <w:vAlign w:val="bottom"/>
          </w:tcPr>
          <w:p w14:paraId="27319720" w14:textId="77777777" w:rsidR="003A7456" w:rsidRPr="003A7456" w:rsidRDefault="003A7456" w:rsidP="003A7456">
            <w:pPr>
              <w:rPr>
                <w:rFonts w:ascii="Arial" w:hAnsi="Arial"/>
                <w:sz w:val="16"/>
                <w:szCs w:val="16"/>
              </w:rPr>
            </w:pPr>
          </w:p>
        </w:tc>
      </w:tr>
      <w:tr w:rsidR="003A7456" w:rsidRPr="003A7456" w14:paraId="21D9F5CD" w14:textId="77777777" w:rsidTr="00C670DD">
        <w:trPr>
          <w:gridAfter w:val="1"/>
          <w:wAfter w:w="338" w:type="dxa"/>
        </w:trPr>
        <w:tc>
          <w:tcPr>
            <w:tcW w:w="2235" w:type="dxa"/>
            <w:tcBorders>
              <w:right w:val="single" w:sz="4" w:space="0" w:color="auto"/>
            </w:tcBorders>
          </w:tcPr>
          <w:p w14:paraId="18E378C1" w14:textId="77777777" w:rsidR="003A7456" w:rsidRPr="003A7456" w:rsidRDefault="003A7456" w:rsidP="003A7456">
            <w:pPr>
              <w:rPr>
                <w:rFonts w:ascii="Arial" w:hAnsi="Arial"/>
                <w:sz w:val="22"/>
                <w:szCs w:val="22"/>
              </w:rPr>
            </w:pPr>
            <w:r w:rsidRPr="003A7456">
              <w:rPr>
                <w:rFonts w:ascii="Arial" w:hAnsi="Arial"/>
                <w:sz w:val="22"/>
                <w:szCs w:val="22"/>
              </w:rPr>
              <w:t>Type of purchasing:</w:t>
            </w:r>
          </w:p>
        </w:tc>
        <w:tc>
          <w:tcPr>
            <w:tcW w:w="284" w:type="dxa"/>
            <w:tcBorders>
              <w:top w:val="single" w:sz="4" w:space="0" w:color="auto"/>
              <w:left w:val="single" w:sz="4" w:space="0" w:color="auto"/>
              <w:bottom w:val="single" w:sz="4" w:space="0" w:color="auto"/>
              <w:right w:val="single" w:sz="4" w:space="0" w:color="auto"/>
            </w:tcBorders>
            <w:vAlign w:val="center"/>
          </w:tcPr>
          <w:p w14:paraId="699C3065" w14:textId="77777777" w:rsidR="003A7456" w:rsidRPr="003A7456" w:rsidRDefault="003A7456" w:rsidP="003A7456">
            <w:pPr>
              <w:jc w:val="center"/>
              <w:rPr>
                <w:rFonts w:ascii="Arial" w:hAnsi="Arial"/>
                <w:b/>
                <w:sz w:val="22"/>
                <w:szCs w:val="22"/>
              </w:rPr>
            </w:pPr>
          </w:p>
        </w:tc>
        <w:tc>
          <w:tcPr>
            <w:tcW w:w="1562" w:type="dxa"/>
            <w:tcBorders>
              <w:left w:val="single" w:sz="4" w:space="0" w:color="auto"/>
              <w:right w:val="single" w:sz="4" w:space="0" w:color="auto"/>
            </w:tcBorders>
          </w:tcPr>
          <w:p w14:paraId="27F979F2" w14:textId="77777777" w:rsidR="003A7456" w:rsidRPr="003A7456" w:rsidRDefault="003A7456" w:rsidP="003A7456">
            <w:pPr>
              <w:rPr>
                <w:rFonts w:ascii="Arial" w:hAnsi="Arial"/>
                <w:sz w:val="22"/>
                <w:szCs w:val="22"/>
              </w:rPr>
            </w:pPr>
            <w:r w:rsidRPr="003A7456">
              <w:rPr>
                <w:rFonts w:ascii="Arial" w:hAnsi="Arial"/>
                <w:sz w:val="22"/>
                <w:szCs w:val="22"/>
              </w:rPr>
              <w:t>Service</w:t>
            </w:r>
          </w:p>
        </w:tc>
        <w:tc>
          <w:tcPr>
            <w:tcW w:w="284" w:type="dxa"/>
            <w:tcBorders>
              <w:top w:val="single" w:sz="4" w:space="0" w:color="auto"/>
              <w:left w:val="single" w:sz="4" w:space="0" w:color="auto"/>
              <w:bottom w:val="single" w:sz="4" w:space="0" w:color="auto"/>
              <w:right w:val="single" w:sz="4" w:space="0" w:color="auto"/>
            </w:tcBorders>
            <w:vAlign w:val="center"/>
          </w:tcPr>
          <w:p w14:paraId="28C7F7EE" w14:textId="77777777" w:rsidR="003A7456" w:rsidRPr="003A7456" w:rsidRDefault="003A7456" w:rsidP="003A7456">
            <w:pPr>
              <w:jc w:val="center"/>
              <w:rPr>
                <w:rFonts w:ascii="Arial" w:hAnsi="Arial"/>
                <w:b/>
                <w:sz w:val="22"/>
                <w:szCs w:val="22"/>
              </w:rPr>
            </w:pPr>
          </w:p>
        </w:tc>
        <w:tc>
          <w:tcPr>
            <w:tcW w:w="1584" w:type="dxa"/>
            <w:tcBorders>
              <w:left w:val="single" w:sz="4" w:space="0" w:color="auto"/>
              <w:right w:val="single" w:sz="4" w:space="0" w:color="auto"/>
            </w:tcBorders>
          </w:tcPr>
          <w:p w14:paraId="1A7F3616" w14:textId="77777777" w:rsidR="003A7456" w:rsidRPr="003A7456" w:rsidRDefault="003A7456" w:rsidP="003A7456">
            <w:pPr>
              <w:rPr>
                <w:rFonts w:ascii="Arial" w:hAnsi="Arial"/>
                <w:sz w:val="22"/>
                <w:szCs w:val="22"/>
              </w:rPr>
            </w:pPr>
            <w:r w:rsidRPr="003A7456">
              <w:rPr>
                <w:rFonts w:ascii="Arial" w:hAnsi="Arial"/>
                <w:sz w:val="22"/>
                <w:szCs w:val="22"/>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1D4AAE8E" w14:textId="77777777" w:rsidR="003A7456" w:rsidRPr="003A7456" w:rsidRDefault="003A7456" w:rsidP="003A7456">
            <w:pPr>
              <w:jc w:val="center"/>
              <w:rPr>
                <w:rFonts w:ascii="Arial" w:hAnsi="Arial"/>
                <w:b/>
                <w:sz w:val="22"/>
                <w:szCs w:val="22"/>
              </w:rPr>
            </w:pPr>
            <w:r w:rsidRPr="003A7456">
              <w:rPr>
                <w:rFonts w:ascii="Arial" w:hAnsi="Arial"/>
                <w:b/>
                <w:sz w:val="22"/>
                <w:szCs w:val="22"/>
              </w:rPr>
              <w:t>x</w:t>
            </w:r>
          </w:p>
        </w:tc>
        <w:tc>
          <w:tcPr>
            <w:tcW w:w="1592" w:type="dxa"/>
            <w:tcBorders>
              <w:left w:val="single" w:sz="4" w:space="0" w:color="auto"/>
              <w:right w:val="single" w:sz="4" w:space="0" w:color="auto"/>
            </w:tcBorders>
          </w:tcPr>
          <w:p w14:paraId="551738C7" w14:textId="77777777" w:rsidR="003A7456" w:rsidRPr="003A7456" w:rsidRDefault="003A7456" w:rsidP="003A7456">
            <w:pPr>
              <w:rPr>
                <w:rFonts w:ascii="Arial" w:hAnsi="Arial"/>
                <w:sz w:val="22"/>
                <w:szCs w:val="22"/>
              </w:rPr>
            </w:pPr>
            <w:r w:rsidRPr="003A7456">
              <w:rPr>
                <w:rFonts w:ascii="Arial" w:hAnsi="Arial"/>
                <w:sz w:val="22"/>
                <w:szCs w:val="22"/>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6EA1729" w14:textId="77777777" w:rsidR="003A7456" w:rsidRPr="003A7456" w:rsidRDefault="003A7456" w:rsidP="003A7456">
            <w:pPr>
              <w:jc w:val="center"/>
              <w:rPr>
                <w:rFonts w:ascii="Arial" w:hAnsi="Arial"/>
                <w:b/>
                <w:sz w:val="22"/>
                <w:szCs w:val="22"/>
              </w:rPr>
            </w:pPr>
          </w:p>
        </w:tc>
        <w:tc>
          <w:tcPr>
            <w:tcW w:w="1922" w:type="dxa"/>
            <w:tcBorders>
              <w:left w:val="single" w:sz="4" w:space="0" w:color="auto"/>
            </w:tcBorders>
          </w:tcPr>
          <w:p w14:paraId="0D877D2E" w14:textId="77777777" w:rsidR="003A7456" w:rsidRPr="003A7456" w:rsidRDefault="003A7456" w:rsidP="003A7456">
            <w:pPr>
              <w:rPr>
                <w:rFonts w:ascii="Arial" w:hAnsi="Arial"/>
                <w:sz w:val="22"/>
                <w:szCs w:val="22"/>
              </w:rPr>
            </w:pPr>
            <w:r w:rsidRPr="003A7456">
              <w:rPr>
                <w:rFonts w:ascii="Arial" w:hAnsi="Arial"/>
                <w:sz w:val="22"/>
                <w:szCs w:val="22"/>
              </w:rPr>
              <w:t>Construction</w:t>
            </w:r>
          </w:p>
        </w:tc>
      </w:tr>
    </w:tbl>
    <w:p w14:paraId="41B773C4" w14:textId="77777777" w:rsidR="003A7456" w:rsidRPr="003A7456" w:rsidRDefault="003A7456" w:rsidP="003A7456">
      <w:pPr>
        <w:rPr>
          <w:rFonts w:ascii="Arial" w:hAnsi="Arial"/>
          <w:b/>
          <w:sz w:val="10"/>
          <w:szCs w:val="10"/>
        </w:rPr>
      </w:pPr>
    </w:p>
    <w:tbl>
      <w:tblPr>
        <w:tblW w:w="11199" w:type="dxa"/>
        <w:tblInd w:w="-8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671"/>
        <w:gridCol w:w="992"/>
        <w:gridCol w:w="1418"/>
        <w:gridCol w:w="1134"/>
        <w:gridCol w:w="1417"/>
      </w:tblGrid>
      <w:tr w:rsidR="003A7456" w:rsidRPr="003A7456" w14:paraId="6BAD9257" w14:textId="77777777" w:rsidTr="00D76741">
        <w:trPr>
          <w:cantSplit/>
        </w:trPr>
        <w:tc>
          <w:tcPr>
            <w:tcW w:w="567" w:type="dxa"/>
            <w:tcBorders>
              <w:top w:val="single" w:sz="12" w:space="0" w:color="auto"/>
              <w:bottom w:val="single" w:sz="12" w:space="0" w:color="auto"/>
            </w:tcBorders>
          </w:tcPr>
          <w:p w14:paraId="35E10C2E" w14:textId="77777777" w:rsidR="003A7456" w:rsidRPr="003A7456" w:rsidRDefault="003A7456" w:rsidP="003A7456">
            <w:pPr>
              <w:jc w:val="center"/>
              <w:rPr>
                <w:rFonts w:ascii="Arial" w:hAnsi="Arial"/>
                <w:b/>
              </w:rPr>
            </w:pPr>
            <w:r w:rsidRPr="003A7456">
              <w:rPr>
                <w:rFonts w:ascii="Arial" w:hAnsi="Arial"/>
                <w:b/>
              </w:rPr>
              <w:t>No.</w:t>
            </w:r>
          </w:p>
        </w:tc>
        <w:tc>
          <w:tcPr>
            <w:tcW w:w="5671" w:type="dxa"/>
            <w:tcBorders>
              <w:top w:val="single" w:sz="12" w:space="0" w:color="auto"/>
              <w:bottom w:val="single" w:sz="12" w:space="0" w:color="auto"/>
            </w:tcBorders>
          </w:tcPr>
          <w:p w14:paraId="159D22B8" w14:textId="77777777" w:rsidR="003A7456" w:rsidRPr="003A7456" w:rsidRDefault="003A7456" w:rsidP="003A7456">
            <w:pPr>
              <w:jc w:val="center"/>
              <w:rPr>
                <w:rFonts w:ascii="Arial" w:hAnsi="Arial"/>
                <w:b/>
              </w:rPr>
            </w:pPr>
            <w:r w:rsidRPr="003A7456">
              <w:rPr>
                <w:rFonts w:ascii="Arial" w:hAnsi="Arial"/>
                <w:b/>
              </w:rPr>
              <w:t xml:space="preserve">Description of the goods </w:t>
            </w:r>
          </w:p>
        </w:tc>
        <w:tc>
          <w:tcPr>
            <w:tcW w:w="992" w:type="dxa"/>
            <w:tcBorders>
              <w:top w:val="single" w:sz="12" w:space="0" w:color="auto"/>
              <w:bottom w:val="single" w:sz="12" w:space="0" w:color="auto"/>
            </w:tcBorders>
          </w:tcPr>
          <w:p w14:paraId="4849B6CC" w14:textId="77777777" w:rsidR="003A7456" w:rsidRPr="00D76741" w:rsidRDefault="003A7456" w:rsidP="003A7456">
            <w:pPr>
              <w:jc w:val="center"/>
              <w:rPr>
                <w:rFonts w:ascii="Arial" w:hAnsi="Arial"/>
                <w:b/>
                <w:sz w:val="19"/>
                <w:szCs w:val="19"/>
              </w:rPr>
            </w:pPr>
            <w:r w:rsidRPr="00D76741">
              <w:rPr>
                <w:rFonts w:ascii="Arial" w:hAnsi="Arial"/>
                <w:b/>
                <w:sz w:val="19"/>
                <w:szCs w:val="19"/>
              </w:rPr>
              <w:t>Quantity</w:t>
            </w:r>
          </w:p>
        </w:tc>
        <w:tc>
          <w:tcPr>
            <w:tcW w:w="1418" w:type="dxa"/>
            <w:tcBorders>
              <w:top w:val="single" w:sz="12" w:space="0" w:color="auto"/>
              <w:bottom w:val="single" w:sz="12" w:space="0" w:color="auto"/>
            </w:tcBorders>
          </w:tcPr>
          <w:p w14:paraId="4EF694AA" w14:textId="77777777" w:rsidR="003A7456" w:rsidRPr="003A7456" w:rsidRDefault="003A7456" w:rsidP="003A7456">
            <w:pPr>
              <w:jc w:val="center"/>
              <w:rPr>
                <w:rFonts w:ascii="Arial" w:hAnsi="Arial"/>
                <w:b/>
              </w:rPr>
            </w:pPr>
            <w:r w:rsidRPr="003A7456">
              <w:rPr>
                <w:rFonts w:ascii="Arial" w:hAnsi="Arial"/>
                <w:b/>
              </w:rPr>
              <w:t>Price</w:t>
            </w:r>
          </w:p>
        </w:tc>
        <w:tc>
          <w:tcPr>
            <w:tcW w:w="1134" w:type="dxa"/>
            <w:tcBorders>
              <w:top w:val="single" w:sz="12" w:space="0" w:color="auto"/>
              <w:bottom w:val="single" w:sz="12" w:space="0" w:color="auto"/>
            </w:tcBorders>
          </w:tcPr>
          <w:p w14:paraId="64B20E74" w14:textId="77777777" w:rsidR="003A7456" w:rsidRPr="003A7456" w:rsidRDefault="003A7456" w:rsidP="003A7456">
            <w:pPr>
              <w:jc w:val="center"/>
              <w:rPr>
                <w:rFonts w:ascii="Arial" w:hAnsi="Arial"/>
                <w:b/>
              </w:rPr>
            </w:pPr>
            <w:proofErr w:type="gramStart"/>
            <w:r w:rsidRPr="003A7456">
              <w:rPr>
                <w:rFonts w:ascii="Arial" w:hAnsi="Arial"/>
                <w:b/>
              </w:rPr>
              <w:t>Discount  %</w:t>
            </w:r>
            <w:proofErr w:type="gramEnd"/>
          </w:p>
        </w:tc>
        <w:tc>
          <w:tcPr>
            <w:tcW w:w="1417" w:type="dxa"/>
            <w:tcBorders>
              <w:top w:val="single" w:sz="12" w:space="0" w:color="auto"/>
              <w:bottom w:val="single" w:sz="12" w:space="0" w:color="auto"/>
            </w:tcBorders>
          </w:tcPr>
          <w:p w14:paraId="1DE16A09" w14:textId="77777777" w:rsidR="003A7456" w:rsidRPr="003A7456" w:rsidRDefault="003A7456" w:rsidP="003A7456">
            <w:pPr>
              <w:jc w:val="center"/>
              <w:rPr>
                <w:rFonts w:ascii="Arial" w:hAnsi="Arial"/>
                <w:b/>
              </w:rPr>
            </w:pPr>
            <w:r w:rsidRPr="003A7456">
              <w:rPr>
                <w:rFonts w:ascii="Arial" w:hAnsi="Arial"/>
                <w:b/>
              </w:rPr>
              <w:t>Value</w:t>
            </w:r>
          </w:p>
        </w:tc>
      </w:tr>
      <w:tr w:rsidR="003A7456" w:rsidRPr="003A7456" w14:paraId="07BA1CDC" w14:textId="77777777" w:rsidTr="00D76741">
        <w:trPr>
          <w:cantSplit/>
        </w:trPr>
        <w:tc>
          <w:tcPr>
            <w:tcW w:w="567" w:type="dxa"/>
            <w:tcBorders>
              <w:top w:val="single" w:sz="12" w:space="0" w:color="auto"/>
            </w:tcBorders>
            <w:vAlign w:val="center"/>
          </w:tcPr>
          <w:p w14:paraId="7CD400D9" w14:textId="77777777" w:rsidR="003A7456" w:rsidRPr="003A7456" w:rsidRDefault="003A7456" w:rsidP="003A7456">
            <w:pPr>
              <w:jc w:val="center"/>
              <w:rPr>
                <w:rFonts w:ascii="Arial" w:hAnsi="Arial"/>
                <w:sz w:val="21"/>
              </w:rPr>
            </w:pPr>
            <w:r w:rsidRPr="003A7456">
              <w:rPr>
                <w:rFonts w:ascii="Arial" w:hAnsi="Arial"/>
                <w:sz w:val="21"/>
              </w:rPr>
              <w:t>1</w:t>
            </w:r>
          </w:p>
        </w:tc>
        <w:tc>
          <w:tcPr>
            <w:tcW w:w="5671" w:type="dxa"/>
            <w:tcBorders>
              <w:top w:val="single" w:sz="12" w:space="0" w:color="auto"/>
            </w:tcBorders>
            <w:vAlign w:val="center"/>
          </w:tcPr>
          <w:p w14:paraId="6C317EBD" w14:textId="77777777" w:rsidR="003A7456" w:rsidRPr="003A7456" w:rsidRDefault="003A7456" w:rsidP="003A7456">
            <w:pPr>
              <w:rPr>
                <w:rFonts w:ascii="Arial" w:hAnsi="Arial" w:cs="Arial"/>
                <w:sz w:val="16"/>
                <w:szCs w:val="16"/>
                <w:lang w:val="en" w:eastAsia="sl-SI"/>
              </w:rPr>
            </w:pPr>
          </w:p>
          <w:p w14:paraId="41D806E1" w14:textId="6AAB1532" w:rsidR="003A7456" w:rsidRPr="00D76741" w:rsidRDefault="00D76741" w:rsidP="003A7456">
            <w:pPr>
              <w:rPr>
                <w:rFonts w:ascii="Arial" w:hAnsi="Arial" w:cs="Arial"/>
                <w:sz w:val="21"/>
                <w:szCs w:val="21"/>
                <w:lang w:val="en" w:eastAsia="sl-SI"/>
              </w:rPr>
            </w:pPr>
            <w:r w:rsidRPr="00D76741">
              <w:rPr>
                <w:rFonts w:ascii="Arial" w:hAnsi="Arial" w:cs="Arial"/>
                <w:sz w:val="21"/>
                <w:szCs w:val="21"/>
                <w:lang w:val="en" w:eastAsia="sl-SI"/>
              </w:rPr>
              <w:t>SUPPLY AND INSTALLATION OF SUPERCONDUCTIVE NANOWIRE SINGLE PHOTON DETECTION SYSTEM</w:t>
            </w:r>
          </w:p>
          <w:p w14:paraId="178CC713" w14:textId="77777777" w:rsidR="003A7456" w:rsidRPr="003A7456" w:rsidRDefault="003A7456" w:rsidP="003A7456">
            <w:pPr>
              <w:rPr>
                <w:rFonts w:ascii="Arial" w:hAnsi="Arial"/>
                <w:sz w:val="16"/>
                <w:szCs w:val="16"/>
              </w:rPr>
            </w:pPr>
          </w:p>
        </w:tc>
        <w:tc>
          <w:tcPr>
            <w:tcW w:w="992" w:type="dxa"/>
            <w:tcBorders>
              <w:top w:val="single" w:sz="12" w:space="0" w:color="auto"/>
            </w:tcBorders>
            <w:vAlign w:val="center"/>
          </w:tcPr>
          <w:p w14:paraId="0EBDD582" w14:textId="77777777" w:rsidR="003A7456" w:rsidRPr="003A7456" w:rsidRDefault="003A7456" w:rsidP="003A7456">
            <w:pPr>
              <w:jc w:val="center"/>
              <w:rPr>
                <w:rFonts w:ascii="Arial" w:hAnsi="Arial"/>
                <w:sz w:val="6"/>
                <w:szCs w:val="6"/>
              </w:rPr>
            </w:pPr>
          </w:p>
          <w:p w14:paraId="23B49925" w14:textId="77777777" w:rsidR="003A7456" w:rsidRPr="003A7456" w:rsidRDefault="003A7456" w:rsidP="003A7456">
            <w:pPr>
              <w:jc w:val="center"/>
              <w:rPr>
                <w:rFonts w:ascii="Arial" w:hAnsi="Arial"/>
                <w:sz w:val="22"/>
                <w:szCs w:val="22"/>
              </w:rPr>
            </w:pPr>
            <w:r w:rsidRPr="003A7456">
              <w:rPr>
                <w:rFonts w:ascii="Arial" w:hAnsi="Arial"/>
                <w:sz w:val="22"/>
                <w:szCs w:val="22"/>
              </w:rPr>
              <w:t>1 Set</w:t>
            </w:r>
          </w:p>
          <w:p w14:paraId="6263EDC4" w14:textId="77777777" w:rsidR="003A7456" w:rsidRPr="003A7456" w:rsidRDefault="003A7456" w:rsidP="003A7456">
            <w:pPr>
              <w:jc w:val="center"/>
              <w:rPr>
                <w:rFonts w:ascii="Arial" w:hAnsi="Arial"/>
                <w:sz w:val="6"/>
                <w:szCs w:val="6"/>
              </w:rPr>
            </w:pPr>
          </w:p>
        </w:tc>
        <w:tc>
          <w:tcPr>
            <w:tcW w:w="1418" w:type="dxa"/>
            <w:tcBorders>
              <w:top w:val="single" w:sz="12" w:space="0" w:color="auto"/>
            </w:tcBorders>
            <w:vAlign w:val="center"/>
          </w:tcPr>
          <w:p w14:paraId="2EA5636D" w14:textId="0434A153" w:rsidR="003A7456" w:rsidRPr="003A7456" w:rsidRDefault="003A7456" w:rsidP="003A7456">
            <w:pPr>
              <w:jc w:val="right"/>
              <w:rPr>
                <w:rFonts w:ascii="Arial" w:hAnsi="Arial"/>
                <w:sz w:val="22"/>
                <w:szCs w:val="22"/>
              </w:rPr>
            </w:pPr>
          </w:p>
        </w:tc>
        <w:tc>
          <w:tcPr>
            <w:tcW w:w="1134" w:type="dxa"/>
            <w:tcBorders>
              <w:top w:val="single" w:sz="12" w:space="0" w:color="auto"/>
            </w:tcBorders>
            <w:vAlign w:val="center"/>
          </w:tcPr>
          <w:p w14:paraId="19E423AB" w14:textId="77777777" w:rsidR="003A7456" w:rsidRPr="003A7456" w:rsidRDefault="003A7456" w:rsidP="003A7456">
            <w:pPr>
              <w:jc w:val="center"/>
              <w:rPr>
                <w:rFonts w:ascii="Arial" w:hAnsi="Arial"/>
                <w:sz w:val="22"/>
                <w:szCs w:val="22"/>
              </w:rPr>
            </w:pPr>
          </w:p>
        </w:tc>
        <w:tc>
          <w:tcPr>
            <w:tcW w:w="1417" w:type="dxa"/>
            <w:tcBorders>
              <w:top w:val="single" w:sz="12" w:space="0" w:color="auto"/>
            </w:tcBorders>
            <w:vAlign w:val="center"/>
          </w:tcPr>
          <w:p w14:paraId="60390D25" w14:textId="721D9E27" w:rsidR="003A7456" w:rsidRPr="003A7456" w:rsidRDefault="003A7456" w:rsidP="003A7456">
            <w:pPr>
              <w:jc w:val="right"/>
              <w:rPr>
                <w:rFonts w:ascii="Arial" w:hAnsi="Arial"/>
                <w:sz w:val="22"/>
                <w:szCs w:val="22"/>
              </w:rPr>
            </w:pPr>
          </w:p>
        </w:tc>
      </w:tr>
    </w:tbl>
    <w:p w14:paraId="09F1E44A" w14:textId="77777777" w:rsidR="003A7456" w:rsidRPr="003A7456" w:rsidRDefault="003A7456" w:rsidP="003A7456">
      <w:pPr>
        <w:rPr>
          <w:rFonts w:ascii="Arial" w:hAnsi="Arial"/>
          <w:sz w:val="8"/>
        </w:rPr>
      </w:pPr>
    </w:p>
    <w:tbl>
      <w:tblPr>
        <w:tblW w:w="103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4219"/>
        <w:gridCol w:w="425"/>
        <w:gridCol w:w="3686"/>
        <w:gridCol w:w="1417"/>
      </w:tblGrid>
      <w:tr w:rsidR="003A7456" w:rsidRPr="003A7456" w14:paraId="05631747" w14:textId="77777777" w:rsidTr="00C670DD">
        <w:trPr>
          <w:cantSplit/>
        </w:trPr>
        <w:tc>
          <w:tcPr>
            <w:tcW w:w="567" w:type="dxa"/>
            <w:tcBorders>
              <w:top w:val="nil"/>
              <w:left w:val="nil"/>
              <w:bottom w:val="nil"/>
              <w:right w:val="nil"/>
            </w:tcBorders>
          </w:tcPr>
          <w:p w14:paraId="1FCF9F7C"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7B261F27"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00860379" w14:textId="77777777" w:rsidR="003A7456" w:rsidRPr="003A7456" w:rsidRDefault="003A7456" w:rsidP="003A7456">
            <w:pPr>
              <w:rPr>
                <w:rFonts w:ascii="Arial" w:hAnsi="Arial"/>
                <w:sz w:val="21"/>
              </w:rPr>
            </w:pPr>
          </w:p>
        </w:tc>
        <w:tc>
          <w:tcPr>
            <w:tcW w:w="3686" w:type="dxa"/>
            <w:tcBorders>
              <w:top w:val="single" w:sz="12" w:space="0" w:color="auto"/>
              <w:left w:val="single" w:sz="12" w:space="0" w:color="auto"/>
              <w:bottom w:val="single" w:sz="4" w:space="0" w:color="auto"/>
            </w:tcBorders>
          </w:tcPr>
          <w:p w14:paraId="303FE671" w14:textId="77777777" w:rsidR="003A7456" w:rsidRPr="003A7456" w:rsidRDefault="003A7456" w:rsidP="003A7456">
            <w:pPr>
              <w:jc w:val="right"/>
              <w:rPr>
                <w:rFonts w:ascii="Arial" w:hAnsi="Arial"/>
                <w:b/>
                <w:sz w:val="22"/>
                <w:szCs w:val="22"/>
              </w:rPr>
            </w:pPr>
            <w:r w:rsidRPr="003A7456">
              <w:rPr>
                <w:rFonts w:ascii="Arial" w:hAnsi="Arial"/>
                <w:b/>
                <w:sz w:val="22"/>
                <w:szCs w:val="22"/>
              </w:rPr>
              <w:t>TOTAL</w:t>
            </w:r>
          </w:p>
        </w:tc>
        <w:tc>
          <w:tcPr>
            <w:tcW w:w="1417" w:type="dxa"/>
            <w:tcBorders>
              <w:top w:val="single" w:sz="12" w:space="0" w:color="auto"/>
            </w:tcBorders>
            <w:vAlign w:val="center"/>
          </w:tcPr>
          <w:p w14:paraId="1E783A58" w14:textId="77777777" w:rsidR="003A7456" w:rsidRPr="003A7456" w:rsidRDefault="003A7456" w:rsidP="003A7456">
            <w:pPr>
              <w:jc w:val="right"/>
              <w:rPr>
                <w:rFonts w:ascii="Arial" w:hAnsi="Arial"/>
                <w:b/>
                <w:sz w:val="22"/>
                <w:szCs w:val="22"/>
              </w:rPr>
            </w:pPr>
          </w:p>
        </w:tc>
      </w:tr>
      <w:tr w:rsidR="003A7456" w:rsidRPr="003A7456" w14:paraId="277261DF" w14:textId="77777777" w:rsidTr="00C670DD">
        <w:trPr>
          <w:cantSplit/>
        </w:trPr>
        <w:tc>
          <w:tcPr>
            <w:tcW w:w="567" w:type="dxa"/>
            <w:tcBorders>
              <w:top w:val="nil"/>
              <w:left w:val="nil"/>
              <w:bottom w:val="nil"/>
              <w:right w:val="nil"/>
            </w:tcBorders>
          </w:tcPr>
          <w:p w14:paraId="4580BDB2"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76FA2F03"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76EA8A69" w14:textId="77777777" w:rsidR="003A7456" w:rsidRPr="003A7456" w:rsidRDefault="003A7456" w:rsidP="003A7456">
            <w:pPr>
              <w:rPr>
                <w:rFonts w:ascii="Arial" w:hAnsi="Arial"/>
                <w:sz w:val="21"/>
              </w:rPr>
            </w:pPr>
          </w:p>
        </w:tc>
        <w:tc>
          <w:tcPr>
            <w:tcW w:w="3686" w:type="dxa"/>
            <w:tcBorders>
              <w:top w:val="single" w:sz="4" w:space="0" w:color="auto"/>
              <w:left w:val="single" w:sz="12" w:space="0" w:color="auto"/>
              <w:bottom w:val="single" w:sz="4" w:space="0" w:color="auto"/>
            </w:tcBorders>
          </w:tcPr>
          <w:p w14:paraId="1ECCD5F5" w14:textId="77777777" w:rsidR="003A7456" w:rsidRPr="003A7456" w:rsidRDefault="003A7456" w:rsidP="003A7456">
            <w:pPr>
              <w:jc w:val="right"/>
              <w:rPr>
                <w:rFonts w:ascii="Arial" w:hAnsi="Arial"/>
                <w:b/>
                <w:sz w:val="22"/>
                <w:szCs w:val="22"/>
              </w:rPr>
            </w:pPr>
            <w:r w:rsidRPr="003A7456">
              <w:rPr>
                <w:rFonts w:ascii="Arial" w:hAnsi="Arial"/>
                <w:b/>
                <w:sz w:val="22"/>
                <w:szCs w:val="22"/>
              </w:rPr>
              <w:t>DISCOUNT</w:t>
            </w:r>
          </w:p>
        </w:tc>
        <w:tc>
          <w:tcPr>
            <w:tcW w:w="1417" w:type="dxa"/>
            <w:vAlign w:val="center"/>
          </w:tcPr>
          <w:p w14:paraId="3338DC90" w14:textId="77777777" w:rsidR="003A7456" w:rsidRPr="003A7456" w:rsidRDefault="003A7456" w:rsidP="003A7456">
            <w:pPr>
              <w:jc w:val="right"/>
              <w:rPr>
                <w:rFonts w:ascii="Arial" w:hAnsi="Arial"/>
                <w:b/>
                <w:sz w:val="22"/>
                <w:szCs w:val="22"/>
              </w:rPr>
            </w:pPr>
          </w:p>
        </w:tc>
      </w:tr>
      <w:tr w:rsidR="003A7456" w:rsidRPr="003A7456" w14:paraId="5ED9D5F7" w14:textId="77777777" w:rsidTr="00C670DD">
        <w:trPr>
          <w:cantSplit/>
        </w:trPr>
        <w:tc>
          <w:tcPr>
            <w:tcW w:w="567" w:type="dxa"/>
            <w:tcBorders>
              <w:top w:val="nil"/>
              <w:left w:val="nil"/>
              <w:bottom w:val="nil"/>
              <w:right w:val="nil"/>
            </w:tcBorders>
          </w:tcPr>
          <w:p w14:paraId="6A216E84"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1F99BB3C"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67B0BB3F" w14:textId="77777777" w:rsidR="003A7456" w:rsidRPr="003A7456" w:rsidRDefault="003A7456" w:rsidP="003A7456">
            <w:pPr>
              <w:rPr>
                <w:rFonts w:ascii="Arial" w:hAnsi="Arial"/>
                <w:sz w:val="21"/>
              </w:rPr>
            </w:pPr>
          </w:p>
        </w:tc>
        <w:tc>
          <w:tcPr>
            <w:tcW w:w="3686" w:type="dxa"/>
            <w:tcBorders>
              <w:top w:val="double" w:sz="4" w:space="0" w:color="auto"/>
              <w:left w:val="single" w:sz="12" w:space="0" w:color="auto"/>
              <w:bottom w:val="single" w:sz="12" w:space="0" w:color="auto"/>
            </w:tcBorders>
          </w:tcPr>
          <w:p w14:paraId="020C408C" w14:textId="77777777" w:rsidR="003A7456" w:rsidRPr="003A7456" w:rsidRDefault="003A7456" w:rsidP="003A7456">
            <w:pPr>
              <w:jc w:val="right"/>
              <w:rPr>
                <w:rFonts w:ascii="Arial" w:hAnsi="Arial"/>
                <w:b/>
                <w:sz w:val="22"/>
                <w:szCs w:val="22"/>
              </w:rPr>
            </w:pPr>
            <w:proofErr w:type="gramStart"/>
            <w:r w:rsidRPr="003A7456">
              <w:rPr>
                <w:rFonts w:ascii="Arial" w:hAnsi="Arial"/>
                <w:b/>
                <w:sz w:val="22"/>
                <w:szCs w:val="22"/>
              </w:rPr>
              <w:t>VALUE  without</w:t>
            </w:r>
            <w:proofErr w:type="gramEnd"/>
            <w:r w:rsidRPr="003A7456">
              <w:rPr>
                <w:rFonts w:ascii="Arial" w:hAnsi="Arial"/>
                <w:b/>
                <w:sz w:val="22"/>
                <w:szCs w:val="22"/>
              </w:rPr>
              <w:t xml:space="preserve"> VAT (EUR)</w:t>
            </w:r>
          </w:p>
        </w:tc>
        <w:tc>
          <w:tcPr>
            <w:tcW w:w="1417" w:type="dxa"/>
            <w:tcBorders>
              <w:top w:val="double" w:sz="4" w:space="0" w:color="auto"/>
              <w:bottom w:val="single" w:sz="12" w:space="0" w:color="auto"/>
            </w:tcBorders>
            <w:vAlign w:val="center"/>
          </w:tcPr>
          <w:p w14:paraId="2B14FA7A" w14:textId="77777777" w:rsidR="003A7456" w:rsidRPr="003A7456" w:rsidRDefault="003A7456" w:rsidP="003A7456">
            <w:pPr>
              <w:jc w:val="right"/>
              <w:rPr>
                <w:rFonts w:ascii="Arial" w:hAnsi="Arial"/>
                <w:b/>
                <w:sz w:val="22"/>
                <w:szCs w:val="22"/>
              </w:rPr>
            </w:pPr>
          </w:p>
        </w:tc>
      </w:tr>
    </w:tbl>
    <w:p w14:paraId="65F245B0" w14:textId="77777777" w:rsidR="003A7456" w:rsidRPr="003A7456" w:rsidRDefault="003A7456" w:rsidP="003A7456">
      <w:pPr>
        <w:rPr>
          <w:rFonts w:ascii="Arial" w:hAnsi="Arial"/>
          <w:sz w:val="10"/>
          <w:szCs w:val="10"/>
        </w:rPr>
      </w:pPr>
    </w:p>
    <w:p w14:paraId="1A684C6D" w14:textId="77777777" w:rsidR="003A7456" w:rsidRPr="003A7456" w:rsidRDefault="003A7456" w:rsidP="003A7456">
      <w:pPr>
        <w:rPr>
          <w:rFonts w:ascii="Arial" w:hAnsi="Arial"/>
          <w:sz w:val="10"/>
          <w:szCs w:val="10"/>
        </w:rPr>
      </w:pPr>
    </w:p>
    <w:p w14:paraId="2E48C31F" w14:textId="77777777" w:rsidR="003A7456" w:rsidRPr="003A7456" w:rsidRDefault="003A7456" w:rsidP="003A7456">
      <w:pPr>
        <w:rPr>
          <w:rFonts w:ascii="Arial" w:hAnsi="Arial"/>
          <w:sz w:val="10"/>
          <w:szCs w:val="10"/>
        </w:rPr>
      </w:pPr>
    </w:p>
    <w:tbl>
      <w:tblPr>
        <w:tblW w:w="10031" w:type="dxa"/>
        <w:tblLayout w:type="fixed"/>
        <w:tblLook w:val="0000" w:firstRow="0" w:lastRow="0" w:firstColumn="0" w:lastColumn="0" w:noHBand="0" w:noVBand="0"/>
      </w:tblPr>
      <w:tblGrid>
        <w:gridCol w:w="1668"/>
        <w:gridCol w:w="425"/>
        <w:gridCol w:w="619"/>
        <w:gridCol w:w="798"/>
        <w:gridCol w:w="1654"/>
        <w:gridCol w:w="4553"/>
        <w:gridCol w:w="142"/>
        <w:gridCol w:w="172"/>
      </w:tblGrid>
      <w:tr w:rsidR="003A7456" w:rsidRPr="003A7456" w14:paraId="1BC1EE48" w14:textId="77777777" w:rsidTr="00C670DD">
        <w:trPr>
          <w:gridAfter w:val="1"/>
          <w:wAfter w:w="172" w:type="dxa"/>
          <w:cantSplit/>
        </w:trPr>
        <w:tc>
          <w:tcPr>
            <w:tcW w:w="2712" w:type="dxa"/>
            <w:gridSpan w:val="3"/>
          </w:tcPr>
          <w:p w14:paraId="387247B7" w14:textId="77777777" w:rsidR="003A7456" w:rsidRPr="003A7456" w:rsidRDefault="003A7456" w:rsidP="003A7456">
            <w:pPr>
              <w:rPr>
                <w:rFonts w:ascii="Arial" w:hAnsi="Arial"/>
                <w:sz w:val="22"/>
                <w:lang w:val="sl-SI"/>
              </w:rPr>
            </w:pPr>
            <w:r w:rsidRPr="003A7456">
              <w:rPr>
                <w:rFonts w:ascii="Arial" w:hAnsi="Arial"/>
                <w:sz w:val="22"/>
              </w:rPr>
              <w:t>Delivery time (in weeks):</w:t>
            </w:r>
          </w:p>
        </w:tc>
        <w:tc>
          <w:tcPr>
            <w:tcW w:w="7147" w:type="dxa"/>
            <w:gridSpan w:val="4"/>
            <w:tcBorders>
              <w:bottom w:val="dashed" w:sz="4" w:space="0" w:color="auto"/>
            </w:tcBorders>
          </w:tcPr>
          <w:p w14:paraId="13360DF3" w14:textId="77777777" w:rsidR="003A7456" w:rsidRPr="003A7456" w:rsidRDefault="003A7456" w:rsidP="003A7456">
            <w:pPr>
              <w:rPr>
                <w:rFonts w:ascii="Arial" w:hAnsi="Arial"/>
                <w:sz w:val="22"/>
                <w:lang w:val="sl-SI"/>
              </w:rPr>
            </w:pPr>
          </w:p>
        </w:tc>
      </w:tr>
      <w:tr w:rsidR="003A7456" w:rsidRPr="003A7456" w14:paraId="696A951C" w14:textId="77777777" w:rsidTr="00C670DD">
        <w:trPr>
          <w:cantSplit/>
        </w:trPr>
        <w:tc>
          <w:tcPr>
            <w:tcW w:w="5164" w:type="dxa"/>
            <w:gridSpan w:val="5"/>
          </w:tcPr>
          <w:p w14:paraId="79DF132C" w14:textId="77777777" w:rsidR="003A7456" w:rsidRPr="003A7456" w:rsidRDefault="003A7456" w:rsidP="003A7456">
            <w:pPr>
              <w:rPr>
                <w:rFonts w:ascii="Arial" w:hAnsi="Arial"/>
                <w:sz w:val="22"/>
              </w:rPr>
            </w:pPr>
            <w:r w:rsidRPr="003A7456">
              <w:rPr>
                <w:rFonts w:ascii="Arial" w:hAnsi="Arial"/>
                <w:sz w:val="22"/>
              </w:rPr>
              <w:t xml:space="preserve">Payment terms </w:t>
            </w:r>
            <w:r w:rsidRPr="003A7456">
              <w:rPr>
                <w:rFonts w:ascii="Arial" w:hAnsi="Arial"/>
              </w:rPr>
              <w:t>(30 days after issuing the Invoice):</w:t>
            </w:r>
          </w:p>
        </w:tc>
        <w:tc>
          <w:tcPr>
            <w:tcW w:w="4867" w:type="dxa"/>
            <w:gridSpan w:val="3"/>
            <w:tcBorders>
              <w:bottom w:val="dashed" w:sz="4" w:space="0" w:color="auto"/>
            </w:tcBorders>
          </w:tcPr>
          <w:p w14:paraId="7DEF8913" w14:textId="77777777" w:rsidR="003A7456" w:rsidRPr="003A7456" w:rsidRDefault="003A7456" w:rsidP="003A7456">
            <w:pPr>
              <w:rPr>
                <w:rFonts w:ascii="Arial" w:hAnsi="Arial"/>
                <w:sz w:val="22"/>
              </w:rPr>
            </w:pPr>
          </w:p>
        </w:tc>
      </w:tr>
      <w:tr w:rsidR="003A7456" w:rsidRPr="003A7456" w14:paraId="27893BB0" w14:textId="77777777" w:rsidTr="00C670DD">
        <w:trPr>
          <w:cantSplit/>
        </w:trPr>
        <w:tc>
          <w:tcPr>
            <w:tcW w:w="1668" w:type="dxa"/>
          </w:tcPr>
          <w:p w14:paraId="38E75313" w14:textId="77777777" w:rsidR="003A7456" w:rsidRPr="003A7456" w:rsidRDefault="003A7456" w:rsidP="003A7456">
            <w:pPr>
              <w:rPr>
                <w:rFonts w:ascii="Arial" w:hAnsi="Arial"/>
                <w:sz w:val="22"/>
              </w:rPr>
            </w:pPr>
            <w:r w:rsidRPr="003A7456">
              <w:rPr>
                <w:rFonts w:ascii="Arial" w:hAnsi="Arial"/>
                <w:sz w:val="22"/>
              </w:rPr>
              <w:t>Delivery term:</w:t>
            </w:r>
          </w:p>
        </w:tc>
        <w:tc>
          <w:tcPr>
            <w:tcW w:w="8363" w:type="dxa"/>
            <w:gridSpan w:val="7"/>
            <w:tcBorders>
              <w:bottom w:val="dashed" w:sz="4" w:space="0" w:color="auto"/>
            </w:tcBorders>
          </w:tcPr>
          <w:p w14:paraId="1D6ADC11" w14:textId="77777777" w:rsidR="003A7456" w:rsidRPr="003A7456" w:rsidRDefault="003A7456" w:rsidP="003A7456">
            <w:pPr>
              <w:rPr>
                <w:rFonts w:ascii="Arial" w:hAnsi="Arial"/>
                <w:sz w:val="22"/>
              </w:rPr>
            </w:pPr>
            <w:r w:rsidRPr="003A7456">
              <w:rPr>
                <w:rFonts w:ascii="Arial" w:hAnsi="Arial"/>
                <w:sz w:val="22"/>
              </w:rPr>
              <w:t xml:space="preserve">CIP Ljubljana </w:t>
            </w:r>
            <w:r w:rsidRPr="003A7456">
              <w:rPr>
                <w:rFonts w:ascii="Arial" w:hAnsi="Arial"/>
              </w:rPr>
              <w:t>(price includes delivery to the client's address)</w:t>
            </w:r>
          </w:p>
        </w:tc>
      </w:tr>
      <w:tr w:rsidR="003A7456" w:rsidRPr="003A7456" w14:paraId="56659941" w14:textId="77777777" w:rsidTr="00C670DD">
        <w:trPr>
          <w:gridAfter w:val="2"/>
          <w:wAfter w:w="314" w:type="dxa"/>
          <w:cantSplit/>
        </w:trPr>
        <w:tc>
          <w:tcPr>
            <w:tcW w:w="3510" w:type="dxa"/>
            <w:gridSpan w:val="4"/>
          </w:tcPr>
          <w:p w14:paraId="56C39BAA" w14:textId="77777777" w:rsidR="003A7456" w:rsidRPr="003A7456" w:rsidRDefault="003A7456" w:rsidP="003A7456">
            <w:pPr>
              <w:rPr>
                <w:rFonts w:ascii="Arial" w:hAnsi="Arial"/>
                <w:sz w:val="22"/>
                <w:lang w:val="sl-SI"/>
              </w:rPr>
            </w:pPr>
            <w:r w:rsidRPr="003A7456">
              <w:rPr>
                <w:rFonts w:ascii="Arial" w:hAnsi="Arial"/>
                <w:sz w:val="22"/>
              </w:rPr>
              <w:t xml:space="preserve">Warranty period </w:t>
            </w:r>
            <w:r w:rsidRPr="003A7456">
              <w:rPr>
                <w:rFonts w:ascii="Arial" w:hAnsi="Arial"/>
              </w:rPr>
              <w:t>(at least 1 year):</w:t>
            </w:r>
          </w:p>
        </w:tc>
        <w:tc>
          <w:tcPr>
            <w:tcW w:w="6207" w:type="dxa"/>
            <w:gridSpan w:val="2"/>
            <w:tcBorders>
              <w:bottom w:val="dashed" w:sz="4" w:space="0" w:color="auto"/>
            </w:tcBorders>
          </w:tcPr>
          <w:p w14:paraId="2937A299" w14:textId="77777777" w:rsidR="003A7456" w:rsidRPr="003A7456" w:rsidRDefault="003A7456" w:rsidP="003A7456">
            <w:pPr>
              <w:rPr>
                <w:rFonts w:ascii="Arial" w:hAnsi="Arial"/>
                <w:sz w:val="22"/>
                <w:highlight w:val="yellow"/>
                <w:lang w:val="sl-SI"/>
              </w:rPr>
            </w:pPr>
          </w:p>
        </w:tc>
      </w:tr>
      <w:tr w:rsidR="003A7456" w:rsidRPr="003A7456" w14:paraId="20CB9C9C" w14:textId="77777777" w:rsidTr="00C670DD">
        <w:trPr>
          <w:gridAfter w:val="2"/>
          <w:wAfter w:w="314" w:type="dxa"/>
          <w:cantSplit/>
        </w:trPr>
        <w:tc>
          <w:tcPr>
            <w:tcW w:w="2093" w:type="dxa"/>
            <w:gridSpan w:val="2"/>
          </w:tcPr>
          <w:p w14:paraId="12B52C01" w14:textId="77777777" w:rsidR="003A7456" w:rsidRPr="003A7456" w:rsidRDefault="003A7456" w:rsidP="003A7456">
            <w:pPr>
              <w:rPr>
                <w:rFonts w:ascii="Arial" w:hAnsi="Arial"/>
                <w:sz w:val="22"/>
              </w:rPr>
            </w:pPr>
            <w:r w:rsidRPr="003A7456">
              <w:rPr>
                <w:rFonts w:ascii="Arial" w:hAnsi="Arial"/>
                <w:sz w:val="22"/>
              </w:rPr>
              <w:t>Validity of the bid:</w:t>
            </w:r>
          </w:p>
        </w:tc>
        <w:tc>
          <w:tcPr>
            <w:tcW w:w="7624" w:type="dxa"/>
            <w:gridSpan w:val="4"/>
            <w:tcBorders>
              <w:bottom w:val="dashed" w:sz="4" w:space="0" w:color="auto"/>
            </w:tcBorders>
          </w:tcPr>
          <w:p w14:paraId="4B65F097" w14:textId="6EC2043A" w:rsidR="003A7456" w:rsidRPr="003A7456" w:rsidRDefault="003A7456" w:rsidP="003A7456">
            <w:pPr>
              <w:rPr>
                <w:rFonts w:ascii="Arial" w:hAnsi="Arial"/>
                <w:sz w:val="22"/>
              </w:rPr>
            </w:pPr>
            <w:r w:rsidRPr="003A7456">
              <w:rPr>
                <w:rFonts w:ascii="Arial" w:hAnsi="Arial"/>
                <w:sz w:val="22"/>
                <w:lang w:eastAsia="sl-SI"/>
              </w:rPr>
              <w:t xml:space="preserve">31 </w:t>
            </w:r>
            <w:r w:rsidR="005257C8">
              <w:rPr>
                <w:rFonts w:ascii="Arial" w:hAnsi="Arial"/>
                <w:sz w:val="22"/>
                <w:lang w:eastAsia="sl-SI"/>
              </w:rPr>
              <w:t>August</w:t>
            </w:r>
            <w:r w:rsidRPr="003A7456">
              <w:rPr>
                <w:rFonts w:ascii="Arial" w:hAnsi="Arial"/>
                <w:sz w:val="22"/>
                <w:lang w:eastAsia="sl-SI"/>
              </w:rPr>
              <w:t xml:space="preserve"> 2023 </w:t>
            </w:r>
          </w:p>
        </w:tc>
      </w:tr>
    </w:tbl>
    <w:p w14:paraId="3E43D8A6" w14:textId="77777777" w:rsidR="003A7456" w:rsidRPr="003A7456" w:rsidRDefault="003A7456" w:rsidP="003A7456">
      <w:pPr>
        <w:rPr>
          <w:rFonts w:ascii="Arial" w:hAnsi="Arial"/>
          <w:sz w:val="10"/>
          <w:szCs w:val="10"/>
        </w:rPr>
      </w:pPr>
    </w:p>
    <w:p w14:paraId="4BDB3930" w14:textId="77777777" w:rsidR="003A7456" w:rsidRPr="003A7456" w:rsidRDefault="003A7456" w:rsidP="003A7456">
      <w:pPr>
        <w:rPr>
          <w:rFonts w:ascii="Arial" w:hAnsi="Arial"/>
          <w:sz w:val="10"/>
          <w:szCs w:val="10"/>
        </w:rPr>
      </w:pPr>
    </w:p>
    <w:p w14:paraId="342DBAF5" w14:textId="77777777" w:rsidR="003A7456" w:rsidRPr="003A7456" w:rsidRDefault="003A7456" w:rsidP="003A7456">
      <w:pPr>
        <w:rPr>
          <w:rFonts w:ascii="Arial" w:hAnsi="Arial"/>
          <w:sz w:val="10"/>
          <w:szCs w:val="10"/>
        </w:rPr>
      </w:pPr>
    </w:p>
    <w:p w14:paraId="596A1EA5" w14:textId="77777777" w:rsidR="003A7456" w:rsidRPr="003A7456" w:rsidRDefault="003A7456" w:rsidP="003A7456">
      <w:pPr>
        <w:rPr>
          <w:rFonts w:ascii="Arial" w:hAnsi="Arial"/>
          <w:sz w:val="10"/>
          <w:szCs w:val="10"/>
        </w:rPr>
      </w:pPr>
    </w:p>
    <w:p w14:paraId="57269162" w14:textId="77777777" w:rsidR="003A7456" w:rsidRPr="003A7456" w:rsidRDefault="003A7456" w:rsidP="003A7456">
      <w:pPr>
        <w:rPr>
          <w:rFonts w:ascii="Arial" w:hAnsi="Arial"/>
          <w:sz w:val="10"/>
          <w:szCs w:val="10"/>
        </w:rPr>
      </w:pPr>
    </w:p>
    <w:p w14:paraId="7DA43696" w14:textId="77777777" w:rsidR="003A7456" w:rsidRPr="003A7456" w:rsidRDefault="003A7456" w:rsidP="003A7456">
      <w:pPr>
        <w:rPr>
          <w:rFonts w:ascii="Arial" w:hAnsi="Arial" w:cs="Arial"/>
          <w:b/>
          <w:sz w:val="21"/>
          <w:szCs w:val="21"/>
        </w:rPr>
      </w:pPr>
      <w:r w:rsidRPr="003A7456">
        <w:rPr>
          <w:rFonts w:ascii="Arial" w:hAnsi="Arial" w:cs="Arial"/>
          <w:b/>
          <w:sz w:val="21"/>
          <w:szCs w:val="21"/>
          <w:highlight w:val="yellow"/>
        </w:rPr>
        <w:t>MANDATORY ENCLOSURE</w:t>
      </w:r>
      <w:r w:rsidRPr="003A7456">
        <w:rPr>
          <w:rFonts w:ascii="Arial" w:hAnsi="Arial" w:cs="Arial"/>
          <w:b/>
          <w:sz w:val="21"/>
          <w:szCs w:val="21"/>
        </w:rPr>
        <w:t xml:space="preserve">: </w:t>
      </w:r>
    </w:p>
    <w:p w14:paraId="1FCF1E77" w14:textId="77777777" w:rsidR="003A7456" w:rsidRPr="003A7456" w:rsidRDefault="003A7456" w:rsidP="003A7456">
      <w:pPr>
        <w:rPr>
          <w:rFonts w:ascii="Arial" w:hAnsi="Arial" w:cs="Arial"/>
          <w:b/>
          <w:sz w:val="21"/>
          <w:szCs w:val="21"/>
        </w:rPr>
      </w:pPr>
      <w:r w:rsidRPr="003A7456">
        <w:rPr>
          <w:rFonts w:ascii="Arial" w:hAnsi="Arial"/>
          <w:b/>
          <w:sz w:val="21"/>
          <w:szCs w:val="21"/>
        </w:rPr>
        <w:t xml:space="preserve">Brochures including a complete technical description and specification of the equipment, and the </w:t>
      </w:r>
      <w:r w:rsidRPr="003A7456">
        <w:rPr>
          <w:rFonts w:ascii="Arial" w:hAnsi="Arial" w:cs="Arial"/>
          <w:b/>
          <w:sz w:val="21"/>
          <w:szCs w:val="21"/>
        </w:rPr>
        <w:t>supplier’s Offer/Quotation with technical specifications and a list of components included (please, enclose it to the second part of tender documentation)</w:t>
      </w:r>
    </w:p>
    <w:p w14:paraId="67D08C60" w14:textId="77777777" w:rsidR="003A7456" w:rsidRPr="003A7456" w:rsidRDefault="003A7456" w:rsidP="003A7456">
      <w:pPr>
        <w:rPr>
          <w:rFonts w:ascii="Arial" w:hAnsi="Arial"/>
          <w:sz w:val="10"/>
          <w:szCs w:val="10"/>
        </w:rPr>
      </w:pPr>
    </w:p>
    <w:p w14:paraId="46A63436" w14:textId="77777777" w:rsidR="003A7456" w:rsidRPr="003A7456" w:rsidRDefault="003A7456" w:rsidP="003A7456">
      <w:pPr>
        <w:rPr>
          <w:rFonts w:ascii="Arial" w:hAnsi="Arial"/>
          <w:sz w:val="10"/>
          <w:szCs w:val="10"/>
        </w:rPr>
      </w:pPr>
    </w:p>
    <w:p w14:paraId="712DE6B0" w14:textId="77777777" w:rsidR="003A7456" w:rsidRPr="003A7456" w:rsidRDefault="003A7456" w:rsidP="003A7456">
      <w:pPr>
        <w:rPr>
          <w:rFonts w:ascii="Arial" w:hAnsi="Arial"/>
          <w:sz w:val="10"/>
          <w:szCs w:val="10"/>
        </w:rPr>
      </w:pPr>
    </w:p>
    <w:tbl>
      <w:tblPr>
        <w:tblW w:w="0" w:type="auto"/>
        <w:tblLayout w:type="fixed"/>
        <w:tblLook w:val="0000" w:firstRow="0" w:lastRow="0" w:firstColumn="0" w:lastColumn="0" w:noHBand="0" w:noVBand="0"/>
      </w:tblPr>
      <w:tblGrid>
        <w:gridCol w:w="3794"/>
        <w:gridCol w:w="2397"/>
        <w:gridCol w:w="3096"/>
      </w:tblGrid>
      <w:tr w:rsidR="003A7456" w:rsidRPr="003A7456" w14:paraId="23F29ACE" w14:textId="77777777" w:rsidTr="00C670DD">
        <w:tc>
          <w:tcPr>
            <w:tcW w:w="3794" w:type="dxa"/>
          </w:tcPr>
          <w:p w14:paraId="08F7DD6F" w14:textId="77777777" w:rsidR="003A7456" w:rsidRPr="003A7456" w:rsidRDefault="003A7456" w:rsidP="003A7456">
            <w:pPr>
              <w:rPr>
                <w:rFonts w:ascii="Arial" w:hAnsi="Arial"/>
                <w:sz w:val="22"/>
              </w:rPr>
            </w:pPr>
          </w:p>
        </w:tc>
        <w:tc>
          <w:tcPr>
            <w:tcW w:w="2397" w:type="dxa"/>
          </w:tcPr>
          <w:p w14:paraId="27F6A997" w14:textId="77777777" w:rsidR="003A7456" w:rsidRPr="003A7456" w:rsidRDefault="003A7456" w:rsidP="003A7456">
            <w:pPr>
              <w:rPr>
                <w:rFonts w:ascii="Arial" w:hAnsi="Arial"/>
                <w:sz w:val="22"/>
              </w:rPr>
            </w:pPr>
          </w:p>
        </w:tc>
        <w:tc>
          <w:tcPr>
            <w:tcW w:w="3096" w:type="dxa"/>
          </w:tcPr>
          <w:p w14:paraId="3CD4DD86" w14:textId="7549366D" w:rsidR="003A7456" w:rsidRDefault="003A7456" w:rsidP="003A7456">
            <w:pPr>
              <w:jc w:val="center"/>
              <w:rPr>
                <w:rFonts w:ascii="Arial" w:hAnsi="Arial"/>
                <w:sz w:val="22"/>
              </w:rPr>
            </w:pPr>
            <w:r w:rsidRPr="003A7456">
              <w:rPr>
                <w:rFonts w:ascii="Arial" w:hAnsi="Arial"/>
                <w:sz w:val="22"/>
              </w:rPr>
              <w:t>The bidder:</w:t>
            </w:r>
          </w:p>
          <w:p w14:paraId="14B9E1F8" w14:textId="77777777" w:rsidR="00905BCC" w:rsidRPr="003A7456" w:rsidRDefault="00905BCC" w:rsidP="003A7456">
            <w:pPr>
              <w:jc w:val="center"/>
              <w:rPr>
                <w:rFonts w:ascii="Arial" w:hAnsi="Arial"/>
                <w:sz w:val="22"/>
              </w:rPr>
            </w:pPr>
          </w:p>
          <w:p w14:paraId="4D432516" w14:textId="77777777" w:rsidR="003A7456" w:rsidRPr="003A7456" w:rsidRDefault="003A7456" w:rsidP="003A7456">
            <w:pPr>
              <w:rPr>
                <w:rFonts w:ascii="Arial" w:hAnsi="Arial"/>
                <w:sz w:val="22"/>
              </w:rPr>
            </w:pPr>
          </w:p>
        </w:tc>
      </w:tr>
      <w:tr w:rsidR="003A7456" w:rsidRPr="003A7456" w14:paraId="307DBC27" w14:textId="77777777" w:rsidTr="00C670DD">
        <w:trPr>
          <w:trHeight w:val="421"/>
        </w:trPr>
        <w:tc>
          <w:tcPr>
            <w:tcW w:w="3794" w:type="dxa"/>
          </w:tcPr>
          <w:p w14:paraId="2D299433" w14:textId="77777777" w:rsidR="003A7456" w:rsidRPr="003A7456" w:rsidRDefault="003A7456" w:rsidP="003A7456">
            <w:pPr>
              <w:rPr>
                <w:rFonts w:ascii="Arial" w:hAnsi="Arial"/>
                <w:sz w:val="22"/>
              </w:rPr>
            </w:pPr>
          </w:p>
        </w:tc>
        <w:tc>
          <w:tcPr>
            <w:tcW w:w="2397" w:type="dxa"/>
          </w:tcPr>
          <w:p w14:paraId="2F272752" w14:textId="77777777" w:rsidR="003A7456" w:rsidRPr="003A7456" w:rsidRDefault="003A7456" w:rsidP="003A7456">
            <w:pPr>
              <w:rPr>
                <w:rFonts w:ascii="Arial" w:hAnsi="Arial"/>
                <w:sz w:val="22"/>
              </w:rPr>
            </w:pPr>
          </w:p>
        </w:tc>
        <w:tc>
          <w:tcPr>
            <w:tcW w:w="3096" w:type="dxa"/>
            <w:tcBorders>
              <w:bottom w:val="dashSmallGap" w:sz="4" w:space="0" w:color="auto"/>
            </w:tcBorders>
          </w:tcPr>
          <w:p w14:paraId="0C1C3083" w14:textId="77777777" w:rsidR="003A7456" w:rsidRPr="003A7456" w:rsidRDefault="003A7456" w:rsidP="003A7456">
            <w:pPr>
              <w:rPr>
                <w:rFonts w:ascii="Arial" w:hAnsi="Arial"/>
                <w:sz w:val="22"/>
              </w:rPr>
            </w:pPr>
          </w:p>
        </w:tc>
      </w:tr>
      <w:tr w:rsidR="003A7456" w:rsidRPr="003A7456" w14:paraId="3988C7E1" w14:textId="77777777" w:rsidTr="00C670DD">
        <w:tc>
          <w:tcPr>
            <w:tcW w:w="3794" w:type="dxa"/>
          </w:tcPr>
          <w:p w14:paraId="62A7DE3C" w14:textId="77777777" w:rsidR="003A7456" w:rsidRPr="003A7456" w:rsidRDefault="003A7456" w:rsidP="003A7456">
            <w:pPr>
              <w:rPr>
                <w:rFonts w:ascii="Arial" w:hAnsi="Arial"/>
                <w:sz w:val="22"/>
              </w:rPr>
            </w:pPr>
          </w:p>
        </w:tc>
        <w:tc>
          <w:tcPr>
            <w:tcW w:w="2397" w:type="dxa"/>
          </w:tcPr>
          <w:p w14:paraId="5D059B3B" w14:textId="77777777" w:rsidR="003A7456" w:rsidRPr="003A7456" w:rsidRDefault="003A7456" w:rsidP="003A7456">
            <w:pPr>
              <w:rPr>
                <w:rFonts w:ascii="Arial" w:hAnsi="Arial"/>
                <w:sz w:val="22"/>
              </w:rPr>
            </w:pPr>
          </w:p>
        </w:tc>
        <w:tc>
          <w:tcPr>
            <w:tcW w:w="3096" w:type="dxa"/>
          </w:tcPr>
          <w:p w14:paraId="3B2114CE" w14:textId="77777777" w:rsidR="003A7456" w:rsidRPr="003A7456" w:rsidRDefault="003A7456" w:rsidP="003A7456">
            <w:pPr>
              <w:jc w:val="center"/>
              <w:rPr>
                <w:rFonts w:ascii="Arial" w:hAnsi="Arial"/>
                <w:sz w:val="22"/>
                <w:vertAlign w:val="superscript"/>
              </w:rPr>
            </w:pPr>
            <w:r w:rsidRPr="003A7456">
              <w:rPr>
                <w:rFonts w:ascii="Arial" w:hAnsi="Arial"/>
                <w:sz w:val="22"/>
                <w:vertAlign w:val="superscript"/>
              </w:rPr>
              <w:t>(</w:t>
            </w:r>
            <w:proofErr w:type="gramStart"/>
            <w:r w:rsidRPr="003A7456">
              <w:rPr>
                <w:rFonts w:ascii="Arial" w:hAnsi="Arial"/>
                <w:sz w:val="22"/>
                <w:vertAlign w:val="superscript"/>
              </w:rPr>
              <w:t>signature</w:t>
            </w:r>
            <w:proofErr w:type="gramEnd"/>
            <w:r w:rsidRPr="003A7456">
              <w:rPr>
                <w:rFonts w:ascii="Arial" w:hAnsi="Arial"/>
                <w:sz w:val="22"/>
                <w:vertAlign w:val="superscript"/>
              </w:rPr>
              <w:t xml:space="preserve"> of the representative)</w:t>
            </w:r>
          </w:p>
          <w:p w14:paraId="7F27EBAA" w14:textId="77777777" w:rsidR="003A7456" w:rsidRPr="003A7456" w:rsidRDefault="003A7456" w:rsidP="003A7456">
            <w:pPr>
              <w:jc w:val="center"/>
              <w:rPr>
                <w:rFonts w:ascii="Arial" w:hAnsi="Arial"/>
                <w:i/>
                <w:sz w:val="22"/>
                <w:vertAlign w:val="superscript"/>
              </w:rPr>
            </w:pPr>
            <w:r w:rsidRPr="003A7456">
              <w:rPr>
                <w:rFonts w:ascii="Arial" w:hAnsi="Arial"/>
                <w:i/>
                <w:sz w:val="22"/>
                <w:vertAlign w:val="superscript"/>
              </w:rPr>
              <w:t>(</w:t>
            </w:r>
            <w:proofErr w:type="gramStart"/>
            <w:r w:rsidRPr="003A7456">
              <w:rPr>
                <w:rFonts w:ascii="Arial" w:hAnsi="Arial"/>
                <w:i/>
                <w:sz w:val="22"/>
                <w:vertAlign w:val="superscript"/>
              </w:rPr>
              <w:t>name</w:t>
            </w:r>
            <w:proofErr w:type="gramEnd"/>
            <w:r w:rsidRPr="003A7456">
              <w:rPr>
                <w:rFonts w:ascii="Arial" w:hAnsi="Arial"/>
                <w:i/>
                <w:sz w:val="22"/>
                <w:vertAlign w:val="superscript"/>
              </w:rPr>
              <w:t xml:space="preserve"> and surname)</w:t>
            </w:r>
          </w:p>
        </w:tc>
      </w:tr>
    </w:tbl>
    <w:p w14:paraId="4F68C49A" w14:textId="77777777" w:rsidR="003A7456" w:rsidRPr="003A7456" w:rsidRDefault="003A7456" w:rsidP="003A7456">
      <w:pPr>
        <w:jc w:val="both"/>
        <w:rPr>
          <w:rFonts w:ascii="Arial" w:hAnsi="Arial" w:cs="Arial"/>
          <w:b/>
          <w:sz w:val="24"/>
          <w:szCs w:val="24"/>
        </w:rPr>
      </w:pPr>
      <w:r w:rsidRPr="003A7456">
        <w:rPr>
          <w:rFonts w:ascii="Arial" w:hAnsi="Arial" w:cs="Arial"/>
          <w:b/>
          <w:sz w:val="24"/>
          <w:szCs w:val="24"/>
        </w:rPr>
        <w:t xml:space="preserve">                      </w:t>
      </w:r>
    </w:p>
    <w:p w14:paraId="014B14D3" w14:textId="77777777" w:rsidR="003A7456" w:rsidRPr="003A7456" w:rsidRDefault="003A7456" w:rsidP="003A7456">
      <w:pPr>
        <w:jc w:val="both"/>
        <w:rPr>
          <w:rFonts w:ascii="Arial" w:hAnsi="Arial" w:cs="Arial"/>
          <w:b/>
          <w:sz w:val="24"/>
          <w:szCs w:val="24"/>
        </w:rPr>
      </w:pPr>
    </w:p>
    <w:p w14:paraId="386AA411" w14:textId="77777777" w:rsidR="003A7456" w:rsidRPr="003A7456" w:rsidRDefault="003A7456" w:rsidP="003A7456">
      <w:pPr>
        <w:jc w:val="both"/>
        <w:rPr>
          <w:rFonts w:ascii="Arial" w:hAnsi="Arial" w:cs="Arial"/>
          <w:b/>
          <w:sz w:val="24"/>
          <w:szCs w:val="24"/>
        </w:rPr>
      </w:pPr>
    </w:p>
    <w:p w14:paraId="6E24E99B" w14:textId="77777777" w:rsidR="003A7456" w:rsidRPr="003A7456" w:rsidRDefault="003A7456" w:rsidP="003A7456">
      <w:pPr>
        <w:jc w:val="both"/>
        <w:rPr>
          <w:rFonts w:ascii="Arial" w:hAnsi="Arial" w:cs="Arial"/>
          <w:b/>
          <w:sz w:val="24"/>
          <w:szCs w:val="24"/>
        </w:rPr>
      </w:pPr>
    </w:p>
    <w:p w14:paraId="1922C4EA" w14:textId="77777777" w:rsidR="003A7456" w:rsidRPr="003A7456" w:rsidRDefault="003A7456" w:rsidP="003A7456">
      <w:pPr>
        <w:jc w:val="both"/>
        <w:rPr>
          <w:rFonts w:ascii="Arial" w:hAnsi="Arial" w:cs="Arial"/>
          <w:b/>
          <w:sz w:val="24"/>
          <w:szCs w:val="24"/>
        </w:rPr>
      </w:pPr>
    </w:p>
    <w:p w14:paraId="65E9042C" w14:textId="77777777" w:rsidR="003A7456" w:rsidRPr="003A7456" w:rsidRDefault="003A7456" w:rsidP="003A7456">
      <w:pPr>
        <w:ind w:left="7616" w:firstLine="52"/>
        <w:jc w:val="both"/>
        <w:rPr>
          <w:rFonts w:ascii="Arial" w:hAnsi="Arial" w:cs="Arial"/>
          <w:b/>
          <w:sz w:val="24"/>
          <w:szCs w:val="24"/>
        </w:rPr>
      </w:pPr>
      <w:r w:rsidRPr="003A7456">
        <w:rPr>
          <w:rFonts w:ascii="Arial" w:hAnsi="Arial" w:cs="Arial"/>
          <w:b/>
          <w:sz w:val="24"/>
          <w:szCs w:val="24"/>
        </w:rPr>
        <w:t xml:space="preserve">        FORM 2</w:t>
      </w:r>
      <w:r w:rsidRPr="003A7456">
        <w:rPr>
          <w:rFonts w:ascii="Arial" w:hAnsi="Arial" w:cs="Arial"/>
          <w:b/>
          <w:sz w:val="24"/>
          <w:szCs w:val="24"/>
        </w:rPr>
        <w:tab/>
      </w:r>
    </w:p>
    <w:p w14:paraId="3751EA8B" w14:textId="77777777" w:rsidR="003A7456" w:rsidRPr="003A7456" w:rsidRDefault="003A7456" w:rsidP="003A7456">
      <w:pPr>
        <w:jc w:val="both"/>
        <w:rPr>
          <w:rFonts w:ascii="Arial" w:hAnsi="Arial" w:cs="Arial"/>
          <w:b/>
          <w:caps/>
          <w:sz w:val="28"/>
          <w:szCs w:val="28"/>
        </w:rPr>
      </w:pPr>
      <w:r w:rsidRPr="003A7456">
        <w:rPr>
          <w:rFonts w:ascii="Arial" w:hAnsi="Arial" w:cs="Arial"/>
          <w:b/>
          <w:sz w:val="28"/>
          <w:szCs w:val="28"/>
        </w:rPr>
        <w:t>4. DETAILS ABOUT THE BIDDER</w:t>
      </w:r>
      <w:r w:rsidRPr="003A7456">
        <w:rPr>
          <w:rFonts w:ascii="Arial" w:hAnsi="Arial" w:cs="Arial"/>
          <w:b/>
          <w:sz w:val="28"/>
          <w:szCs w:val="28"/>
        </w:rPr>
        <w:tab/>
      </w:r>
      <w:r w:rsidRPr="003A7456">
        <w:rPr>
          <w:rFonts w:ascii="Arial" w:hAnsi="Arial" w:cs="Arial"/>
          <w:b/>
          <w:sz w:val="28"/>
          <w:szCs w:val="28"/>
        </w:rPr>
        <w:tab/>
      </w:r>
      <w:r w:rsidRPr="003A7456">
        <w:rPr>
          <w:rFonts w:ascii="Arial" w:hAnsi="Arial" w:cs="Arial"/>
          <w:b/>
          <w:sz w:val="28"/>
          <w:szCs w:val="28"/>
        </w:rPr>
        <w:tab/>
        <w:t xml:space="preserve">     </w:t>
      </w:r>
    </w:p>
    <w:p w14:paraId="5C9FB92D" w14:textId="77777777" w:rsidR="003A7456" w:rsidRPr="003A7456" w:rsidRDefault="003A7456" w:rsidP="003A7456">
      <w:pPr>
        <w:jc w:val="both"/>
        <w:rPr>
          <w:rFonts w:ascii="Arial" w:hAnsi="Arial" w:cs="Arial"/>
          <w:szCs w:val="24"/>
        </w:rPr>
      </w:pPr>
    </w:p>
    <w:p w14:paraId="768FD5A7" w14:textId="77777777" w:rsidR="003A7456" w:rsidRPr="003A7456" w:rsidRDefault="003A7456" w:rsidP="003A7456">
      <w:pPr>
        <w:ind w:left="284" w:hanging="284"/>
        <w:jc w:val="both"/>
        <w:rPr>
          <w:rFonts w:ascii="Arial" w:hAnsi="Arial" w:cs="Arial"/>
          <w:b/>
          <w:szCs w:val="24"/>
        </w:rPr>
      </w:pPr>
    </w:p>
    <w:p w14:paraId="07044D80" w14:textId="77777777" w:rsidR="003A7456" w:rsidRPr="003A7456" w:rsidRDefault="003A7456" w:rsidP="003A7456">
      <w:pPr>
        <w:tabs>
          <w:tab w:val="left" w:pos="1080"/>
        </w:tabs>
        <w:jc w:val="both"/>
        <w:rPr>
          <w:rFonts w:ascii="Arial" w:hAnsi="Arial" w:cs="Arial"/>
          <w:b/>
          <w:sz w:val="24"/>
          <w:szCs w:val="24"/>
        </w:rPr>
      </w:pPr>
      <w:r w:rsidRPr="003A7456">
        <w:rPr>
          <w:rFonts w:ascii="Arial" w:hAnsi="Arial" w:cs="Arial"/>
          <w:b/>
          <w:sz w:val="24"/>
          <w:szCs w:val="24"/>
        </w:rPr>
        <w:t>Details about the bidder:</w:t>
      </w:r>
    </w:p>
    <w:p w14:paraId="4B1DD548" w14:textId="77777777" w:rsidR="003A7456" w:rsidRPr="003A7456" w:rsidRDefault="003A7456" w:rsidP="003A7456">
      <w:pPr>
        <w:tabs>
          <w:tab w:val="left" w:pos="1080"/>
        </w:tabs>
        <w:jc w:val="both"/>
        <w:rPr>
          <w:rFonts w:ascii="Arial" w:hAnsi="Arial" w:cs="Arial"/>
          <w:b/>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3A7456" w:rsidRPr="003A7456" w14:paraId="5A3C0312" w14:textId="77777777" w:rsidTr="00C670DD">
        <w:trPr>
          <w:trHeight w:val="458"/>
        </w:trPr>
        <w:tc>
          <w:tcPr>
            <w:tcW w:w="4536" w:type="dxa"/>
            <w:vAlign w:val="center"/>
          </w:tcPr>
          <w:p w14:paraId="528C0452" w14:textId="77777777" w:rsidR="003A7456" w:rsidRPr="003A7456" w:rsidRDefault="003A7456" w:rsidP="003A7456">
            <w:pPr>
              <w:rPr>
                <w:rFonts w:ascii="Arial" w:hAnsi="Arial" w:cs="Arial"/>
                <w:sz w:val="22"/>
                <w:szCs w:val="22"/>
              </w:rPr>
            </w:pPr>
            <w:r w:rsidRPr="003A7456">
              <w:rPr>
                <w:rFonts w:ascii="Arial" w:hAnsi="Arial" w:cs="Arial"/>
                <w:sz w:val="22"/>
                <w:szCs w:val="22"/>
              </w:rPr>
              <w:t>Name of the bidder:</w:t>
            </w:r>
          </w:p>
        </w:tc>
        <w:tc>
          <w:tcPr>
            <w:tcW w:w="4820" w:type="dxa"/>
            <w:vAlign w:val="center"/>
          </w:tcPr>
          <w:p w14:paraId="608E9D79" w14:textId="77777777" w:rsidR="003A7456" w:rsidRPr="003A7456" w:rsidRDefault="003A7456" w:rsidP="003A7456">
            <w:pPr>
              <w:rPr>
                <w:rFonts w:ascii="Arial" w:hAnsi="Arial" w:cs="Arial"/>
                <w:sz w:val="22"/>
                <w:szCs w:val="22"/>
              </w:rPr>
            </w:pPr>
          </w:p>
        </w:tc>
      </w:tr>
      <w:tr w:rsidR="003A7456" w:rsidRPr="003A7456" w14:paraId="35617EEC" w14:textId="77777777" w:rsidTr="00C670DD">
        <w:trPr>
          <w:trHeight w:val="408"/>
        </w:trPr>
        <w:tc>
          <w:tcPr>
            <w:tcW w:w="4536" w:type="dxa"/>
            <w:vAlign w:val="center"/>
          </w:tcPr>
          <w:p w14:paraId="4B4EBAC1" w14:textId="77777777" w:rsidR="003A7456" w:rsidRPr="003A7456" w:rsidRDefault="003A7456" w:rsidP="003A7456">
            <w:pPr>
              <w:tabs>
                <w:tab w:val="center" w:pos="4153"/>
                <w:tab w:val="right" w:pos="8306"/>
              </w:tabs>
              <w:rPr>
                <w:rFonts w:ascii="Arial" w:hAnsi="Arial" w:cs="Arial"/>
                <w:sz w:val="22"/>
                <w:szCs w:val="22"/>
              </w:rPr>
            </w:pPr>
            <w:r w:rsidRPr="003A7456">
              <w:rPr>
                <w:rFonts w:ascii="Arial" w:hAnsi="Arial" w:cs="Arial"/>
                <w:sz w:val="22"/>
                <w:szCs w:val="22"/>
              </w:rPr>
              <w:t>Address of the bidder:</w:t>
            </w:r>
          </w:p>
        </w:tc>
        <w:tc>
          <w:tcPr>
            <w:tcW w:w="4820" w:type="dxa"/>
            <w:vAlign w:val="center"/>
          </w:tcPr>
          <w:p w14:paraId="265F6990" w14:textId="77777777" w:rsidR="003A7456" w:rsidRPr="003A7456" w:rsidRDefault="003A7456" w:rsidP="003A7456">
            <w:pPr>
              <w:rPr>
                <w:rFonts w:ascii="Arial" w:hAnsi="Arial" w:cs="Arial"/>
                <w:sz w:val="22"/>
                <w:szCs w:val="22"/>
              </w:rPr>
            </w:pPr>
          </w:p>
        </w:tc>
      </w:tr>
      <w:tr w:rsidR="003A7456" w:rsidRPr="003A7456" w14:paraId="3EB3FCB1" w14:textId="77777777" w:rsidTr="00C670DD">
        <w:trPr>
          <w:trHeight w:val="427"/>
        </w:trPr>
        <w:tc>
          <w:tcPr>
            <w:tcW w:w="4536" w:type="dxa"/>
            <w:vAlign w:val="center"/>
          </w:tcPr>
          <w:p w14:paraId="784EF3C1" w14:textId="77777777" w:rsidR="003A7456" w:rsidRPr="003A7456" w:rsidRDefault="003A7456" w:rsidP="003A7456">
            <w:pPr>
              <w:rPr>
                <w:rFonts w:ascii="Arial" w:hAnsi="Arial" w:cs="Arial"/>
                <w:sz w:val="22"/>
                <w:szCs w:val="22"/>
              </w:rPr>
            </w:pPr>
            <w:r w:rsidRPr="003A7456">
              <w:rPr>
                <w:rFonts w:ascii="Arial" w:hAnsi="Arial" w:cs="Arial"/>
                <w:sz w:val="22"/>
                <w:szCs w:val="22"/>
              </w:rPr>
              <w:t>Legal representative of the bidder:</w:t>
            </w:r>
          </w:p>
        </w:tc>
        <w:tc>
          <w:tcPr>
            <w:tcW w:w="4820" w:type="dxa"/>
            <w:vAlign w:val="center"/>
          </w:tcPr>
          <w:p w14:paraId="07EA3305" w14:textId="77777777" w:rsidR="003A7456" w:rsidRPr="003A7456" w:rsidRDefault="003A7456" w:rsidP="003A7456">
            <w:pPr>
              <w:rPr>
                <w:rFonts w:ascii="Arial" w:hAnsi="Arial" w:cs="Arial"/>
                <w:sz w:val="22"/>
                <w:szCs w:val="22"/>
              </w:rPr>
            </w:pPr>
          </w:p>
        </w:tc>
      </w:tr>
      <w:tr w:rsidR="003A7456" w:rsidRPr="003A7456" w14:paraId="6496BD8D" w14:textId="77777777" w:rsidTr="00C670DD">
        <w:trPr>
          <w:trHeight w:val="463"/>
        </w:trPr>
        <w:tc>
          <w:tcPr>
            <w:tcW w:w="4536" w:type="dxa"/>
            <w:vAlign w:val="center"/>
          </w:tcPr>
          <w:p w14:paraId="19F1DCC8" w14:textId="77777777" w:rsidR="003A7456" w:rsidRPr="003A7456" w:rsidRDefault="003A7456" w:rsidP="003A7456">
            <w:pPr>
              <w:rPr>
                <w:rFonts w:ascii="Arial" w:hAnsi="Arial" w:cs="Arial"/>
                <w:sz w:val="22"/>
                <w:szCs w:val="22"/>
              </w:rPr>
            </w:pPr>
            <w:r w:rsidRPr="003A7456">
              <w:rPr>
                <w:rFonts w:ascii="Arial" w:hAnsi="Arial" w:cs="Arial"/>
                <w:sz w:val="22"/>
                <w:szCs w:val="22"/>
              </w:rPr>
              <w:t>Contact person:</w:t>
            </w:r>
          </w:p>
        </w:tc>
        <w:tc>
          <w:tcPr>
            <w:tcW w:w="4820" w:type="dxa"/>
            <w:vAlign w:val="center"/>
          </w:tcPr>
          <w:p w14:paraId="6EAFAD42" w14:textId="77777777" w:rsidR="003A7456" w:rsidRPr="003A7456" w:rsidRDefault="003A7456" w:rsidP="003A7456">
            <w:pPr>
              <w:rPr>
                <w:rFonts w:ascii="Arial" w:hAnsi="Arial" w:cs="Arial"/>
                <w:sz w:val="22"/>
                <w:szCs w:val="22"/>
              </w:rPr>
            </w:pPr>
          </w:p>
        </w:tc>
      </w:tr>
      <w:tr w:rsidR="003A7456" w:rsidRPr="003A7456" w14:paraId="36526E83" w14:textId="77777777" w:rsidTr="00C670DD">
        <w:trPr>
          <w:trHeight w:val="408"/>
        </w:trPr>
        <w:tc>
          <w:tcPr>
            <w:tcW w:w="4536" w:type="dxa"/>
            <w:vAlign w:val="center"/>
          </w:tcPr>
          <w:p w14:paraId="05F2BEBD" w14:textId="77777777" w:rsidR="003A7456" w:rsidRPr="003A7456" w:rsidRDefault="003A7456" w:rsidP="003A7456">
            <w:pPr>
              <w:rPr>
                <w:rFonts w:ascii="Arial" w:hAnsi="Arial" w:cs="Arial"/>
                <w:sz w:val="22"/>
                <w:szCs w:val="22"/>
              </w:rPr>
            </w:pPr>
            <w:r w:rsidRPr="003A7456">
              <w:rPr>
                <w:rFonts w:ascii="Arial" w:hAnsi="Arial" w:cs="Arial"/>
                <w:sz w:val="22"/>
                <w:szCs w:val="22"/>
              </w:rPr>
              <w:t>E-mail of the contact person:</w:t>
            </w:r>
          </w:p>
        </w:tc>
        <w:tc>
          <w:tcPr>
            <w:tcW w:w="4820" w:type="dxa"/>
            <w:vAlign w:val="center"/>
          </w:tcPr>
          <w:p w14:paraId="4C8C1D72" w14:textId="77777777" w:rsidR="003A7456" w:rsidRPr="003A7456" w:rsidRDefault="003A7456" w:rsidP="003A7456">
            <w:pPr>
              <w:rPr>
                <w:rFonts w:ascii="Arial" w:hAnsi="Arial" w:cs="Arial"/>
                <w:sz w:val="22"/>
                <w:szCs w:val="22"/>
              </w:rPr>
            </w:pPr>
          </w:p>
        </w:tc>
      </w:tr>
      <w:tr w:rsidR="003A7456" w:rsidRPr="003A7456" w14:paraId="508EA282" w14:textId="77777777" w:rsidTr="00C670DD">
        <w:trPr>
          <w:trHeight w:val="405"/>
        </w:trPr>
        <w:tc>
          <w:tcPr>
            <w:tcW w:w="4536" w:type="dxa"/>
            <w:vAlign w:val="center"/>
          </w:tcPr>
          <w:p w14:paraId="1366781A" w14:textId="77777777" w:rsidR="003A7456" w:rsidRPr="003A7456" w:rsidRDefault="003A7456" w:rsidP="003A7456">
            <w:pPr>
              <w:rPr>
                <w:rFonts w:ascii="Arial" w:hAnsi="Arial" w:cs="Arial"/>
                <w:sz w:val="22"/>
                <w:szCs w:val="22"/>
              </w:rPr>
            </w:pPr>
            <w:r w:rsidRPr="003A7456">
              <w:rPr>
                <w:rFonts w:ascii="Arial" w:hAnsi="Arial" w:cs="Arial"/>
                <w:sz w:val="22"/>
                <w:szCs w:val="22"/>
              </w:rPr>
              <w:t>Telephone number:</w:t>
            </w:r>
          </w:p>
        </w:tc>
        <w:tc>
          <w:tcPr>
            <w:tcW w:w="4820" w:type="dxa"/>
            <w:vAlign w:val="center"/>
          </w:tcPr>
          <w:p w14:paraId="5D1A2F1F" w14:textId="77777777" w:rsidR="003A7456" w:rsidRPr="003A7456" w:rsidRDefault="003A7456" w:rsidP="003A7456">
            <w:pPr>
              <w:rPr>
                <w:rFonts w:ascii="Arial" w:hAnsi="Arial" w:cs="Arial"/>
                <w:sz w:val="22"/>
                <w:szCs w:val="22"/>
              </w:rPr>
            </w:pPr>
          </w:p>
        </w:tc>
      </w:tr>
      <w:tr w:rsidR="003A7456" w:rsidRPr="003A7456" w14:paraId="40D10284" w14:textId="77777777" w:rsidTr="00C670DD">
        <w:trPr>
          <w:trHeight w:val="417"/>
        </w:trPr>
        <w:tc>
          <w:tcPr>
            <w:tcW w:w="4536" w:type="dxa"/>
            <w:vAlign w:val="center"/>
          </w:tcPr>
          <w:p w14:paraId="0AFD44CC" w14:textId="77777777" w:rsidR="003A7456" w:rsidRPr="003A7456" w:rsidRDefault="003A7456" w:rsidP="003A7456">
            <w:pPr>
              <w:rPr>
                <w:rFonts w:ascii="Arial" w:hAnsi="Arial" w:cs="Arial"/>
                <w:sz w:val="22"/>
                <w:szCs w:val="22"/>
              </w:rPr>
            </w:pPr>
            <w:r w:rsidRPr="003A7456">
              <w:rPr>
                <w:rFonts w:ascii="Arial" w:hAnsi="Arial" w:cs="Arial"/>
                <w:sz w:val="22"/>
                <w:szCs w:val="22"/>
              </w:rPr>
              <w:t>Website:</w:t>
            </w:r>
          </w:p>
        </w:tc>
        <w:tc>
          <w:tcPr>
            <w:tcW w:w="4820" w:type="dxa"/>
            <w:vAlign w:val="center"/>
          </w:tcPr>
          <w:p w14:paraId="31450B58" w14:textId="77777777" w:rsidR="003A7456" w:rsidRPr="003A7456" w:rsidRDefault="003A7456" w:rsidP="003A7456">
            <w:pPr>
              <w:rPr>
                <w:rFonts w:ascii="Arial" w:hAnsi="Arial" w:cs="Arial"/>
                <w:sz w:val="22"/>
                <w:szCs w:val="22"/>
              </w:rPr>
            </w:pPr>
          </w:p>
        </w:tc>
      </w:tr>
      <w:tr w:rsidR="003A7456" w:rsidRPr="003A7456" w14:paraId="4AB6CE9C" w14:textId="77777777" w:rsidTr="00C670DD">
        <w:trPr>
          <w:trHeight w:val="409"/>
        </w:trPr>
        <w:tc>
          <w:tcPr>
            <w:tcW w:w="4536" w:type="dxa"/>
            <w:vAlign w:val="center"/>
          </w:tcPr>
          <w:p w14:paraId="2D5A49BC" w14:textId="77777777" w:rsidR="003A7456" w:rsidRPr="003A7456" w:rsidRDefault="003A7456" w:rsidP="003A7456">
            <w:pPr>
              <w:rPr>
                <w:rFonts w:ascii="Arial" w:hAnsi="Arial" w:cs="Arial"/>
                <w:sz w:val="22"/>
                <w:szCs w:val="22"/>
              </w:rPr>
            </w:pPr>
            <w:r w:rsidRPr="003A7456">
              <w:rPr>
                <w:rFonts w:ascii="Arial" w:hAnsi="Arial" w:cs="Arial"/>
                <w:sz w:val="22"/>
                <w:szCs w:val="22"/>
              </w:rPr>
              <w:t>VAT identification number:</w:t>
            </w:r>
          </w:p>
        </w:tc>
        <w:tc>
          <w:tcPr>
            <w:tcW w:w="4820" w:type="dxa"/>
            <w:vAlign w:val="center"/>
          </w:tcPr>
          <w:p w14:paraId="7BCB8B95" w14:textId="77777777" w:rsidR="003A7456" w:rsidRPr="003A7456" w:rsidRDefault="003A7456" w:rsidP="003A7456">
            <w:pPr>
              <w:rPr>
                <w:rFonts w:ascii="Arial" w:hAnsi="Arial" w:cs="Arial"/>
                <w:sz w:val="22"/>
                <w:szCs w:val="22"/>
              </w:rPr>
            </w:pPr>
          </w:p>
        </w:tc>
      </w:tr>
      <w:tr w:rsidR="003A7456" w:rsidRPr="003A7456" w14:paraId="7C21077C" w14:textId="77777777" w:rsidTr="00C670DD">
        <w:trPr>
          <w:trHeight w:val="409"/>
        </w:trPr>
        <w:tc>
          <w:tcPr>
            <w:tcW w:w="4536" w:type="dxa"/>
            <w:vAlign w:val="center"/>
          </w:tcPr>
          <w:p w14:paraId="62211DB2" w14:textId="77777777" w:rsidR="003A7456" w:rsidRPr="003A7456" w:rsidRDefault="003A7456" w:rsidP="003A7456">
            <w:pPr>
              <w:rPr>
                <w:rFonts w:ascii="Arial" w:hAnsi="Arial" w:cs="Arial"/>
                <w:sz w:val="22"/>
                <w:szCs w:val="22"/>
              </w:rPr>
            </w:pPr>
            <w:r w:rsidRPr="003A7456">
              <w:rPr>
                <w:rFonts w:ascii="Arial" w:hAnsi="Arial" w:cs="Arial"/>
                <w:sz w:val="22"/>
                <w:szCs w:val="22"/>
              </w:rPr>
              <w:t>Bank account and the name of the bank:</w:t>
            </w:r>
          </w:p>
        </w:tc>
        <w:tc>
          <w:tcPr>
            <w:tcW w:w="4820" w:type="dxa"/>
            <w:vAlign w:val="center"/>
          </w:tcPr>
          <w:p w14:paraId="2B7D2C80" w14:textId="77777777" w:rsidR="003A7456" w:rsidRPr="003A7456" w:rsidRDefault="003A7456" w:rsidP="003A7456">
            <w:pPr>
              <w:rPr>
                <w:rFonts w:ascii="Arial" w:hAnsi="Arial" w:cs="Arial"/>
                <w:sz w:val="22"/>
                <w:szCs w:val="22"/>
              </w:rPr>
            </w:pPr>
          </w:p>
        </w:tc>
      </w:tr>
      <w:tr w:rsidR="003A7456" w:rsidRPr="003A7456" w14:paraId="407071D1" w14:textId="77777777" w:rsidTr="00C670DD">
        <w:trPr>
          <w:trHeight w:val="422"/>
        </w:trPr>
        <w:tc>
          <w:tcPr>
            <w:tcW w:w="4536" w:type="dxa"/>
            <w:vAlign w:val="center"/>
          </w:tcPr>
          <w:p w14:paraId="1A2909D9" w14:textId="77777777" w:rsidR="003A7456" w:rsidRPr="003A7456" w:rsidRDefault="003A7456" w:rsidP="003A7456">
            <w:pPr>
              <w:rPr>
                <w:rFonts w:ascii="Arial" w:hAnsi="Arial" w:cs="Arial"/>
                <w:sz w:val="22"/>
                <w:szCs w:val="22"/>
              </w:rPr>
            </w:pPr>
            <w:r w:rsidRPr="003A7456">
              <w:rPr>
                <w:rFonts w:ascii="Arial" w:hAnsi="Arial" w:cs="Arial"/>
                <w:sz w:val="22"/>
                <w:szCs w:val="22"/>
              </w:rPr>
              <w:t>Person responsible for signing the contract:</w:t>
            </w:r>
          </w:p>
        </w:tc>
        <w:tc>
          <w:tcPr>
            <w:tcW w:w="4820" w:type="dxa"/>
            <w:vAlign w:val="center"/>
          </w:tcPr>
          <w:p w14:paraId="336B8F97" w14:textId="77777777" w:rsidR="003A7456" w:rsidRPr="003A7456" w:rsidRDefault="003A7456" w:rsidP="003A7456">
            <w:pPr>
              <w:rPr>
                <w:rFonts w:ascii="Arial" w:hAnsi="Arial" w:cs="Arial"/>
                <w:sz w:val="22"/>
                <w:szCs w:val="22"/>
              </w:rPr>
            </w:pPr>
          </w:p>
        </w:tc>
      </w:tr>
    </w:tbl>
    <w:p w14:paraId="34CB3039" w14:textId="77777777" w:rsidR="003A7456" w:rsidRPr="003A7456" w:rsidRDefault="003A7456" w:rsidP="003A7456">
      <w:pPr>
        <w:tabs>
          <w:tab w:val="left" w:pos="1080"/>
        </w:tabs>
        <w:jc w:val="both"/>
        <w:rPr>
          <w:rFonts w:ascii="Arial" w:hAnsi="Arial" w:cs="Arial"/>
          <w:b/>
          <w:sz w:val="22"/>
          <w:szCs w:val="22"/>
        </w:rPr>
      </w:pPr>
    </w:p>
    <w:p w14:paraId="7205D79E" w14:textId="77777777" w:rsidR="003A7456" w:rsidRPr="003A7456" w:rsidRDefault="003A7456" w:rsidP="003A7456">
      <w:pPr>
        <w:tabs>
          <w:tab w:val="left" w:pos="1080"/>
        </w:tabs>
        <w:jc w:val="both"/>
        <w:rPr>
          <w:rFonts w:ascii="Arial" w:hAnsi="Arial" w:cs="Arial"/>
          <w:b/>
          <w:sz w:val="22"/>
          <w:szCs w:val="22"/>
        </w:rPr>
      </w:pPr>
    </w:p>
    <w:p w14:paraId="652DAB3A" w14:textId="77777777" w:rsidR="003A7456" w:rsidRPr="003A7456" w:rsidRDefault="003A7456" w:rsidP="003A7456">
      <w:pPr>
        <w:jc w:val="both"/>
        <w:rPr>
          <w:rFonts w:ascii="Arial" w:hAnsi="Arial" w:cs="Arial"/>
          <w:b/>
          <w:sz w:val="22"/>
          <w:szCs w:val="22"/>
          <w:lang w:val="en" w:eastAsia="sl-SI"/>
        </w:rPr>
      </w:pPr>
      <w:r w:rsidRPr="003A7456">
        <w:rPr>
          <w:rFonts w:ascii="Arial" w:hAnsi="Arial" w:cs="Arial"/>
          <w:sz w:val="22"/>
          <w:szCs w:val="22"/>
          <w:lang w:val="en" w:eastAsia="sl-SI"/>
        </w:rPr>
        <w:t>On the basis of a public tender published on the Public Procurement Portal</w:t>
      </w:r>
      <w:r w:rsidRPr="003A7456">
        <w:rPr>
          <w:rFonts w:ascii="Arial" w:hAnsi="Arial" w:cs="Arial"/>
          <w:color w:val="212121"/>
          <w:sz w:val="22"/>
          <w:szCs w:val="22"/>
          <w:shd w:val="clear" w:color="auto" w:fill="FFFFFF"/>
        </w:rPr>
        <w:t xml:space="preserve"> </w:t>
      </w:r>
      <w:r w:rsidRPr="003A7456">
        <w:rPr>
          <w:rFonts w:ascii="Arial" w:hAnsi="Arial" w:cs="Arial"/>
          <w:sz w:val="22"/>
          <w:szCs w:val="22"/>
          <w:lang w:val="en" w:eastAsia="sl-SI"/>
        </w:rPr>
        <w:t>we are applying to your invitation to tender and enclose our offer documents in accordance with the Instructions for the bidders.</w:t>
      </w:r>
    </w:p>
    <w:p w14:paraId="240EC064" w14:textId="77777777" w:rsidR="003A7456" w:rsidRPr="003A7456" w:rsidRDefault="003A7456" w:rsidP="003A7456">
      <w:pPr>
        <w:tabs>
          <w:tab w:val="left" w:pos="1080"/>
        </w:tabs>
        <w:jc w:val="both"/>
        <w:rPr>
          <w:rFonts w:ascii="Arial" w:hAnsi="Arial" w:cs="Arial"/>
          <w:b/>
          <w:sz w:val="22"/>
          <w:szCs w:val="22"/>
        </w:rPr>
      </w:pPr>
    </w:p>
    <w:p w14:paraId="64F77A84" w14:textId="77777777" w:rsidR="003A7456" w:rsidRPr="003A7456" w:rsidRDefault="003A7456" w:rsidP="003A7456">
      <w:pPr>
        <w:tabs>
          <w:tab w:val="left" w:pos="1080"/>
        </w:tabs>
        <w:jc w:val="both"/>
        <w:rPr>
          <w:rFonts w:ascii="Arial" w:hAnsi="Arial" w:cs="Arial"/>
          <w:b/>
          <w:szCs w:val="24"/>
        </w:rPr>
      </w:pPr>
    </w:p>
    <w:p w14:paraId="05241105" w14:textId="77777777" w:rsidR="003A7456" w:rsidRPr="003A7456" w:rsidRDefault="003A7456" w:rsidP="003A7456">
      <w:pPr>
        <w:jc w:val="both"/>
        <w:rPr>
          <w:rFonts w:ascii="Arial" w:hAnsi="Arial" w:cs="Arial"/>
          <w:szCs w:val="24"/>
        </w:rPr>
      </w:pPr>
      <w:r w:rsidRPr="003A7456">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3A7456" w:rsidRPr="003A7456" w14:paraId="1171A974" w14:textId="77777777" w:rsidTr="00C670DD">
        <w:tc>
          <w:tcPr>
            <w:tcW w:w="3190" w:type="dxa"/>
          </w:tcPr>
          <w:p w14:paraId="53AD91FB" w14:textId="77777777" w:rsidR="003A7456" w:rsidRPr="003A7456" w:rsidRDefault="003A7456" w:rsidP="003A7456">
            <w:pPr>
              <w:jc w:val="both"/>
              <w:rPr>
                <w:rFonts w:ascii="Arial" w:hAnsi="Arial" w:cs="Arial"/>
                <w:szCs w:val="24"/>
              </w:rPr>
            </w:pPr>
          </w:p>
        </w:tc>
        <w:tc>
          <w:tcPr>
            <w:tcW w:w="3190" w:type="dxa"/>
          </w:tcPr>
          <w:p w14:paraId="44C6279F" w14:textId="77777777" w:rsidR="003A7456" w:rsidRPr="003A7456" w:rsidRDefault="003A7456" w:rsidP="003A7456">
            <w:pPr>
              <w:jc w:val="both"/>
              <w:rPr>
                <w:rFonts w:ascii="Arial" w:hAnsi="Arial" w:cs="Arial"/>
                <w:szCs w:val="24"/>
              </w:rPr>
            </w:pPr>
          </w:p>
        </w:tc>
        <w:tc>
          <w:tcPr>
            <w:tcW w:w="3190" w:type="dxa"/>
          </w:tcPr>
          <w:p w14:paraId="00EAC5A6" w14:textId="77777777" w:rsidR="003A7456" w:rsidRPr="003A7456" w:rsidRDefault="003A7456" w:rsidP="003A7456">
            <w:pPr>
              <w:jc w:val="center"/>
              <w:rPr>
                <w:rFonts w:ascii="Arial" w:hAnsi="Arial" w:cs="Arial"/>
                <w:sz w:val="24"/>
                <w:szCs w:val="24"/>
              </w:rPr>
            </w:pPr>
            <w:r w:rsidRPr="003A7456">
              <w:rPr>
                <w:rFonts w:ascii="Arial" w:hAnsi="Arial" w:cs="Arial"/>
                <w:sz w:val="24"/>
                <w:szCs w:val="24"/>
              </w:rPr>
              <w:t>The bidder:</w:t>
            </w:r>
          </w:p>
          <w:p w14:paraId="49AD1E56" w14:textId="77777777" w:rsidR="003A7456" w:rsidRPr="003A7456" w:rsidRDefault="003A7456" w:rsidP="003A7456">
            <w:pPr>
              <w:jc w:val="center"/>
              <w:rPr>
                <w:rFonts w:ascii="Arial" w:hAnsi="Arial" w:cs="Arial"/>
                <w:sz w:val="24"/>
                <w:szCs w:val="24"/>
              </w:rPr>
            </w:pPr>
          </w:p>
        </w:tc>
      </w:tr>
      <w:tr w:rsidR="003A7456" w:rsidRPr="003A7456" w14:paraId="27DB573B" w14:textId="77777777" w:rsidTr="00C670DD">
        <w:trPr>
          <w:trHeight w:hRule="exact" w:val="500"/>
        </w:trPr>
        <w:tc>
          <w:tcPr>
            <w:tcW w:w="3190" w:type="dxa"/>
          </w:tcPr>
          <w:p w14:paraId="507E8EC5" w14:textId="77777777" w:rsidR="003A7456" w:rsidRPr="003A7456" w:rsidRDefault="003A7456" w:rsidP="003A7456">
            <w:pPr>
              <w:jc w:val="both"/>
              <w:rPr>
                <w:rFonts w:ascii="Arial" w:hAnsi="Arial" w:cs="Arial"/>
                <w:szCs w:val="24"/>
              </w:rPr>
            </w:pPr>
          </w:p>
        </w:tc>
        <w:tc>
          <w:tcPr>
            <w:tcW w:w="3190" w:type="dxa"/>
          </w:tcPr>
          <w:p w14:paraId="22380E49" w14:textId="77777777" w:rsidR="003A7456" w:rsidRPr="003A7456" w:rsidRDefault="003A7456" w:rsidP="003A7456">
            <w:pPr>
              <w:jc w:val="center"/>
              <w:rPr>
                <w:rFonts w:ascii="Arial" w:hAnsi="Arial" w:cs="Arial"/>
                <w:szCs w:val="24"/>
              </w:rPr>
            </w:pPr>
          </w:p>
        </w:tc>
        <w:tc>
          <w:tcPr>
            <w:tcW w:w="3190" w:type="dxa"/>
            <w:tcBorders>
              <w:bottom w:val="dashed" w:sz="6" w:space="0" w:color="auto"/>
            </w:tcBorders>
          </w:tcPr>
          <w:p w14:paraId="5B88BD84" w14:textId="77777777" w:rsidR="003A7456" w:rsidRPr="003A7456" w:rsidRDefault="003A7456" w:rsidP="003A7456">
            <w:pPr>
              <w:jc w:val="center"/>
              <w:rPr>
                <w:rFonts w:ascii="Arial" w:hAnsi="Arial" w:cs="Arial"/>
                <w:i/>
                <w:szCs w:val="24"/>
              </w:rPr>
            </w:pPr>
          </w:p>
        </w:tc>
      </w:tr>
      <w:tr w:rsidR="003A7456" w:rsidRPr="003A7456" w14:paraId="789FB2AE" w14:textId="77777777" w:rsidTr="00C670DD">
        <w:trPr>
          <w:trHeight w:val="86"/>
        </w:trPr>
        <w:tc>
          <w:tcPr>
            <w:tcW w:w="3190" w:type="dxa"/>
            <w:tcBorders>
              <w:top w:val="dashed" w:sz="4" w:space="0" w:color="auto"/>
            </w:tcBorders>
          </w:tcPr>
          <w:p w14:paraId="24AE49F4"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place</w:t>
            </w:r>
            <w:proofErr w:type="gramEnd"/>
            <w:r w:rsidRPr="003A7456">
              <w:rPr>
                <w:rFonts w:ascii="Arial" w:hAnsi="Arial"/>
                <w:i/>
                <w:sz w:val="16"/>
              </w:rPr>
              <w:t>, date)</w:t>
            </w:r>
          </w:p>
        </w:tc>
        <w:tc>
          <w:tcPr>
            <w:tcW w:w="3190" w:type="dxa"/>
          </w:tcPr>
          <w:p w14:paraId="4D57CF1C" w14:textId="77777777" w:rsidR="003A7456" w:rsidRPr="003A7456" w:rsidRDefault="003A7456" w:rsidP="003A7456">
            <w:pPr>
              <w:jc w:val="center"/>
              <w:rPr>
                <w:rFonts w:ascii="Arial" w:hAnsi="Arial"/>
                <w:i/>
                <w:sz w:val="16"/>
              </w:rPr>
            </w:pPr>
            <w:r w:rsidRPr="003A7456">
              <w:rPr>
                <w:rFonts w:ascii="Arial" w:hAnsi="Arial"/>
                <w:i/>
                <w:sz w:val="16"/>
              </w:rPr>
              <w:t>(stamp)</w:t>
            </w:r>
          </w:p>
        </w:tc>
        <w:tc>
          <w:tcPr>
            <w:tcW w:w="3190" w:type="dxa"/>
            <w:tcBorders>
              <w:top w:val="dashed" w:sz="4" w:space="0" w:color="auto"/>
            </w:tcBorders>
          </w:tcPr>
          <w:p w14:paraId="3CB14B3A"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signature</w:t>
            </w:r>
            <w:proofErr w:type="gramEnd"/>
            <w:r w:rsidRPr="003A7456">
              <w:rPr>
                <w:rFonts w:ascii="Arial" w:hAnsi="Arial"/>
                <w:i/>
                <w:sz w:val="16"/>
              </w:rPr>
              <w:t xml:space="preserve"> of the representative)</w:t>
            </w:r>
          </w:p>
        </w:tc>
      </w:tr>
    </w:tbl>
    <w:p w14:paraId="2196A969" w14:textId="77777777" w:rsidR="003A7456" w:rsidRPr="003A7456" w:rsidRDefault="003A7456" w:rsidP="003A7456">
      <w:pPr>
        <w:jc w:val="both"/>
        <w:rPr>
          <w:rFonts w:ascii="Arial" w:hAnsi="Arial" w:cs="Arial"/>
          <w:b/>
          <w:sz w:val="36"/>
        </w:rPr>
      </w:pPr>
      <w:r w:rsidRPr="003A7456">
        <w:rPr>
          <w:rFonts w:ascii="Arial" w:hAnsi="Arial" w:cs="Arial"/>
          <w:b/>
          <w:sz w:val="36"/>
        </w:rPr>
        <w:tab/>
      </w:r>
      <w:r w:rsidRPr="003A7456">
        <w:rPr>
          <w:rFonts w:ascii="Arial" w:hAnsi="Arial" w:cs="Arial"/>
          <w:b/>
          <w:sz w:val="36"/>
        </w:rPr>
        <w:tab/>
      </w:r>
    </w:p>
    <w:p w14:paraId="2BEDDFB6" w14:textId="77777777" w:rsidR="003A7456" w:rsidRPr="003A7456" w:rsidRDefault="003A7456" w:rsidP="003A7456">
      <w:pPr>
        <w:rPr>
          <w:rFonts w:ascii="Arial" w:hAnsi="Arial"/>
          <w:sz w:val="22"/>
        </w:rPr>
      </w:pPr>
      <w:r w:rsidRPr="003A7456">
        <w:rPr>
          <w:rFonts w:ascii="Arial" w:hAnsi="Arial"/>
          <w:sz w:val="22"/>
        </w:rPr>
        <w:t xml:space="preserve">                                                                                      </w:t>
      </w:r>
    </w:p>
    <w:p w14:paraId="5FAC164B" w14:textId="77777777" w:rsidR="003A7456" w:rsidRPr="003A7456" w:rsidRDefault="003A7456" w:rsidP="003A7456">
      <w:pPr>
        <w:rPr>
          <w:rFonts w:ascii="Arial" w:hAnsi="Arial"/>
          <w:sz w:val="22"/>
        </w:rPr>
      </w:pPr>
    </w:p>
    <w:p w14:paraId="67E01888" w14:textId="77777777" w:rsidR="003A7456" w:rsidRPr="003A7456" w:rsidRDefault="003A7456" w:rsidP="003A7456">
      <w:pPr>
        <w:rPr>
          <w:rFonts w:ascii="Arial" w:eastAsia="Calibri" w:hAnsi="Arial"/>
          <w:sz w:val="22"/>
          <w:szCs w:val="22"/>
        </w:rPr>
      </w:pPr>
    </w:p>
    <w:p w14:paraId="1B19F8B8" w14:textId="77777777" w:rsidR="003A7456" w:rsidRPr="003A7456" w:rsidRDefault="003A7456" w:rsidP="003A7456">
      <w:pPr>
        <w:rPr>
          <w:rFonts w:ascii="Arial" w:eastAsia="Calibri" w:hAnsi="Arial"/>
          <w:sz w:val="22"/>
          <w:szCs w:val="22"/>
        </w:rPr>
      </w:pPr>
    </w:p>
    <w:p w14:paraId="4E67601E" w14:textId="77777777" w:rsidR="003A7456" w:rsidRPr="003A7456" w:rsidRDefault="003A7456" w:rsidP="003A7456">
      <w:pPr>
        <w:rPr>
          <w:rFonts w:ascii="Arial" w:eastAsia="Calibri" w:hAnsi="Arial"/>
          <w:sz w:val="22"/>
          <w:szCs w:val="22"/>
        </w:rPr>
      </w:pPr>
    </w:p>
    <w:p w14:paraId="6EDF3E5B" w14:textId="77777777" w:rsidR="003A7456" w:rsidRPr="003A7456" w:rsidRDefault="003A7456" w:rsidP="003A7456">
      <w:pPr>
        <w:jc w:val="both"/>
        <w:rPr>
          <w:rFonts w:ascii="Arial" w:hAnsi="Arial" w:cs="Arial"/>
          <w:sz w:val="18"/>
          <w:szCs w:val="18"/>
        </w:rPr>
      </w:pPr>
      <w:r w:rsidRPr="003A7456">
        <w:rPr>
          <w:rFonts w:ascii="Arial" w:hAnsi="Arial" w:cs="Arial"/>
          <w:b/>
          <w:sz w:val="18"/>
          <w:szCs w:val="18"/>
        </w:rPr>
        <w:t xml:space="preserve">The contracting authority’s note: </w:t>
      </w:r>
      <w:r w:rsidRPr="003A7456">
        <w:rPr>
          <w:rFonts w:ascii="Arial" w:hAnsi="Arial" w:cs="Arial"/>
          <w:b/>
          <w:color w:val="333333"/>
          <w:sz w:val="18"/>
          <w:szCs w:val="18"/>
          <w:lang w:val="en"/>
        </w:rPr>
        <w:t>Form must be completed and attached to the bid, if you submit bid</w:t>
      </w:r>
      <w:r w:rsidRPr="003A7456">
        <w:rPr>
          <w:rFonts w:ascii="Arial" w:hAnsi="Arial" w:cs="Arial"/>
          <w:bCs/>
          <w:sz w:val="22"/>
          <w:szCs w:val="22"/>
        </w:rPr>
        <w:t xml:space="preserve"> </w:t>
      </w:r>
      <w:r w:rsidRPr="003A7456">
        <w:rPr>
          <w:rFonts w:ascii="Arial" w:hAnsi="Arial" w:cs="Arial"/>
          <w:b/>
          <w:bCs/>
          <w:sz w:val="18"/>
          <w:szCs w:val="18"/>
        </w:rPr>
        <w:t>individually</w:t>
      </w:r>
      <w:r w:rsidRPr="003A7456">
        <w:rPr>
          <w:rFonts w:ascii="Arial" w:hAnsi="Arial" w:cs="Arial"/>
          <w:b/>
          <w:color w:val="333333"/>
          <w:sz w:val="18"/>
          <w:szCs w:val="18"/>
          <w:lang w:val="en"/>
        </w:rPr>
        <w:t>.</w:t>
      </w:r>
    </w:p>
    <w:p w14:paraId="056812A3" w14:textId="77777777" w:rsidR="003A7456" w:rsidRPr="003A7456" w:rsidRDefault="003A7456" w:rsidP="003A7456">
      <w:pPr>
        <w:rPr>
          <w:rFonts w:ascii="Arial" w:eastAsia="Calibri" w:hAnsi="Arial"/>
          <w:sz w:val="22"/>
          <w:szCs w:val="22"/>
        </w:rPr>
      </w:pPr>
    </w:p>
    <w:p w14:paraId="049FA826" w14:textId="77777777" w:rsidR="003A7456" w:rsidRPr="003A7456" w:rsidRDefault="003A7456" w:rsidP="003A7456">
      <w:pPr>
        <w:rPr>
          <w:rFonts w:ascii="Arial" w:eastAsia="Calibri" w:hAnsi="Arial"/>
          <w:sz w:val="22"/>
          <w:szCs w:val="22"/>
        </w:rPr>
      </w:pPr>
    </w:p>
    <w:p w14:paraId="7C025E5E" w14:textId="77777777" w:rsidR="003A7456" w:rsidRPr="003A7456" w:rsidRDefault="003A7456" w:rsidP="003A7456">
      <w:pPr>
        <w:rPr>
          <w:rFonts w:ascii="Arial" w:eastAsia="Calibri" w:hAnsi="Arial"/>
          <w:sz w:val="22"/>
          <w:szCs w:val="22"/>
        </w:rPr>
      </w:pPr>
    </w:p>
    <w:p w14:paraId="01EB2E91" w14:textId="77777777" w:rsidR="003A7456" w:rsidRPr="003A7456" w:rsidRDefault="003A7456" w:rsidP="003A7456">
      <w:pPr>
        <w:rPr>
          <w:rFonts w:ascii="Arial" w:eastAsia="Calibri" w:hAnsi="Arial"/>
          <w:sz w:val="22"/>
          <w:szCs w:val="22"/>
        </w:rPr>
      </w:pPr>
    </w:p>
    <w:p w14:paraId="3666323D" w14:textId="77777777" w:rsidR="003A7456" w:rsidRPr="003A7456" w:rsidRDefault="003A7456" w:rsidP="003A7456">
      <w:pPr>
        <w:rPr>
          <w:rFonts w:ascii="Arial" w:eastAsia="Calibri" w:hAnsi="Arial"/>
          <w:sz w:val="22"/>
          <w:szCs w:val="22"/>
        </w:rPr>
      </w:pPr>
    </w:p>
    <w:p w14:paraId="09A22588" w14:textId="77777777" w:rsidR="003A7456" w:rsidRPr="003A7456" w:rsidRDefault="003A7456" w:rsidP="003A7456">
      <w:pPr>
        <w:rPr>
          <w:rFonts w:ascii="Arial" w:eastAsia="Calibri" w:hAnsi="Arial"/>
          <w:sz w:val="22"/>
          <w:szCs w:val="22"/>
        </w:rPr>
      </w:pPr>
    </w:p>
    <w:p w14:paraId="2C8694F2" w14:textId="77777777" w:rsidR="003A7456" w:rsidRPr="003A7456" w:rsidRDefault="003A7456" w:rsidP="003A7456">
      <w:pPr>
        <w:rPr>
          <w:rFonts w:ascii="Arial" w:eastAsia="Calibri" w:hAnsi="Arial"/>
          <w:sz w:val="22"/>
          <w:szCs w:val="22"/>
        </w:rPr>
      </w:pPr>
    </w:p>
    <w:p w14:paraId="420CC6C7" w14:textId="77777777" w:rsidR="003A7456" w:rsidRPr="003A7456" w:rsidRDefault="003A7456" w:rsidP="003A7456">
      <w:pPr>
        <w:rPr>
          <w:rFonts w:ascii="Arial" w:eastAsia="Calibri" w:hAnsi="Arial"/>
          <w:sz w:val="22"/>
          <w:szCs w:val="22"/>
        </w:rPr>
      </w:pPr>
    </w:p>
    <w:p w14:paraId="7F32A957" w14:textId="77777777" w:rsidR="003A7456" w:rsidRPr="003A7456" w:rsidRDefault="003A7456" w:rsidP="003A7456">
      <w:pPr>
        <w:rPr>
          <w:rFonts w:ascii="Arial" w:eastAsia="Calibri" w:hAnsi="Arial"/>
          <w:sz w:val="22"/>
          <w:szCs w:val="22"/>
        </w:rPr>
      </w:pPr>
    </w:p>
    <w:p w14:paraId="559761C5" w14:textId="77777777" w:rsidR="003A7456" w:rsidRPr="003A7456" w:rsidRDefault="003A7456" w:rsidP="003A7456">
      <w:pPr>
        <w:rPr>
          <w:rFonts w:ascii="Arial" w:eastAsia="Calibri" w:hAnsi="Arial"/>
          <w:sz w:val="22"/>
          <w:szCs w:val="22"/>
        </w:rPr>
      </w:pPr>
    </w:p>
    <w:p w14:paraId="2B8EA373" w14:textId="77777777" w:rsidR="003A7456" w:rsidRPr="003A7456" w:rsidRDefault="003A7456" w:rsidP="003A7456">
      <w:pPr>
        <w:rPr>
          <w:rFonts w:ascii="Arial" w:eastAsia="Calibri" w:hAnsi="Arial"/>
          <w:sz w:val="22"/>
          <w:szCs w:val="22"/>
        </w:rPr>
      </w:pPr>
    </w:p>
    <w:p w14:paraId="1A21474D" w14:textId="77777777" w:rsidR="003A7456" w:rsidRPr="003A7456" w:rsidRDefault="003A7456" w:rsidP="003A7456">
      <w:pPr>
        <w:rPr>
          <w:rFonts w:ascii="Arial" w:eastAsia="Calibri" w:hAnsi="Arial"/>
          <w:sz w:val="22"/>
          <w:szCs w:val="22"/>
        </w:rPr>
      </w:pPr>
    </w:p>
    <w:p w14:paraId="09B90442" w14:textId="77777777" w:rsidR="003A7456" w:rsidRPr="003A7456" w:rsidRDefault="003A7456" w:rsidP="003A7456">
      <w:pPr>
        <w:rPr>
          <w:rFonts w:ascii="Arial" w:eastAsia="Calibri" w:hAnsi="Arial"/>
          <w:sz w:val="10"/>
          <w:szCs w:val="10"/>
        </w:rPr>
      </w:pPr>
    </w:p>
    <w:p w14:paraId="19E4FCB2" w14:textId="77777777" w:rsidR="003A7456" w:rsidRPr="003A7456" w:rsidRDefault="003A7456" w:rsidP="003A7456">
      <w:pPr>
        <w:jc w:val="right"/>
        <w:rPr>
          <w:rFonts w:ascii="Arial" w:hAnsi="Arial" w:cs="Arial"/>
          <w:b/>
          <w:sz w:val="24"/>
          <w:szCs w:val="24"/>
          <w:lang w:val="sl-SI" w:eastAsia="sl-SI"/>
        </w:rPr>
      </w:pPr>
      <w:r w:rsidRPr="003A7456">
        <w:rPr>
          <w:rFonts w:ascii="Arial" w:hAnsi="Arial" w:cs="Arial"/>
          <w:b/>
          <w:sz w:val="24"/>
          <w:szCs w:val="24"/>
          <w:lang w:val="sl-SI" w:eastAsia="sl-SI"/>
        </w:rPr>
        <w:t>FORM 2.1</w:t>
      </w:r>
    </w:p>
    <w:p w14:paraId="00BEEC4B" w14:textId="77777777" w:rsidR="003A7456" w:rsidRPr="003A7456" w:rsidRDefault="003A7456" w:rsidP="003A7456">
      <w:pPr>
        <w:jc w:val="both"/>
        <w:rPr>
          <w:rFonts w:ascii="Arial" w:hAnsi="Arial" w:cs="Arial"/>
          <w:b/>
          <w:sz w:val="22"/>
          <w:szCs w:val="22"/>
          <w:lang w:val="sl-SI" w:eastAsia="sl-SI"/>
        </w:rPr>
      </w:pPr>
    </w:p>
    <w:p w14:paraId="377BB27E" w14:textId="77777777" w:rsidR="003A7456" w:rsidRPr="003A7456" w:rsidRDefault="003A7456" w:rsidP="003A7456">
      <w:pPr>
        <w:jc w:val="both"/>
        <w:rPr>
          <w:rFonts w:ascii="Arial" w:hAnsi="Arial" w:cs="Arial"/>
          <w:b/>
          <w:sz w:val="22"/>
          <w:szCs w:val="22"/>
        </w:rPr>
      </w:pPr>
      <w:r w:rsidRPr="003A7456">
        <w:rPr>
          <w:rFonts w:ascii="Arial" w:hAnsi="Arial" w:cs="Arial"/>
          <w:b/>
          <w:sz w:val="28"/>
          <w:szCs w:val="28"/>
          <w:lang w:val="sl-SI"/>
        </w:rPr>
        <w:t>GENERAL DATA ABOUT THE BIDDER AND THE CONSORTIUM</w:t>
      </w:r>
    </w:p>
    <w:p w14:paraId="1F7B5CED" w14:textId="77777777" w:rsidR="003A7456" w:rsidRPr="003A7456" w:rsidRDefault="003A7456" w:rsidP="003A7456">
      <w:pPr>
        <w:jc w:val="both"/>
        <w:rPr>
          <w:rFonts w:ascii="Arial" w:hAnsi="Arial" w:cs="Arial"/>
          <w:b/>
          <w:sz w:val="28"/>
          <w:szCs w:val="28"/>
          <w:lang w:val="sl-SI"/>
        </w:rPr>
      </w:pPr>
    </w:p>
    <w:p w14:paraId="5AA8A42C" w14:textId="77777777" w:rsidR="003A7456" w:rsidRPr="003A7456" w:rsidRDefault="003A7456" w:rsidP="003A7456">
      <w:pPr>
        <w:tabs>
          <w:tab w:val="left" w:pos="1080"/>
        </w:tabs>
        <w:jc w:val="both"/>
        <w:rPr>
          <w:rFonts w:ascii="Arial" w:hAnsi="Arial" w:cs="Arial"/>
          <w:b/>
          <w:sz w:val="24"/>
          <w:szCs w:val="24"/>
        </w:rPr>
      </w:pPr>
      <w:r w:rsidRPr="003A7456">
        <w:rPr>
          <w:rFonts w:ascii="Arial" w:hAnsi="Arial" w:cs="Arial"/>
          <w:b/>
          <w:sz w:val="24"/>
          <w:szCs w:val="24"/>
        </w:rPr>
        <w:t xml:space="preserve"> Details about the group leader in a joint bid:</w:t>
      </w:r>
    </w:p>
    <w:p w14:paraId="12AF0F0B" w14:textId="77777777" w:rsidR="003A7456" w:rsidRPr="003A7456" w:rsidRDefault="003A7456" w:rsidP="003A7456">
      <w:pPr>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3A7456" w:rsidRPr="003A7456" w14:paraId="36B8B9AA" w14:textId="77777777" w:rsidTr="00C670DD">
        <w:trPr>
          <w:trHeight w:val="458"/>
        </w:trPr>
        <w:tc>
          <w:tcPr>
            <w:tcW w:w="4536" w:type="dxa"/>
            <w:vAlign w:val="center"/>
          </w:tcPr>
          <w:p w14:paraId="60E0D16A" w14:textId="77777777" w:rsidR="003A7456" w:rsidRPr="003A7456" w:rsidRDefault="003A7456" w:rsidP="003A7456">
            <w:pPr>
              <w:rPr>
                <w:rFonts w:ascii="Arial" w:hAnsi="Arial" w:cs="Arial"/>
                <w:sz w:val="22"/>
                <w:szCs w:val="22"/>
              </w:rPr>
            </w:pPr>
            <w:r w:rsidRPr="003A7456">
              <w:rPr>
                <w:rFonts w:ascii="Arial" w:hAnsi="Arial" w:cs="Arial"/>
                <w:sz w:val="22"/>
                <w:szCs w:val="22"/>
              </w:rPr>
              <w:t>Name of the bidder:</w:t>
            </w:r>
          </w:p>
        </w:tc>
        <w:tc>
          <w:tcPr>
            <w:tcW w:w="4820" w:type="dxa"/>
            <w:vAlign w:val="center"/>
          </w:tcPr>
          <w:p w14:paraId="2BCEC718" w14:textId="77777777" w:rsidR="003A7456" w:rsidRPr="003A7456" w:rsidRDefault="003A7456" w:rsidP="003A7456">
            <w:pPr>
              <w:rPr>
                <w:rFonts w:ascii="Arial" w:hAnsi="Arial" w:cs="Arial"/>
                <w:sz w:val="22"/>
                <w:szCs w:val="22"/>
              </w:rPr>
            </w:pPr>
          </w:p>
        </w:tc>
      </w:tr>
      <w:tr w:rsidR="003A7456" w:rsidRPr="003A7456" w14:paraId="013D5CDA" w14:textId="77777777" w:rsidTr="00C670DD">
        <w:trPr>
          <w:trHeight w:val="408"/>
        </w:trPr>
        <w:tc>
          <w:tcPr>
            <w:tcW w:w="4536" w:type="dxa"/>
            <w:vAlign w:val="center"/>
          </w:tcPr>
          <w:p w14:paraId="67B76F58" w14:textId="77777777" w:rsidR="003A7456" w:rsidRPr="003A7456" w:rsidRDefault="003A7456" w:rsidP="003A7456">
            <w:pPr>
              <w:tabs>
                <w:tab w:val="center" w:pos="4153"/>
                <w:tab w:val="right" w:pos="8306"/>
              </w:tabs>
              <w:rPr>
                <w:rFonts w:ascii="Arial" w:hAnsi="Arial" w:cs="Arial"/>
                <w:sz w:val="22"/>
                <w:szCs w:val="22"/>
              </w:rPr>
            </w:pPr>
            <w:r w:rsidRPr="003A7456">
              <w:rPr>
                <w:rFonts w:ascii="Arial" w:hAnsi="Arial" w:cs="Arial"/>
                <w:sz w:val="22"/>
                <w:szCs w:val="22"/>
              </w:rPr>
              <w:t>Address of the bidder:</w:t>
            </w:r>
          </w:p>
        </w:tc>
        <w:tc>
          <w:tcPr>
            <w:tcW w:w="4820" w:type="dxa"/>
            <w:vAlign w:val="center"/>
          </w:tcPr>
          <w:p w14:paraId="033772D7" w14:textId="77777777" w:rsidR="003A7456" w:rsidRPr="003A7456" w:rsidRDefault="003A7456" w:rsidP="003A7456">
            <w:pPr>
              <w:rPr>
                <w:rFonts w:ascii="Arial" w:hAnsi="Arial" w:cs="Arial"/>
                <w:sz w:val="22"/>
                <w:szCs w:val="22"/>
              </w:rPr>
            </w:pPr>
          </w:p>
        </w:tc>
      </w:tr>
      <w:tr w:rsidR="003A7456" w:rsidRPr="003A7456" w14:paraId="1067F1F9" w14:textId="77777777" w:rsidTr="00C670DD">
        <w:trPr>
          <w:trHeight w:val="427"/>
        </w:trPr>
        <w:tc>
          <w:tcPr>
            <w:tcW w:w="4536" w:type="dxa"/>
            <w:vAlign w:val="center"/>
          </w:tcPr>
          <w:p w14:paraId="2A1FDA43" w14:textId="77777777" w:rsidR="003A7456" w:rsidRPr="003A7456" w:rsidRDefault="003A7456" w:rsidP="003A7456">
            <w:pPr>
              <w:rPr>
                <w:rFonts w:ascii="Arial" w:hAnsi="Arial" w:cs="Arial"/>
                <w:sz w:val="22"/>
                <w:szCs w:val="22"/>
              </w:rPr>
            </w:pPr>
            <w:r w:rsidRPr="003A7456">
              <w:rPr>
                <w:rFonts w:ascii="Arial" w:hAnsi="Arial" w:cs="Arial"/>
                <w:sz w:val="22"/>
                <w:szCs w:val="22"/>
              </w:rPr>
              <w:t>Legal representative of the bidder:</w:t>
            </w:r>
          </w:p>
        </w:tc>
        <w:tc>
          <w:tcPr>
            <w:tcW w:w="4820" w:type="dxa"/>
            <w:vAlign w:val="center"/>
          </w:tcPr>
          <w:p w14:paraId="2304F641" w14:textId="77777777" w:rsidR="003A7456" w:rsidRPr="003A7456" w:rsidRDefault="003A7456" w:rsidP="003A7456">
            <w:pPr>
              <w:rPr>
                <w:rFonts w:ascii="Arial" w:hAnsi="Arial" w:cs="Arial"/>
                <w:sz w:val="22"/>
                <w:szCs w:val="22"/>
              </w:rPr>
            </w:pPr>
          </w:p>
        </w:tc>
      </w:tr>
      <w:tr w:rsidR="003A7456" w:rsidRPr="003A7456" w14:paraId="4537158D" w14:textId="77777777" w:rsidTr="00C670DD">
        <w:trPr>
          <w:trHeight w:val="463"/>
        </w:trPr>
        <w:tc>
          <w:tcPr>
            <w:tcW w:w="4536" w:type="dxa"/>
            <w:vAlign w:val="center"/>
          </w:tcPr>
          <w:p w14:paraId="7EBA8AD3" w14:textId="77777777" w:rsidR="003A7456" w:rsidRPr="003A7456" w:rsidRDefault="003A7456" w:rsidP="003A7456">
            <w:pPr>
              <w:rPr>
                <w:rFonts w:ascii="Arial" w:hAnsi="Arial" w:cs="Arial"/>
                <w:sz w:val="22"/>
                <w:szCs w:val="22"/>
              </w:rPr>
            </w:pPr>
            <w:r w:rsidRPr="003A7456">
              <w:rPr>
                <w:rFonts w:ascii="Arial" w:hAnsi="Arial" w:cs="Arial"/>
                <w:sz w:val="22"/>
                <w:szCs w:val="22"/>
              </w:rPr>
              <w:t>Contact person:</w:t>
            </w:r>
          </w:p>
        </w:tc>
        <w:tc>
          <w:tcPr>
            <w:tcW w:w="4820" w:type="dxa"/>
            <w:vAlign w:val="center"/>
          </w:tcPr>
          <w:p w14:paraId="556CAD09" w14:textId="77777777" w:rsidR="003A7456" w:rsidRPr="003A7456" w:rsidRDefault="003A7456" w:rsidP="003A7456">
            <w:pPr>
              <w:rPr>
                <w:rFonts w:ascii="Arial" w:hAnsi="Arial" w:cs="Arial"/>
                <w:sz w:val="22"/>
                <w:szCs w:val="22"/>
              </w:rPr>
            </w:pPr>
          </w:p>
        </w:tc>
      </w:tr>
      <w:tr w:rsidR="003A7456" w:rsidRPr="003A7456" w14:paraId="1C59D1C6" w14:textId="77777777" w:rsidTr="00C670DD">
        <w:trPr>
          <w:trHeight w:val="408"/>
        </w:trPr>
        <w:tc>
          <w:tcPr>
            <w:tcW w:w="4536" w:type="dxa"/>
            <w:vAlign w:val="center"/>
          </w:tcPr>
          <w:p w14:paraId="6D428F8C" w14:textId="77777777" w:rsidR="003A7456" w:rsidRPr="003A7456" w:rsidRDefault="003A7456" w:rsidP="003A7456">
            <w:pPr>
              <w:rPr>
                <w:rFonts w:ascii="Arial" w:hAnsi="Arial" w:cs="Arial"/>
                <w:sz w:val="22"/>
                <w:szCs w:val="22"/>
              </w:rPr>
            </w:pPr>
            <w:r w:rsidRPr="003A7456">
              <w:rPr>
                <w:rFonts w:ascii="Arial" w:hAnsi="Arial" w:cs="Arial"/>
                <w:sz w:val="22"/>
                <w:szCs w:val="22"/>
              </w:rPr>
              <w:t>E-mail of the contact person:</w:t>
            </w:r>
          </w:p>
        </w:tc>
        <w:tc>
          <w:tcPr>
            <w:tcW w:w="4820" w:type="dxa"/>
            <w:vAlign w:val="center"/>
          </w:tcPr>
          <w:p w14:paraId="2D89D915" w14:textId="77777777" w:rsidR="003A7456" w:rsidRPr="003A7456" w:rsidRDefault="003A7456" w:rsidP="003A7456">
            <w:pPr>
              <w:rPr>
                <w:rFonts w:ascii="Arial" w:hAnsi="Arial" w:cs="Arial"/>
                <w:sz w:val="22"/>
                <w:szCs w:val="22"/>
              </w:rPr>
            </w:pPr>
          </w:p>
        </w:tc>
      </w:tr>
      <w:tr w:rsidR="003A7456" w:rsidRPr="003A7456" w14:paraId="5A18DAA5" w14:textId="77777777" w:rsidTr="00C670DD">
        <w:trPr>
          <w:trHeight w:val="405"/>
        </w:trPr>
        <w:tc>
          <w:tcPr>
            <w:tcW w:w="4536" w:type="dxa"/>
            <w:vAlign w:val="center"/>
          </w:tcPr>
          <w:p w14:paraId="3CD155EC" w14:textId="77777777" w:rsidR="003A7456" w:rsidRPr="003A7456" w:rsidRDefault="003A7456" w:rsidP="003A7456">
            <w:pPr>
              <w:rPr>
                <w:rFonts w:ascii="Arial" w:hAnsi="Arial" w:cs="Arial"/>
                <w:sz w:val="22"/>
                <w:szCs w:val="22"/>
              </w:rPr>
            </w:pPr>
            <w:r w:rsidRPr="003A7456">
              <w:rPr>
                <w:rFonts w:ascii="Arial" w:hAnsi="Arial" w:cs="Arial"/>
                <w:sz w:val="22"/>
                <w:szCs w:val="22"/>
              </w:rPr>
              <w:t>Telephone number:</w:t>
            </w:r>
          </w:p>
        </w:tc>
        <w:tc>
          <w:tcPr>
            <w:tcW w:w="4820" w:type="dxa"/>
            <w:vAlign w:val="center"/>
          </w:tcPr>
          <w:p w14:paraId="45DA1307" w14:textId="77777777" w:rsidR="003A7456" w:rsidRPr="003A7456" w:rsidRDefault="003A7456" w:rsidP="003A7456">
            <w:pPr>
              <w:rPr>
                <w:rFonts w:ascii="Arial" w:hAnsi="Arial" w:cs="Arial"/>
                <w:sz w:val="22"/>
                <w:szCs w:val="22"/>
              </w:rPr>
            </w:pPr>
          </w:p>
        </w:tc>
      </w:tr>
      <w:tr w:rsidR="003A7456" w:rsidRPr="003A7456" w14:paraId="20A74268" w14:textId="77777777" w:rsidTr="00C670DD">
        <w:trPr>
          <w:trHeight w:val="417"/>
        </w:trPr>
        <w:tc>
          <w:tcPr>
            <w:tcW w:w="4536" w:type="dxa"/>
            <w:vAlign w:val="center"/>
          </w:tcPr>
          <w:p w14:paraId="0688C363" w14:textId="77777777" w:rsidR="003A7456" w:rsidRPr="003A7456" w:rsidRDefault="003A7456" w:rsidP="003A7456">
            <w:pPr>
              <w:rPr>
                <w:rFonts w:ascii="Arial" w:hAnsi="Arial" w:cs="Arial"/>
                <w:sz w:val="22"/>
                <w:szCs w:val="22"/>
              </w:rPr>
            </w:pPr>
            <w:r w:rsidRPr="003A7456">
              <w:rPr>
                <w:rFonts w:ascii="Arial" w:hAnsi="Arial" w:cs="Arial"/>
                <w:sz w:val="22"/>
                <w:szCs w:val="22"/>
              </w:rPr>
              <w:t>Website:</w:t>
            </w:r>
          </w:p>
        </w:tc>
        <w:tc>
          <w:tcPr>
            <w:tcW w:w="4820" w:type="dxa"/>
            <w:vAlign w:val="center"/>
          </w:tcPr>
          <w:p w14:paraId="47BC5F77" w14:textId="77777777" w:rsidR="003A7456" w:rsidRPr="003A7456" w:rsidRDefault="003A7456" w:rsidP="003A7456">
            <w:pPr>
              <w:rPr>
                <w:rFonts w:ascii="Arial" w:hAnsi="Arial" w:cs="Arial"/>
                <w:sz w:val="22"/>
                <w:szCs w:val="22"/>
              </w:rPr>
            </w:pPr>
          </w:p>
        </w:tc>
      </w:tr>
      <w:tr w:rsidR="003A7456" w:rsidRPr="003A7456" w14:paraId="04619229" w14:textId="77777777" w:rsidTr="00C670DD">
        <w:trPr>
          <w:trHeight w:val="409"/>
        </w:trPr>
        <w:tc>
          <w:tcPr>
            <w:tcW w:w="4536" w:type="dxa"/>
            <w:vAlign w:val="center"/>
          </w:tcPr>
          <w:p w14:paraId="4BAB5204" w14:textId="77777777" w:rsidR="003A7456" w:rsidRPr="003A7456" w:rsidRDefault="003A7456" w:rsidP="003A7456">
            <w:pPr>
              <w:rPr>
                <w:rFonts w:ascii="Arial" w:hAnsi="Arial" w:cs="Arial"/>
                <w:sz w:val="22"/>
                <w:szCs w:val="22"/>
              </w:rPr>
            </w:pPr>
            <w:r w:rsidRPr="003A7456">
              <w:rPr>
                <w:rFonts w:ascii="Arial" w:hAnsi="Arial" w:cs="Arial"/>
                <w:sz w:val="22"/>
                <w:szCs w:val="22"/>
              </w:rPr>
              <w:t>VAT identification number:</w:t>
            </w:r>
          </w:p>
        </w:tc>
        <w:tc>
          <w:tcPr>
            <w:tcW w:w="4820" w:type="dxa"/>
            <w:vAlign w:val="center"/>
          </w:tcPr>
          <w:p w14:paraId="0676532D" w14:textId="77777777" w:rsidR="003A7456" w:rsidRPr="003A7456" w:rsidRDefault="003A7456" w:rsidP="003A7456">
            <w:pPr>
              <w:rPr>
                <w:rFonts w:ascii="Arial" w:hAnsi="Arial" w:cs="Arial"/>
                <w:sz w:val="22"/>
                <w:szCs w:val="22"/>
              </w:rPr>
            </w:pPr>
          </w:p>
        </w:tc>
      </w:tr>
      <w:tr w:rsidR="003A7456" w:rsidRPr="003A7456" w14:paraId="5FDB2DAC" w14:textId="77777777" w:rsidTr="00C670DD">
        <w:trPr>
          <w:trHeight w:val="409"/>
        </w:trPr>
        <w:tc>
          <w:tcPr>
            <w:tcW w:w="4536" w:type="dxa"/>
            <w:vAlign w:val="center"/>
          </w:tcPr>
          <w:p w14:paraId="2E30D3D6" w14:textId="77777777" w:rsidR="003A7456" w:rsidRPr="003A7456" w:rsidRDefault="003A7456" w:rsidP="003A7456">
            <w:pPr>
              <w:rPr>
                <w:rFonts w:ascii="Arial" w:hAnsi="Arial" w:cs="Arial"/>
                <w:sz w:val="22"/>
                <w:szCs w:val="22"/>
              </w:rPr>
            </w:pPr>
            <w:r w:rsidRPr="003A7456">
              <w:rPr>
                <w:rFonts w:ascii="Arial" w:hAnsi="Arial" w:cs="Arial"/>
                <w:sz w:val="22"/>
                <w:szCs w:val="22"/>
              </w:rPr>
              <w:t>Bank account and the name of the bank:</w:t>
            </w:r>
          </w:p>
        </w:tc>
        <w:tc>
          <w:tcPr>
            <w:tcW w:w="4820" w:type="dxa"/>
            <w:vAlign w:val="center"/>
          </w:tcPr>
          <w:p w14:paraId="223B8146" w14:textId="77777777" w:rsidR="003A7456" w:rsidRPr="003A7456" w:rsidRDefault="003A7456" w:rsidP="003A7456">
            <w:pPr>
              <w:rPr>
                <w:rFonts w:ascii="Arial" w:hAnsi="Arial" w:cs="Arial"/>
                <w:sz w:val="22"/>
                <w:szCs w:val="22"/>
              </w:rPr>
            </w:pPr>
          </w:p>
        </w:tc>
      </w:tr>
      <w:tr w:rsidR="003A7456" w:rsidRPr="003A7456" w14:paraId="24EE972E" w14:textId="77777777" w:rsidTr="00C670DD">
        <w:trPr>
          <w:trHeight w:val="422"/>
        </w:trPr>
        <w:tc>
          <w:tcPr>
            <w:tcW w:w="4536" w:type="dxa"/>
            <w:vAlign w:val="center"/>
          </w:tcPr>
          <w:p w14:paraId="7674181E" w14:textId="77777777" w:rsidR="003A7456" w:rsidRPr="003A7456" w:rsidRDefault="003A7456" w:rsidP="003A7456">
            <w:pPr>
              <w:rPr>
                <w:rFonts w:ascii="Arial" w:hAnsi="Arial" w:cs="Arial"/>
                <w:sz w:val="22"/>
                <w:szCs w:val="22"/>
              </w:rPr>
            </w:pPr>
            <w:r w:rsidRPr="003A7456">
              <w:rPr>
                <w:rFonts w:ascii="Arial" w:hAnsi="Arial" w:cs="Arial"/>
                <w:sz w:val="22"/>
                <w:szCs w:val="22"/>
              </w:rPr>
              <w:t>Person responsible for signing the contract:</w:t>
            </w:r>
          </w:p>
        </w:tc>
        <w:tc>
          <w:tcPr>
            <w:tcW w:w="4820" w:type="dxa"/>
            <w:vAlign w:val="center"/>
          </w:tcPr>
          <w:p w14:paraId="5ECE21AB" w14:textId="77777777" w:rsidR="003A7456" w:rsidRPr="003A7456" w:rsidRDefault="003A7456" w:rsidP="003A7456">
            <w:pPr>
              <w:rPr>
                <w:rFonts w:ascii="Arial" w:hAnsi="Arial" w:cs="Arial"/>
                <w:sz w:val="22"/>
                <w:szCs w:val="22"/>
              </w:rPr>
            </w:pPr>
          </w:p>
        </w:tc>
      </w:tr>
    </w:tbl>
    <w:p w14:paraId="702A956D" w14:textId="77777777" w:rsidR="003A7456" w:rsidRPr="003A7456" w:rsidRDefault="003A7456" w:rsidP="003A7456">
      <w:pPr>
        <w:tabs>
          <w:tab w:val="left" w:pos="1080"/>
        </w:tabs>
        <w:jc w:val="both"/>
        <w:rPr>
          <w:rFonts w:ascii="Arial" w:hAnsi="Arial" w:cs="Arial"/>
          <w:b/>
          <w:sz w:val="22"/>
          <w:szCs w:val="22"/>
        </w:rPr>
      </w:pPr>
    </w:p>
    <w:p w14:paraId="2CB36F02" w14:textId="77777777" w:rsidR="003A7456" w:rsidRPr="003A7456" w:rsidRDefault="003A7456" w:rsidP="003A7456">
      <w:pPr>
        <w:tabs>
          <w:tab w:val="left" w:pos="1080"/>
        </w:tabs>
        <w:jc w:val="both"/>
        <w:rPr>
          <w:rFonts w:ascii="Arial" w:hAnsi="Arial" w:cs="Arial"/>
          <w:b/>
          <w:sz w:val="22"/>
          <w:szCs w:val="22"/>
        </w:rPr>
      </w:pPr>
      <w:r w:rsidRPr="003A7456">
        <w:rPr>
          <w:rFonts w:ascii="Arial" w:hAnsi="Arial" w:cs="Arial"/>
          <w:sz w:val="22"/>
          <w:szCs w:val="22"/>
          <w:lang w:val="en" w:eastAsia="sl-SI"/>
        </w:rPr>
        <w:t>On the basis of a public tender published on the Public Procurement Portal we are applying to your invitation to tender and enclose our offer documents in accordance with the Instructions for the bidders.</w:t>
      </w:r>
    </w:p>
    <w:p w14:paraId="7AB675AB" w14:textId="77777777" w:rsidR="003A7456" w:rsidRPr="003A7456" w:rsidRDefault="003A7456" w:rsidP="003A7456">
      <w:pPr>
        <w:tabs>
          <w:tab w:val="left" w:pos="1080"/>
        </w:tabs>
        <w:jc w:val="both"/>
        <w:rPr>
          <w:rFonts w:ascii="Arial" w:hAnsi="Arial" w:cs="Arial"/>
          <w:b/>
          <w:sz w:val="22"/>
          <w:szCs w:val="22"/>
        </w:rPr>
      </w:pPr>
    </w:p>
    <w:p w14:paraId="44CD0813" w14:textId="77777777" w:rsidR="003A7456" w:rsidRPr="003A7456" w:rsidRDefault="003A7456" w:rsidP="003A7456">
      <w:pPr>
        <w:rPr>
          <w:rFonts w:ascii="Arial" w:eastAsia="Calibri" w:hAnsi="Arial" w:cs="Arial"/>
          <w:iCs/>
          <w:sz w:val="22"/>
          <w:szCs w:val="22"/>
          <w:lang w:val="sl-SI" w:eastAsia="sl-SI"/>
        </w:rPr>
      </w:pPr>
      <w:proofErr w:type="spellStart"/>
      <w:r w:rsidRPr="003A7456">
        <w:rPr>
          <w:rFonts w:ascii="Arial" w:eastAsia="Calibri" w:hAnsi="Arial" w:cs="Arial"/>
          <w:iCs/>
          <w:sz w:val="22"/>
          <w:szCs w:val="22"/>
          <w:lang w:val="sl-SI" w:eastAsia="sl-SI"/>
        </w:rPr>
        <w:t>Contract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partners</w:t>
      </w:r>
      <w:proofErr w:type="spellEnd"/>
      <w:r w:rsidRPr="003A7456">
        <w:rPr>
          <w:rFonts w:ascii="Arial" w:eastAsia="Calibri" w:hAnsi="Arial" w:cs="Arial"/>
          <w:iCs/>
          <w:sz w:val="22"/>
          <w:szCs w:val="22"/>
          <w:lang w:val="sl-SI" w:eastAsia="sl-SI"/>
        </w:rPr>
        <w:t xml:space="preserve">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r w:rsidRPr="003A7456">
        <w:rPr>
          <w:rFonts w:ascii="Arial" w:eastAsia="Calibri" w:hAnsi="Arial" w:cs="Arial"/>
          <w:iCs/>
          <w:sz w:val="22"/>
          <w:szCs w:val="22"/>
          <w:lang w:val="sl-SI" w:eastAsia="sl-SI"/>
        </w:rPr>
        <w:t xml:space="preserve"> and </w:t>
      </w:r>
      <w:proofErr w:type="spellStart"/>
      <w:r w:rsidRPr="003A7456">
        <w:rPr>
          <w:rFonts w:ascii="Arial" w:eastAsia="Calibri" w:hAnsi="Arial" w:cs="Arial"/>
          <w:iCs/>
          <w:sz w:val="22"/>
          <w:szCs w:val="22"/>
          <w:lang w:val="sl-SI" w:eastAsia="sl-SI"/>
        </w:rPr>
        <w:t>description</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of</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work</w:t>
      </w:r>
      <w:proofErr w:type="spellEnd"/>
      <w:r w:rsidRPr="003A7456">
        <w:rPr>
          <w:rFonts w:ascii="Arial" w:eastAsia="Calibri" w:hAnsi="Arial" w:cs="Arial"/>
          <w:iCs/>
          <w:sz w:val="22"/>
          <w:szCs w:val="22"/>
          <w:lang w:val="sl-SI" w:eastAsia="sl-SI"/>
        </w:rPr>
        <w:t>:</w:t>
      </w:r>
    </w:p>
    <w:p w14:paraId="08BB8A90" w14:textId="77777777" w:rsidR="003A7456" w:rsidRPr="003A7456" w:rsidRDefault="003A7456" w:rsidP="003A7456">
      <w:pPr>
        <w:keepNext/>
        <w:keepLines/>
        <w:rPr>
          <w:rFonts w:ascii="Arial" w:hAnsi="Arial" w:cs="Arial"/>
          <w:sz w:val="10"/>
          <w:szCs w:val="10"/>
          <w:lang w:val="sl-SI"/>
        </w:rPr>
      </w:pP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1417"/>
        <w:gridCol w:w="1436"/>
      </w:tblGrid>
      <w:tr w:rsidR="003A7456" w:rsidRPr="003A7456" w14:paraId="6713636F" w14:textId="77777777" w:rsidTr="00C670DD">
        <w:trPr>
          <w:cantSplit/>
          <w:trHeight w:val="318"/>
        </w:trPr>
        <w:tc>
          <w:tcPr>
            <w:tcW w:w="2093" w:type="dxa"/>
            <w:vAlign w:val="center"/>
          </w:tcPr>
          <w:p w14:paraId="1DBF58A2" w14:textId="77777777" w:rsidR="003A7456" w:rsidRPr="003A7456" w:rsidRDefault="003A7456" w:rsidP="003A7456">
            <w:pPr>
              <w:jc w:val="center"/>
              <w:rPr>
                <w:rFonts w:ascii="Arial" w:hAnsi="Arial"/>
                <w:b/>
                <w:lang w:val="sl-SI"/>
              </w:rPr>
            </w:pPr>
            <w:r w:rsidRPr="003A7456">
              <w:rPr>
                <w:rFonts w:ascii="Arial" w:hAnsi="Arial"/>
                <w:b/>
                <w:lang w:val="sl-SI"/>
              </w:rPr>
              <w:t>No.</w:t>
            </w:r>
          </w:p>
        </w:tc>
        <w:tc>
          <w:tcPr>
            <w:tcW w:w="2410" w:type="dxa"/>
            <w:vAlign w:val="center"/>
          </w:tcPr>
          <w:p w14:paraId="50B7F9AB" w14:textId="77777777" w:rsidR="003A7456" w:rsidRPr="003A7456" w:rsidRDefault="003A7456" w:rsidP="003A7456">
            <w:pPr>
              <w:jc w:val="center"/>
              <w:rPr>
                <w:rFonts w:ascii="Arial" w:hAnsi="Arial"/>
                <w:b/>
                <w:sz w:val="22"/>
                <w:szCs w:val="22"/>
                <w:lang w:val="sl-SI"/>
              </w:rPr>
            </w:pPr>
            <w:r w:rsidRPr="003A7456">
              <w:rPr>
                <w:rFonts w:ascii="Arial" w:hAnsi="Arial"/>
                <w:b/>
                <w:sz w:val="22"/>
                <w:szCs w:val="22"/>
                <w:lang w:val="sl-SI"/>
              </w:rPr>
              <w:t xml:space="preserve">Name </w:t>
            </w:r>
            <w:proofErr w:type="spellStart"/>
            <w:r w:rsidRPr="003A7456">
              <w:rPr>
                <w:rFonts w:ascii="Arial" w:hAnsi="Arial"/>
                <w:b/>
                <w:sz w:val="22"/>
                <w:szCs w:val="22"/>
                <w:lang w:val="sl-SI"/>
              </w:rPr>
              <w:t>of</w:t>
            </w:r>
            <w:proofErr w:type="spellEnd"/>
            <w:r w:rsidRPr="003A7456">
              <w:rPr>
                <w:rFonts w:ascii="Arial" w:hAnsi="Arial"/>
                <w:b/>
                <w:sz w:val="22"/>
                <w:szCs w:val="22"/>
                <w:lang w:val="sl-SI"/>
              </w:rPr>
              <w:t xml:space="preserve"> </w:t>
            </w:r>
            <w:proofErr w:type="spellStart"/>
            <w:r w:rsidRPr="003A7456">
              <w:rPr>
                <w:rFonts w:ascii="Arial" w:hAnsi="Arial"/>
                <w:b/>
                <w:sz w:val="22"/>
                <w:szCs w:val="22"/>
                <w:lang w:val="sl-SI"/>
              </w:rPr>
              <w:t>the</w:t>
            </w:r>
            <w:proofErr w:type="spellEnd"/>
            <w:r w:rsidRPr="003A7456">
              <w:rPr>
                <w:rFonts w:ascii="Arial" w:hAnsi="Arial"/>
                <w:b/>
                <w:sz w:val="22"/>
                <w:szCs w:val="22"/>
                <w:lang w:val="sl-SI"/>
              </w:rPr>
              <w:t xml:space="preserve"> partner</w:t>
            </w:r>
          </w:p>
        </w:tc>
        <w:tc>
          <w:tcPr>
            <w:tcW w:w="2835" w:type="dxa"/>
            <w:vAlign w:val="center"/>
          </w:tcPr>
          <w:p w14:paraId="3CF20584" w14:textId="77777777" w:rsidR="003A7456" w:rsidRPr="003A7456" w:rsidRDefault="003A7456" w:rsidP="003A7456">
            <w:pPr>
              <w:jc w:val="center"/>
              <w:rPr>
                <w:rFonts w:ascii="Arial" w:hAnsi="Arial"/>
                <w:b/>
                <w:sz w:val="22"/>
                <w:szCs w:val="22"/>
                <w:lang w:val="sl-SI"/>
              </w:rPr>
            </w:pPr>
            <w:r w:rsidRPr="003A7456">
              <w:rPr>
                <w:rFonts w:ascii="Arial" w:hAnsi="Arial"/>
                <w:b/>
                <w:sz w:val="22"/>
                <w:szCs w:val="22"/>
              </w:rPr>
              <w:t>Description of the work</w:t>
            </w:r>
          </w:p>
        </w:tc>
        <w:tc>
          <w:tcPr>
            <w:tcW w:w="1417" w:type="dxa"/>
            <w:vAlign w:val="center"/>
          </w:tcPr>
          <w:p w14:paraId="2BCA5E1D" w14:textId="77777777" w:rsidR="003A7456" w:rsidRPr="003A7456" w:rsidRDefault="003A7456" w:rsidP="003A7456">
            <w:pPr>
              <w:jc w:val="center"/>
              <w:rPr>
                <w:rFonts w:ascii="Arial" w:hAnsi="Arial"/>
                <w:b/>
                <w:sz w:val="22"/>
                <w:szCs w:val="22"/>
                <w:lang w:val="sl-SI"/>
              </w:rPr>
            </w:pPr>
            <w:proofErr w:type="spellStart"/>
            <w:r w:rsidRPr="003A7456">
              <w:rPr>
                <w:rFonts w:ascii="Arial" w:hAnsi="Arial"/>
                <w:b/>
                <w:sz w:val="22"/>
                <w:szCs w:val="22"/>
                <w:lang w:val="sl-SI"/>
              </w:rPr>
              <w:t>Value</w:t>
            </w:r>
            <w:proofErr w:type="spellEnd"/>
          </w:p>
        </w:tc>
        <w:tc>
          <w:tcPr>
            <w:tcW w:w="1436" w:type="dxa"/>
            <w:vAlign w:val="center"/>
          </w:tcPr>
          <w:p w14:paraId="0D894B1E" w14:textId="77777777" w:rsidR="003A7456" w:rsidRPr="003A7456" w:rsidRDefault="003A7456" w:rsidP="003A7456">
            <w:pPr>
              <w:jc w:val="center"/>
              <w:rPr>
                <w:rFonts w:ascii="Arial" w:hAnsi="Arial"/>
                <w:b/>
                <w:sz w:val="22"/>
                <w:szCs w:val="22"/>
                <w:lang w:val="sl-SI"/>
              </w:rPr>
            </w:pPr>
            <w:proofErr w:type="spellStart"/>
            <w:r w:rsidRPr="003A7456">
              <w:rPr>
                <w:rFonts w:ascii="Arial" w:hAnsi="Arial"/>
                <w:b/>
                <w:sz w:val="22"/>
                <w:szCs w:val="22"/>
                <w:lang w:val="sl-SI"/>
              </w:rPr>
              <w:t>Share</w:t>
            </w:r>
            <w:proofErr w:type="spellEnd"/>
            <w:r w:rsidRPr="003A7456">
              <w:rPr>
                <w:rFonts w:ascii="Arial" w:hAnsi="Arial"/>
                <w:b/>
                <w:sz w:val="22"/>
                <w:szCs w:val="22"/>
                <w:lang w:val="sl-SI"/>
              </w:rPr>
              <w:t xml:space="preserve"> in %</w:t>
            </w:r>
          </w:p>
        </w:tc>
      </w:tr>
      <w:tr w:rsidR="003A7456" w:rsidRPr="003A7456" w14:paraId="743637FB" w14:textId="77777777" w:rsidTr="00C670DD">
        <w:trPr>
          <w:cantSplit/>
          <w:trHeight w:val="493"/>
        </w:trPr>
        <w:tc>
          <w:tcPr>
            <w:tcW w:w="2093" w:type="dxa"/>
            <w:vAlign w:val="center"/>
          </w:tcPr>
          <w:p w14:paraId="6DDA9999"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The</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group</w:t>
            </w:r>
            <w:proofErr w:type="spellEnd"/>
            <w:r w:rsidRPr="003A7456">
              <w:rPr>
                <w:rFonts w:ascii="Arial" w:eastAsia="Calibri" w:hAnsi="Arial" w:cs="Arial"/>
                <w:iCs/>
                <w:sz w:val="22"/>
                <w:szCs w:val="22"/>
                <w:lang w:val="sl-SI" w:eastAsia="sl-SI"/>
              </w:rPr>
              <w:t xml:space="preserve"> leader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p>
        </w:tc>
        <w:tc>
          <w:tcPr>
            <w:tcW w:w="2410" w:type="dxa"/>
            <w:vAlign w:val="center"/>
          </w:tcPr>
          <w:p w14:paraId="76438195" w14:textId="77777777" w:rsidR="003A7456" w:rsidRPr="003A7456" w:rsidRDefault="003A7456" w:rsidP="003A7456">
            <w:pPr>
              <w:rPr>
                <w:rFonts w:ascii="Arial" w:hAnsi="Arial"/>
                <w:sz w:val="22"/>
                <w:szCs w:val="22"/>
                <w:lang w:val="sl-SI"/>
              </w:rPr>
            </w:pPr>
          </w:p>
        </w:tc>
        <w:tc>
          <w:tcPr>
            <w:tcW w:w="2835" w:type="dxa"/>
            <w:vAlign w:val="center"/>
          </w:tcPr>
          <w:p w14:paraId="16CF2CD7" w14:textId="77777777" w:rsidR="003A7456" w:rsidRPr="003A7456" w:rsidRDefault="003A7456" w:rsidP="003A7456">
            <w:pPr>
              <w:rPr>
                <w:rFonts w:ascii="Arial" w:hAnsi="Arial"/>
                <w:sz w:val="22"/>
                <w:szCs w:val="22"/>
                <w:lang w:val="sl-SI"/>
              </w:rPr>
            </w:pPr>
          </w:p>
        </w:tc>
        <w:tc>
          <w:tcPr>
            <w:tcW w:w="1417" w:type="dxa"/>
            <w:vAlign w:val="center"/>
          </w:tcPr>
          <w:p w14:paraId="24F7E363" w14:textId="77777777" w:rsidR="003A7456" w:rsidRPr="003A7456" w:rsidRDefault="003A7456" w:rsidP="003A7456">
            <w:pPr>
              <w:jc w:val="both"/>
              <w:rPr>
                <w:rFonts w:ascii="Arial" w:hAnsi="Arial"/>
                <w:sz w:val="22"/>
                <w:szCs w:val="22"/>
                <w:lang w:val="sl-SI"/>
              </w:rPr>
            </w:pPr>
          </w:p>
        </w:tc>
        <w:tc>
          <w:tcPr>
            <w:tcW w:w="1436" w:type="dxa"/>
            <w:vAlign w:val="center"/>
          </w:tcPr>
          <w:p w14:paraId="54DB180B" w14:textId="77777777" w:rsidR="003A7456" w:rsidRPr="003A7456" w:rsidRDefault="003A7456" w:rsidP="003A7456">
            <w:pPr>
              <w:rPr>
                <w:rFonts w:ascii="Arial" w:hAnsi="Arial"/>
                <w:sz w:val="22"/>
                <w:szCs w:val="22"/>
                <w:lang w:val="sl-SI"/>
              </w:rPr>
            </w:pPr>
          </w:p>
        </w:tc>
      </w:tr>
      <w:tr w:rsidR="003A7456" w:rsidRPr="003A7456" w14:paraId="12D3DC75" w14:textId="77777777" w:rsidTr="00C670DD">
        <w:trPr>
          <w:cantSplit/>
          <w:trHeight w:val="493"/>
        </w:trPr>
        <w:tc>
          <w:tcPr>
            <w:tcW w:w="2093" w:type="dxa"/>
            <w:vAlign w:val="center"/>
          </w:tcPr>
          <w:p w14:paraId="5F0E9E27"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Contract</w:t>
            </w:r>
            <w:proofErr w:type="spellEnd"/>
            <w:r w:rsidRPr="003A7456">
              <w:rPr>
                <w:rFonts w:ascii="Arial" w:eastAsia="Calibri" w:hAnsi="Arial" w:cs="Arial"/>
                <w:iCs/>
                <w:sz w:val="22"/>
                <w:szCs w:val="22"/>
                <w:lang w:val="sl-SI" w:eastAsia="sl-SI"/>
              </w:rPr>
              <w:t xml:space="preserve"> partner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p>
        </w:tc>
        <w:tc>
          <w:tcPr>
            <w:tcW w:w="2410" w:type="dxa"/>
            <w:vAlign w:val="center"/>
          </w:tcPr>
          <w:p w14:paraId="4ED635AE" w14:textId="77777777" w:rsidR="003A7456" w:rsidRPr="003A7456" w:rsidRDefault="003A7456" w:rsidP="003A7456">
            <w:pPr>
              <w:rPr>
                <w:rFonts w:ascii="Arial" w:hAnsi="Arial"/>
                <w:sz w:val="22"/>
                <w:szCs w:val="22"/>
                <w:lang w:val="sl-SI"/>
              </w:rPr>
            </w:pPr>
          </w:p>
        </w:tc>
        <w:tc>
          <w:tcPr>
            <w:tcW w:w="2835" w:type="dxa"/>
            <w:vAlign w:val="center"/>
          </w:tcPr>
          <w:p w14:paraId="0AD62330" w14:textId="77777777" w:rsidR="003A7456" w:rsidRPr="003A7456" w:rsidRDefault="003A7456" w:rsidP="003A7456">
            <w:pPr>
              <w:rPr>
                <w:rFonts w:ascii="Arial" w:hAnsi="Arial"/>
                <w:sz w:val="22"/>
                <w:szCs w:val="22"/>
                <w:lang w:val="sl-SI"/>
              </w:rPr>
            </w:pPr>
          </w:p>
        </w:tc>
        <w:tc>
          <w:tcPr>
            <w:tcW w:w="1417" w:type="dxa"/>
            <w:vAlign w:val="center"/>
          </w:tcPr>
          <w:p w14:paraId="5410AD25" w14:textId="77777777" w:rsidR="003A7456" w:rsidRPr="003A7456" w:rsidRDefault="003A7456" w:rsidP="003A7456">
            <w:pPr>
              <w:jc w:val="both"/>
              <w:rPr>
                <w:rFonts w:ascii="Arial" w:hAnsi="Arial"/>
                <w:sz w:val="22"/>
                <w:szCs w:val="22"/>
                <w:lang w:val="sl-SI"/>
              </w:rPr>
            </w:pPr>
          </w:p>
        </w:tc>
        <w:tc>
          <w:tcPr>
            <w:tcW w:w="1436" w:type="dxa"/>
            <w:vAlign w:val="center"/>
          </w:tcPr>
          <w:p w14:paraId="1ECF53F0" w14:textId="77777777" w:rsidR="003A7456" w:rsidRPr="003A7456" w:rsidRDefault="003A7456" w:rsidP="003A7456">
            <w:pPr>
              <w:rPr>
                <w:rFonts w:ascii="Arial" w:hAnsi="Arial"/>
                <w:sz w:val="22"/>
                <w:szCs w:val="22"/>
                <w:lang w:val="sl-SI"/>
              </w:rPr>
            </w:pPr>
          </w:p>
        </w:tc>
      </w:tr>
      <w:tr w:rsidR="003A7456" w:rsidRPr="003A7456" w14:paraId="3DDAB83D" w14:textId="77777777" w:rsidTr="00C670DD">
        <w:trPr>
          <w:cantSplit/>
          <w:trHeight w:val="493"/>
        </w:trPr>
        <w:tc>
          <w:tcPr>
            <w:tcW w:w="2093" w:type="dxa"/>
            <w:vAlign w:val="center"/>
          </w:tcPr>
          <w:p w14:paraId="64BD25CE"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Contract</w:t>
            </w:r>
            <w:proofErr w:type="spellEnd"/>
            <w:r w:rsidRPr="003A7456">
              <w:rPr>
                <w:rFonts w:ascii="Arial" w:eastAsia="Calibri" w:hAnsi="Arial" w:cs="Arial"/>
                <w:iCs/>
                <w:sz w:val="22"/>
                <w:szCs w:val="22"/>
                <w:lang w:val="sl-SI" w:eastAsia="sl-SI"/>
              </w:rPr>
              <w:t xml:space="preserve"> partner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p>
        </w:tc>
        <w:tc>
          <w:tcPr>
            <w:tcW w:w="2410" w:type="dxa"/>
            <w:vAlign w:val="center"/>
          </w:tcPr>
          <w:p w14:paraId="47603D9B" w14:textId="77777777" w:rsidR="003A7456" w:rsidRPr="003A7456" w:rsidRDefault="003A7456" w:rsidP="003A7456">
            <w:pPr>
              <w:rPr>
                <w:rFonts w:ascii="Arial" w:hAnsi="Arial"/>
                <w:sz w:val="22"/>
                <w:szCs w:val="22"/>
                <w:lang w:val="sl-SI"/>
              </w:rPr>
            </w:pPr>
          </w:p>
        </w:tc>
        <w:tc>
          <w:tcPr>
            <w:tcW w:w="2835" w:type="dxa"/>
            <w:vAlign w:val="center"/>
          </w:tcPr>
          <w:p w14:paraId="5228411E" w14:textId="77777777" w:rsidR="003A7456" w:rsidRPr="003A7456" w:rsidRDefault="003A7456" w:rsidP="003A7456">
            <w:pPr>
              <w:rPr>
                <w:rFonts w:ascii="Arial" w:hAnsi="Arial"/>
                <w:sz w:val="22"/>
                <w:szCs w:val="22"/>
                <w:lang w:val="sl-SI"/>
              </w:rPr>
            </w:pPr>
          </w:p>
        </w:tc>
        <w:tc>
          <w:tcPr>
            <w:tcW w:w="1417" w:type="dxa"/>
            <w:vAlign w:val="center"/>
          </w:tcPr>
          <w:p w14:paraId="6D57059F" w14:textId="77777777" w:rsidR="003A7456" w:rsidRPr="003A7456" w:rsidRDefault="003A7456" w:rsidP="003A7456">
            <w:pPr>
              <w:jc w:val="both"/>
              <w:rPr>
                <w:rFonts w:ascii="Arial" w:hAnsi="Arial"/>
                <w:sz w:val="22"/>
                <w:szCs w:val="22"/>
                <w:lang w:val="sl-SI"/>
              </w:rPr>
            </w:pPr>
          </w:p>
        </w:tc>
        <w:tc>
          <w:tcPr>
            <w:tcW w:w="1436" w:type="dxa"/>
            <w:vAlign w:val="center"/>
          </w:tcPr>
          <w:p w14:paraId="3E7F89EA" w14:textId="77777777" w:rsidR="003A7456" w:rsidRPr="003A7456" w:rsidRDefault="003A7456" w:rsidP="003A7456">
            <w:pPr>
              <w:rPr>
                <w:rFonts w:ascii="Arial" w:hAnsi="Arial"/>
                <w:sz w:val="22"/>
                <w:szCs w:val="22"/>
                <w:lang w:val="sl-SI"/>
              </w:rPr>
            </w:pPr>
          </w:p>
        </w:tc>
      </w:tr>
      <w:tr w:rsidR="003A7456" w:rsidRPr="003A7456" w14:paraId="05E2759C" w14:textId="77777777" w:rsidTr="00C670DD">
        <w:trPr>
          <w:cantSplit/>
          <w:trHeight w:val="493"/>
        </w:trPr>
        <w:tc>
          <w:tcPr>
            <w:tcW w:w="2093" w:type="dxa"/>
            <w:vAlign w:val="center"/>
          </w:tcPr>
          <w:p w14:paraId="0ADADB06"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Contract</w:t>
            </w:r>
            <w:proofErr w:type="spellEnd"/>
            <w:r w:rsidRPr="003A7456">
              <w:rPr>
                <w:rFonts w:ascii="Arial" w:eastAsia="Calibri" w:hAnsi="Arial" w:cs="Arial"/>
                <w:iCs/>
                <w:sz w:val="22"/>
                <w:szCs w:val="22"/>
                <w:lang w:val="sl-SI" w:eastAsia="sl-SI"/>
              </w:rPr>
              <w:t xml:space="preserve"> partner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p>
        </w:tc>
        <w:tc>
          <w:tcPr>
            <w:tcW w:w="2410" w:type="dxa"/>
            <w:vAlign w:val="center"/>
          </w:tcPr>
          <w:p w14:paraId="09112703" w14:textId="77777777" w:rsidR="003A7456" w:rsidRPr="003A7456" w:rsidRDefault="003A7456" w:rsidP="003A7456">
            <w:pPr>
              <w:rPr>
                <w:rFonts w:ascii="Arial" w:hAnsi="Arial"/>
                <w:sz w:val="22"/>
                <w:szCs w:val="22"/>
                <w:lang w:val="sl-SI"/>
              </w:rPr>
            </w:pPr>
          </w:p>
        </w:tc>
        <w:tc>
          <w:tcPr>
            <w:tcW w:w="2835" w:type="dxa"/>
            <w:vAlign w:val="center"/>
          </w:tcPr>
          <w:p w14:paraId="7212498C" w14:textId="77777777" w:rsidR="003A7456" w:rsidRPr="003A7456" w:rsidRDefault="003A7456" w:rsidP="003A7456">
            <w:pPr>
              <w:rPr>
                <w:rFonts w:ascii="Arial" w:hAnsi="Arial"/>
                <w:sz w:val="22"/>
                <w:szCs w:val="22"/>
                <w:lang w:val="sl-SI"/>
              </w:rPr>
            </w:pPr>
          </w:p>
        </w:tc>
        <w:tc>
          <w:tcPr>
            <w:tcW w:w="1417" w:type="dxa"/>
            <w:vAlign w:val="center"/>
          </w:tcPr>
          <w:p w14:paraId="429C6730" w14:textId="77777777" w:rsidR="003A7456" w:rsidRPr="003A7456" w:rsidRDefault="003A7456" w:rsidP="003A7456">
            <w:pPr>
              <w:jc w:val="both"/>
              <w:rPr>
                <w:rFonts w:ascii="Arial" w:hAnsi="Arial"/>
                <w:sz w:val="22"/>
                <w:szCs w:val="22"/>
                <w:lang w:val="sl-SI"/>
              </w:rPr>
            </w:pPr>
          </w:p>
        </w:tc>
        <w:tc>
          <w:tcPr>
            <w:tcW w:w="1436" w:type="dxa"/>
            <w:vAlign w:val="center"/>
          </w:tcPr>
          <w:p w14:paraId="052F6280" w14:textId="77777777" w:rsidR="003A7456" w:rsidRPr="003A7456" w:rsidRDefault="003A7456" w:rsidP="003A7456">
            <w:pPr>
              <w:rPr>
                <w:rFonts w:ascii="Arial" w:hAnsi="Arial"/>
                <w:sz w:val="22"/>
                <w:szCs w:val="22"/>
                <w:lang w:val="sl-SI"/>
              </w:rPr>
            </w:pPr>
          </w:p>
        </w:tc>
      </w:tr>
      <w:tr w:rsidR="003A7456" w:rsidRPr="003A7456" w14:paraId="74F0E06B" w14:textId="77777777" w:rsidTr="00C670DD">
        <w:trPr>
          <w:cantSplit/>
          <w:trHeight w:val="493"/>
        </w:trPr>
        <w:tc>
          <w:tcPr>
            <w:tcW w:w="2093" w:type="dxa"/>
            <w:vAlign w:val="center"/>
          </w:tcPr>
          <w:p w14:paraId="5BC6A27C"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Contract</w:t>
            </w:r>
            <w:proofErr w:type="spellEnd"/>
            <w:r w:rsidRPr="003A7456">
              <w:rPr>
                <w:rFonts w:ascii="Arial" w:eastAsia="Calibri" w:hAnsi="Arial" w:cs="Arial"/>
                <w:iCs/>
                <w:sz w:val="22"/>
                <w:szCs w:val="22"/>
                <w:lang w:val="sl-SI" w:eastAsia="sl-SI"/>
              </w:rPr>
              <w:t xml:space="preserve"> partner in a </w:t>
            </w:r>
            <w:proofErr w:type="spellStart"/>
            <w:r w:rsidRPr="003A7456">
              <w:rPr>
                <w:rFonts w:ascii="Arial" w:eastAsia="Calibri" w:hAnsi="Arial" w:cs="Arial"/>
                <w:iCs/>
                <w:sz w:val="22"/>
                <w:szCs w:val="22"/>
                <w:lang w:val="sl-SI" w:eastAsia="sl-SI"/>
              </w:rPr>
              <w:t>joint</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bid</w:t>
            </w:r>
            <w:proofErr w:type="spellEnd"/>
          </w:p>
        </w:tc>
        <w:tc>
          <w:tcPr>
            <w:tcW w:w="2410" w:type="dxa"/>
            <w:vAlign w:val="center"/>
          </w:tcPr>
          <w:p w14:paraId="6E544D74" w14:textId="77777777" w:rsidR="003A7456" w:rsidRPr="003A7456" w:rsidRDefault="003A7456" w:rsidP="003A7456">
            <w:pPr>
              <w:rPr>
                <w:rFonts w:ascii="Arial" w:hAnsi="Arial"/>
                <w:sz w:val="22"/>
                <w:szCs w:val="22"/>
                <w:lang w:val="sl-SI"/>
              </w:rPr>
            </w:pPr>
          </w:p>
        </w:tc>
        <w:tc>
          <w:tcPr>
            <w:tcW w:w="2835" w:type="dxa"/>
            <w:vAlign w:val="center"/>
          </w:tcPr>
          <w:p w14:paraId="332C5640" w14:textId="77777777" w:rsidR="003A7456" w:rsidRPr="003A7456" w:rsidRDefault="003A7456" w:rsidP="003A7456">
            <w:pPr>
              <w:rPr>
                <w:rFonts w:ascii="Arial" w:hAnsi="Arial"/>
                <w:sz w:val="22"/>
                <w:szCs w:val="22"/>
                <w:lang w:val="sl-SI"/>
              </w:rPr>
            </w:pPr>
          </w:p>
        </w:tc>
        <w:tc>
          <w:tcPr>
            <w:tcW w:w="1417" w:type="dxa"/>
            <w:vAlign w:val="center"/>
          </w:tcPr>
          <w:p w14:paraId="46F59982" w14:textId="77777777" w:rsidR="003A7456" w:rsidRPr="003A7456" w:rsidRDefault="003A7456" w:rsidP="003A7456">
            <w:pPr>
              <w:jc w:val="both"/>
              <w:rPr>
                <w:rFonts w:ascii="Arial" w:hAnsi="Arial"/>
                <w:sz w:val="22"/>
                <w:szCs w:val="22"/>
                <w:lang w:val="sl-SI"/>
              </w:rPr>
            </w:pPr>
          </w:p>
        </w:tc>
        <w:tc>
          <w:tcPr>
            <w:tcW w:w="1436" w:type="dxa"/>
            <w:vAlign w:val="center"/>
          </w:tcPr>
          <w:p w14:paraId="570EFC46" w14:textId="77777777" w:rsidR="003A7456" w:rsidRPr="003A7456" w:rsidRDefault="003A7456" w:rsidP="003A7456">
            <w:pPr>
              <w:rPr>
                <w:rFonts w:ascii="Arial" w:hAnsi="Arial"/>
                <w:sz w:val="22"/>
                <w:szCs w:val="22"/>
                <w:lang w:val="sl-SI"/>
              </w:rPr>
            </w:pPr>
          </w:p>
        </w:tc>
      </w:tr>
    </w:tbl>
    <w:p w14:paraId="57DE64A7" w14:textId="77777777" w:rsidR="003A7456" w:rsidRPr="003A7456" w:rsidRDefault="003A7456" w:rsidP="003A7456">
      <w:pPr>
        <w:keepNext/>
        <w:keepLines/>
        <w:jc w:val="both"/>
        <w:rPr>
          <w:rFonts w:ascii="Arial" w:hAnsi="Arial" w:cs="Arial"/>
          <w:bCs/>
          <w:sz w:val="10"/>
          <w:szCs w:val="10"/>
          <w:lang w:val="sl-SI"/>
        </w:rPr>
      </w:pPr>
    </w:p>
    <w:p w14:paraId="09C83735" w14:textId="77777777" w:rsidR="003A7456" w:rsidRPr="003A7456" w:rsidRDefault="003A7456" w:rsidP="003A7456">
      <w:pPr>
        <w:keepNext/>
        <w:keepLines/>
        <w:jc w:val="both"/>
        <w:rPr>
          <w:rFonts w:ascii="Arial" w:hAnsi="Arial" w:cs="Arial"/>
          <w:bCs/>
          <w:sz w:val="10"/>
          <w:szCs w:val="10"/>
          <w:lang w:val="sl-SI"/>
        </w:rPr>
      </w:pPr>
    </w:p>
    <w:p w14:paraId="60FAAC3E" w14:textId="77777777" w:rsidR="003A7456" w:rsidRPr="003A7456" w:rsidRDefault="003A7456" w:rsidP="003A7456">
      <w:pPr>
        <w:keepNext/>
        <w:keepLines/>
        <w:jc w:val="both"/>
        <w:rPr>
          <w:rFonts w:ascii="Arial" w:hAnsi="Arial" w:cs="Arial"/>
          <w:bCs/>
          <w:sz w:val="10"/>
          <w:szCs w:val="10"/>
          <w:lang w:val="sl-SI"/>
        </w:rPr>
      </w:pPr>
    </w:p>
    <w:p w14:paraId="0BAEA503" w14:textId="77777777" w:rsidR="003A7456" w:rsidRPr="003A7456" w:rsidRDefault="003A7456" w:rsidP="003A7456">
      <w:pPr>
        <w:keepNext/>
        <w:keepLines/>
        <w:jc w:val="both"/>
        <w:rPr>
          <w:rFonts w:ascii="Arial" w:hAnsi="Arial" w:cs="Arial"/>
          <w:bCs/>
          <w:sz w:val="10"/>
          <w:szCs w:val="10"/>
          <w:lang w:val="sl-SI"/>
        </w:rPr>
      </w:pPr>
    </w:p>
    <w:tbl>
      <w:tblPr>
        <w:tblW w:w="0" w:type="auto"/>
        <w:tblLayout w:type="fixed"/>
        <w:tblLook w:val="0000" w:firstRow="0" w:lastRow="0" w:firstColumn="0" w:lastColumn="0" w:noHBand="0" w:noVBand="0"/>
      </w:tblPr>
      <w:tblGrid>
        <w:gridCol w:w="3190"/>
        <w:gridCol w:w="3190"/>
        <w:gridCol w:w="3190"/>
      </w:tblGrid>
      <w:tr w:rsidR="003A7456" w:rsidRPr="003A7456" w14:paraId="10C4EB4E" w14:textId="77777777" w:rsidTr="00C670DD">
        <w:tc>
          <w:tcPr>
            <w:tcW w:w="3190" w:type="dxa"/>
          </w:tcPr>
          <w:p w14:paraId="45FD1970" w14:textId="77777777" w:rsidR="003A7456" w:rsidRPr="003A7456" w:rsidRDefault="003A7456" w:rsidP="003A7456">
            <w:pPr>
              <w:jc w:val="both"/>
              <w:rPr>
                <w:rFonts w:ascii="Arial" w:hAnsi="Arial" w:cs="Arial"/>
                <w:szCs w:val="24"/>
              </w:rPr>
            </w:pPr>
            <w:r w:rsidRPr="003A7456">
              <w:rPr>
                <w:rFonts w:ascii="Arial" w:hAnsi="Arial" w:cs="Arial"/>
                <w:szCs w:val="24"/>
              </w:rPr>
              <w:t xml:space="preserve">                                                                            </w:t>
            </w:r>
          </w:p>
        </w:tc>
        <w:tc>
          <w:tcPr>
            <w:tcW w:w="3190" w:type="dxa"/>
          </w:tcPr>
          <w:p w14:paraId="19C5C41E" w14:textId="77777777" w:rsidR="003A7456" w:rsidRPr="003A7456" w:rsidRDefault="003A7456" w:rsidP="003A7456">
            <w:pPr>
              <w:jc w:val="both"/>
              <w:rPr>
                <w:rFonts w:ascii="Arial" w:hAnsi="Arial" w:cs="Arial"/>
                <w:szCs w:val="24"/>
              </w:rPr>
            </w:pPr>
          </w:p>
        </w:tc>
        <w:tc>
          <w:tcPr>
            <w:tcW w:w="3190" w:type="dxa"/>
          </w:tcPr>
          <w:p w14:paraId="530171FD" w14:textId="77777777" w:rsidR="003A7456" w:rsidRPr="003A7456" w:rsidRDefault="003A7456" w:rsidP="003A7456">
            <w:pPr>
              <w:jc w:val="center"/>
              <w:rPr>
                <w:rFonts w:ascii="Arial" w:hAnsi="Arial" w:cs="Arial"/>
                <w:sz w:val="24"/>
                <w:szCs w:val="24"/>
              </w:rPr>
            </w:pPr>
            <w:r w:rsidRPr="003A7456">
              <w:rPr>
                <w:rFonts w:ascii="Arial" w:hAnsi="Arial" w:cs="Arial"/>
                <w:sz w:val="24"/>
                <w:szCs w:val="24"/>
              </w:rPr>
              <w:t>The bidder:</w:t>
            </w:r>
          </w:p>
          <w:p w14:paraId="797ECE80" w14:textId="77777777" w:rsidR="003A7456" w:rsidRPr="003A7456" w:rsidRDefault="003A7456" w:rsidP="003A7456">
            <w:pPr>
              <w:jc w:val="center"/>
              <w:rPr>
                <w:rFonts w:ascii="Arial" w:hAnsi="Arial" w:cs="Arial"/>
                <w:sz w:val="24"/>
                <w:szCs w:val="24"/>
              </w:rPr>
            </w:pPr>
          </w:p>
        </w:tc>
      </w:tr>
      <w:tr w:rsidR="003A7456" w:rsidRPr="003A7456" w14:paraId="77A8E539" w14:textId="77777777" w:rsidTr="00C670DD">
        <w:trPr>
          <w:trHeight w:hRule="exact" w:val="500"/>
        </w:trPr>
        <w:tc>
          <w:tcPr>
            <w:tcW w:w="3190" w:type="dxa"/>
          </w:tcPr>
          <w:p w14:paraId="6D83CAE7" w14:textId="77777777" w:rsidR="003A7456" w:rsidRPr="003A7456" w:rsidRDefault="003A7456" w:rsidP="003A7456">
            <w:pPr>
              <w:jc w:val="both"/>
              <w:rPr>
                <w:rFonts w:ascii="Arial" w:hAnsi="Arial" w:cs="Arial"/>
                <w:sz w:val="28"/>
                <w:szCs w:val="28"/>
              </w:rPr>
            </w:pPr>
          </w:p>
        </w:tc>
        <w:tc>
          <w:tcPr>
            <w:tcW w:w="3190" w:type="dxa"/>
          </w:tcPr>
          <w:p w14:paraId="740BE944" w14:textId="77777777" w:rsidR="003A7456" w:rsidRPr="003A7456" w:rsidRDefault="003A7456" w:rsidP="003A7456">
            <w:pPr>
              <w:jc w:val="center"/>
              <w:rPr>
                <w:rFonts w:ascii="Arial" w:hAnsi="Arial" w:cs="Arial"/>
                <w:sz w:val="28"/>
                <w:szCs w:val="28"/>
              </w:rPr>
            </w:pPr>
          </w:p>
          <w:p w14:paraId="0800BE88" w14:textId="77777777" w:rsidR="003A7456" w:rsidRPr="003A7456" w:rsidRDefault="003A7456" w:rsidP="003A7456">
            <w:pPr>
              <w:jc w:val="center"/>
              <w:rPr>
                <w:rFonts w:ascii="Arial" w:hAnsi="Arial" w:cs="Arial"/>
                <w:sz w:val="28"/>
                <w:szCs w:val="28"/>
              </w:rPr>
            </w:pPr>
          </w:p>
        </w:tc>
        <w:tc>
          <w:tcPr>
            <w:tcW w:w="3190" w:type="dxa"/>
            <w:tcBorders>
              <w:bottom w:val="dashed" w:sz="6" w:space="0" w:color="auto"/>
            </w:tcBorders>
          </w:tcPr>
          <w:p w14:paraId="1F9A1F61" w14:textId="77777777" w:rsidR="003A7456" w:rsidRPr="003A7456" w:rsidRDefault="003A7456" w:rsidP="003A7456">
            <w:pPr>
              <w:jc w:val="center"/>
              <w:rPr>
                <w:rFonts w:ascii="Arial" w:hAnsi="Arial" w:cs="Arial"/>
                <w:i/>
                <w:sz w:val="10"/>
                <w:szCs w:val="10"/>
              </w:rPr>
            </w:pPr>
          </w:p>
          <w:p w14:paraId="76B29A03" w14:textId="77777777" w:rsidR="003A7456" w:rsidRPr="003A7456" w:rsidRDefault="003A7456" w:rsidP="003A7456">
            <w:pPr>
              <w:jc w:val="center"/>
              <w:rPr>
                <w:rFonts w:ascii="Arial" w:hAnsi="Arial" w:cs="Arial"/>
                <w:i/>
                <w:sz w:val="10"/>
                <w:szCs w:val="10"/>
              </w:rPr>
            </w:pPr>
          </w:p>
          <w:p w14:paraId="3CCB53C2" w14:textId="77777777" w:rsidR="003A7456" w:rsidRPr="003A7456" w:rsidRDefault="003A7456" w:rsidP="003A7456">
            <w:pPr>
              <w:jc w:val="center"/>
              <w:rPr>
                <w:rFonts w:ascii="Arial" w:hAnsi="Arial" w:cs="Arial"/>
                <w:i/>
                <w:sz w:val="10"/>
                <w:szCs w:val="10"/>
              </w:rPr>
            </w:pPr>
          </w:p>
          <w:p w14:paraId="5F591E41" w14:textId="77777777" w:rsidR="003A7456" w:rsidRPr="003A7456" w:rsidRDefault="003A7456" w:rsidP="003A7456">
            <w:pPr>
              <w:jc w:val="center"/>
              <w:rPr>
                <w:rFonts w:ascii="Arial" w:hAnsi="Arial" w:cs="Arial"/>
                <w:i/>
                <w:sz w:val="10"/>
                <w:szCs w:val="10"/>
              </w:rPr>
            </w:pPr>
          </w:p>
          <w:p w14:paraId="78EA8937" w14:textId="77777777" w:rsidR="003A7456" w:rsidRPr="003A7456" w:rsidRDefault="003A7456" w:rsidP="003A7456">
            <w:pPr>
              <w:jc w:val="center"/>
              <w:rPr>
                <w:rFonts w:ascii="Arial" w:hAnsi="Arial" w:cs="Arial"/>
                <w:i/>
                <w:sz w:val="10"/>
                <w:szCs w:val="10"/>
              </w:rPr>
            </w:pPr>
          </w:p>
          <w:p w14:paraId="589EE882" w14:textId="77777777" w:rsidR="003A7456" w:rsidRPr="003A7456" w:rsidRDefault="003A7456" w:rsidP="003A7456">
            <w:pPr>
              <w:jc w:val="center"/>
              <w:rPr>
                <w:rFonts w:ascii="Arial" w:hAnsi="Arial" w:cs="Arial"/>
                <w:i/>
                <w:sz w:val="28"/>
                <w:szCs w:val="28"/>
              </w:rPr>
            </w:pPr>
          </w:p>
          <w:p w14:paraId="634AA1DC" w14:textId="77777777" w:rsidR="003A7456" w:rsidRPr="003A7456" w:rsidRDefault="003A7456" w:rsidP="003A7456">
            <w:pPr>
              <w:jc w:val="center"/>
              <w:rPr>
                <w:rFonts w:ascii="Arial" w:hAnsi="Arial" w:cs="Arial"/>
                <w:i/>
                <w:sz w:val="28"/>
                <w:szCs w:val="28"/>
              </w:rPr>
            </w:pPr>
          </w:p>
          <w:p w14:paraId="41305E92" w14:textId="77777777" w:rsidR="003A7456" w:rsidRPr="003A7456" w:rsidRDefault="003A7456" w:rsidP="003A7456">
            <w:pPr>
              <w:jc w:val="center"/>
              <w:rPr>
                <w:rFonts w:ascii="Arial" w:hAnsi="Arial" w:cs="Arial"/>
                <w:i/>
                <w:sz w:val="28"/>
                <w:szCs w:val="28"/>
              </w:rPr>
            </w:pPr>
          </w:p>
        </w:tc>
      </w:tr>
      <w:tr w:rsidR="003A7456" w:rsidRPr="003A7456" w14:paraId="68BF38CA" w14:textId="77777777" w:rsidTr="00C670DD">
        <w:trPr>
          <w:trHeight w:val="86"/>
        </w:trPr>
        <w:tc>
          <w:tcPr>
            <w:tcW w:w="3190" w:type="dxa"/>
            <w:tcBorders>
              <w:top w:val="dashed" w:sz="4" w:space="0" w:color="auto"/>
            </w:tcBorders>
          </w:tcPr>
          <w:p w14:paraId="256EA1E9"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place</w:t>
            </w:r>
            <w:proofErr w:type="gramEnd"/>
            <w:r w:rsidRPr="003A7456">
              <w:rPr>
                <w:rFonts w:ascii="Arial" w:hAnsi="Arial"/>
                <w:i/>
                <w:sz w:val="16"/>
              </w:rPr>
              <w:t>, date)</w:t>
            </w:r>
          </w:p>
        </w:tc>
        <w:tc>
          <w:tcPr>
            <w:tcW w:w="3190" w:type="dxa"/>
          </w:tcPr>
          <w:p w14:paraId="20463832" w14:textId="77777777" w:rsidR="003A7456" w:rsidRPr="003A7456" w:rsidRDefault="003A7456" w:rsidP="003A7456">
            <w:pPr>
              <w:jc w:val="center"/>
              <w:rPr>
                <w:rFonts w:ascii="Arial" w:hAnsi="Arial"/>
                <w:i/>
                <w:sz w:val="16"/>
              </w:rPr>
            </w:pPr>
            <w:r w:rsidRPr="003A7456">
              <w:rPr>
                <w:rFonts w:ascii="Arial" w:hAnsi="Arial"/>
                <w:i/>
                <w:sz w:val="16"/>
              </w:rPr>
              <w:t>(stamp)</w:t>
            </w:r>
          </w:p>
        </w:tc>
        <w:tc>
          <w:tcPr>
            <w:tcW w:w="3190" w:type="dxa"/>
            <w:tcBorders>
              <w:top w:val="dashed" w:sz="4" w:space="0" w:color="auto"/>
            </w:tcBorders>
          </w:tcPr>
          <w:p w14:paraId="40E693C1"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signature</w:t>
            </w:r>
            <w:proofErr w:type="gramEnd"/>
            <w:r w:rsidRPr="003A7456">
              <w:rPr>
                <w:rFonts w:ascii="Arial" w:hAnsi="Arial"/>
                <w:i/>
                <w:sz w:val="16"/>
              </w:rPr>
              <w:t xml:space="preserve"> of the representative)</w:t>
            </w:r>
          </w:p>
        </w:tc>
      </w:tr>
    </w:tbl>
    <w:p w14:paraId="0AF289E2" w14:textId="77777777" w:rsidR="003A7456" w:rsidRPr="003A7456" w:rsidRDefault="003A7456" w:rsidP="003A7456">
      <w:pPr>
        <w:jc w:val="both"/>
        <w:rPr>
          <w:rFonts w:ascii="Arial" w:hAnsi="Arial" w:cs="Arial"/>
          <w:b/>
        </w:rPr>
      </w:pPr>
      <w:r w:rsidRPr="003A7456">
        <w:rPr>
          <w:rFonts w:ascii="Arial" w:hAnsi="Arial" w:cs="Arial"/>
          <w:b/>
          <w:sz w:val="36"/>
        </w:rPr>
        <w:tab/>
      </w:r>
      <w:r w:rsidRPr="003A7456">
        <w:rPr>
          <w:rFonts w:ascii="Arial" w:hAnsi="Arial" w:cs="Arial"/>
          <w:b/>
          <w:sz w:val="36"/>
        </w:rPr>
        <w:tab/>
      </w:r>
    </w:p>
    <w:p w14:paraId="15A0572E" w14:textId="77777777" w:rsidR="003A7456" w:rsidRPr="003A7456" w:rsidRDefault="003A7456" w:rsidP="003A7456">
      <w:pPr>
        <w:jc w:val="both"/>
        <w:rPr>
          <w:rFonts w:ascii="Arial" w:hAnsi="Arial" w:cs="Arial"/>
          <w:b/>
          <w:sz w:val="18"/>
          <w:szCs w:val="18"/>
        </w:rPr>
      </w:pPr>
    </w:p>
    <w:p w14:paraId="71DBA2B1" w14:textId="77777777" w:rsidR="00DF38C0" w:rsidRDefault="00DF38C0" w:rsidP="003A7456">
      <w:pPr>
        <w:jc w:val="both"/>
        <w:rPr>
          <w:rFonts w:ascii="Arial" w:hAnsi="Arial" w:cs="Arial"/>
          <w:b/>
          <w:sz w:val="18"/>
          <w:szCs w:val="18"/>
        </w:rPr>
      </w:pPr>
    </w:p>
    <w:p w14:paraId="1F431A34" w14:textId="6CCC3A0B" w:rsidR="003A7456" w:rsidRPr="005257C8" w:rsidRDefault="003A7456" w:rsidP="003A7456">
      <w:pPr>
        <w:jc w:val="both"/>
        <w:rPr>
          <w:rFonts w:ascii="Arial" w:hAnsi="Arial" w:cs="Arial"/>
          <w:b/>
          <w:color w:val="333333"/>
          <w:sz w:val="18"/>
          <w:szCs w:val="18"/>
          <w:lang w:val="en"/>
        </w:rPr>
      </w:pPr>
      <w:r w:rsidRPr="003A7456">
        <w:rPr>
          <w:rFonts w:ascii="Arial" w:hAnsi="Arial" w:cs="Arial"/>
          <w:b/>
          <w:sz w:val="18"/>
          <w:szCs w:val="18"/>
        </w:rPr>
        <w:t xml:space="preserve">The contracting authority’s note: </w:t>
      </w:r>
      <w:r w:rsidRPr="003A7456">
        <w:rPr>
          <w:rFonts w:ascii="Arial" w:hAnsi="Arial" w:cs="Arial"/>
          <w:b/>
          <w:color w:val="333333"/>
          <w:sz w:val="18"/>
          <w:szCs w:val="18"/>
          <w:lang w:val="en"/>
        </w:rPr>
        <w:t xml:space="preserve">Form must be completed and attached to the bid, </w:t>
      </w:r>
      <w:r w:rsidRPr="003A7456">
        <w:rPr>
          <w:rFonts w:ascii="Arial" w:hAnsi="Arial" w:cs="Arial"/>
          <w:b/>
          <w:color w:val="333333"/>
          <w:sz w:val="18"/>
          <w:szCs w:val="18"/>
          <w:u w:val="single"/>
          <w:lang w:val="en"/>
        </w:rPr>
        <w:t>only</w:t>
      </w:r>
      <w:r w:rsidRPr="003A7456">
        <w:rPr>
          <w:rFonts w:ascii="Arial" w:hAnsi="Arial" w:cs="Arial"/>
          <w:b/>
          <w:color w:val="333333"/>
          <w:sz w:val="18"/>
          <w:szCs w:val="18"/>
          <w:lang w:val="en"/>
        </w:rPr>
        <w:t xml:space="preserve"> if you submit joint bid as</w:t>
      </w:r>
      <w:r w:rsidR="005257C8">
        <w:rPr>
          <w:rFonts w:ascii="Arial" w:hAnsi="Arial" w:cs="Arial"/>
          <w:b/>
          <w:color w:val="333333"/>
          <w:sz w:val="18"/>
          <w:szCs w:val="18"/>
          <w:lang w:val="en"/>
        </w:rPr>
        <w:t xml:space="preserve"> </w:t>
      </w:r>
      <w:r w:rsidRPr="003A7456">
        <w:rPr>
          <w:rFonts w:ascii="Arial" w:hAnsi="Arial" w:cs="Arial"/>
          <w:b/>
          <w:color w:val="333333"/>
          <w:sz w:val="18"/>
          <w:szCs w:val="18"/>
          <w:lang w:val="en"/>
        </w:rPr>
        <w:t>consortium.</w:t>
      </w:r>
    </w:p>
    <w:p w14:paraId="6C510E1C" w14:textId="77777777" w:rsidR="003A7456" w:rsidRPr="003A7456" w:rsidRDefault="003A7456" w:rsidP="003A7456">
      <w:pPr>
        <w:tabs>
          <w:tab w:val="left" w:pos="9639"/>
        </w:tabs>
        <w:jc w:val="both"/>
        <w:rPr>
          <w:rFonts w:ascii="Arial" w:hAnsi="Arial" w:cs="Arial"/>
          <w:b/>
          <w:caps/>
          <w:sz w:val="22"/>
          <w:szCs w:val="22"/>
        </w:rPr>
      </w:pPr>
      <w:r w:rsidRPr="003A7456">
        <w:rPr>
          <w:rFonts w:ascii="Arial" w:hAnsi="Arial" w:cs="Arial"/>
          <w:b/>
          <w:sz w:val="22"/>
          <w:szCs w:val="22"/>
        </w:rPr>
        <w:t xml:space="preserve">                                                                          </w:t>
      </w:r>
    </w:p>
    <w:p w14:paraId="5F95A4B1" w14:textId="74428BDB" w:rsidR="003A7456" w:rsidRDefault="003A7456" w:rsidP="00905BCC">
      <w:pPr>
        <w:rPr>
          <w:rFonts w:ascii="Arial" w:hAnsi="Arial"/>
          <w:b/>
          <w:sz w:val="24"/>
          <w:szCs w:val="24"/>
        </w:rPr>
      </w:pPr>
    </w:p>
    <w:p w14:paraId="37FC51BC" w14:textId="65D878D4" w:rsidR="00DF38C0" w:rsidRDefault="00DF38C0" w:rsidP="00905BCC">
      <w:pPr>
        <w:rPr>
          <w:rFonts w:ascii="Arial" w:hAnsi="Arial"/>
          <w:b/>
          <w:sz w:val="24"/>
          <w:szCs w:val="24"/>
        </w:rPr>
      </w:pPr>
    </w:p>
    <w:p w14:paraId="3CA04D8F" w14:textId="77777777" w:rsidR="00DF38C0" w:rsidRPr="003A7456" w:rsidRDefault="00DF38C0" w:rsidP="00905BCC">
      <w:pPr>
        <w:rPr>
          <w:rFonts w:ascii="Arial" w:hAnsi="Arial"/>
          <w:b/>
          <w:sz w:val="24"/>
          <w:szCs w:val="24"/>
        </w:rPr>
      </w:pPr>
    </w:p>
    <w:p w14:paraId="0ADBFFFB" w14:textId="77777777" w:rsidR="003A7456" w:rsidRPr="003A7456" w:rsidRDefault="003A7456" w:rsidP="003A7456">
      <w:pPr>
        <w:jc w:val="right"/>
        <w:rPr>
          <w:rFonts w:ascii="Arial" w:hAnsi="Arial"/>
          <w:b/>
          <w:sz w:val="24"/>
          <w:szCs w:val="24"/>
        </w:rPr>
      </w:pPr>
    </w:p>
    <w:p w14:paraId="34F80651" w14:textId="77777777" w:rsidR="003A7456" w:rsidRPr="003A7456" w:rsidRDefault="003A7456" w:rsidP="003A7456">
      <w:pPr>
        <w:jc w:val="right"/>
        <w:rPr>
          <w:rFonts w:ascii="Arial" w:hAnsi="Arial"/>
          <w:b/>
          <w:sz w:val="24"/>
          <w:szCs w:val="24"/>
        </w:rPr>
      </w:pPr>
      <w:r w:rsidRPr="003A7456">
        <w:rPr>
          <w:rFonts w:ascii="Arial" w:hAnsi="Arial"/>
          <w:b/>
          <w:sz w:val="24"/>
          <w:szCs w:val="24"/>
        </w:rPr>
        <w:t>FORM 3</w:t>
      </w:r>
    </w:p>
    <w:p w14:paraId="2A172BDE" w14:textId="77777777" w:rsidR="003A7456" w:rsidRPr="003A7456" w:rsidRDefault="003A7456" w:rsidP="003A7456">
      <w:pPr>
        <w:jc w:val="both"/>
        <w:rPr>
          <w:rFonts w:ascii="Arial" w:hAnsi="Arial" w:cs="Arial"/>
          <w:b/>
          <w:sz w:val="28"/>
          <w:szCs w:val="28"/>
        </w:rPr>
      </w:pPr>
    </w:p>
    <w:p w14:paraId="55FAA057" w14:textId="77777777" w:rsidR="003A7456" w:rsidRPr="003A7456" w:rsidRDefault="003A7456" w:rsidP="003A7456">
      <w:pPr>
        <w:jc w:val="both"/>
        <w:rPr>
          <w:rFonts w:ascii="Arial" w:hAnsi="Arial" w:cs="Arial"/>
          <w:b/>
          <w:sz w:val="28"/>
          <w:szCs w:val="28"/>
        </w:rPr>
      </w:pPr>
      <w:r w:rsidRPr="003A7456">
        <w:rPr>
          <w:rFonts w:ascii="Arial" w:hAnsi="Arial" w:cs="Arial"/>
          <w:b/>
          <w:sz w:val="28"/>
          <w:szCs w:val="28"/>
        </w:rPr>
        <w:t>ACTING WITH SUBCONTRACTORS/WITHOUT SUBCONTRACTORS</w:t>
      </w:r>
    </w:p>
    <w:p w14:paraId="0AE60865" w14:textId="77777777" w:rsidR="003A7456" w:rsidRPr="003A7456" w:rsidRDefault="003A7456" w:rsidP="003A7456">
      <w:pPr>
        <w:jc w:val="both"/>
        <w:rPr>
          <w:rFonts w:ascii="Arial" w:hAnsi="Arial" w:cs="Arial"/>
          <w:b/>
          <w:sz w:val="28"/>
          <w:szCs w:val="28"/>
        </w:rPr>
      </w:pPr>
    </w:p>
    <w:p w14:paraId="35DCB58D" w14:textId="77777777" w:rsidR="003A7456" w:rsidRPr="003A7456" w:rsidRDefault="003A7456" w:rsidP="003A7456">
      <w:pPr>
        <w:keepNext/>
        <w:keepLines/>
        <w:rPr>
          <w:rFonts w:ascii="Arial" w:hAnsi="Arial" w:cs="Arial"/>
          <w:sz w:val="22"/>
          <w:szCs w:val="22"/>
        </w:rPr>
      </w:pPr>
      <w:r w:rsidRPr="003A7456">
        <w:rPr>
          <w:rFonts w:ascii="Arial" w:hAnsi="Arial" w:cs="Arial"/>
          <w:sz w:val="22"/>
          <w:szCs w:val="22"/>
        </w:rPr>
        <w:t>Acting as a bidder, we are submitting the bid:</w:t>
      </w:r>
    </w:p>
    <w:p w14:paraId="6F2DB82A" w14:textId="77777777" w:rsidR="003A7456" w:rsidRPr="003A7456" w:rsidRDefault="003A7456" w:rsidP="003A7456">
      <w:pPr>
        <w:keepNext/>
        <w:keepLines/>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3A7456" w:rsidRPr="003A7456" w14:paraId="52B3DD1C" w14:textId="77777777" w:rsidTr="00C670DD">
        <w:tc>
          <w:tcPr>
            <w:tcW w:w="360" w:type="dxa"/>
            <w:tcBorders>
              <w:bottom w:val="single" w:sz="4" w:space="0" w:color="auto"/>
              <w:right w:val="single" w:sz="4" w:space="0" w:color="auto"/>
            </w:tcBorders>
          </w:tcPr>
          <w:p w14:paraId="47FF0A36" w14:textId="77777777" w:rsidR="003A7456" w:rsidRPr="003A7456" w:rsidRDefault="003A7456" w:rsidP="003A7456">
            <w:pPr>
              <w:ind w:left="-675" w:firstLine="675"/>
              <w:jc w:val="both"/>
              <w:rPr>
                <w:rFonts w:ascii="Arial" w:hAnsi="Arial" w:cs="Arial"/>
                <w:sz w:val="22"/>
                <w:szCs w:val="22"/>
                <w:lang w:val="pl-PL"/>
              </w:rPr>
            </w:pPr>
          </w:p>
        </w:tc>
        <w:tc>
          <w:tcPr>
            <w:tcW w:w="5529" w:type="dxa"/>
            <w:tcBorders>
              <w:top w:val="nil"/>
              <w:left w:val="single" w:sz="4" w:space="0" w:color="auto"/>
              <w:bottom w:val="nil"/>
              <w:right w:val="nil"/>
            </w:tcBorders>
          </w:tcPr>
          <w:p w14:paraId="1E378346"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a) </w:t>
            </w:r>
            <w:r w:rsidRPr="003A7456">
              <w:rPr>
                <w:rFonts w:ascii="Arial" w:hAnsi="Arial" w:cs="Arial"/>
                <w:bCs/>
                <w:sz w:val="22"/>
                <w:szCs w:val="22"/>
              </w:rPr>
              <w:t>individually, without subcontractors</w:t>
            </w:r>
          </w:p>
        </w:tc>
      </w:tr>
      <w:tr w:rsidR="003A7456" w:rsidRPr="003A7456" w14:paraId="31720C84" w14:textId="77777777" w:rsidTr="00C670DD">
        <w:tc>
          <w:tcPr>
            <w:tcW w:w="360" w:type="dxa"/>
            <w:tcBorders>
              <w:top w:val="single" w:sz="4" w:space="0" w:color="auto"/>
              <w:left w:val="nil"/>
              <w:bottom w:val="single" w:sz="4" w:space="0" w:color="auto"/>
              <w:right w:val="nil"/>
            </w:tcBorders>
          </w:tcPr>
          <w:p w14:paraId="59365C5A" w14:textId="77777777" w:rsidR="003A7456" w:rsidRPr="003A7456" w:rsidRDefault="003A7456" w:rsidP="003A7456">
            <w:pPr>
              <w:jc w:val="both"/>
              <w:rPr>
                <w:rFonts w:ascii="Arial" w:hAnsi="Arial" w:cs="Arial"/>
                <w:sz w:val="4"/>
                <w:szCs w:val="4"/>
              </w:rPr>
            </w:pPr>
          </w:p>
        </w:tc>
        <w:tc>
          <w:tcPr>
            <w:tcW w:w="5529" w:type="dxa"/>
            <w:tcBorders>
              <w:top w:val="nil"/>
              <w:left w:val="nil"/>
              <w:bottom w:val="nil"/>
              <w:right w:val="nil"/>
            </w:tcBorders>
          </w:tcPr>
          <w:p w14:paraId="1581D917" w14:textId="77777777" w:rsidR="003A7456" w:rsidRPr="003A7456" w:rsidRDefault="003A7456" w:rsidP="003A7456">
            <w:pPr>
              <w:jc w:val="both"/>
              <w:rPr>
                <w:rFonts w:ascii="Arial" w:hAnsi="Arial" w:cs="Arial"/>
                <w:sz w:val="4"/>
                <w:szCs w:val="4"/>
              </w:rPr>
            </w:pPr>
          </w:p>
        </w:tc>
      </w:tr>
      <w:tr w:rsidR="003A7456" w:rsidRPr="003A7456" w14:paraId="1D4679B1" w14:textId="77777777" w:rsidTr="00C670DD">
        <w:tc>
          <w:tcPr>
            <w:tcW w:w="360" w:type="dxa"/>
            <w:tcBorders>
              <w:top w:val="single" w:sz="4" w:space="0" w:color="auto"/>
              <w:left w:val="nil"/>
              <w:bottom w:val="single" w:sz="4" w:space="0" w:color="auto"/>
              <w:right w:val="nil"/>
            </w:tcBorders>
          </w:tcPr>
          <w:p w14:paraId="7F56F087" w14:textId="77777777" w:rsidR="003A7456" w:rsidRPr="003A7456" w:rsidRDefault="003A7456" w:rsidP="003A7456">
            <w:pPr>
              <w:jc w:val="both"/>
              <w:rPr>
                <w:rFonts w:ascii="Arial" w:hAnsi="Arial" w:cs="Arial"/>
              </w:rPr>
            </w:pPr>
          </w:p>
        </w:tc>
        <w:tc>
          <w:tcPr>
            <w:tcW w:w="5529" w:type="dxa"/>
            <w:tcBorders>
              <w:top w:val="nil"/>
              <w:left w:val="nil"/>
              <w:bottom w:val="nil"/>
              <w:right w:val="nil"/>
            </w:tcBorders>
          </w:tcPr>
          <w:p w14:paraId="45565D4F" w14:textId="77777777" w:rsidR="003A7456" w:rsidRPr="003A7456" w:rsidRDefault="003A7456" w:rsidP="003A7456">
            <w:pPr>
              <w:jc w:val="both"/>
              <w:rPr>
                <w:rFonts w:ascii="Arial" w:hAnsi="Arial" w:cs="Arial"/>
              </w:rPr>
            </w:pPr>
          </w:p>
        </w:tc>
      </w:tr>
      <w:tr w:rsidR="003A7456" w:rsidRPr="003A7456" w14:paraId="22D80BB4" w14:textId="77777777" w:rsidTr="00C670DD">
        <w:tc>
          <w:tcPr>
            <w:tcW w:w="360" w:type="dxa"/>
            <w:tcBorders>
              <w:top w:val="single" w:sz="4" w:space="0" w:color="auto"/>
            </w:tcBorders>
          </w:tcPr>
          <w:p w14:paraId="33B7348C"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 </w:t>
            </w:r>
          </w:p>
        </w:tc>
        <w:tc>
          <w:tcPr>
            <w:tcW w:w="5529" w:type="dxa"/>
            <w:tcBorders>
              <w:top w:val="nil"/>
              <w:bottom w:val="nil"/>
              <w:right w:val="nil"/>
            </w:tcBorders>
          </w:tcPr>
          <w:p w14:paraId="1667B002"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b) </w:t>
            </w:r>
            <w:r w:rsidRPr="003A7456">
              <w:rPr>
                <w:rFonts w:ascii="Arial" w:hAnsi="Arial" w:cs="Arial"/>
                <w:bCs/>
                <w:sz w:val="22"/>
                <w:szCs w:val="22"/>
              </w:rPr>
              <w:t>with the following subcontractors</w:t>
            </w:r>
            <w:r w:rsidRPr="003A7456">
              <w:rPr>
                <w:rFonts w:ascii="Arial" w:hAnsi="Arial" w:cs="Arial"/>
                <w:sz w:val="22"/>
                <w:szCs w:val="22"/>
              </w:rPr>
              <w:t>:</w:t>
            </w:r>
          </w:p>
        </w:tc>
      </w:tr>
    </w:tbl>
    <w:p w14:paraId="5545BD19" w14:textId="77777777" w:rsidR="003A7456" w:rsidRPr="003A7456" w:rsidRDefault="003A7456" w:rsidP="003A7456">
      <w:pPr>
        <w:jc w:val="both"/>
        <w:rPr>
          <w:rFonts w:ascii="Arial" w:hAnsi="Arial" w:cs="Arial"/>
          <w:b/>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tblGrid>
      <w:tr w:rsidR="003A7456" w:rsidRPr="003A7456" w14:paraId="755915A5" w14:textId="77777777" w:rsidTr="00C670DD">
        <w:tc>
          <w:tcPr>
            <w:tcW w:w="993" w:type="dxa"/>
          </w:tcPr>
          <w:p w14:paraId="6F745793" w14:textId="77777777" w:rsidR="003A7456" w:rsidRPr="003A7456" w:rsidRDefault="003A7456" w:rsidP="003A7456">
            <w:pPr>
              <w:jc w:val="center"/>
              <w:rPr>
                <w:rFonts w:ascii="Arial" w:hAnsi="Arial" w:cs="Arial"/>
                <w:color w:val="000000"/>
                <w:sz w:val="22"/>
                <w:szCs w:val="22"/>
              </w:rPr>
            </w:pPr>
            <w:r w:rsidRPr="003A7456">
              <w:rPr>
                <w:rFonts w:ascii="Arial" w:hAnsi="Arial" w:cs="Arial"/>
                <w:color w:val="000000"/>
                <w:sz w:val="22"/>
                <w:szCs w:val="22"/>
              </w:rPr>
              <w:t>No.</w:t>
            </w:r>
          </w:p>
        </w:tc>
        <w:tc>
          <w:tcPr>
            <w:tcW w:w="8505" w:type="dxa"/>
          </w:tcPr>
          <w:p w14:paraId="5D508708" w14:textId="77777777" w:rsidR="003A7456" w:rsidRPr="003A7456" w:rsidRDefault="003A7456" w:rsidP="003A7456">
            <w:pPr>
              <w:jc w:val="both"/>
              <w:rPr>
                <w:rFonts w:ascii="Arial" w:hAnsi="Arial" w:cs="Arial"/>
                <w:color w:val="000000"/>
                <w:sz w:val="22"/>
                <w:szCs w:val="22"/>
              </w:rPr>
            </w:pPr>
            <w:r w:rsidRPr="003A7456">
              <w:rPr>
                <w:rFonts w:ascii="Arial" w:hAnsi="Arial" w:cs="Arial"/>
                <w:color w:val="000000"/>
                <w:sz w:val="22"/>
                <w:szCs w:val="22"/>
              </w:rPr>
              <w:t xml:space="preserve">Subcontractors </w:t>
            </w:r>
          </w:p>
        </w:tc>
      </w:tr>
      <w:tr w:rsidR="003A7456" w:rsidRPr="003A7456" w14:paraId="6591E478" w14:textId="77777777" w:rsidTr="00C670DD">
        <w:tc>
          <w:tcPr>
            <w:tcW w:w="993" w:type="dxa"/>
          </w:tcPr>
          <w:p w14:paraId="75A04FAD" w14:textId="77777777" w:rsidR="003A7456" w:rsidRPr="003A7456" w:rsidRDefault="003A7456" w:rsidP="003A7456">
            <w:pPr>
              <w:tabs>
                <w:tab w:val="center" w:pos="4153"/>
                <w:tab w:val="right" w:pos="8306"/>
              </w:tabs>
              <w:jc w:val="center"/>
              <w:rPr>
                <w:rFonts w:ascii="Arial" w:hAnsi="Arial" w:cs="Arial"/>
                <w:color w:val="000000"/>
                <w:sz w:val="22"/>
                <w:szCs w:val="22"/>
              </w:rPr>
            </w:pPr>
            <w:r w:rsidRPr="003A7456">
              <w:rPr>
                <w:rFonts w:ascii="Arial" w:hAnsi="Arial" w:cs="Arial"/>
                <w:color w:val="000000"/>
                <w:sz w:val="22"/>
                <w:szCs w:val="22"/>
              </w:rPr>
              <w:t>1.</w:t>
            </w:r>
          </w:p>
        </w:tc>
        <w:tc>
          <w:tcPr>
            <w:tcW w:w="8505" w:type="dxa"/>
          </w:tcPr>
          <w:p w14:paraId="221DA00D" w14:textId="77777777" w:rsidR="003A7456" w:rsidRPr="003A7456" w:rsidRDefault="003A7456" w:rsidP="003A7456">
            <w:pPr>
              <w:jc w:val="both"/>
              <w:rPr>
                <w:rFonts w:ascii="Arial" w:hAnsi="Arial" w:cs="Arial"/>
                <w:color w:val="000000"/>
                <w:sz w:val="22"/>
                <w:szCs w:val="22"/>
              </w:rPr>
            </w:pPr>
          </w:p>
        </w:tc>
      </w:tr>
      <w:tr w:rsidR="003A7456" w:rsidRPr="003A7456" w14:paraId="29558484" w14:textId="77777777" w:rsidTr="00C670DD">
        <w:tc>
          <w:tcPr>
            <w:tcW w:w="993" w:type="dxa"/>
          </w:tcPr>
          <w:p w14:paraId="28F6AFF4" w14:textId="77777777" w:rsidR="003A7456" w:rsidRPr="003A7456" w:rsidRDefault="003A7456" w:rsidP="003A7456">
            <w:pPr>
              <w:jc w:val="center"/>
              <w:rPr>
                <w:rFonts w:ascii="Arial" w:hAnsi="Arial" w:cs="Arial"/>
                <w:color w:val="000000"/>
                <w:sz w:val="22"/>
                <w:szCs w:val="22"/>
                <w:lang w:val="da-DK"/>
              </w:rPr>
            </w:pPr>
            <w:r w:rsidRPr="003A7456">
              <w:rPr>
                <w:rFonts w:ascii="Arial" w:hAnsi="Arial" w:cs="Arial"/>
                <w:color w:val="000000"/>
                <w:sz w:val="22"/>
                <w:szCs w:val="22"/>
                <w:lang w:val="da-DK"/>
              </w:rPr>
              <w:t>2.</w:t>
            </w:r>
          </w:p>
        </w:tc>
        <w:tc>
          <w:tcPr>
            <w:tcW w:w="8505" w:type="dxa"/>
          </w:tcPr>
          <w:p w14:paraId="1AC8EDBF" w14:textId="77777777" w:rsidR="003A7456" w:rsidRPr="003A7456" w:rsidRDefault="003A7456" w:rsidP="003A7456">
            <w:pPr>
              <w:jc w:val="both"/>
              <w:rPr>
                <w:rFonts w:ascii="Arial" w:hAnsi="Arial" w:cs="Arial"/>
                <w:color w:val="000000"/>
                <w:sz w:val="22"/>
                <w:szCs w:val="22"/>
                <w:lang w:val="da-DK"/>
              </w:rPr>
            </w:pPr>
          </w:p>
        </w:tc>
      </w:tr>
      <w:tr w:rsidR="003A7456" w:rsidRPr="003A7456" w14:paraId="615711A0" w14:textId="77777777" w:rsidTr="00C670DD">
        <w:tc>
          <w:tcPr>
            <w:tcW w:w="993" w:type="dxa"/>
          </w:tcPr>
          <w:p w14:paraId="50C98468" w14:textId="77777777" w:rsidR="003A7456" w:rsidRPr="003A7456" w:rsidRDefault="003A7456" w:rsidP="003A7456">
            <w:pPr>
              <w:tabs>
                <w:tab w:val="center" w:pos="4153"/>
                <w:tab w:val="right" w:pos="8306"/>
              </w:tabs>
              <w:jc w:val="center"/>
              <w:rPr>
                <w:rFonts w:ascii="Arial" w:hAnsi="Arial" w:cs="Arial"/>
                <w:color w:val="000000"/>
                <w:sz w:val="22"/>
                <w:szCs w:val="22"/>
              </w:rPr>
            </w:pPr>
            <w:r w:rsidRPr="003A7456">
              <w:rPr>
                <w:rFonts w:ascii="Arial" w:hAnsi="Arial" w:cs="Arial"/>
                <w:color w:val="000000"/>
                <w:sz w:val="22"/>
                <w:szCs w:val="22"/>
              </w:rPr>
              <w:t>3.</w:t>
            </w:r>
          </w:p>
        </w:tc>
        <w:tc>
          <w:tcPr>
            <w:tcW w:w="8505" w:type="dxa"/>
          </w:tcPr>
          <w:p w14:paraId="5DE97C6C" w14:textId="77777777" w:rsidR="003A7456" w:rsidRPr="003A7456" w:rsidRDefault="003A7456" w:rsidP="003A7456">
            <w:pPr>
              <w:jc w:val="both"/>
              <w:rPr>
                <w:rFonts w:ascii="Arial" w:hAnsi="Arial" w:cs="Arial"/>
                <w:color w:val="000000"/>
                <w:sz w:val="22"/>
                <w:szCs w:val="22"/>
              </w:rPr>
            </w:pPr>
          </w:p>
        </w:tc>
      </w:tr>
      <w:tr w:rsidR="003A7456" w:rsidRPr="003A7456" w14:paraId="704A13A4" w14:textId="77777777" w:rsidTr="00C670DD">
        <w:tc>
          <w:tcPr>
            <w:tcW w:w="993" w:type="dxa"/>
          </w:tcPr>
          <w:p w14:paraId="644C1185" w14:textId="77777777" w:rsidR="003A7456" w:rsidRPr="003A7456" w:rsidRDefault="003A7456" w:rsidP="003A7456">
            <w:pPr>
              <w:jc w:val="center"/>
              <w:rPr>
                <w:rFonts w:ascii="Arial" w:hAnsi="Arial" w:cs="Arial"/>
                <w:color w:val="000000"/>
                <w:sz w:val="22"/>
                <w:szCs w:val="22"/>
              </w:rPr>
            </w:pPr>
            <w:r w:rsidRPr="003A7456">
              <w:rPr>
                <w:rFonts w:ascii="Arial" w:hAnsi="Arial" w:cs="Arial"/>
                <w:color w:val="000000"/>
                <w:sz w:val="22"/>
                <w:szCs w:val="22"/>
              </w:rPr>
              <w:t>4.</w:t>
            </w:r>
          </w:p>
        </w:tc>
        <w:tc>
          <w:tcPr>
            <w:tcW w:w="8505" w:type="dxa"/>
          </w:tcPr>
          <w:p w14:paraId="554918D2" w14:textId="77777777" w:rsidR="003A7456" w:rsidRPr="003A7456" w:rsidRDefault="003A7456" w:rsidP="003A7456">
            <w:pPr>
              <w:jc w:val="both"/>
              <w:rPr>
                <w:rFonts w:ascii="Arial" w:hAnsi="Arial" w:cs="Arial"/>
                <w:color w:val="000000"/>
                <w:sz w:val="22"/>
                <w:szCs w:val="22"/>
              </w:rPr>
            </w:pPr>
          </w:p>
        </w:tc>
      </w:tr>
      <w:tr w:rsidR="003A7456" w:rsidRPr="003A7456" w14:paraId="679ADFDD" w14:textId="77777777" w:rsidTr="00C670DD">
        <w:tc>
          <w:tcPr>
            <w:tcW w:w="993" w:type="dxa"/>
          </w:tcPr>
          <w:p w14:paraId="64E0753C" w14:textId="77777777" w:rsidR="003A7456" w:rsidRPr="003A7456" w:rsidRDefault="003A7456" w:rsidP="003A7456">
            <w:pPr>
              <w:jc w:val="center"/>
              <w:rPr>
                <w:rFonts w:ascii="Arial" w:hAnsi="Arial" w:cs="Arial"/>
                <w:color w:val="000000"/>
                <w:sz w:val="22"/>
                <w:szCs w:val="22"/>
              </w:rPr>
            </w:pPr>
            <w:r w:rsidRPr="003A7456">
              <w:rPr>
                <w:rFonts w:ascii="Arial" w:hAnsi="Arial" w:cs="Arial"/>
                <w:color w:val="000000"/>
                <w:sz w:val="22"/>
                <w:szCs w:val="22"/>
              </w:rPr>
              <w:t>5.</w:t>
            </w:r>
          </w:p>
        </w:tc>
        <w:tc>
          <w:tcPr>
            <w:tcW w:w="8505" w:type="dxa"/>
          </w:tcPr>
          <w:p w14:paraId="11FE65FA" w14:textId="77777777" w:rsidR="003A7456" w:rsidRPr="003A7456" w:rsidRDefault="003A7456" w:rsidP="003A7456">
            <w:pPr>
              <w:jc w:val="both"/>
              <w:rPr>
                <w:rFonts w:ascii="Arial" w:hAnsi="Arial" w:cs="Arial"/>
                <w:color w:val="000000"/>
                <w:sz w:val="22"/>
                <w:szCs w:val="22"/>
              </w:rPr>
            </w:pPr>
          </w:p>
        </w:tc>
      </w:tr>
    </w:tbl>
    <w:p w14:paraId="3B8B1C65" w14:textId="77777777" w:rsidR="003A7456" w:rsidRPr="003A7456" w:rsidRDefault="003A7456" w:rsidP="003A7456">
      <w:pPr>
        <w:jc w:val="both"/>
        <w:rPr>
          <w:rFonts w:ascii="Arial" w:hAnsi="Arial" w:cs="Arial"/>
          <w:b/>
          <w:sz w:val="28"/>
          <w:szCs w:val="28"/>
        </w:rPr>
      </w:pPr>
    </w:p>
    <w:p w14:paraId="62CD12E0" w14:textId="77777777" w:rsidR="003A7456" w:rsidRPr="003A7456" w:rsidRDefault="003A7456" w:rsidP="003A7456">
      <w:pPr>
        <w:tabs>
          <w:tab w:val="left" w:pos="1080"/>
        </w:tabs>
        <w:jc w:val="both"/>
        <w:rPr>
          <w:rFonts w:ascii="Arial" w:hAnsi="Arial" w:cs="Arial"/>
          <w:color w:val="222222"/>
          <w:sz w:val="22"/>
          <w:szCs w:val="22"/>
          <w:lang w:val="en" w:eastAsia="sl-SI"/>
        </w:rPr>
      </w:pPr>
      <w:r w:rsidRPr="003A7456">
        <w:rPr>
          <w:rFonts w:ascii="Arial" w:hAnsi="Arial" w:cs="Arial"/>
          <w:color w:val="222222"/>
          <w:sz w:val="22"/>
          <w:szCs w:val="22"/>
          <w:lang w:val="en" w:eastAsia="sl-SI"/>
        </w:rPr>
        <w:t xml:space="preserve">The bidder shall complete the table </w:t>
      </w:r>
      <w:r w:rsidRPr="003A7456">
        <w:rPr>
          <w:rFonts w:ascii="Arial" w:hAnsi="Arial" w:cs="Arial"/>
          <w:iCs/>
          <w:color w:val="000000"/>
          <w:sz w:val="22"/>
          <w:szCs w:val="22"/>
        </w:rPr>
        <w:t>»</w:t>
      </w:r>
      <w:r w:rsidRPr="003A7456">
        <w:rPr>
          <w:rFonts w:ascii="Arial" w:hAnsi="Arial" w:cs="Arial"/>
          <w:color w:val="222222"/>
          <w:sz w:val="22"/>
          <w:szCs w:val="22"/>
          <w:lang w:val="en" w:eastAsia="sl-SI"/>
        </w:rPr>
        <w:t>Part of the execution of the contract, which will be performed by a subcontractor</w:t>
      </w:r>
      <w:r w:rsidRPr="003A7456">
        <w:rPr>
          <w:rFonts w:ascii="Arial" w:hAnsi="Arial" w:cs="Arial"/>
          <w:iCs/>
          <w:color w:val="000000"/>
          <w:sz w:val="22"/>
          <w:szCs w:val="22"/>
        </w:rPr>
        <w:t>«</w:t>
      </w:r>
      <w:r w:rsidRPr="003A7456">
        <w:rPr>
          <w:rFonts w:ascii="Arial" w:hAnsi="Arial" w:cs="Arial"/>
          <w:color w:val="222222"/>
          <w:sz w:val="22"/>
          <w:szCs w:val="22"/>
          <w:lang w:val="en" w:eastAsia="sl-SI"/>
        </w:rPr>
        <w:t xml:space="preserve"> for each subcontractor as many times as different parts of the execution of the contract will be taken by each subcontractor.</w:t>
      </w:r>
    </w:p>
    <w:p w14:paraId="705A0073" w14:textId="77777777" w:rsidR="003A7456" w:rsidRPr="003A7456" w:rsidRDefault="003A7456" w:rsidP="003A7456">
      <w:pPr>
        <w:tabs>
          <w:tab w:val="left" w:pos="1080"/>
        </w:tabs>
        <w:jc w:val="both"/>
        <w:rPr>
          <w:rFonts w:ascii="Arial" w:hAnsi="Arial" w:cs="Arial"/>
          <w:color w:val="222222"/>
          <w:sz w:val="22"/>
          <w:szCs w:val="22"/>
          <w:lang w:val="en" w:eastAsia="sl-SI"/>
        </w:rPr>
      </w:pPr>
    </w:p>
    <w:p w14:paraId="47D03D41" w14:textId="77777777" w:rsidR="003A7456" w:rsidRPr="003A7456" w:rsidRDefault="003A7456" w:rsidP="003A7456">
      <w:pPr>
        <w:tabs>
          <w:tab w:val="left" w:pos="1080"/>
        </w:tabs>
        <w:jc w:val="both"/>
        <w:rPr>
          <w:rFonts w:ascii="Arial" w:hAnsi="Arial" w:cs="Arial"/>
          <w:color w:val="222222"/>
          <w:sz w:val="22"/>
          <w:szCs w:val="22"/>
          <w:lang w:val="en" w:eastAsia="sl-SI"/>
        </w:rPr>
      </w:pPr>
      <w:r w:rsidRPr="003A7456">
        <w:rPr>
          <w:rFonts w:ascii="Arial" w:hAnsi="Arial" w:cs="Arial"/>
          <w:color w:val="222222"/>
          <w:sz w:val="22"/>
          <w:szCs w:val="22"/>
          <w:lang w:val="en" w:eastAsia="sl-SI"/>
        </w:rPr>
        <w:br/>
        <w:t>Part of the execution of the contract that will be performed by a subcontractor:</w:t>
      </w:r>
    </w:p>
    <w:p w14:paraId="1ACABBA9" w14:textId="77777777" w:rsidR="003A7456" w:rsidRPr="003A7456" w:rsidRDefault="003A7456" w:rsidP="003A7456">
      <w:pPr>
        <w:tabs>
          <w:tab w:val="left" w:pos="1080"/>
        </w:tabs>
        <w:jc w:val="both"/>
        <w:rPr>
          <w:rFonts w:ascii="Arial" w:hAnsi="Arial" w:cs="Arial"/>
          <w:color w:val="222222"/>
          <w:sz w:val="10"/>
          <w:szCs w:val="10"/>
          <w:lang w:val="en"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379"/>
      </w:tblGrid>
      <w:tr w:rsidR="003A7456" w:rsidRPr="003A7456" w14:paraId="7F0590F6" w14:textId="77777777" w:rsidTr="00C670DD">
        <w:trPr>
          <w:cantSplit/>
          <w:trHeight w:val="493"/>
        </w:trPr>
        <w:tc>
          <w:tcPr>
            <w:tcW w:w="3227" w:type="dxa"/>
            <w:vAlign w:val="center"/>
          </w:tcPr>
          <w:p w14:paraId="6E8DFC16" w14:textId="77777777" w:rsidR="003A7456" w:rsidRPr="003A7456" w:rsidRDefault="003A7456" w:rsidP="003A7456">
            <w:pPr>
              <w:rPr>
                <w:rFonts w:ascii="Arial" w:hAnsi="Arial"/>
                <w:sz w:val="22"/>
                <w:lang w:val="sl-SI"/>
              </w:rPr>
            </w:pPr>
            <w:r w:rsidRPr="003A7456">
              <w:rPr>
                <w:rFonts w:ascii="Arial" w:hAnsi="Arial" w:cs="Arial"/>
                <w:color w:val="000000"/>
                <w:sz w:val="22"/>
                <w:szCs w:val="22"/>
              </w:rPr>
              <w:t>Subcontractor</w:t>
            </w:r>
          </w:p>
        </w:tc>
        <w:tc>
          <w:tcPr>
            <w:tcW w:w="6379" w:type="dxa"/>
            <w:vAlign w:val="center"/>
          </w:tcPr>
          <w:p w14:paraId="580CD2F3" w14:textId="77777777" w:rsidR="003A7456" w:rsidRPr="003A7456" w:rsidRDefault="003A7456" w:rsidP="003A7456">
            <w:pPr>
              <w:rPr>
                <w:rFonts w:ascii="Arial" w:hAnsi="Arial"/>
                <w:sz w:val="22"/>
                <w:szCs w:val="22"/>
                <w:lang w:val="sl-SI"/>
              </w:rPr>
            </w:pPr>
          </w:p>
        </w:tc>
      </w:tr>
      <w:tr w:rsidR="003A7456" w:rsidRPr="003A7456" w14:paraId="305E59E4" w14:textId="77777777" w:rsidTr="00C670DD">
        <w:trPr>
          <w:cantSplit/>
          <w:trHeight w:val="493"/>
        </w:trPr>
        <w:tc>
          <w:tcPr>
            <w:tcW w:w="3227" w:type="dxa"/>
            <w:vAlign w:val="center"/>
          </w:tcPr>
          <w:p w14:paraId="139721A9" w14:textId="77777777" w:rsidR="003A7456" w:rsidRPr="003A7456" w:rsidRDefault="003A7456" w:rsidP="003A7456">
            <w:pPr>
              <w:rPr>
                <w:rFonts w:ascii="Arial" w:hAnsi="Arial"/>
                <w:sz w:val="22"/>
                <w:lang w:val="sl-SI"/>
              </w:rPr>
            </w:pPr>
            <w:r w:rsidRPr="003A7456">
              <w:rPr>
                <w:rFonts w:ascii="Arial" w:hAnsi="Arial" w:cs="Arial"/>
                <w:color w:val="000000"/>
                <w:sz w:val="22"/>
                <w:szCs w:val="22"/>
              </w:rPr>
              <w:t>Description of work</w:t>
            </w:r>
          </w:p>
        </w:tc>
        <w:tc>
          <w:tcPr>
            <w:tcW w:w="6379" w:type="dxa"/>
            <w:vAlign w:val="center"/>
          </w:tcPr>
          <w:p w14:paraId="27F30047" w14:textId="77777777" w:rsidR="003A7456" w:rsidRPr="003A7456" w:rsidRDefault="003A7456" w:rsidP="003A7456">
            <w:pPr>
              <w:rPr>
                <w:rFonts w:ascii="Arial" w:hAnsi="Arial"/>
                <w:sz w:val="22"/>
                <w:szCs w:val="22"/>
                <w:lang w:val="sl-SI"/>
              </w:rPr>
            </w:pPr>
          </w:p>
        </w:tc>
      </w:tr>
      <w:tr w:rsidR="003A7456" w:rsidRPr="003A7456" w14:paraId="1980CF0C" w14:textId="77777777" w:rsidTr="00C670DD">
        <w:trPr>
          <w:cantSplit/>
          <w:trHeight w:val="493"/>
        </w:trPr>
        <w:tc>
          <w:tcPr>
            <w:tcW w:w="3227" w:type="dxa"/>
            <w:vAlign w:val="center"/>
          </w:tcPr>
          <w:p w14:paraId="2EAB5F37" w14:textId="77777777" w:rsidR="003A7456" w:rsidRPr="003A7456" w:rsidRDefault="003A7456" w:rsidP="003A7456">
            <w:pPr>
              <w:rPr>
                <w:rFonts w:ascii="Arial" w:eastAsia="Calibri" w:hAnsi="Arial" w:cs="Arial"/>
                <w:iCs/>
                <w:sz w:val="22"/>
                <w:szCs w:val="22"/>
                <w:lang w:val="sl-SI" w:eastAsia="sl-SI"/>
              </w:rPr>
            </w:pPr>
            <w:proofErr w:type="spellStart"/>
            <w:r w:rsidRPr="003A7456">
              <w:rPr>
                <w:rFonts w:ascii="Arial" w:eastAsia="Calibri" w:hAnsi="Arial" w:cs="Arial"/>
                <w:iCs/>
                <w:sz w:val="22"/>
                <w:szCs w:val="22"/>
                <w:lang w:val="sl-SI" w:eastAsia="sl-SI"/>
              </w:rPr>
              <w:t>Quantity</w:t>
            </w:r>
            <w:proofErr w:type="spellEnd"/>
          </w:p>
        </w:tc>
        <w:tc>
          <w:tcPr>
            <w:tcW w:w="6379" w:type="dxa"/>
            <w:vAlign w:val="center"/>
          </w:tcPr>
          <w:p w14:paraId="7F707D38" w14:textId="77777777" w:rsidR="003A7456" w:rsidRPr="003A7456" w:rsidRDefault="003A7456" w:rsidP="003A7456">
            <w:pPr>
              <w:rPr>
                <w:rFonts w:ascii="Arial" w:hAnsi="Arial"/>
                <w:sz w:val="22"/>
                <w:szCs w:val="22"/>
                <w:lang w:val="sl-SI"/>
              </w:rPr>
            </w:pPr>
          </w:p>
        </w:tc>
      </w:tr>
      <w:tr w:rsidR="003A7456" w:rsidRPr="003A7456" w14:paraId="20E74D6F" w14:textId="77777777" w:rsidTr="00C670DD">
        <w:trPr>
          <w:cantSplit/>
          <w:trHeight w:val="493"/>
        </w:trPr>
        <w:tc>
          <w:tcPr>
            <w:tcW w:w="3227" w:type="dxa"/>
            <w:vAlign w:val="center"/>
          </w:tcPr>
          <w:p w14:paraId="7D93C304" w14:textId="77777777" w:rsidR="003A7456" w:rsidRPr="003A7456" w:rsidRDefault="003A7456" w:rsidP="003A7456">
            <w:pPr>
              <w:rPr>
                <w:rFonts w:ascii="Arial" w:hAnsi="Arial"/>
                <w:sz w:val="22"/>
                <w:lang w:val="sl-SI"/>
              </w:rPr>
            </w:pPr>
            <w:proofErr w:type="spellStart"/>
            <w:r w:rsidRPr="003A7456">
              <w:rPr>
                <w:rFonts w:ascii="Arial" w:eastAsia="Calibri" w:hAnsi="Arial" w:cs="Arial"/>
                <w:iCs/>
                <w:sz w:val="22"/>
                <w:szCs w:val="22"/>
                <w:lang w:val="sl-SI" w:eastAsia="sl-SI"/>
              </w:rPr>
              <w:t>Value</w:t>
            </w:r>
            <w:proofErr w:type="spellEnd"/>
          </w:p>
        </w:tc>
        <w:tc>
          <w:tcPr>
            <w:tcW w:w="6379" w:type="dxa"/>
            <w:vAlign w:val="center"/>
          </w:tcPr>
          <w:p w14:paraId="28AD717B" w14:textId="77777777" w:rsidR="003A7456" w:rsidRPr="003A7456" w:rsidRDefault="003A7456" w:rsidP="003A7456">
            <w:pPr>
              <w:rPr>
                <w:rFonts w:ascii="Arial" w:hAnsi="Arial"/>
                <w:sz w:val="22"/>
                <w:szCs w:val="22"/>
                <w:lang w:val="sl-SI"/>
              </w:rPr>
            </w:pPr>
          </w:p>
        </w:tc>
      </w:tr>
      <w:tr w:rsidR="003A7456" w:rsidRPr="003A7456" w14:paraId="16C2C152" w14:textId="77777777" w:rsidTr="00C670DD">
        <w:trPr>
          <w:cantSplit/>
          <w:trHeight w:val="493"/>
        </w:trPr>
        <w:tc>
          <w:tcPr>
            <w:tcW w:w="3227" w:type="dxa"/>
            <w:vAlign w:val="center"/>
          </w:tcPr>
          <w:p w14:paraId="64925551" w14:textId="77777777" w:rsidR="003A7456" w:rsidRPr="003A7456" w:rsidRDefault="003A7456" w:rsidP="003A7456">
            <w:pPr>
              <w:rPr>
                <w:rFonts w:ascii="Arial" w:hAnsi="Arial"/>
                <w:sz w:val="22"/>
                <w:lang w:val="sl-SI"/>
              </w:rPr>
            </w:pPr>
            <w:r w:rsidRPr="003A7456">
              <w:rPr>
                <w:rFonts w:ascii="Arial" w:eastAsia="Calibri" w:hAnsi="Arial" w:cs="Arial"/>
                <w:iCs/>
                <w:sz w:val="22"/>
                <w:szCs w:val="22"/>
                <w:lang w:val="sl-SI" w:eastAsia="sl-SI"/>
              </w:rPr>
              <w:t>Place</w:t>
            </w:r>
          </w:p>
        </w:tc>
        <w:tc>
          <w:tcPr>
            <w:tcW w:w="6379" w:type="dxa"/>
            <w:vAlign w:val="center"/>
          </w:tcPr>
          <w:p w14:paraId="5CDFF4E4" w14:textId="77777777" w:rsidR="003A7456" w:rsidRPr="003A7456" w:rsidRDefault="003A7456" w:rsidP="003A7456">
            <w:pPr>
              <w:rPr>
                <w:rFonts w:ascii="Arial" w:hAnsi="Arial"/>
                <w:sz w:val="22"/>
                <w:szCs w:val="22"/>
                <w:lang w:val="sl-SI"/>
              </w:rPr>
            </w:pPr>
          </w:p>
        </w:tc>
      </w:tr>
      <w:tr w:rsidR="003A7456" w:rsidRPr="003A7456" w14:paraId="21C431A7" w14:textId="77777777" w:rsidTr="00C670DD">
        <w:trPr>
          <w:cantSplit/>
          <w:trHeight w:val="493"/>
        </w:trPr>
        <w:tc>
          <w:tcPr>
            <w:tcW w:w="3227" w:type="dxa"/>
            <w:vAlign w:val="center"/>
          </w:tcPr>
          <w:p w14:paraId="487F2F3F" w14:textId="77777777" w:rsidR="003A7456" w:rsidRPr="003A7456" w:rsidRDefault="003A7456" w:rsidP="003A7456">
            <w:pPr>
              <w:rPr>
                <w:rFonts w:ascii="Arial" w:hAnsi="Arial"/>
                <w:sz w:val="22"/>
                <w:lang w:val="sl-SI"/>
              </w:rPr>
            </w:pPr>
            <w:r w:rsidRPr="003A7456">
              <w:rPr>
                <w:rFonts w:ascii="Arial" w:eastAsia="Calibri" w:hAnsi="Arial" w:cs="Arial"/>
                <w:iCs/>
                <w:sz w:val="22"/>
                <w:szCs w:val="22"/>
                <w:lang w:val="sl-SI" w:eastAsia="sl-SI"/>
              </w:rPr>
              <w:t xml:space="preserve">Time </w:t>
            </w:r>
            <w:proofErr w:type="spellStart"/>
            <w:r w:rsidRPr="003A7456">
              <w:rPr>
                <w:rFonts w:ascii="Arial" w:eastAsia="Calibri" w:hAnsi="Arial" w:cs="Arial"/>
                <w:iCs/>
                <w:sz w:val="22"/>
                <w:szCs w:val="22"/>
                <w:lang w:val="sl-SI" w:eastAsia="sl-SI"/>
              </w:rPr>
              <w:t>of</w:t>
            </w:r>
            <w:proofErr w:type="spellEnd"/>
            <w:r w:rsidRPr="003A7456">
              <w:rPr>
                <w:rFonts w:ascii="Arial" w:eastAsia="Calibri" w:hAnsi="Arial" w:cs="Arial"/>
                <w:iCs/>
                <w:sz w:val="22"/>
                <w:szCs w:val="22"/>
                <w:lang w:val="sl-SI" w:eastAsia="sl-SI"/>
              </w:rPr>
              <w:t xml:space="preserve"> </w:t>
            </w:r>
            <w:proofErr w:type="spellStart"/>
            <w:r w:rsidRPr="003A7456">
              <w:rPr>
                <w:rFonts w:ascii="Arial" w:eastAsia="Calibri" w:hAnsi="Arial" w:cs="Arial"/>
                <w:iCs/>
                <w:sz w:val="22"/>
                <w:szCs w:val="22"/>
                <w:lang w:val="sl-SI" w:eastAsia="sl-SI"/>
              </w:rPr>
              <w:t>completion</w:t>
            </w:r>
            <w:proofErr w:type="spellEnd"/>
          </w:p>
        </w:tc>
        <w:tc>
          <w:tcPr>
            <w:tcW w:w="6379" w:type="dxa"/>
            <w:vAlign w:val="center"/>
          </w:tcPr>
          <w:p w14:paraId="5244502A" w14:textId="77777777" w:rsidR="003A7456" w:rsidRPr="003A7456" w:rsidRDefault="003A7456" w:rsidP="003A7456">
            <w:pPr>
              <w:rPr>
                <w:rFonts w:ascii="Arial" w:hAnsi="Arial"/>
                <w:sz w:val="22"/>
                <w:szCs w:val="22"/>
                <w:lang w:val="sl-SI"/>
              </w:rPr>
            </w:pPr>
          </w:p>
        </w:tc>
      </w:tr>
    </w:tbl>
    <w:p w14:paraId="7EB197B3" w14:textId="77777777" w:rsidR="003A7456" w:rsidRPr="003A7456" w:rsidRDefault="003A7456" w:rsidP="003A7456">
      <w:pPr>
        <w:jc w:val="both"/>
        <w:rPr>
          <w:rFonts w:ascii="Arial" w:hAnsi="Arial" w:cs="Arial"/>
          <w:szCs w:val="24"/>
        </w:rPr>
      </w:pPr>
    </w:p>
    <w:p w14:paraId="7E15AB87" w14:textId="77777777" w:rsidR="003A7456" w:rsidRPr="003A7456" w:rsidRDefault="003A7456" w:rsidP="003A7456">
      <w:pPr>
        <w:jc w:val="both"/>
        <w:rPr>
          <w:rFonts w:ascii="Arial" w:hAnsi="Arial" w:cs="Arial"/>
          <w:szCs w:val="24"/>
        </w:rPr>
      </w:pPr>
    </w:p>
    <w:p w14:paraId="206263D7" w14:textId="77777777" w:rsidR="003A7456" w:rsidRPr="003A7456" w:rsidRDefault="003A7456" w:rsidP="003A7456">
      <w:pPr>
        <w:jc w:val="both"/>
        <w:rPr>
          <w:rFonts w:ascii="Arial" w:hAnsi="Arial" w:cs="Arial"/>
          <w:szCs w:val="24"/>
        </w:rPr>
      </w:pPr>
    </w:p>
    <w:p w14:paraId="799CE414" w14:textId="77777777" w:rsidR="003A7456" w:rsidRPr="003A7456" w:rsidRDefault="003A7456" w:rsidP="003A7456">
      <w:pPr>
        <w:jc w:val="both"/>
        <w:rPr>
          <w:rFonts w:ascii="Arial" w:hAnsi="Arial" w:cs="Arial"/>
          <w:szCs w:val="24"/>
        </w:rPr>
      </w:pPr>
      <w:r w:rsidRPr="003A7456">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3A7456" w:rsidRPr="003A7456" w14:paraId="2EDAFF7B" w14:textId="77777777" w:rsidTr="00C670DD">
        <w:tc>
          <w:tcPr>
            <w:tcW w:w="3190" w:type="dxa"/>
          </w:tcPr>
          <w:p w14:paraId="12E6BD38" w14:textId="77777777" w:rsidR="003A7456" w:rsidRPr="003A7456" w:rsidRDefault="003A7456" w:rsidP="003A7456">
            <w:pPr>
              <w:jc w:val="both"/>
              <w:rPr>
                <w:rFonts w:ascii="Arial" w:hAnsi="Arial" w:cs="Arial"/>
                <w:szCs w:val="24"/>
              </w:rPr>
            </w:pPr>
          </w:p>
        </w:tc>
        <w:tc>
          <w:tcPr>
            <w:tcW w:w="3190" w:type="dxa"/>
          </w:tcPr>
          <w:p w14:paraId="38F5BAD3" w14:textId="77777777" w:rsidR="003A7456" w:rsidRPr="003A7456" w:rsidRDefault="003A7456" w:rsidP="003A7456">
            <w:pPr>
              <w:jc w:val="both"/>
              <w:rPr>
                <w:rFonts w:ascii="Arial" w:hAnsi="Arial" w:cs="Arial"/>
                <w:szCs w:val="24"/>
              </w:rPr>
            </w:pPr>
          </w:p>
        </w:tc>
        <w:tc>
          <w:tcPr>
            <w:tcW w:w="3190" w:type="dxa"/>
          </w:tcPr>
          <w:p w14:paraId="460D144F" w14:textId="77777777" w:rsidR="003A7456" w:rsidRPr="003A7456" w:rsidRDefault="003A7456" w:rsidP="003A7456">
            <w:pPr>
              <w:jc w:val="center"/>
              <w:rPr>
                <w:rFonts w:ascii="Arial" w:hAnsi="Arial" w:cs="Arial"/>
                <w:szCs w:val="24"/>
              </w:rPr>
            </w:pPr>
            <w:r w:rsidRPr="003A7456">
              <w:rPr>
                <w:rFonts w:ascii="Arial" w:hAnsi="Arial" w:cs="Arial"/>
                <w:szCs w:val="24"/>
              </w:rPr>
              <w:t>The bidder:</w:t>
            </w:r>
          </w:p>
          <w:p w14:paraId="7ED0E480" w14:textId="77777777" w:rsidR="003A7456" w:rsidRPr="003A7456" w:rsidRDefault="003A7456" w:rsidP="003A7456">
            <w:pPr>
              <w:jc w:val="center"/>
              <w:rPr>
                <w:rFonts w:ascii="Arial" w:hAnsi="Arial" w:cs="Arial"/>
                <w:szCs w:val="24"/>
              </w:rPr>
            </w:pPr>
          </w:p>
        </w:tc>
      </w:tr>
      <w:tr w:rsidR="003A7456" w:rsidRPr="003A7456" w14:paraId="72B3C2C8" w14:textId="77777777" w:rsidTr="00C670DD">
        <w:trPr>
          <w:trHeight w:hRule="exact" w:val="500"/>
        </w:trPr>
        <w:tc>
          <w:tcPr>
            <w:tcW w:w="3190" w:type="dxa"/>
          </w:tcPr>
          <w:p w14:paraId="2287EAA0" w14:textId="77777777" w:rsidR="003A7456" w:rsidRPr="003A7456" w:rsidRDefault="003A7456" w:rsidP="003A7456">
            <w:pPr>
              <w:jc w:val="both"/>
              <w:rPr>
                <w:rFonts w:ascii="Arial" w:hAnsi="Arial" w:cs="Arial"/>
                <w:szCs w:val="24"/>
              </w:rPr>
            </w:pPr>
          </w:p>
        </w:tc>
        <w:tc>
          <w:tcPr>
            <w:tcW w:w="3190" w:type="dxa"/>
          </w:tcPr>
          <w:p w14:paraId="5340C6E7" w14:textId="77777777" w:rsidR="003A7456" w:rsidRPr="003A7456" w:rsidRDefault="003A7456" w:rsidP="003A7456">
            <w:pPr>
              <w:jc w:val="center"/>
              <w:rPr>
                <w:rFonts w:ascii="Arial" w:hAnsi="Arial" w:cs="Arial"/>
                <w:szCs w:val="24"/>
              </w:rPr>
            </w:pPr>
          </w:p>
        </w:tc>
        <w:tc>
          <w:tcPr>
            <w:tcW w:w="3190" w:type="dxa"/>
            <w:tcBorders>
              <w:bottom w:val="dashed" w:sz="6" w:space="0" w:color="auto"/>
            </w:tcBorders>
          </w:tcPr>
          <w:p w14:paraId="771B7065" w14:textId="77777777" w:rsidR="003A7456" w:rsidRPr="003A7456" w:rsidRDefault="003A7456" w:rsidP="003A7456">
            <w:pPr>
              <w:jc w:val="center"/>
              <w:rPr>
                <w:rFonts w:ascii="Arial" w:hAnsi="Arial" w:cs="Arial"/>
                <w:i/>
                <w:szCs w:val="24"/>
              </w:rPr>
            </w:pPr>
          </w:p>
        </w:tc>
      </w:tr>
      <w:tr w:rsidR="003A7456" w:rsidRPr="003A7456" w14:paraId="43520815" w14:textId="77777777" w:rsidTr="00C670DD">
        <w:trPr>
          <w:trHeight w:val="86"/>
        </w:trPr>
        <w:tc>
          <w:tcPr>
            <w:tcW w:w="3190" w:type="dxa"/>
            <w:tcBorders>
              <w:top w:val="dashed" w:sz="4" w:space="0" w:color="auto"/>
            </w:tcBorders>
          </w:tcPr>
          <w:p w14:paraId="754468AA"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place</w:t>
            </w:r>
            <w:proofErr w:type="gramEnd"/>
            <w:r w:rsidRPr="003A7456">
              <w:rPr>
                <w:rFonts w:ascii="Arial" w:hAnsi="Arial"/>
                <w:i/>
                <w:sz w:val="16"/>
              </w:rPr>
              <w:t>, date)</w:t>
            </w:r>
          </w:p>
        </w:tc>
        <w:tc>
          <w:tcPr>
            <w:tcW w:w="3190" w:type="dxa"/>
          </w:tcPr>
          <w:p w14:paraId="5C704541" w14:textId="77777777" w:rsidR="003A7456" w:rsidRPr="003A7456" w:rsidRDefault="003A7456" w:rsidP="003A7456">
            <w:pPr>
              <w:jc w:val="center"/>
              <w:rPr>
                <w:rFonts w:ascii="Arial" w:hAnsi="Arial"/>
                <w:i/>
                <w:sz w:val="16"/>
              </w:rPr>
            </w:pPr>
            <w:r w:rsidRPr="003A7456">
              <w:rPr>
                <w:rFonts w:ascii="Arial" w:hAnsi="Arial"/>
                <w:i/>
                <w:sz w:val="16"/>
              </w:rPr>
              <w:t>(stamp)</w:t>
            </w:r>
          </w:p>
        </w:tc>
        <w:tc>
          <w:tcPr>
            <w:tcW w:w="3190" w:type="dxa"/>
            <w:tcBorders>
              <w:top w:val="dashed" w:sz="4" w:space="0" w:color="auto"/>
            </w:tcBorders>
          </w:tcPr>
          <w:p w14:paraId="5A1DC66C"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signature</w:t>
            </w:r>
            <w:proofErr w:type="gramEnd"/>
            <w:r w:rsidRPr="003A7456">
              <w:rPr>
                <w:rFonts w:ascii="Arial" w:hAnsi="Arial"/>
                <w:i/>
                <w:sz w:val="16"/>
              </w:rPr>
              <w:t xml:space="preserve"> of the representative)</w:t>
            </w:r>
          </w:p>
        </w:tc>
      </w:tr>
      <w:tr w:rsidR="003A7456" w:rsidRPr="003A7456" w14:paraId="2526A2F9" w14:textId="77777777" w:rsidTr="00C670DD">
        <w:tc>
          <w:tcPr>
            <w:tcW w:w="3190" w:type="dxa"/>
          </w:tcPr>
          <w:p w14:paraId="3D0CE838" w14:textId="77777777" w:rsidR="003A7456" w:rsidRPr="003A7456" w:rsidRDefault="003A7456" w:rsidP="003A7456">
            <w:pPr>
              <w:jc w:val="center"/>
              <w:rPr>
                <w:rFonts w:ascii="Arial" w:hAnsi="Arial" w:cs="Arial"/>
                <w:szCs w:val="24"/>
              </w:rPr>
            </w:pPr>
          </w:p>
        </w:tc>
        <w:tc>
          <w:tcPr>
            <w:tcW w:w="3190" w:type="dxa"/>
          </w:tcPr>
          <w:p w14:paraId="333576F9" w14:textId="77777777" w:rsidR="003A7456" w:rsidRPr="003A7456" w:rsidRDefault="003A7456" w:rsidP="003A7456">
            <w:pPr>
              <w:jc w:val="center"/>
              <w:rPr>
                <w:rFonts w:ascii="Arial" w:hAnsi="Arial" w:cs="Arial"/>
                <w:i/>
                <w:sz w:val="16"/>
                <w:szCs w:val="16"/>
              </w:rPr>
            </w:pPr>
          </w:p>
        </w:tc>
        <w:tc>
          <w:tcPr>
            <w:tcW w:w="3190" w:type="dxa"/>
          </w:tcPr>
          <w:p w14:paraId="25220500" w14:textId="77777777" w:rsidR="003A7456" w:rsidRPr="003A7456" w:rsidRDefault="003A7456" w:rsidP="003A7456">
            <w:pPr>
              <w:jc w:val="center"/>
              <w:rPr>
                <w:rFonts w:ascii="Arial" w:hAnsi="Arial" w:cs="Arial"/>
                <w:sz w:val="16"/>
                <w:szCs w:val="16"/>
              </w:rPr>
            </w:pPr>
          </w:p>
        </w:tc>
      </w:tr>
    </w:tbl>
    <w:p w14:paraId="5646F95B" w14:textId="77777777" w:rsidR="003A7456" w:rsidRPr="003A7456" w:rsidRDefault="003A7456" w:rsidP="003A7456">
      <w:pPr>
        <w:tabs>
          <w:tab w:val="left" w:pos="1080"/>
        </w:tabs>
        <w:jc w:val="both"/>
        <w:rPr>
          <w:rFonts w:ascii="Arial" w:hAnsi="Arial" w:cs="Arial"/>
          <w:b/>
          <w:szCs w:val="24"/>
        </w:rPr>
      </w:pPr>
    </w:p>
    <w:p w14:paraId="7BD8FC29" w14:textId="77777777" w:rsidR="003A7456" w:rsidRPr="003A7456" w:rsidRDefault="003A7456" w:rsidP="003A7456">
      <w:pPr>
        <w:jc w:val="both"/>
        <w:rPr>
          <w:rFonts w:ascii="Arial" w:hAnsi="Arial" w:cs="Arial"/>
          <w:b/>
          <w:sz w:val="36"/>
        </w:rPr>
      </w:pPr>
    </w:p>
    <w:p w14:paraId="4E4EA482" w14:textId="77777777" w:rsidR="003A7456" w:rsidRPr="003A7456" w:rsidRDefault="003A7456" w:rsidP="003A7456">
      <w:pPr>
        <w:keepNext/>
        <w:keepLines/>
        <w:jc w:val="both"/>
        <w:rPr>
          <w:rFonts w:ascii="Arial" w:hAnsi="Arial" w:cs="Arial"/>
          <w:bCs/>
          <w:sz w:val="22"/>
          <w:szCs w:val="22"/>
        </w:rPr>
      </w:pPr>
    </w:p>
    <w:p w14:paraId="3A09F38E" w14:textId="77777777" w:rsidR="003A7456" w:rsidRPr="003A7456" w:rsidRDefault="003A7456" w:rsidP="003A7456">
      <w:pPr>
        <w:jc w:val="both"/>
        <w:rPr>
          <w:rFonts w:ascii="Arial" w:hAnsi="Arial" w:cs="Arial"/>
          <w:b/>
          <w:color w:val="333333"/>
          <w:sz w:val="18"/>
          <w:szCs w:val="18"/>
          <w:lang w:val="en"/>
        </w:rPr>
      </w:pPr>
      <w:r w:rsidRPr="003A7456">
        <w:rPr>
          <w:rFonts w:ascii="Arial" w:hAnsi="Arial" w:cs="Arial"/>
          <w:b/>
          <w:sz w:val="18"/>
          <w:szCs w:val="18"/>
        </w:rPr>
        <w:t xml:space="preserve">The contracting authority’s note: </w:t>
      </w:r>
      <w:r w:rsidRPr="003A7456">
        <w:rPr>
          <w:rFonts w:ascii="Arial" w:hAnsi="Arial" w:cs="Arial"/>
          <w:b/>
          <w:color w:val="333333"/>
          <w:sz w:val="18"/>
          <w:szCs w:val="18"/>
          <w:lang w:val="en"/>
        </w:rPr>
        <w:t xml:space="preserve">Form must be completed and attached to the bid, </w:t>
      </w:r>
      <w:r w:rsidRPr="003A7456">
        <w:rPr>
          <w:rFonts w:ascii="Arial" w:hAnsi="Arial" w:cs="Arial"/>
          <w:b/>
          <w:color w:val="333333"/>
          <w:sz w:val="18"/>
          <w:szCs w:val="18"/>
          <w:u w:val="single"/>
          <w:lang w:val="en"/>
        </w:rPr>
        <w:t>regardless the fact</w:t>
      </w:r>
      <w:r w:rsidRPr="003A7456">
        <w:rPr>
          <w:rFonts w:ascii="Arial" w:hAnsi="Arial" w:cs="Arial"/>
          <w:b/>
          <w:color w:val="333333"/>
          <w:sz w:val="18"/>
          <w:szCs w:val="18"/>
          <w:lang w:val="en"/>
        </w:rPr>
        <w:t xml:space="preserve"> if you </w:t>
      </w:r>
    </w:p>
    <w:p w14:paraId="2AD170BE" w14:textId="77777777" w:rsidR="003A7456" w:rsidRPr="003A7456" w:rsidRDefault="003A7456" w:rsidP="003A7456">
      <w:pPr>
        <w:jc w:val="both"/>
        <w:rPr>
          <w:rFonts w:ascii="Arial" w:hAnsi="Arial" w:cs="Arial"/>
          <w:b/>
          <w:color w:val="333333"/>
          <w:sz w:val="18"/>
          <w:szCs w:val="18"/>
          <w:lang w:val="en"/>
        </w:rPr>
      </w:pPr>
      <w:r w:rsidRPr="003A7456">
        <w:rPr>
          <w:rFonts w:ascii="Arial" w:hAnsi="Arial" w:cs="Arial"/>
          <w:b/>
          <w:color w:val="333333"/>
          <w:sz w:val="18"/>
          <w:szCs w:val="18"/>
          <w:lang w:val="en"/>
        </w:rPr>
        <w:t xml:space="preserve">                                                         submit bid</w:t>
      </w:r>
      <w:r w:rsidRPr="003A7456">
        <w:rPr>
          <w:rFonts w:ascii="Arial" w:hAnsi="Arial" w:cs="Arial"/>
          <w:bCs/>
          <w:sz w:val="22"/>
          <w:szCs w:val="22"/>
        </w:rPr>
        <w:t xml:space="preserve"> </w:t>
      </w:r>
      <w:r w:rsidRPr="003A7456">
        <w:rPr>
          <w:rFonts w:ascii="Arial" w:hAnsi="Arial" w:cs="Arial"/>
          <w:b/>
          <w:bCs/>
          <w:sz w:val="18"/>
          <w:szCs w:val="18"/>
        </w:rPr>
        <w:t>individually</w:t>
      </w:r>
      <w:r w:rsidRPr="003A7456">
        <w:rPr>
          <w:rFonts w:ascii="Arial" w:hAnsi="Arial" w:cs="Arial"/>
          <w:b/>
          <w:color w:val="333333"/>
          <w:sz w:val="18"/>
          <w:szCs w:val="18"/>
          <w:lang w:val="en"/>
        </w:rPr>
        <w:t xml:space="preserve"> or with a joint bid with subcontractors</w:t>
      </w:r>
    </w:p>
    <w:p w14:paraId="3FDF00EA" w14:textId="77777777" w:rsidR="003A7456" w:rsidRPr="003A7456" w:rsidRDefault="003A7456" w:rsidP="003A7456">
      <w:pPr>
        <w:jc w:val="both"/>
        <w:rPr>
          <w:rFonts w:ascii="Arial" w:hAnsi="Arial" w:cs="Arial"/>
          <w:b/>
          <w:sz w:val="36"/>
        </w:rPr>
      </w:pPr>
    </w:p>
    <w:p w14:paraId="6932ED51" w14:textId="77777777" w:rsidR="003A7456" w:rsidRPr="003A7456" w:rsidRDefault="003A7456" w:rsidP="003A7456">
      <w:pPr>
        <w:jc w:val="both"/>
        <w:rPr>
          <w:rFonts w:ascii="Arial" w:hAnsi="Arial" w:cs="Arial"/>
          <w:b/>
          <w:sz w:val="36"/>
        </w:rPr>
      </w:pPr>
    </w:p>
    <w:p w14:paraId="61C7343C" w14:textId="77777777" w:rsidR="003A7456" w:rsidRPr="003A7456" w:rsidRDefault="003A7456" w:rsidP="003A7456">
      <w:pPr>
        <w:jc w:val="both"/>
        <w:rPr>
          <w:rFonts w:ascii="Arial" w:hAnsi="Arial" w:cs="Arial"/>
          <w:b/>
          <w:caps/>
          <w:sz w:val="24"/>
          <w:szCs w:val="24"/>
          <w:lang w:val="sl-SI" w:eastAsia="sl-SI"/>
        </w:rPr>
      </w:pPr>
      <w:r w:rsidRPr="003A7456">
        <w:rPr>
          <w:rFonts w:ascii="Arial" w:hAnsi="Arial" w:cs="Arial"/>
          <w:b/>
          <w:caps/>
          <w:sz w:val="24"/>
          <w:szCs w:val="24"/>
          <w:lang w:val="sl-SI" w:eastAsia="sl-SI"/>
        </w:rPr>
        <w:tab/>
        <w:t xml:space="preserve">     </w:t>
      </w:r>
    </w:p>
    <w:p w14:paraId="322BCCA5" w14:textId="77777777" w:rsidR="003A7456" w:rsidRPr="003A7456" w:rsidRDefault="003A7456" w:rsidP="003A7456">
      <w:pPr>
        <w:jc w:val="both"/>
        <w:rPr>
          <w:rFonts w:ascii="Arial" w:hAnsi="Arial" w:cs="Arial"/>
          <w:b/>
          <w:caps/>
          <w:sz w:val="24"/>
          <w:szCs w:val="24"/>
          <w:lang w:val="sl-SI" w:eastAsia="sl-SI"/>
        </w:rPr>
      </w:pPr>
    </w:p>
    <w:p w14:paraId="5556B087" w14:textId="77777777" w:rsidR="003A7456" w:rsidRPr="003A7456" w:rsidRDefault="003A7456" w:rsidP="003A7456">
      <w:pPr>
        <w:jc w:val="both"/>
        <w:rPr>
          <w:rFonts w:ascii="Arial" w:hAnsi="Arial" w:cs="Arial"/>
          <w:b/>
          <w:caps/>
          <w:sz w:val="24"/>
          <w:szCs w:val="24"/>
          <w:lang w:val="sl-SI" w:eastAsia="sl-SI"/>
        </w:rPr>
      </w:pPr>
    </w:p>
    <w:p w14:paraId="6FADED7E" w14:textId="77777777" w:rsidR="002D593E" w:rsidRDefault="003A7456" w:rsidP="003A7456">
      <w:pPr>
        <w:ind w:left="6480" w:firstLine="720"/>
        <w:jc w:val="both"/>
        <w:rPr>
          <w:rFonts w:ascii="Arial" w:hAnsi="Arial" w:cs="Arial"/>
          <w:b/>
          <w:caps/>
          <w:sz w:val="24"/>
          <w:szCs w:val="24"/>
          <w:lang w:val="sl-SI" w:eastAsia="sl-SI"/>
        </w:rPr>
      </w:pPr>
      <w:r w:rsidRPr="003A7456">
        <w:rPr>
          <w:rFonts w:ascii="Arial" w:hAnsi="Arial" w:cs="Arial"/>
          <w:b/>
          <w:caps/>
          <w:sz w:val="24"/>
          <w:szCs w:val="24"/>
          <w:lang w:val="sl-SI" w:eastAsia="sl-SI"/>
        </w:rPr>
        <w:t xml:space="preserve">                </w:t>
      </w:r>
    </w:p>
    <w:p w14:paraId="79BF1C08" w14:textId="2FAC19F3" w:rsidR="003A7456" w:rsidRPr="003A7456" w:rsidRDefault="002D593E" w:rsidP="003A7456">
      <w:pPr>
        <w:ind w:left="6480" w:firstLine="720"/>
        <w:jc w:val="both"/>
        <w:rPr>
          <w:rFonts w:ascii="Arial" w:hAnsi="Arial" w:cs="Arial"/>
          <w:b/>
          <w:caps/>
          <w:sz w:val="24"/>
          <w:szCs w:val="24"/>
          <w:lang w:val="sl-SI" w:eastAsia="sl-SI"/>
        </w:rPr>
      </w:pPr>
      <w:r>
        <w:rPr>
          <w:rFonts w:ascii="Arial" w:hAnsi="Arial" w:cs="Arial"/>
          <w:b/>
          <w:caps/>
          <w:sz w:val="24"/>
          <w:szCs w:val="24"/>
          <w:lang w:val="sl-SI" w:eastAsia="sl-SI"/>
        </w:rPr>
        <w:t xml:space="preserve">             </w:t>
      </w:r>
      <w:r w:rsidR="003A7456" w:rsidRPr="003A7456">
        <w:rPr>
          <w:rFonts w:ascii="Arial" w:hAnsi="Arial" w:cs="Arial"/>
          <w:b/>
          <w:caps/>
          <w:sz w:val="24"/>
          <w:szCs w:val="24"/>
          <w:lang w:val="sl-SI" w:eastAsia="sl-SI"/>
        </w:rPr>
        <w:t xml:space="preserve"> FORM  3.1</w:t>
      </w:r>
    </w:p>
    <w:p w14:paraId="1D060C9D" w14:textId="77777777" w:rsidR="003A7456" w:rsidRPr="003A7456" w:rsidRDefault="003A7456" w:rsidP="003A7456">
      <w:pPr>
        <w:jc w:val="both"/>
        <w:rPr>
          <w:rFonts w:ascii="Arial" w:hAnsi="Arial" w:cs="Arial"/>
          <w:b/>
          <w:caps/>
          <w:sz w:val="28"/>
          <w:lang w:val="sl-SI" w:eastAsia="sl-SI"/>
        </w:rPr>
      </w:pPr>
    </w:p>
    <w:p w14:paraId="0C1E928B" w14:textId="77777777" w:rsidR="003A7456" w:rsidRPr="003A7456" w:rsidRDefault="003A7456" w:rsidP="003A7456">
      <w:pPr>
        <w:jc w:val="both"/>
        <w:rPr>
          <w:rFonts w:ascii="Arial" w:hAnsi="Arial" w:cs="Arial"/>
          <w:b/>
          <w:sz w:val="27"/>
          <w:szCs w:val="27"/>
        </w:rPr>
      </w:pPr>
      <w:r w:rsidRPr="003A7456">
        <w:rPr>
          <w:rFonts w:ascii="Arial" w:hAnsi="Arial" w:cs="Arial"/>
          <w:b/>
          <w:sz w:val="27"/>
          <w:szCs w:val="27"/>
        </w:rPr>
        <w:t>THE SUBCONTRACTOR’S AUTHORISATION TO DIRECT PAYMENTS</w:t>
      </w:r>
    </w:p>
    <w:p w14:paraId="0BE8981F" w14:textId="77777777" w:rsidR="003A7456" w:rsidRPr="003A7456" w:rsidRDefault="003A7456" w:rsidP="003A7456">
      <w:pPr>
        <w:jc w:val="both"/>
        <w:rPr>
          <w:rFonts w:ascii="Arial" w:hAnsi="Arial" w:cs="Arial"/>
          <w:b/>
          <w:sz w:val="27"/>
          <w:szCs w:val="27"/>
        </w:rPr>
      </w:pPr>
      <w:r w:rsidRPr="003A7456">
        <w:rPr>
          <w:rFonts w:ascii="Arial" w:hAnsi="Arial" w:cs="Arial"/>
          <w:b/>
          <w:sz w:val="27"/>
          <w:szCs w:val="27"/>
        </w:rPr>
        <w:t xml:space="preserve">MADE BY THE CONTRACTING AUTHORITY TO THE SUBCONTRACTOR(S) </w:t>
      </w:r>
    </w:p>
    <w:p w14:paraId="75208485" w14:textId="77777777" w:rsidR="003A7456" w:rsidRPr="003A7456" w:rsidRDefault="003A7456" w:rsidP="003A7456">
      <w:pPr>
        <w:jc w:val="both"/>
        <w:rPr>
          <w:rFonts w:ascii="Arial" w:hAnsi="Arial" w:cs="Arial"/>
          <w:b/>
          <w:caps/>
          <w:sz w:val="28"/>
          <w:szCs w:val="28"/>
          <w:lang w:val="sl-SI" w:eastAsia="sl-SI"/>
        </w:rPr>
      </w:pPr>
      <w:r w:rsidRPr="003A7456">
        <w:rPr>
          <w:rFonts w:ascii="Arial" w:hAnsi="Arial" w:cs="Arial"/>
          <w:b/>
          <w:sz w:val="27"/>
          <w:szCs w:val="27"/>
        </w:rPr>
        <w:t>AND CONSENT</w:t>
      </w:r>
    </w:p>
    <w:p w14:paraId="7B88E969" w14:textId="77777777" w:rsidR="003A7456" w:rsidRPr="003A7456" w:rsidRDefault="003A7456" w:rsidP="003A7456">
      <w:pPr>
        <w:rPr>
          <w:rFonts w:ascii="Arial" w:hAnsi="Arial" w:cs="Arial"/>
          <w:color w:val="00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528"/>
      </w:tblGrid>
      <w:tr w:rsidR="003A7456" w:rsidRPr="003A7456" w14:paraId="3E26AC9D" w14:textId="77777777" w:rsidTr="00C670DD">
        <w:tc>
          <w:tcPr>
            <w:tcW w:w="4111" w:type="dxa"/>
          </w:tcPr>
          <w:p w14:paraId="4E6F4E2A" w14:textId="77777777" w:rsidR="003A7456" w:rsidRPr="003A7456" w:rsidRDefault="003A7456" w:rsidP="003A7456">
            <w:pPr>
              <w:jc w:val="both"/>
              <w:rPr>
                <w:rFonts w:ascii="Arial" w:hAnsi="Arial" w:cs="Arial"/>
                <w:color w:val="000000"/>
                <w:sz w:val="22"/>
                <w:szCs w:val="22"/>
                <w:lang w:val="sl-SI"/>
              </w:rPr>
            </w:pPr>
            <w:r w:rsidRPr="003A7456">
              <w:rPr>
                <w:rFonts w:ascii="Arial" w:hAnsi="Arial" w:cs="Arial"/>
                <w:color w:val="000000"/>
                <w:sz w:val="22"/>
                <w:szCs w:val="22"/>
              </w:rPr>
              <w:t>Name of the subcontractor:</w:t>
            </w:r>
          </w:p>
        </w:tc>
        <w:tc>
          <w:tcPr>
            <w:tcW w:w="5528" w:type="dxa"/>
          </w:tcPr>
          <w:p w14:paraId="1F168630" w14:textId="77777777" w:rsidR="003A7456" w:rsidRPr="003A7456" w:rsidRDefault="003A7456" w:rsidP="003A7456">
            <w:pPr>
              <w:jc w:val="both"/>
              <w:rPr>
                <w:rFonts w:ascii="Arial" w:hAnsi="Arial" w:cs="Arial"/>
                <w:color w:val="000000"/>
                <w:sz w:val="22"/>
                <w:szCs w:val="22"/>
                <w:lang w:val="sl-SI"/>
              </w:rPr>
            </w:pPr>
          </w:p>
        </w:tc>
      </w:tr>
      <w:tr w:rsidR="003A7456" w:rsidRPr="003A7456" w14:paraId="29D25FB9" w14:textId="77777777" w:rsidTr="00C670DD">
        <w:tc>
          <w:tcPr>
            <w:tcW w:w="4111" w:type="dxa"/>
          </w:tcPr>
          <w:p w14:paraId="6CB8E052" w14:textId="77777777" w:rsidR="003A7456" w:rsidRPr="003A7456" w:rsidRDefault="003A7456" w:rsidP="003A7456">
            <w:pPr>
              <w:rPr>
                <w:rFonts w:ascii="Arial" w:hAnsi="Arial" w:cs="Arial"/>
                <w:color w:val="000000"/>
                <w:sz w:val="22"/>
                <w:szCs w:val="22"/>
                <w:lang w:val="sl-SI"/>
              </w:rPr>
            </w:pPr>
            <w:proofErr w:type="spellStart"/>
            <w:r w:rsidRPr="003A7456">
              <w:rPr>
                <w:rFonts w:ascii="Arial" w:hAnsi="Arial" w:cs="Arial"/>
                <w:color w:val="000000"/>
                <w:sz w:val="22"/>
                <w:szCs w:val="22"/>
                <w:lang w:val="sl-SI"/>
              </w:rPr>
              <w:t>Address</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w:t>
            </w:r>
            <w:proofErr w:type="spellEnd"/>
            <w:r w:rsidRPr="003A7456">
              <w:rPr>
                <w:rFonts w:ascii="Arial" w:hAnsi="Arial" w:cs="Arial"/>
                <w:color w:val="000000"/>
                <w:sz w:val="22"/>
                <w:szCs w:val="22"/>
                <w:lang w:val="sl-SI"/>
              </w:rPr>
              <w:t>:</w:t>
            </w:r>
          </w:p>
        </w:tc>
        <w:tc>
          <w:tcPr>
            <w:tcW w:w="5528" w:type="dxa"/>
          </w:tcPr>
          <w:p w14:paraId="0B82891A" w14:textId="77777777" w:rsidR="003A7456" w:rsidRPr="003A7456" w:rsidRDefault="003A7456" w:rsidP="003A7456">
            <w:pPr>
              <w:jc w:val="both"/>
              <w:rPr>
                <w:rFonts w:ascii="Arial" w:hAnsi="Arial" w:cs="Arial"/>
                <w:color w:val="000000"/>
                <w:sz w:val="22"/>
                <w:szCs w:val="22"/>
                <w:lang w:val="sl-SI"/>
              </w:rPr>
            </w:pPr>
          </w:p>
        </w:tc>
      </w:tr>
      <w:tr w:rsidR="003A7456" w:rsidRPr="003A7456" w14:paraId="4954F613" w14:textId="77777777" w:rsidTr="00C670DD">
        <w:tc>
          <w:tcPr>
            <w:tcW w:w="4111" w:type="dxa"/>
          </w:tcPr>
          <w:p w14:paraId="06AEF54E" w14:textId="77777777" w:rsidR="003A7456" w:rsidRPr="003A7456" w:rsidRDefault="003A7456" w:rsidP="003A7456">
            <w:pPr>
              <w:rPr>
                <w:rFonts w:ascii="Arial" w:hAnsi="Arial" w:cs="Arial"/>
                <w:color w:val="000000"/>
                <w:sz w:val="22"/>
                <w:szCs w:val="22"/>
                <w:lang w:val="sl-SI"/>
              </w:rPr>
            </w:pPr>
            <w:proofErr w:type="spellStart"/>
            <w:r w:rsidRPr="003A7456">
              <w:rPr>
                <w:rFonts w:ascii="Arial" w:hAnsi="Arial" w:cs="Arial"/>
                <w:color w:val="000000"/>
                <w:sz w:val="22"/>
                <w:szCs w:val="22"/>
              </w:rPr>
              <w:t>MunicipalIty</w:t>
            </w:r>
            <w:proofErr w:type="spellEnd"/>
            <w:r w:rsidRPr="003A7456">
              <w:rPr>
                <w:rFonts w:ascii="Arial" w:hAnsi="Arial" w:cs="Arial"/>
                <w:color w:val="000000"/>
                <w:sz w:val="22"/>
                <w:szCs w:val="22"/>
              </w:rPr>
              <w:t xml:space="preserve"> of the subcontractor:</w:t>
            </w:r>
          </w:p>
        </w:tc>
        <w:tc>
          <w:tcPr>
            <w:tcW w:w="5528" w:type="dxa"/>
          </w:tcPr>
          <w:p w14:paraId="0105748D" w14:textId="77777777" w:rsidR="003A7456" w:rsidRPr="003A7456" w:rsidRDefault="003A7456" w:rsidP="003A7456">
            <w:pPr>
              <w:jc w:val="both"/>
              <w:rPr>
                <w:rFonts w:ascii="Arial" w:hAnsi="Arial" w:cs="Arial"/>
                <w:color w:val="000000"/>
                <w:sz w:val="22"/>
                <w:szCs w:val="22"/>
                <w:lang w:val="sl-SI"/>
              </w:rPr>
            </w:pPr>
          </w:p>
        </w:tc>
      </w:tr>
      <w:tr w:rsidR="003A7456" w:rsidRPr="003A7456" w14:paraId="14F3C437" w14:textId="77777777" w:rsidTr="00C670DD">
        <w:tc>
          <w:tcPr>
            <w:tcW w:w="4111" w:type="dxa"/>
          </w:tcPr>
          <w:p w14:paraId="5B71213A" w14:textId="77777777" w:rsidR="003A7456" w:rsidRPr="003A7456" w:rsidRDefault="003A7456" w:rsidP="003A7456">
            <w:pPr>
              <w:rPr>
                <w:rFonts w:ascii="Arial" w:hAnsi="Arial" w:cs="Arial"/>
                <w:sz w:val="21"/>
                <w:szCs w:val="21"/>
              </w:rPr>
            </w:pPr>
            <w:r w:rsidRPr="003A7456">
              <w:rPr>
                <w:rFonts w:ascii="Arial" w:hAnsi="Arial" w:cs="Arial"/>
                <w:sz w:val="21"/>
                <w:szCs w:val="21"/>
              </w:rPr>
              <w:t>Legal representative of the subcontractor:</w:t>
            </w:r>
          </w:p>
        </w:tc>
        <w:tc>
          <w:tcPr>
            <w:tcW w:w="5528" w:type="dxa"/>
          </w:tcPr>
          <w:p w14:paraId="1E1489B6" w14:textId="77777777" w:rsidR="003A7456" w:rsidRPr="003A7456" w:rsidRDefault="003A7456" w:rsidP="003A7456">
            <w:pPr>
              <w:jc w:val="both"/>
              <w:rPr>
                <w:rFonts w:ascii="Arial" w:hAnsi="Arial" w:cs="Arial"/>
                <w:color w:val="000000"/>
                <w:sz w:val="22"/>
                <w:szCs w:val="22"/>
                <w:lang w:val="sl-SI"/>
              </w:rPr>
            </w:pPr>
          </w:p>
        </w:tc>
      </w:tr>
      <w:tr w:rsidR="003A7456" w:rsidRPr="003A7456" w14:paraId="5A7A33C6" w14:textId="77777777" w:rsidTr="00C670DD">
        <w:tc>
          <w:tcPr>
            <w:tcW w:w="4111" w:type="dxa"/>
          </w:tcPr>
          <w:p w14:paraId="66BB3530" w14:textId="77777777" w:rsidR="003A7456" w:rsidRPr="003A7456" w:rsidRDefault="003A7456" w:rsidP="003A7456">
            <w:pPr>
              <w:rPr>
                <w:rFonts w:ascii="Arial" w:hAnsi="Arial" w:cs="Arial"/>
                <w:color w:val="000000"/>
                <w:sz w:val="22"/>
                <w:szCs w:val="22"/>
                <w:lang w:val="sl-SI"/>
              </w:rPr>
            </w:pPr>
            <w:r w:rsidRPr="003A7456">
              <w:rPr>
                <w:rFonts w:ascii="Arial" w:hAnsi="Arial"/>
                <w:sz w:val="22"/>
                <w:lang w:val="sl-SI"/>
              </w:rPr>
              <w:t xml:space="preserve">VAT </w:t>
            </w:r>
            <w:proofErr w:type="spellStart"/>
            <w:r w:rsidRPr="003A7456">
              <w:rPr>
                <w:rFonts w:ascii="Arial" w:hAnsi="Arial"/>
                <w:sz w:val="22"/>
                <w:lang w:val="sl-SI"/>
              </w:rPr>
              <w:t>identification</w:t>
            </w:r>
            <w:proofErr w:type="spellEnd"/>
            <w:r w:rsidRPr="003A7456">
              <w:rPr>
                <w:rFonts w:ascii="Arial" w:hAnsi="Arial"/>
                <w:sz w:val="22"/>
                <w:lang w:val="sl-SI"/>
              </w:rPr>
              <w:t xml:space="preserve"> </w:t>
            </w:r>
            <w:proofErr w:type="spellStart"/>
            <w:r w:rsidRPr="003A7456">
              <w:rPr>
                <w:rFonts w:ascii="Arial" w:hAnsi="Arial"/>
                <w:sz w:val="22"/>
                <w:lang w:val="sl-SI"/>
              </w:rPr>
              <w:t>number</w:t>
            </w:r>
            <w:proofErr w:type="spellEnd"/>
            <w:r w:rsidRPr="003A7456">
              <w:rPr>
                <w:rFonts w:ascii="Arial" w:hAnsi="Arial"/>
                <w:sz w:val="22"/>
                <w:lang w:val="sl-SI"/>
              </w:rPr>
              <w:t>:</w:t>
            </w:r>
          </w:p>
        </w:tc>
        <w:tc>
          <w:tcPr>
            <w:tcW w:w="5528" w:type="dxa"/>
          </w:tcPr>
          <w:p w14:paraId="36F47005" w14:textId="77777777" w:rsidR="003A7456" w:rsidRPr="003A7456" w:rsidRDefault="003A7456" w:rsidP="003A7456">
            <w:pPr>
              <w:jc w:val="both"/>
              <w:rPr>
                <w:rFonts w:ascii="Arial" w:hAnsi="Arial" w:cs="Arial"/>
                <w:color w:val="000000"/>
                <w:sz w:val="22"/>
                <w:szCs w:val="22"/>
                <w:lang w:val="sl-SI"/>
              </w:rPr>
            </w:pPr>
          </w:p>
        </w:tc>
      </w:tr>
    </w:tbl>
    <w:p w14:paraId="1D212978" w14:textId="77777777" w:rsidR="003A7456" w:rsidRPr="003A7456" w:rsidRDefault="003A7456" w:rsidP="003A7456">
      <w:pPr>
        <w:rPr>
          <w:rFonts w:ascii="Arial" w:hAnsi="Arial" w:cs="Arial"/>
          <w:color w:val="000000"/>
          <w:sz w:val="22"/>
          <w:szCs w:val="22"/>
        </w:rPr>
      </w:pPr>
    </w:p>
    <w:p w14:paraId="1C40A1B5" w14:textId="77777777" w:rsidR="003A7456" w:rsidRPr="003A7456" w:rsidRDefault="003A7456" w:rsidP="003A7456">
      <w:pPr>
        <w:spacing w:after="200" w:line="276" w:lineRule="auto"/>
        <w:jc w:val="both"/>
        <w:rPr>
          <w:rFonts w:ascii="Arial" w:eastAsia="Calibri" w:hAnsi="Arial" w:cs="Arial"/>
          <w:sz w:val="22"/>
          <w:szCs w:val="22"/>
          <w:lang w:val="sl-SI"/>
        </w:rPr>
      </w:pPr>
      <w:r w:rsidRPr="003A7456">
        <w:rPr>
          <w:rFonts w:ascii="Arial" w:hAnsi="Arial" w:cs="Arial"/>
          <w:sz w:val="22"/>
          <w:szCs w:val="22"/>
          <w:lang w:val="en" w:eastAsia="sl-SI"/>
        </w:rPr>
        <w:t>In accordance with paragraph 5 of Article 94 of PPA-3 we declare (tick):</w:t>
      </w:r>
    </w:p>
    <w:p w14:paraId="768870AC" w14:textId="77777777" w:rsidR="003A7456" w:rsidRPr="003A7456" w:rsidRDefault="003A7456" w:rsidP="003A7456">
      <w:pPr>
        <w:spacing w:after="200" w:line="276" w:lineRule="auto"/>
        <w:ind w:left="720"/>
        <w:jc w:val="both"/>
        <w:rPr>
          <w:rFonts w:ascii="Arial" w:eastAsia="Calibri" w:hAnsi="Arial" w:cs="Arial"/>
          <w:sz w:val="22"/>
          <w:szCs w:val="22"/>
          <w:lang w:val="sl-SI"/>
        </w:rPr>
      </w:pPr>
      <w:r w:rsidRPr="003A7456">
        <w:rPr>
          <w:rFonts w:ascii="Arial" w:eastAsia="Calibri" w:hAnsi="Arial" w:cs="Arial"/>
          <w:sz w:val="22"/>
          <w:szCs w:val="22"/>
          <w:lang w:val="sl-SI"/>
        </w:rPr>
        <w:fldChar w:fldCharType="begin">
          <w:ffData>
            <w:name w:val="Check1"/>
            <w:enabled/>
            <w:calcOnExit w:val="0"/>
            <w:checkBox>
              <w:sizeAuto/>
              <w:default w:val="0"/>
            </w:checkBox>
          </w:ffData>
        </w:fldChar>
      </w:r>
      <w:r w:rsidRPr="003A7456">
        <w:rPr>
          <w:rFonts w:ascii="Arial" w:eastAsia="Calibri" w:hAnsi="Arial" w:cs="Arial"/>
          <w:sz w:val="22"/>
          <w:szCs w:val="22"/>
          <w:lang w:val="sl-SI"/>
        </w:rPr>
        <w:instrText xml:space="preserve"> FORMCHECKBOX </w:instrText>
      </w:r>
      <w:r w:rsidR="00AF3BB5">
        <w:rPr>
          <w:rFonts w:ascii="Arial" w:eastAsia="Calibri" w:hAnsi="Arial" w:cs="Arial"/>
          <w:sz w:val="22"/>
          <w:szCs w:val="22"/>
          <w:lang w:val="sl-SI"/>
        </w:rPr>
      </w:r>
      <w:r w:rsidR="00AF3BB5">
        <w:rPr>
          <w:rFonts w:ascii="Arial" w:eastAsia="Calibri" w:hAnsi="Arial" w:cs="Arial"/>
          <w:sz w:val="22"/>
          <w:szCs w:val="22"/>
          <w:lang w:val="sl-SI"/>
        </w:rPr>
        <w:fldChar w:fldCharType="separate"/>
      </w:r>
      <w:r w:rsidRPr="003A7456">
        <w:rPr>
          <w:rFonts w:ascii="Arial" w:eastAsia="Calibri" w:hAnsi="Arial" w:cs="Arial"/>
          <w:sz w:val="22"/>
          <w:szCs w:val="22"/>
          <w:lang w:val="sl-SI"/>
        </w:rPr>
        <w:fldChar w:fldCharType="end"/>
      </w:r>
      <w:r w:rsidRPr="003A7456">
        <w:rPr>
          <w:rFonts w:ascii="Arial" w:eastAsia="Calibri" w:hAnsi="Arial" w:cs="Arial"/>
          <w:sz w:val="22"/>
          <w:szCs w:val="22"/>
          <w:lang w:val="sl-SI"/>
        </w:rPr>
        <w:tab/>
        <w:t xml:space="preserve">YES, </w:t>
      </w:r>
      <w:proofErr w:type="spellStart"/>
      <w:r w:rsidRPr="003A7456">
        <w:rPr>
          <w:rFonts w:ascii="Arial" w:eastAsia="Calibri" w:hAnsi="Arial" w:cs="Arial"/>
          <w:sz w:val="22"/>
          <w:szCs w:val="22"/>
          <w:lang w:val="sl-SI"/>
        </w:rPr>
        <w:t>we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authorise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Contracting</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Authority</w:t>
      </w:r>
      <w:proofErr w:type="spellEnd"/>
      <w:r w:rsidRPr="003A7456">
        <w:rPr>
          <w:rFonts w:ascii="Arial" w:eastAsia="Calibri" w:hAnsi="Arial" w:cs="Arial"/>
          <w:sz w:val="22"/>
          <w:szCs w:val="22"/>
          <w:lang w:val="sl-SI"/>
        </w:rPr>
        <w:t xml:space="preserve"> to make </w:t>
      </w:r>
      <w:proofErr w:type="spellStart"/>
      <w:r w:rsidRPr="003A7456">
        <w:rPr>
          <w:rFonts w:ascii="Arial" w:eastAsia="Calibri" w:hAnsi="Arial" w:cs="Arial"/>
          <w:sz w:val="22"/>
          <w:szCs w:val="22"/>
          <w:lang w:val="sl-SI"/>
        </w:rPr>
        <w:t>direct</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payments</w:t>
      </w:r>
      <w:proofErr w:type="spellEnd"/>
      <w:r w:rsidRPr="003A7456">
        <w:rPr>
          <w:rFonts w:ascii="Arial" w:eastAsia="Calibri" w:hAnsi="Arial" w:cs="Arial"/>
          <w:sz w:val="22"/>
          <w:szCs w:val="22"/>
          <w:lang w:val="sl-SI"/>
        </w:rPr>
        <w:t>;</w:t>
      </w:r>
    </w:p>
    <w:p w14:paraId="6B57611B" w14:textId="77777777" w:rsidR="003A7456" w:rsidRPr="003A7456" w:rsidRDefault="003A7456" w:rsidP="003A7456">
      <w:pPr>
        <w:spacing w:after="200" w:line="276" w:lineRule="auto"/>
        <w:ind w:left="720"/>
        <w:jc w:val="both"/>
        <w:rPr>
          <w:rFonts w:ascii="Arial" w:eastAsia="Calibri" w:hAnsi="Arial" w:cs="Arial"/>
          <w:sz w:val="22"/>
          <w:szCs w:val="22"/>
          <w:lang w:val="sl-SI"/>
        </w:rPr>
      </w:pPr>
      <w:r w:rsidRPr="003A7456">
        <w:rPr>
          <w:rFonts w:ascii="Arial" w:eastAsia="Calibri" w:hAnsi="Arial" w:cs="Arial"/>
          <w:sz w:val="22"/>
          <w:szCs w:val="22"/>
          <w:lang w:val="sl-SI"/>
        </w:rPr>
        <w:fldChar w:fldCharType="begin">
          <w:ffData>
            <w:name w:val="Check1"/>
            <w:enabled/>
            <w:calcOnExit w:val="0"/>
            <w:checkBox>
              <w:sizeAuto/>
              <w:default w:val="0"/>
            </w:checkBox>
          </w:ffData>
        </w:fldChar>
      </w:r>
      <w:r w:rsidRPr="003A7456">
        <w:rPr>
          <w:rFonts w:ascii="Arial" w:eastAsia="Calibri" w:hAnsi="Arial" w:cs="Arial"/>
          <w:sz w:val="22"/>
          <w:szCs w:val="22"/>
          <w:lang w:val="sl-SI"/>
        </w:rPr>
        <w:instrText xml:space="preserve"> FORMCHECKBOX </w:instrText>
      </w:r>
      <w:r w:rsidR="00AF3BB5">
        <w:rPr>
          <w:rFonts w:ascii="Arial" w:eastAsia="Calibri" w:hAnsi="Arial" w:cs="Arial"/>
          <w:sz w:val="22"/>
          <w:szCs w:val="22"/>
          <w:lang w:val="sl-SI"/>
        </w:rPr>
      </w:r>
      <w:r w:rsidR="00AF3BB5">
        <w:rPr>
          <w:rFonts w:ascii="Arial" w:eastAsia="Calibri" w:hAnsi="Arial" w:cs="Arial"/>
          <w:sz w:val="22"/>
          <w:szCs w:val="22"/>
          <w:lang w:val="sl-SI"/>
        </w:rPr>
        <w:fldChar w:fldCharType="separate"/>
      </w:r>
      <w:r w:rsidRPr="003A7456">
        <w:rPr>
          <w:rFonts w:ascii="Arial" w:eastAsia="Calibri" w:hAnsi="Arial" w:cs="Arial"/>
          <w:sz w:val="22"/>
          <w:szCs w:val="22"/>
          <w:lang w:val="sl-SI"/>
        </w:rPr>
        <w:fldChar w:fldCharType="end"/>
      </w:r>
      <w:r w:rsidRPr="003A7456">
        <w:rPr>
          <w:rFonts w:ascii="Arial" w:eastAsia="Calibri" w:hAnsi="Arial" w:cs="Arial"/>
          <w:sz w:val="22"/>
          <w:szCs w:val="22"/>
          <w:lang w:val="sl-SI"/>
        </w:rPr>
        <w:tab/>
        <w:t xml:space="preserve">NO, </w:t>
      </w:r>
      <w:proofErr w:type="spellStart"/>
      <w:r w:rsidRPr="003A7456">
        <w:rPr>
          <w:rFonts w:ascii="Arial" w:eastAsia="Calibri" w:hAnsi="Arial" w:cs="Arial"/>
          <w:sz w:val="22"/>
          <w:szCs w:val="22"/>
          <w:lang w:val="sl-SI"/>
        </w:rPr>
        <w:t>we</w:t>
      </w:r>
      <w:proofErr w:type="spellEnd"/>
      <w:r w:rsidRPr="003A7456">
        <w:rPr>
          <w:rFonts w:ascii="Arial" w:eastAsia="Calibri" w:hAnsi="Arial" w:cs="Arial"/>
          <w:sz w:val="22"/>
          <w:szCs w:val="22"/>
          <w:lang w:val="sl-SI"/>
        </w:rPr>
        <w:t xml:space="preserve"> do not </w:t>
      </w:r>
      <w:proofErr w:type="spellStart"/>
      <w:r w:rsidRPr="003A7456">
        <w:rPr>
          <w:rFonts w:ascii="Arial" w:eastAsia="Calibri" w:hAnsi="Arial" w:cs="Arial"/>
          <w:sz w:val="22"/>
          <w:szCs w:val="22"/>
          <w:lang w:val="sl-SI"/>
        </w:rPr>
        <w:t>require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direct</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payments</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by</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the</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Contracting</w:t>
      </w:r>
      <w:proofErr w:type="spellEnd"/>
      <w:r w:rsidRPr="003A7456">
        <w:rPr>
          <w:rFonts w:ascii="Arial" w:eastAsia="Calibri" w:hAnsi="Arial" w:cs="Arial"/>
          <w:sz w:val="22"/>
          <w:szCs w:val="22"/>
          <w:lang w:val="sl-SI"/>
        </w:rPr>
        <w:t xml:space="preserve"> </w:t>
      </w:r>
      <w:proofErr w:type="spellStart"/>
      <w:r w:rsidRPr="003A7456">
        <w:rPr>
          <w:rFonts w:ascii="Arial" w:eastAsia="Calibri" w:hAnsi="Arial" w:cs="Arial"/>
          <w:sz w:val="22"/>
          <w:szCs w:val="22"/>
          <w:lang w:val="sl-SI"/>
        </w:rPr>
        <w:t>Authority</w:t>
      </w:r>
      <w:proofErr w:type="spellEnd"/>
    </w:p>
    <w:p w14:paraId="123534EF" w14:textId="77777777" w:rsidR="003A7456" w:rsidRPr="003A7456" w:rsidRDefault="003A7456" w:rsidP="003A7456">
      <w:pPr>
        <w:rPr>
          <w:rFonts w:ascii="Arial" w:hAnsi="Arial" w:cs="Arial"/>
          <w:sz w:val="22"/>
          <w:szCs w:val="22"/>
          <w:lang w:val="en" w:eastAsia="sl-SI"/>
        </w:rPr>
      </w:pPr>
    </w:p>
    <w:p w14:paraId="1E3C6C80" w14:textId="77777777" w:rsidR="003A7456" w:rsidRPr="003A7456" w:rsidRDefault="003A7456" w:rsidP="003A7456">
      <w:pPr>
        <w:rPr>
          <w:rFonts w:ascii="Arial" w:hAnsi="Arial" w:cs="Arial"/>
          <w:sz w:val="22"/>
          <w:szCs w:val="22"/>
          <w:lang w:val="en" w:eastAsia="sl-SI"/>
        </w:rPr>
      </w:pPr>
      <w:r w:rsidRPr="003A7456">
        <w:rPr>
          <w:rFonts w:ascii="Arial" w:hAnsi="Arial" w:cs="Arial"/>
          <w:sz w:val="22"/>
          <w:szCs w:val="22"/>
          <w:lang w:val="en" w:eastAsia="sl-SI"/>
        </w:rPr>
        <w:t>Subcontractors who authorize the Contracting Authority to make direct payments and above tick YES, by signing this statement give consent to the Contracting Authority to pay the subcontractors' claims against the bidder.</w:t>
      </w:r>
    </w:p>
    <w:p w14:paraId="0F1B1C68" w14:textId="77777777" w:rsidR="003A7456" w:rsidRPr="003A7456" w:rsidRDefault="003A7456" w:rsidP="003A7456">
      <w:pPr>
        <w:rPr>
          <w:rFonts w:ascii="Arial" w:eastAsia="Calibri" w:hAnsi="Arial" w:cs="Arial"/>
          <w:sz w:val="22"/>
          <w:szCs w:val="22"/>
          <w:lang w:val="sl-SI" w:eastAsia="sl-SI"/>
        </w:rPr>
      </w:pPr>
    </w:p>
    <w:p w14:paraId="1E1D7436" w14:textId="77777777" w:rsidR="003A7456" w:rsidRPr="003A7456" w:rsidRDefault="003A7456" w:rsidP="003A7456">
      <w:pPr>
        <w:jc w:val="both"/>
        <w:rPr>
          <w:rFonts w:ascii="Arial" w:hAnsi="Arial" w:cs="Arial"/>
          <w:sz w:val="21"/>
          <w:szCs w:val="21"/>
          <w:lang w:val="sl-SI"/>
        </w:rPr>
      </w:pPr>
      <w:r w:rsidRPr="003A7456">
        <w:rPr>
          <w:rFonts w:ascii="Arial" w:hAnsi="Arial" w:cs="Arial"/>
          <w:sz w:val="22"/>
          <w:szCs w:val="22"/>
          <w:lang w:val="en" w:eastAsia="sl-SI"/>
        </w:rPr>
        <w:t xml:space="preserve">If the bidder will carry out the contract with subcontractors, it must provide the list of all subcontractors and </w:t>
      </w:r>
      <w:proofErr w:type="spellStart"/>
      <w:r w:rsidRPr="003A7456">
        <w:rPr>
          <w:rFonts w:ascii="Arial" w:hAnsi="Arial" w:cs="Arial"/>
          <w:color w:val="000000"/>
          <w:sz w:val="22"/>
          <w:szCs w:val="22"/>
          <w:lang w:val="sl-SI"/>
        </w:rPr>
        <w:t>type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work</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that</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subcontractors</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will</w:t>
      </w:r>
      <w:proofErr w:type="spellEnd"/>
      <w:r w:rsidRPr="003A7456">
        <w:rPr>
          <w:rFonts w:ascii="Arial" w:hAnsi="Arial" w:cs="Arial"/>
          <w:color w:val="000000"/>
          <w:sz w:val="22"/>
          <w:szCs w:val="22"/>
          <w:lang w:val="sl-SI"/>
        </w:rPr>
        <w:t xml:space="preserve"> be </w:t>
      </w:r>
      <w:proofErr w:type="spellStart"/>
      <w:r w:rsidRPr="003A7456">
        <w:rPr>
          <w:rFonts w:ascii="Arial" w:hAnsi="Arial" w:cs="Arial"/>
          <w:color w:val="000000"/>
          <w:sz w:val="22"/>
          <w:szCs w:val="22"/>
          <w:lang w:val="sl-SI"/>
        </w:rPr>
        <w:t>undertaking</w:t>
      </w:r>
      <w:proofErr w:type="spellEnd"/>
      <w:r w:rsidRPr="003A7456">
        <w:rPr>
          <w:rFonts w:ascii="Arial" w:hAnsi="Arial" w:cs="Arial"/>
          <w:sz w:val="22"/>
          <w:szCs w:val="22"/>
          <w:lang w:val="en" w:eastAsia="sl-SI"/>
        </w:rPr>
        <w:t xml:space="preserve">, </w:t>
      </w:r>
      <w:r w:rsidRPr="003A7456">
        <w:rPr>
          <w:rFonts w:ascii="Arial" w:hAnsi="Arial" w:cs="Arial"/>
          <w:sz w:val="22"/>
          <w:szCs w:val="22"/>
        </w:rPr>
        <w:t>contact information and legal representatives of subcontractors</w:t>
      </w:r>
      <w:r w:rsidRPr="003A7456">
        <w:rPr>
          <w:rFonts w:ascii="Arial" w:hAnsi="Arial" w:cs="Arial"/>
          <w:color w:val="000000"/>
          <w:sz w:val="22"/>
          <w:szCs w:val="22"/>
          <w:lang w:val="sl-SI"/>
        </w:rPr>
        <w:t xml:space="preserve"> and </w:t>
      </w:r>
      <w:proofErr w:type="spellStart"/>
      <w:r w:rsidRPr="003A7456">
        <w:rPr>
          <w:rFonts w:ascii="Arial" w:hAnsi="Arial" w:cs="Arial"/>
          <w:color w:val="000000"/>
          <w:sz w:val="22"/>
          <w:szCs w:val="22"/>
          <w:lang w:val="sl-SI"/>
        </w:rPr>
        <w:t>complete</w:t>
      </w:r>
      <w:proofErr w:type="spellEnd"/>
      <w:r w:rsidRPr="003A7456">
        <w:rPr>
          <w:rFonts w:ascii="Arial" w:hAnsi="Arial" w:cs="Arial"/>
          <w:color w:val="000000"/>
          <w:sz w:val="22"/>
          <w:szCs w:val="22"/>
          <w:lang w:val="sl-SI"/>
        </w:rPr>
        <w:t xml:space="preserve"> </w:t>
      </w:r>
      <w:r w:rsidRPr="003A7456">
        <w:rPr>
          <w:rFonts w:ascii="Arial" w:hAnsi="Arial" w:cs="Arial"/>
          <w:sz w:val="22"/>
          <w:szCs w:val="22"/>
          <w:lang w:val="en" w:eastAsia="sl-SI"/>
        </w:rPr>
        <w:t xml:space="preserve">a ESPD form of subcontractors in accordance with 79. Article of PPA-3 and accompanied by a request for direct payment of the subcontractor if requested by the </w:t>
      </w:r>
      <w:r w:rsidRPr="003A7456">
        <w:rPr>
          <w:rFonts w:ascii="Arial" w:hAnsi="Arial" w:cs="Arial"/>
          <w:sz w:val="21"/>
          <w:szCs w:val="21"/>
          <w:lang w:val="en" w:eastAsia="sl-SI"/>
        </w:rPr>
        <w:t xml:space="preserve">subcontractor. </w:t>
      </w:r>
    </w:p>
    <w:p w14:paraId="6AFFF875" w14:textId="77777777" w:rsidR="003A7456" w:rsidRPr="003A7456" w:rsidRDefault="003A7456" w:rsidP="003A7456">
      <w:pPr>
        <w:jc w:val="both"/>
        <w:rPr>
          <w:rFonts w:ascii="Arial" w:hAnsi="Arial" w:cs="Arial"/>
          <w:color w:val="000000"/>
          <w:sz w:val="24"/>
          <w:lang w:val="sl-SI"/>
        </w:rPr>
      </w:pPr>
    </w:p>
    <w:p w14:paraId="78EB8D39" w14:textId="77777777" w:rsidR="003A7456" w:rsidRPr="003A7456" w:rsidRDefault="003A7456" w:rsidP="003A7456">
      <w:pPr>
        <w:jc w:val="both"/>
        <w:rPr>
          <w:rFonts w:ascii="Arial" w:hAnsi="Arial" w:cs="Arial"/>
          <w:color w:val="000000"/>
          <w:sz w:val="24"/>
          <w:lang w:val="sl-SI"/>
        </w:rPr>
      </w:pPr>
    </w:p>
    <w:p w14:paraId="7F95B31F" w14:textId="77777777" w:rsidR="003A7456" w:rsidRPr="003A7456" w:rsidRDefault="003A7456" w:rsidP="003A7456">
      <w:pPr>
        <w:jc w:val="both"/>
        <w:rPr>
          <w:rFonts w:ascii="Arial" w:hAnsi="Arial" w:cs="Arial"/>
          <w:szCs w:val="24"/>
        </w:rPr>
      </w:pPr>
      <w:r w:rsidRPr="003A7456">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3A7456" w:rsidRPr="003A7456" w14:paraId="618C71AD" w14:textId="77777777" w:rsidTr="00C670DD">
        <w:tc>
          <w:tcPr>
            <w:tcW w:w="3190" w:type="dxa"/>
          </w:tcPr>
          <w:p w14:paraId="2D05B05D" w14:textId="77777777" w:rsidR="003A7456" w:rsidRPr="003A7456" w:rsidRDefault="003A7456" w:rsidP="003A7456">
            <w:pPr>
              <w:jc w:val="both"/>
              <w:rPr>
                <w:rFonts w:ascii="Arial" w:hAnsi="Arial" w:cs="Arial"/>
                <w:szCs w:val="24"/>
              </w:rPr>
            </w:pPr>
          </w:p>
        </w:tc>
        <w:tc>
          <w:tcPr>
            <w:tcW w:w="3190" w:type="dxa"/>
          </w:tcPr>
          <w:p w14:paraId="4E4B9C40" w14:textId="77777777" w:rsidR="003A7456" w:rsidRPr="003A7456" w:rsidRDefault="003A7456" w:rsidP="003A7456">
            <w:pPr>
              <w:jc w:val="both"/>
              <w:rPr>
                <w:rFonts w:ascii="Arial" w:hAnsi="Arial" w:cs="Arial"/>
                <w:szCs w:val="24"/>
              </w:rPr>
            </w:pPr>
          </w:p>
        </w:tc>
        <w:tc>
          <w:tcPr>
            <w:tcW w:w="3190" w:type="dxa"/>
          </w:tcPr>
          <w:p w14:paraId="45B6337E" w14:textId="77777777" w:rsidR="003A7456" w:rsidRPr="003A7456" w:rsidRDefault="003A7456" w:rsidP="003A7456">
            <w:pPr>
              <w:jc w:val="center"/>
              <w:rPr>
                <w:rFonts w:ascii="Arial" w:hAnsi="Arial" w:cs="Arial"/>
                <w:szCs w:val="24"/>
              </w:rPr>
            </w:pPr>
            <w:r w:rsidRPr="003A7456">
              <w:rPr>
                <w:rFonts w:ascii="Arial" w:hAnsi="Arial" w:cs="Arial"/>
                <w:szCs w:val="24"/>
              </w:rPr>
              <w:t>The subcontractor:</w:t>
            </w:r>
          </w:p>
          <w:p w14:paraId="79E2465B" w14:textId="77777777" w:rsidR="003A7456" w:rsidRPr="003A7456" w:rsidRDefault="003A7456" w:rsidP="003A7456">
            <w:pPr>
              <w:jc w:val="center"/>
              <w:rPr>
                <w:rFonts w:ascii="Arial" w:hAnsi="Arial" w:cs="Arial"/>
                <w:szCs w:val="24"/>
              </w:rPr>
            </w:pPr>
          </w:p>
          <w:p w14:paraId="78B20C3D" w14:textId="77777777" w:rsidR="003A7456" w:rsidRPr="003A7456" w:rsidRDefault="003A7456" w:rsidP="003A7456">
            <w:pPr>
              <w:jc w:val="center"/>
              <w:rPr>
                <w:rFonts w:ascii="Arial" w:hAnsi="Arial" w:cs="Arial"/>
                <w:szCs w:val="24"/>
              </w:rPr>
            </w:pPr>
          </w:p>
        </w:tc>
      </w:tr>
      <w:tr w:rsidR="003A7456" w:rsidRPr="003A7456" w14:paraId="2DF5F181" w14:textId="77777777" w:rsidTr="00C670DD">
        <w:trPr>
          <w:trHeight w:hRule="exact" w:val="500"/>
        </w:trPr>
        <w:tc>
          <w:tcPr>
            <w:tcW w:w="3190" w:type="dxa"/>
          </w:tcPr>
          <w:p w14:paraId="63F1DAE1" w14:textId="77777777" w:rsidR="003A7456" w:rsidRPr="003A7456" w:rsidRDefault="003A7456" w:rsidP="003A7456">
            <w:pPr>
              <w:jc w:val="both"/>
              <w:rPr>
                <w:rFonts w:ascii="Arial" w:hAnsi="Arial" w:cs="Arial"/>
                <w:szCs w:val="24"/>
              </w:rPr>
            </w:pPr>
          </w:p>
        </w:tc>
        <w:tc>
          <w:tcPr>
            <w:tcW w:w="3190" w:type="dxa"/>
          </w:tcPr>
          <w:p w14:paraId="5066CC32" w14:textId="77777777" w:rsidR="003A7456" w:rsidRPr="003A7456" w:rsidRDefault="003A7456" w:rsidP="003A7456">
            <w:pPr>
              <w:jc w:val="center"/>
              <w:rPr>
                <w:rFonts w:ascii="Arial" w:hAnsi="Arial" w:cs="Arial"/>
                <w:szCs w:val="24"/>
              </w:rPr>
            </w:pPr>
          </w:p>
        </w:tc>
        <w:tc>
          <w:tcPr>
            <w:tcW w:w="3190" w:type="dxa"/>
            <w:tcBorders>
              <w:bottom w:val="dashed" w:sz="6" w:space="0" w:color="auto"/>
            </w:tcBorders>
          </w:tcPr>
          <w:p w14:paraId="12B46791" w14:textId="77777777" w:rsidR="003A7456" w:rsidRPr="003A7456" w:rsidRDefault="003A7456" w:rsidP="003A7456">
            <w:pPr>
              <w:jc w:val="center"/>
              <w:rPr>
                <w:rFonts w:ascii="Arial" w:hAnsi="Arial" w:cs="Arial"/>
                <w:i/>
                <w:szCs w:val="24"/>
              </w:rPr>
            </w:pPr>
          </w:p>
        </w:tc>
      </w:tr>
      <w:tr w:rsidR="003A7456" w:rsidRPr="003A7456" w14:paraId="5AFAB376" w14:textId="77777777" w:rsidTr="00C670DD">
        <w:trPr>
          <w:trHeight w:val="86"/>
        </w:trPr>
        <w:tc>
          <w:tcPr>
            <w:tcW w:w="3190" w:type="dxa"/>
            <w:tcBorders>
              <w:top w:val="dashed" w:sz="4" w:space="0" w:color="auto"/>
            </w:tcBorders>
          </w:tcPr>
          <w:p w14:paraId="4F3EB4CF"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place</w:t>
            </w:r>
            <w:proofErr w:type="gramEnd"/>
            <w:r w:rsidRPr="003A7456">
              <w:rPr>
                <w:rFonts w:ascii="Arial" w:hAnsi="Arial"/>
                <w:i/>
                <w:sz w:val="16"/>
              </w:rPr>
              <w:t>, date)</w:t>
            </w:r>
          </w:p>
        </w:tc>
        <w:tc>
          <w:tcPr>
            <w:tcW w:w="3190" w:type="dxa"/>
          </w:tcPr>
          <w:p w14:paraId="33AB45F6" w14:textId="77777777" w:rsidR="003A7456" w:rsidRPr="003A7456" w:rsidRDefault="003A7456" w:rsidP="003A7456">
            <w:pPr>
              <w:jc w:val="center"/>
              <w:rPr>
                <w:rFonts w:ascii="Arial" w:hAnsi="Arial"/>
                <w:i/>
                <w:sz w:val="16"/>
              </w:rPr>
            </w:pPr>
            <w:r w:rsidRPr="003A7456">
              <w:rPr>
                <w:rFonts w:ascii="Arial" w:hAnsi="Arial"/>
                <w:i/>
                <w:sz w:val="16"/>
              </w:rPr>
              <w:t>(stamp)</w:t>
            </w:r>
          </w:p>
        </w:tc>
        <w:tc>
          <w:tcPr>
            <w:tcW w:w="3190" w:type="dxa"/>
            <w:tcBorders>
              <w:top w:val="dashed" w:sz="4" w:space="0" w:color="auto"/>
            </w:tcBorders>
          </w:tcPr>
          <w:p w14:paraId="4CA7C343"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signature</w:t>
            </w:r>
            <w:proofErr w:type="gramEnd"/>
            <w:r w:rsidRPr="003A7456">
              <w:rPr>
                <w:rFonts w:ascii="Arial" w:hAnsi="Arial"/>
                <w:i/>
                <w:sz w:val="16"/>
              </w:rPr>
              <w:t xml:space="preserve"> of the representative)</w:t>
            </w:r>
          </w:p>
        </w:tc>
      </w:tr>
    </w:tbl>
    <w:p w14:paraId="5EC392B4" w14:textId="77777777" w:rsidR="003A7456" w:rsidRPr="003A7456" w:rsidRDefault="003A7456" w:rsidP="003A7456">
      <w:pPr>
        <w:jc w:val="both"/>
        <w:rPr>
          <w:rFonts w:ascii="Arial" w:hAnsi="Arial" w:cs="Arial"/>
          <w:color w:val="000000"/>
          <w:sz w:val="24"/>
          <w:lang w:val="sl-SI"/>
        </w:rPr>
      </w:pPr>
    </w:p>
    <w:p w14:paraId="0FDFDF42" w14:textId="77777777" w:rsidR="003A7456" w:rsidRPr="003A7456" w:rsidRDefault="003A7456" w:rsidP="003A7456">
      <w:pPr>
        <w:jc w:val="both"/>
        <w:rPr>
          <w:rFonts w:ascii="Arial" w:hAnsi="Arial" w:cs="Arial"/>
          <w:color w:val="000000"/>
          <w:sz w:val="24"/>
          <w:lang w:val="sl-SI"/>
        </w:rPr>
      </w:pPr>
    </w:p>
    <w:p w14:paraId="1A848E9E" w14:textId="77777777" w:rsidR="003A7456" w:rsidRPr="003A7456" w:rsidRDefault="003A7456" w:rsidP="003A7456">
      <w:pPr>
        <w:jc w:val="both"/>
        <w:rPr>
          <w:b/>
          <w:sz w:val="24"/>
          <w:lang w:val="sl-SI" w:eastAsia="sl-SI"/>
        </w:rPr>
      </w:pPr>
    </w:p>
    <w:p w14:paraId="6A5FFA3E" w14:textId="77777777" w:rsidR="003A7456" w:rsidRPr="003A7456" w:rsidRDefault="003A7456" w:rsidP="003A7456">
      <w:pPr>
        <w:jc w:val="center"/>
        <w:rPr>
          <w:rFonts w:ascii="Arial" w:hAnsi="Arial" w:cs="Arial"/>
          <w:b/>
          <w:caps/>
          <w:sz w:val="22"/>
          <w:szCs w:val="22"/>
        </w:rPr>
      </w:pPr>
    </w:p>
    <w:p w14:paraId="7F101B39" w14:textId="77777777" w:rsidR="003A7456" w:rsidRPr="003A7456" w:rsidRDefault="003A7456" w:rsidP="003A7456">
      <w:pPr>
        <w:ind w:left="-142" w:firstLine="142"/>
        <w:jc w:val="both"/>
        <w:rPr>
          <w:rFonts w:ascii="Arial" w:hAnsi="Arial" w:cs="Arial"/>
          <w:b/>
          <w:sz w:val="16"/>
          <w:szCs w:val="16"/>
        </w:rPr>
      </w:pPr>
      <w:r w:rsidRPr="003A7456">
        <w:rPr>
          <w:rFonts w:ascii="Arial" w:hAnsi="Arial" w:cs="Arial"/>
          <w:b/>
          <w:sz w:val="16"/>
          <w:szCs w:val="16"/>
        </w:rPr>
        <w:t xml:space="preserve">                                                     </w:t>
      </w:r>
    </w:p>
    <w:p w14:paraId="27F15FD5" w14:textId="77777777" w:rsidR="003A7456" w:rsidRPr="003A7456" w:rsidRDefault="003A7456" w:rsidP="003A7456">
      <w:pPr>
        <w:ind w:left="-142" w:firstLine="142"/>
        <w:jc w:val="both"/>
        <w:rPr>
          <w:rFonts w:ascii="Arial" w:hAnsi="Arial" w:cs="Arial"/>
          <w:sz w:val="18"/>
          <w:szCs w:val="18"/>
        </w:rPr>
      </w:pPr>
    </w:p>
    <w:p w14:paraId="71F6273F" w14:textId="77777777" w:rsidR="003A7456" w:rsidRPr="003A7456" w:rsidRDefault="003A7456" w:rsidP="003A7456">
      <w:pPr>
        <w:jc w:val="both"/>
        <w:rPr>
          <w:rFonts w:ascii="Arial" w:hAnsi="Arial" w:cs="Arial"/>
          <w:sz w:val="18"/>
          <w:szCs w:val="18"/>
        </w:rPr>
      </w:pPr>
      <w:r w:rsidRPr="003A7456">
        <w:rPr>
          <w:rFonts w:ascii="Arial" w:hAnsi="Arial" w:cs="Arial"/>
          <w:b/>
          <w:sz w:val="18"/>
          <w:szCs w:val="18"/>
        </w:rPr>
        <w:t xml:space="preserve">The contracting authority’s note: </w:t>
      </w:r>
      <w:r w:rsidRPr="003A7456">
        <w:rPr>
          <w:rFonts w:ascii="Arial" w:hAnsi="Arial" w:cs="Arial"/>
          <w:b/>
          <w:color w:val="333333"/>
          <w:sz w:val="18"/>
          <w:szCs w:val="18"/>
          <w:lang w:val="en"/>
        </w:rPr>
        <w:t>Form must be completed and attached to the bid, for each subcontractor.</w:t>
      </w:r>
    </w:p>
    <w:p w14:paraId="0B4C96EC" w14:textId="77777777" w:rsidR="003A7456" w:rsidRPr="003A7456" w:rsidRDefault="003A7456" w:rsidP="003A7456">
      <w:pPr>
        <w:ind w:left="2160"/>
        <w:jc w:val="both"/>
        <w:rPr>
          <w:rFonts w:ascii="Arial" w:hAnsi="Arial" w:cs="Arial"/>
          <w:b/>
          <w:sz w:val="18"/>
          <w:szCs w:val="18"/>
        </w:rPr>
      </w:pPr>
      <w:r w:rsidRPr="003A7456">
        <w:rPr>
          <w:rFonts w:ascii="Arial" w:hAnsi="Arial" w:cs="Arial"/>
          <w:b/>
          <w:sz w:val="16"/>
          <w:szCs w:val="16"/>
        </w:rPr>
        <w:t xml:space="preserve">  </w:t>
      </w:r>
      <w:r w:rsidRPr="003A7456">
        <w:rPr>
          <w:rFonts w:ascii="Arial" w:hAnsi="Arial" w:cs="Arial"/>
          <w:b/>
          <w:sz w:val="18"/>
          <w:szCs w:val="18"/>
        </w:rPr>
        <w:t>The bidder, who does not act with subcontractors, does not need to submit this form.</w:t>
      </w:r>
    </w:p>
    <w:p w14:paraId="1446991B" w14:textId="77777777" w:rsidR="003A7456" w:rsidRPr="003A7456" w:rsidRDefault="003A7456" w:rsidP="003A7456">
      <w:pPr>
        <w:ind w:left="2160"/>
        <w:jc w:val="both"/>
        <w:rPr>
          <w:rFonts w:ascii="Arial" w:hAnsi="Arial" w:cs="Arial"/>
          <w:b/>
          <w:sz w:val="18"/>
          <w:szCs w:val="18"/>
        </w:rPr>
      </w:pPr>
    </w:p>
    <w:p w14:paraId="736C4B37" w14:textId="77777777" w:rsidR="003A7456" w:rsidRPr="003A7456" w:rsidRDefault="003A7456" w:rsidP="003A7456">
      <w:pPr>
        <w:ind w:left="2160"/>
        <w:jc w:val="both"/>
        <w:rPr>
          <w:rFonts w:ascii="Arial" w:hAnsi="Arial" w:cs="Arial"/>
          <w:b/>
          <w:sz w:val="18"/>
          <w:szCs w:val="18"/>
        </w:rPr>
      </w:pPr>
    </w:p>
    <w:p w14:paraId="1C8E75D8" w14:textId="77777777" w:rsidR="003A7456" w:rsidRPr="003A7456" w:rsidRDefault="003A7456" w:rsidP="003A7456">
      <w:pPr>
        <w:ind w:left="2160"/>
        <w:jc w:val="both"/>
        <w:rPr>
          <w:rFonts w:ascii="Arial" w:hAnsi="Arial" w:cs="Arial"/>
          <w:b/>
          <w:sz w:val="18"/>
          <w:szCs w:val="18"/>
        </w:rPr>
      </w:pPr>
    </w:p>
    <w:p w14:paraId="204B927F" w14:textId="77777777" w:rsidR="003A7456" w:rsidRPr="003A7456" w:rsidRDefault="003A7456" w:rsidP="003A7456">
      <w:pPr>
        <w:ind w:left="2160"/>
        <w:jc w:val="both"/>
        <w:rPr>
          <w:rFonts w:ascii="Arial" w:hAnsi="Arial" w:cs="Arial"/>
          <w:b/>
          <w:sz w:val="18"/>
          <w:szCs w:val="18"/>
        </w:rPr>
      </w:pPr>
    </w:p>
    <w:p w14:paraId="0E3FE05D" w14:textId="77777777" w:rsidR="003A7456" w:rsidRPr="003A7456" w:rsidRDefault="003A7456" w:rsidP="003A7456">
      <w:pPr>
        <w:ind w:left="2160"/>
        <w:jc w:val="both"/>
        <w:rPr>
          <w:rFonts w:ascii="Arial" w:hAnsi="Arial" w:cs="Arial"/>
          <w:b/>
          <w:sz w:val="18"/>
          <w:szCs w:val="18"/>
        </w:rPr>
      </w:pPr>
    </w:p>
    <w:p w14:paraId="438F1B8A" w14:textId="77777777" w:rsidR="003A7456" w:rsidRPr="003A7456" w:rsidRDefault="003A7456" w:rsidP="003A7456">
      <w:pPr>
        <w:ind w:left="2160"/>
        <w:jc w:val="both"/>
        <w:rPr>
          <w:rFonts w:ascii="Arial" w:hAnsi="Arial" w:cs="Arial"/>
          <w:b/>
          <w:sz w:val="18"/>
          <w:szCs w:val="18"/>
        </w:rPr>
      </w:pPr>
    </w:p>
    <w:p w14:paraId="6420491C" w14:textId="77777777" w:rsidR="003A7456" w:rsidRPr="003A7456" w:rsidRDefault="003A7456" w:rsidP="003A7456">
      <w:pPr>
        <w:ind w:left="2160"/>
        <w:jc w:val="both"/>
        <w:rPr>
          <w:rFonts w:ascii="Arial" w:hAnsi="Arial" w:cs="Arial"/>
          <w:b/>
          <w:sz w:val="18"/>
          <w:szCs w:val="18"/>
        </w:rPr>
      </w:pPr>
    </w:p>
    <w:p w14:paraId="45A1980E" w14:textId="786C591D" w:rsidR="003A7456" w:rsidRDefault="003A7456" w:rsidP="003A7456">
      <w:pPr>
        <w:ind w:left="2160"/>
        <w:jc w:val="both"/>
        <w:rPr>
          <w:rFonts w:ascii="Arial" w:hAnsi="Arial" w:cs="Arial"/>
          <w:b/>
          <w:sz w:val="18"/>
          <w:szCs w:val="18"/>
        </w:rPr>
      </w:pPr>
    </w:p>
    <w:p w14:paraId="6FA3A591" w14:textId="7413AB93" w:rsidR="002D593E" w:rsidRDefault="002D593E" w:rsidP="003A7456">
      <w:pPr>
        <w:ind w:left="2160"/>
        <w:jc w:val="both"/>
        <w:rPr>
          <w:rFonts w:ascii="Arial" w:hAnsi="Arial" w:cs="Arial"/>
          <w:b/>
          <w:sz w:val="18"/>
          <w:szCs w:val="18"/>
        </w:rPr>
      </w:pPr>
    </w:p>
    <w:p w14:paraId="31AA2901" w14:textId="67F3D5EA" w:rsidR="002D593E" w:rsidRDefault="002D593E" w:rsidP="003A7456">
      <w:pPr>
        <w:ind w:left="2160"/>
        <w:jc w:val="both"/>
        <w:rPr>
          <w:rFonts w:ascii="Arial" w:hAnsi="Arial" w:cs="Arial"/>
          <w:b/>
          <w:sz w:val="18"/>
          <w:szCs w:val="18"/>
        </w:rPr>
      </w:pPr>
    </w:p>
    <w:p w14:paraId="106267F3" w14:textId="77777777" w:rsidR="002D593E" w:rsidRPr="003A7456" w:rsidRDefault="002D593E" w:rsidP="003A7456">
      <w:pPr>
        <w:ind w:left="2160"/>
        <w:jc w:val="both"/>
        <w:rPr>
          <w:rFonts w:ascii="Arial" w:hAnsi="Arial" w:cs="Arial"/>
          <w:b/>
          <w:sz w:val="18"/>
          <w:szCs w:val="18"/>
        </w:rPr>
      </w:pPr>
    </w:p>
    <w:p w14:paraId="6353259A" w14:textId="77777777" w:rsidR="003A7456" w:rsidRPr="003A7456" w:rsidRDefault="003A7456" w:rsidP="003A7456">
      <w:pPr>
        <w:ind w:left="2160"/>
        <w:jc w:val="both"/>
        <w:rPr>
          <w:rFonts w:ascii="Arial" w:hAnsi="Arial" w:cs="Arial"/>
          <w:b/>
          <w:sz w:val="18"/>
          <w:szCs w:val="18"/>
        </w:rPr>
      </w:pPr>
    </w:p>
    <w:p w14:paraId="07D680F5" w14:textId="77777777" w:rsidR="003A7456" w:rsidRPr="003A7456" w:rsidRDefault="003A7456" w:rsidP="003A7456">
      <w:pPr>
        <w:ind w:left="2160"/>
        <w:jc w:val="both"/>
        <w:rPr>
          <w:rFonts w:ascii="Arial" w:hAnsi="Arial" w:cs="Arial"/>
          <w:b/>
          <w:sz w:val="18"/>
          <w:szCs w:val="18"/>
        </w:rPr>
      </w:pPr>
    </w:p>
    <w:p w14:paraId="4B1DDBB8" w14:textId="77777777" w:rsidR="003A7456" w:rsidRPr="003A7456" w:rsidRDefault="003A7456" w:rsidP="003A7456">
      <w:pPr>
        <w:ind w:left="2160"/>
        <w:jc w:val="both"/>
        <w:rPr>
          <w:rFonts w:ascii="Arial" w:hAnsi="Arial" w:cs="Arial"/>
          <w:b/>
          <w:sz w:val="18"/>
          <w:szCs w:val="18"/>
        </w:rPr>
      </w:pPr>
    </w:p>
    <w:p w14:paraId="5382FBD5" w14:textId="77777777" w:rsidR="003A7456" w:rsidRPr="003A7456" w:rsidRDefault="003A7456" w:rsidP="003A7456">
      <w:pPr>
        <w:ind w:left="2160"/>
        <w:jc w:val="both"/>
        <w:rPr>
          <w:rFonts w:ascii="Arial" w:hAnsi="Arial" w:cs="Arial"/>
          <w:b/>
          <w:sz w:val="18"/>
          <w:szCs w:val="18"/>
        </w:rPr>
      </w:pPr>
    </w:p>
    <w:p w14:paraId="6303F9FC" w14:textId="77777777" w:rsidR="003A7456" w:rsidRPr="003A7456" w:rsidRDefault="003A7456" w:rsidP="003A7456">
      <w:pPr>
        <w:ind w:left="2160"/>
        <w:jc w:val="both"/>
        <w:rPr>
          <w:rFonts w:ascii="Arial" w:hAnsi="Arial" w:cs="Arial"/>
          <w:b/>
          <w:sz w:val="18"/>
          <w:szCs w:val="18"/>
        </w:rPr>
      </w:pPr>
    </w:p>
    <w:p w14:paraId="2A9A300F" w14:textId="77777777" w:rsidR="003A7456" w:rsidRPr="003A7456" w:rsidRDefault="003A7456" w:rsidP="003A7456">
      <w:pPr>
        <w:ind w:left="2160"/>
        <w:jc w:val="both"/>
        <w:rPr>
          <w:rFonts w:ascii="Arial" w:hAnsi="Arial" w:cs="Arial"/>
          <w:b/>
          <w:sz w:val="18"/>
          <w:szCs w:val="18"/>
        </w:rPr>
      </w:pPr>
    </w:p>
    <w:p w14:paraId="78327E6C" w14:textId="77777777" w:rsidR="003A7456" w:rsidRPr="003A7456" w:rsidRDefault="003A7456" w:rsidP="003A7456">
      <w:pPr>
        <w:jc w:val="both"/>
        <w:rPr>
          <w:rFonts w:ascii="Arial" w:hAnsi="Arial" w:cs="Arial"/>
          <w:b/>
          <w:sz w:val="18"/>
          <w:szCs w:val="18"/>
          <w:lang w:val="sl-SI"/>
        </w:rPr>
      </w:pPr>
    </w:p>
    <w:p w14:paraId="4428E04F" w14:textId="77777777" w:rsidR="003A7456" w:rsidRPr="003A7456" w:rsidRDefault="003A7456" w:rsidP="003A7456">
      <w:pPr>
        <w:tabs>
          <w:tab w:val="left" w:pos="426"/>
        </w:tabs>
        <w:ind w:left="567" w:hanging="567"/>
        <w:jc w:val="both"/>
        <w:rPr>
          <w:rFonts w:ascii="Arial" w:hAnsi="Arial" w:cs="Arial"/>
          <w:b/>
          <w:sz w:val="28"/>
          <w:szCs w:val="28"/>
          <w:lang w:eastAsia="sl-SI"/>
        </w:rPr>
      </w:pPr>
      <w:r w:rsidRPr="003A7456">
        <w:rPr>
          <w:rFonts w:ascii="Arial" w:hAnsi="Arial" w:cs="Arial"/>
          <w:b/>
          <w:sz w:val="28"/>
          <w:szCs w:val="28"/>
          <w:lang w:eastAsia="sl-SI"/>
        </w:rPr>
        <w:t xml:space="preserve">6. FORMS FOR ESTABLISHING THE CAPACITIES OF A BIDDER </w:t>
      </w:r>
    </w:p>
    <w:p w14:paraId="6F31FFE7" w14:textId="77777777" w:rsidR="003A7456" w:rsidRPr="003A7456" w:rsidRDefault="003A7456" w:rsidP="003A7456">
      <w:pPr>
        <w:tabs>
          <w:tab w:val="left" w:pos="426"/>
        </w:tabs>
        <w:ind w:left="567" w:hanging="567"/>
        <w:jc w:val="both"/>
        <w:rPr>
          <w:rFonts w:ascii="Arial" w:hAnsi="Arial" w:cs="Arial"/>
          <w:b/>
          <w:sz w:val="28"/>
          <w:szCs w:val="28"/>
          <w:lang w:eastAsia="sl-SI"/>
        </w:rPr>
      </w:pPr>
    </w:p>
    <w:p w14:paraId="6C332C83" w14:textId="77777777" w:rsidR="003A7456" w:rsidRPr="003A7456" w:rsidRDefault="003A7456" w:rsidP="003A7456">
      <w:pPr>
        <w:numPr>
          <w:ilvl w:val="0"/>
          <w:numId w:val="2"/>
        </w:numPr>
        <w:tabs>
          <w:tab w:val="clear" w:pos="720"/>
          <w:tab w:val="num" w:pos="1080"/>
        </w:tabs>
        <w:ind w:left="1080"/>
        <w:rPr>
          <w:rFonts w:ascii="Arial" w:hAnsi="Arial" w:cs="Arial"/>
          <w:sz w:val="24"/>
          <w:lang w:val="sl-SI" w:eastAsia="sl-SI"/>
        </w:rPr>
      </w:pPr>
      <w:r w:rsidRPr="003A7456">
        <w:rPr>
          <w:rFonts w:ascii="Arial" w:hAnsi="Arial" w:cs="Arial"/>
          <w:sz w:val="24"/>
          <w:lang w:val="sl-SI" w:eastAsia="sl-SI"/>
        </w:rPr>
        <w:t>ESPD form</w:t>
      </w:r>
    </w:p>
    <w:p w14:paraId="13A37152" w14:textId="446A6A9F" w:rsidR="003A7456" w:rsidRPr="003A7456" w:rsidRDefault="003A7456" w:rsidP="003A7456">
      <w:pPr>
        <w:numPr>
          <w:ilvl w:val="0"/>
          <w:numId w:val="2"/>
        </w:numPr>
        <w:tabs>
          <w:tab w:val="clear" w:pos="720"/>
          <w:tab w:val="num" w:pos="1080"/>
        </w:tabs>
        <w:ind w:left="1080"/>
        <w:rPr>
          <w:rFonts w:ascii="Arial" w:hAnsi="Arial" w:cs="Arial"/>
          <w:sz w:val="24"/>
          <w:szCs w:val="24"/>
          <w:lang w:val="en-US" w:eastAsia="sl-SI"/>
        </w:rPr>
      </w:pPr>
      <w:r w:rsidRPr="003A7456">
        <w:rPr>
          <w:rFonts w:ascii="Arial" w:hAnsi="Arial" w:cs="Arial"/>
          <w:sz w:val="24"/>
          <w:szCs w:val="24"/>
          <w:lang w:val="en-US" w:eastAsia="sl-SI"/>
        </w:rPr>
        <w:t>FORM 4.</w:t>
      </w:r>
      <w:r w:rsidR="00BE6643">
        <w:rPr>
          <w:rFonts w:ascii="Arial" w:hAnsi="Arial" w:cs="Arial"/>
          <w:sz w:val="24"/>
          <w:szCs w:val="24"/>
          <w:lang w:val="en-US" w:eastAsia="sl-SI"/>
        </w:rPr>
        <w:t>1</w:t>
      </w:r>
      <w:r w:rsidRPr="003A7456">
        <w:rPr>
          <w:rFonts w:ascii="Arial" w:hAnsi="Arial" w:cs="Arial"/>
          <w:sz w:val="24"/>
          <w:szCs w:val="24"/>
          <w:lang w:val="en-US" w:eastAsia="sl-SI"/>
        </w:rPr>
        <w:t xml:space="preserve"> – Technical suitability statement</w:t>
      </w:r>
    </w:p>
    <w:p w14:paraId="003F186E" w14:textId="46364127" w:rsidR="003A7456" w:rsidRPr="003A7456" w:rsidRDefault="003A7456" w:rsidP="003A7456">
      <w:pPr>
        <w:numPr>
          <w:ilvl w:val="0"/>
          <w:numId w:val="2"/>
        </w:numPr>
        <w:tabs>
          <w:tab w:val="clear" w:pos="720"/>
          <w:tab w:val="num" w:pos="1080"/>
        </w:tabs>
        <w:ind w:left="1080"/>
        <w:rPr>
          <w:rFonts w:ascii="Arial" w:hAnsi="Arial" w:cs="Arial"/>
          <w:sz w:val="24"/>
          <w:szCs w:val="24"/>
          <w:lang w:val="sl-SI" w:eastAsia="sl-SI"/>
        </w:rPr>
      </w:pPr>
      <w:r w:rsidRPr="003A7456">
        <w:rPr>
          <w:rFonts w:ascii="Arial" w:hAnsi="Arial" w:cs="Arial"/>
          <w:sz w:val="24"/>
          <w:szCs w:val="24"/>
          <w:lang w:val="sl-SI" w:eastAsia="sl-SI"/>
        </w:rPr>
        <w:t>FORM 4.</w:t>
      </w:r>
      <w:r w:rsidR="00BE6643">
        <w:rPr>
          <w:rFonts w:ascii="Arial" w:hAnsi="Arial" w:cs="Arial"/>
          <w:sz w:val="24"/>
          <w:szCs w:val="24"/>
          <w:lang w:val="sl-SI" w:eastAsia="sl-SI"/>
        </w:rPr>
        <w:t>2</w:t>
      </w:r>
      <w:r w:rsidRPr="003A7456">
        <w:rPr>
          <w:rFonts w:ascii="Arial" w:hAnsi="Arial" w:cs="Arial"/>
          <w:sz w:val="24"/>
          <w:szCs w:val="24"/>
          <w:lang w:val="sl-SI" w:eastAsia="sl-SI"/>
        </w:rPr>
        <w:t xml:space="preserve"> – List </w:t>
      </w:r>
      <w:proofErr w:type="spellStart"/>
      <w:r w:rsidRPr="003A7456">
        <w:rPr>
          <w:rFonts w:ascii="Arial" w:hAnsi="Arial" w:cs="Arial"/>
          <w:sz w:val="24"/>
          <w:szCs w:val="24"/>
          <w:lang w:val="sl-SI" w:eastAsia="sl-SI"/>
        </w:rPr>
        <w:t>of</w:t>
      </w:r>
      <w:proofErr w:type="spellEnd"/>
      <w:r w:rsidRPr="003A7456">
        <w:rPr>
          <w:rFonts w:ascii="Arial" w:hAnsi="Arial" w:cs="Arial"/>
          <w:sz w:val="24"/>
          <w:szCs w:val="24"/>
          <w:lang w:val="sl-SI" w:eastAsia="sl-SI"/>
        </w:rPr>
        <w:t xml:space="preserve"> </w:t>
      </w:r>
      <w:proofErr w:type="spellStart"/>
      <w:r w:rsidRPr="003A7456">
        <w:rPr>
          <w:rFonts w:ascii="Arial" w:hAnsi="Arial" w:cs="Arial"/>
          <w:sz w:val="24"/>
          <w:szCs w:val="24"/>
          <w:lang w:val="sl-SI" w:eastAsia="sl-SI"/>
        </w:rPr>
        <w:t>references</w:t>
      </w:r>
      <w:proofErr w:type="spellEnd"/>
    </w:p>
    <w:p w14:paraId="0F98EBF0" w14:textId="654CCC39" w:rsidR="003A7456" w:rsidRPr="003A7456" w:rsidRDefault="003A7456" w:rsidP="003A7456">
      <w:pPr>
        <w:numPr>
          <w:ilvl w:val="0"/>
          <w:numId w:val="2"/>
        </w:numPr>
        <w:tabs>
          <w:tab w:val="clear" w:pos="720"/>
          <w:tab w:val="num" w:pos="1080"/>
        </w:tabs>
        <w:ind w:left="1080"/>
        <w:rPr>
          <w:rFonts w:ascii="Arial" w:hAnsi="Arial" w:cs="Arial"/>
          <w:sz w:val="24"/>
          <w:szCs w:val="24"/>
          <w:lang w:val="sl-SI" w:eastAsia="sl-SI"/>
        </w:rPr>
      </w:pPr>
      <w:r w:rsidRPr="003A7456">
        <w:rPr>
          <w:rFonts w:ascii="Arial" w:hAnsi="Arial" w:cs="Arial"/>
          <w:sz w:val="24"/>
          <w:szCs w:val="24"/>
          <w:lang w:val="sl-SI" w:eastAsia="sl-SI"/>
        </w:rPr>
        <w:t>FORM 4.</w:t>
      </w:r>
      <w:r w:rsidR="00BE6643">
        <w:rPr>
          <w:rFonts w:ascii="Arial" w:hAnsi="Arial" w:cs="Arial"/>
          <w:sz w:val="24"/>
          <w:szCs w:val="24"/>
          <w:lang w:val="sl-SI" w:eastAsia="sl-SI"/>
        </w:rPr>
        <w:t>3</w:t>
      </w:r>
      <w:r w:rsidRPr="003A7456">
        <w:rPr>
          <w:rFonts w:ascii="Arial" w:hAnsi="Arial" w:cs="Arial"/>
          <w:sz w:val="24"/>
          <w:szCs w:val="24"/>
          <w:lang w:val="sl-SI" w:eastAsia="sl-SI"/>
        </w:rPr>
        <w:t xml:space="preserve"> – </w:t>
      </w:r>
      <w:proofErr w:type="spellStart"/>
      <w:r w:rsidRPr="003A7456">
        <w:rPr>
          <w:rFonts w:ascii="Arial" w:hAnsi="Arial" w:cs="Arial"/>
          <w:sz w:val="24"/>
          <w:szCs w:val="24"/>
          <w:lang w:val="sl-SI" w:eastAsia="sl-SI"/>
        </w:rPr>
        <w:t>Statement</w:t>
      </w:r>
      <w:proofErr w:type="spellEnd"/>
      <w:r w:rsidRPr="003A7456">
        <w:rPr>
          <w:rFonts w:ascii="Arial" w:hAnsi="Arial" w:cs="Arial"/>
          <w:sz w:val="24"/>
          <w:szCs w:val="24"/>
          <w:lang w:val="sl-SI" w:eastAsia="sl-SI"/>
        </w:rPr>
        <w:t xml:space="preserve"> </w:t>
      </w:r>
      <w:proofErr w:type="spellStart"/>
      <w:r w:rsidRPr="003A7456">
        <w:rPr>
          <w:rFonts w:ascii="Arial" w:hAnsi="Arial" w:cs="Arial"/>
          <w:sz w:val="24"/>
          <w:szCs w:val="24"/>
          <w:lang w:val="sl-SI" w:eastAsia="sl-SI"/>
        </w:rPr>
        <w:t>of</w:t>
      </w:r>
      <w:proofErr w:type="spellEnd"/>
      <w:r w:rsidRPr="003A7456">
        <w:rPr>
          <w:rFonts w:ascii="Arial" w:hAnsi="Arial" w:cs="Arial"/>
          <w:sz w:val="24"/>
          <w:szCs w:val="24"/>
          <w:lang w:val="sl-SI" w:eastAsia="sl-SI"/>
        </w:rPr>
        <w:t xml:space="preserve"> </w:t>
      </w:r>
      <w:proofErr w:type="spellStart"/>
      <w:r w:rsidRPr="003A7456">
        <w:rPr>
          <w:rFonts w:ascii="Arial" w:hAnsi="Arial" w:cs="Arial"/>
          <w:sz w:val="24"/>
          <w:szCs w:val="24"/>
          <w:lang w:val="sl-SI" w:eastAsia="sl-SI"/>
        </w:rPr>
        <w:t>the</w:t>
      </w:r>
      <w:proofErr w:type="spellEnd"/>
      <w:r w:rsidRPr="003A7456">
        <w:rPr>
          <w:rFonts w:ascii="Arial" w:hAnsi="Arial" w:cs="Arial"/>
          <w:sz w:val="24"/>
          <w:szCs w:val="24"/>
          <w:lang w:val="sl-SI" w:eastAsia="sl-SI"/>
        </w:rPr>
        <w:t xml:space="preserve"> reference </w:t>
      </w:r>
      <w:proofErr w:type="spellStart"/>
      <w:r w:rsidRPr="003A7456">
        <w:rPr>
          <w:rFonts w:ascii="Arial" w:hAnsi="Arial" w:cs="Arial"/>
          <w:sz w:val="24"/>
          <w:szCs w:val="24"/>
          <w:lang w:val="sl-SI" w:eastAsia="sl-SI"/>
        </w:rPr>
        <w:t>client</w:t>
      </w:r>
      <w:proofErr w:type="spellEnd"/>
    </w:p>
    <w:p w14:paraId="789FFD99" w14:textId="77777777" w:rsidR="003A7456" w:rsidRPr="003A7456" w:rsidRDefault="003A7456" w:rsidP="003A7456">
      <w:pPr>
        <w:ind w:left="1080"/>
        <w:rPr>
          <w:rFonts w:ascii="Arial" w:hAnsi="Arial" w:cs="Arial"/>
          <w:sz w:val="24"/>
          <w:szCs w:val="24"/>
          <w:lang w:val="sl-SI" w:eastAsia="sl-SI"/>
        </w:rPr>
      </w:pPr>
    </w:p>
    <w:p w14:paraId="2CD0D39F" w14:textId="77777777" w:rsidR="003A7456" w:rsidRPr="003A7456" w:rsidRDefault="003A7456" w:rsidP="003A7456">
      <w:pPr>
        <w:ind w:left="1080"/>
        <w:rPr>
          <w:rFonts w:ascii="Arial" w:hAnsi="Arial" w:cs="Arial"/>
          <w:sz w:val="24"/>
          <w:szCs w:val="24"/>
          <w:lang w:val="sl-SI" w:eastAsia="sl-SI"/>
        </w:rPr>
      </w:pPr>
    </w:p>
    <w:p w14:paraId="62533C2C" w14:textId="77777777" w:rsidR="003A7456" w:rsidRPr="003A7456" w:rsidRDefault="003A7456" w:rsidP="003A7456">
      <w:pPr>
        <w:ind w:left="1932" w:firstLine="56"/>
        <w:rPr>
          <w:rFonts w:ascii="Arial" w:hAnsi="Arial" w:cs="Arial"/>
          <w:sz w:val="24"/>
          <w:lang w:val="sl-SI" w:eastAsia="sl-SI"/>
        </w:rPr>
      </w:pPr>
    </w:p>
    <w:p w14:paraId="2E3853C7" w14:textId="77777777" w:rsidR="003A7456" w:rsidRPr="003A7456" w:rsidRDefault="003A7456" w:rsidP="003A7456">
      <w:pPr>
        <w:ind w:left="8520"/>
        <w:rPr>
          <w:rFonts w:ascii="Arial" w:hAnsi="Arial"/>
          <w:b/>
          <w:sz w:val="22"/>
          <w:szCs w:val="22"/>
        </w:rPr>
      </w:pPr>
    </w:p>
    <w:p w14:paraId="41F2D36F" w14:textId="77777777" w:rsidR="003A7456" w:rsidRPr="003A7456" w:rsidRDefault="003A7456" w:rsidP="003A7456">
      <w:pPr>
        <w:ind w:left="8520"/>
        <w:rPr>
          <w:rFonts w:ascii="Arial" w:hAnsi="Arial"/>
          <w:b/>
          <w:sz w:val="22"/>
          <w:szCs w:val="22"/>
        </w:rPr>
      </w:pPr>
    </w:p>
    <w:p w14:paraId="1BA61082" w14:textId="77777777" w:rsidR="003A7456" w:rsidRPr="003A7456" w:rsidRDefault="003A7456" w:rsidP="003A7456">
      <w:pPr>
        <w:ind w:left="8520"/>
        <w:rPr>
          <w:rFonts w:ascii="Arial" w:hAnsi="Arial"/>
          <w:b/>
          <w:sz w:val="22"/>
          <w:szCs w:val="22"/>
        </w:rPr>
      </w:pPr>
    </w:p>
    <w:p w14:paraId="4CD41422" w14:textId="77777777" w:rsidR="003A7456" w:rsidRPr="003A7456" w:rsidRDefault="003A7456" w:rsidP="003A7456">
      <w:pPr>
        <w:ind w:left="8520"/>
        <w:rPr>
          <w:rFonts w:ascii="Arial" w:hAnsi="Arial"/>
          <w:b/>
          <w:sz w:val="22"/>
          <w:szCs w:val="22"/>
        </w:rPr>
      </w:pPr>
    </w:p>
    <w:p w14:paraId="7F152C12" w14:textId="77777777" w:rsidR="003A7456" w:rsidRPr="003A7456" w:rsidRDefault="003A7456" w:rsidP="003A7456">
      <w:pPr>
        <w:ind w:left="8520"/>
        <w:rPr>
          <w:rFonts w:ascii="Arial" w:hAnsi="Arial"/>
          <w:b/>
          <w:sz w:val="22"/>
          <w:szCs w:val="22"/>
        </w:rPr>
      </w:pPr>
    </w:p>
    <w:p w14:paraId="6A48B8EE" w14:textId="77777777" w:rsidR="003A7456" w:rsidRPr="003A7456" w:rsidRDefault="003A7456" w:rsidP="003A7456">
      <w:pPr>
        <w:ind w:left="8520"/>
        <w:rPr>
          <w:rFonts w:ascii="Arial" w:hAnsi="Arial"/>
          <w:b/>
          <w:sz w:val="22"/>
          <w:szCs w:val="22"/>
        </w:rPr>
      </w:pPr>
    </w:p>
    <w:p w14:paraId="02EB6F30" w14:textId="77777777" w:rsidR="003A7456" w:rsidRPr="003A7456" w:rsidRDefault="003A7456" w:rsidP="003A7456">
      <w:pPr>
        <w:ind w:left="8520"/>
        <w:rPr>
          <w:rFonts w:ascii="Arial" w:hAnsi="Arial"/>
          <w:b/>
          <w:sz w:val="22"/>
          <w:szCs w:val="22"/>
        </w:rPr>
      </w:pPr>
    </w:p>
    <w:p w14:paraId="1D15270F" w14:textId="77777777" w:rsidR="003A7456" w:rsidRPr="003A7456" w:rsidRDefault="003A7456" w:rsidP="003A7456">
      <w:pPr>
        <w:ind w:left="8520"/>
        <w:rPr>
          <w:rFonts w:ascii="Arial" w:hAnsi="Arial"/>
          <w:b/>
          <w:sz w:val="22"/>
          <w:szCs w:val="22"/>
        </w:rPr>
      </w:pPr>
    </w:p>
    <w:p w14:paraId="4F881AC8" w14:textId="77777777" w:rsidR="003A7456" w:rsidRPr="003A7456" w:rsidRDefault="003A7456" w:rsidP="003A7456">
      <w:pPr>
        <w:ind w:left="8520"/>
        <w:rPr>
          <w:rFonts w:ascii="Arial" w:hAnsi="Arial"/>
          <w:b/>
          <w:sz w:val="22"/>
          <w:szCs w:val="22"/>
        </w:rPr>
      </w:pPr>
    </w:p>
    <w:p w14:paraId="33783B35" w14:textId="77777777" w:rsidR="003A7456" w:rsidRPr="003A7456" w:rsidRDefault="003A7456" w:rsidP="003A7456">
      <w:pPr>
        <w:ind w:left="8520"/>
        <w:rPr>
          <w:rFonts w:ascii="Arial" w:hAnsi="Arial"/>
          <w:b/>
          <w:sz w:val="22"/>
          <w:szCs w:val="22"/>
        </w:rPr>
      </w:pPr>
    </w:p>
    <w:p w14:paraId="26841DD9" w14:textId="77777777" w:rsidR="003A7456" w:rsidRPr="003A7456" w:rsidRDefault="003A7456" w:rsidP="003A7456">
      <w:pPr>
        <w:ind w:left="8520"/>
        <w:rPr>
          <w:rFonts w:ascii="Arial" w:hAnsi="Arial"/>
          <w:b/>
          <w:sz w:val="22"/>
          <w:szCs w:val="22"/>
        </w:rPr>
      </w:pPr>
    </w:p>
    <w:p w14:paraId="3579CD26" w14:textId="77777777" w:rsidR="003A7456" w:rsidRPr="003A7456" w:rsidRDefault="003A7456" w:rsidP="003A7456">
      <w:pPr>
        <w:ind w:left="8520"/>
        <w:rPr>
          <w:rFonts w:ascii="Arial" w:hAnsi="Arial"/>
          <w:b/>
          <w:sz w:val="22"/>
          <w:szCs w:val="22"/>
        </w:rPr>
      </w:pPr>
    </w:p>
    <w:p w14:paraId="1CBFF0F1" w14:textId="77777777" w:rsidR="003A7456" w:rsidRPr="003A7456" w:rsidRDefault="003A7456" w:rsidP="003A7456">
      <w:pPr>
        <w:ind w:left="8520"/>
        <w:rPr>
          <w:rFonts w:ascii="Arial" w:hAnsi="Arial"/>
          <w:b/>
          <w:sz w:val="22"/>
          <w:szCs w:val="22"/>
        </w:rPr>
      </w:pPr>
    </w:p>
    <w:p w14:paraId="0A8B01A1" w14:textId="77777777" w:rsidR="003A7456" w:rsidRPr="003A7456" w:rsidRDefault="003A7456" w:rsidP="003A7456">
      <w:pPr>
        <w:ind w:left="8520"/>
        <w:rPr>
          <w:rFonts w:ascii="Arial" w:hAnsi="Arial"/>
          <w:b/>
          <w:sz w:val="22"/>
          <w:szCs w:val="22"/>
        </w:rPr>
      </w:pPr>
    </w:p>
    <w:p w14:paraId="11CA3A2F" w14:textId="77777777" w:rsidR="003A7456" w:rsidRPr="003A7456" w:rsidRDefault="003A7456" w:rsidP="003A7456">
      <w:pPr>
        <w:ind w:left="8520"/>
        <w:rPr>
          <w:rFonts w:ascii="Arial" w:hAnsi="Arial"/>
          <w:b/>
          <w:sz w:val="22"/>
          <w:szCs w:val="22"/>
        </w:rPr>
      </w:pPr>
    </w:p>
    <w:p w14:paraId="1626D580" w14:textId="77777777" w:rsidR="003A7456" w:rsidRPr="003A7456" w:rsidRDefault="003A7456" w:rsidP="003A7456">
      <w:pPr>
        <w:ind w:left="8520"/>
        <w:rPr>
          <w:rFonts w:ascii="Arial" w:hAnsi="Arial"/>
          <w:b/>
          <w:sz w:val="22"/>
          <w:szCs w:val="22"/>
        </w:rPr>
      </w:pPr>
    </w:p>
    <w:p w14:paraId="6AD93A5B" w14:textId="77777777" w:rsidR="003A7456" w:rsidRPr="003A7456" w:rsidRDefault="003A7456" w:rsidP="003A7456">
      <w:pPr>
        <w:ind w:left="8520"/>
        <w:rPr>
          <w:rFonts w:ascii="Arial" w:hAnsi="Arial"/>
          <w:b/>
          <w:sz w:val="22"/>
          <w:szCs w:val="22"/>
        </w:rPr>
      </w:pPr>
    </w:p>
    <w:p w14:paraId="2AA0B15E" w14:textId="77777777" w:rsidR="003A7456" w:rsidRPr="003A7456" w:rsidRDefault="003A7456" w:rsidP="003A7456">
      <w:pPr>
        <w:ind w:left="8520"/>
        <w:rPr>
          <w:rFonts w:ascii="Arial" w:hAnsi="Arial"/>
          <w:b/>
          <w:sz w:val="22"/>
          <w:szCs w:val="22"/>
        </w:rPr>
      </w:pPr>
    </w:p>
    <w:p w14:paraId="71C123CF" w14:textId="77777777" w:rsidR="003A7456" w:rsidRPr="003A7456" w:rsidRDefault="003A7456" w:rsidP="003A7456">
      <w:pPr>
        <w:ind w:left="8520"/>
        <w:rPr>
          <w:rFonts w:ascii="Arial" w:hAnsi="Arial"/>
          <w:b/>
          <w:sz w:val="22"/>
          <w:szCs w:val="22"/>
        </w:rPr>
      </w:pPr>
    </w:p>
    <w:p w14:paraId="1987B30A" w14:textId="77777777" w:rsidR="003A7456" w:rsidRPr="003A7456" w:rsidRDefault="003A7456" w:rsidP="003A7456">
      <w:pPr>
        <w:ind w:left="8520"/>
        <w:rPr>
          <w:rFonts w:ascii="Arial" w:hAnsi="Arial"/>
          <w:b/>
          <w:sz w:val="22"/>
          <w:szCs w:val="22"/>
        </w:rPr>
      </w:pPr>
    </w:p>
    <w:p w14:paraId="05EC3D69" w14:textId="77777777" w:rsidR="003A7456" w:rsidRPr="003A7456" w:rsidRDefault="003A7456" w:rsidP="003A7456">
      <w:pPr>
        <w:ind w:left="8520"/>
        <w:rPr>
          <w:rFonts w:ascii="Arial" w:hAnsi="Arial"/>
          <w:b/>
          <w:sz w:val="22"/>
          <w:szCs w:val="22"/>
        </w:rPr>
      </w:pPr>
    </w:p>
    <w:p w14:paraId="52FC9027" w14:textId="77777777" w:rsidR="003A7456" w:rsidRPr="003A7456" w:rsidRDefault="003A7456" w:rsidP="003A7456">
      <w:pPr>
        <w:ind w:left="8520"/>
        <w:rPr>
          <w:rFonts w:ascii="Arial" w:hAnsi="Arial"/>
          <w:b/>
          <w:sz w:val="22"/>
          <w:szCs w:val="22"/>
        </w:rPr>
      </w:pPr>
    </w:p>
    <w:p w14:paraId="3E330C0C" w14:textId="77777777" w:rsidR="003A7456" w:rsidRPr="003A7456" w:rsidRDefault="003A7456" w:rsidP="003A7456">
      <w:pPr>
        <w:ind w:left="8520"/>
        <w:rPr>
          <w:rFonts w:ascii="Arial" w:hAnsi="Arial"/>
          <w:b/>
          <w:sz w:val="22"/>
          <w:szCs w:val="22"/>
        </w:rPr>
      </w:pPr>
    </w:p>
    <w:p w14:paraId="47620712" w14:textId="77777777" w:rsidR="003A7456" w:rsidRPr="003A7456" w:rsidRDefault="003A7456" w:rsidP="003A7456">
      <w:pPr>
        <w:ind w:left="8520"/>
        <w:rPr>
          <w:rFonts w:ascii="Arial" w:hAnsi="Arial"/>
          <w:b/>
          <w:sz w:val="22"/>
          <w:szCs w:val="22"/>
        </w:rPr>
      </w:pPr>
    </w:p>
    <w:p w14:paraId="16B607CC" w14:textId="77777777" w:rsidR="003A7456" w:rsidRPr="003A7456" w:rsidRDefault="003A7456" w:rsidP="003A7456">
      <w:pPr>
        <w:ind w:left="8520"/>
        <w:rPr>
          <w:rFonts w:ascii="Arial" w:hAnsi="Arial"/>
          <w:b/>
          <w:sz w:val="22"/>
          <w:szCs w:val="22"/>
        </w:rPr>
      </w:pPr>
    </w:p>
    <w:p w14:paraId="6055D0CF" w14:textId="77777777" w:rsidR="003A7456" w:rsidRPr="003A7456" w:rsidRDefault="003A7456" w:rsidP="003A7456">
      <w:pPr>
        <w:ind w:left="8520"/>
        <w:rPr>
          <w:rFonts w:ascii="Arial" w:hAnsi="Arial"/>
          <w:b/>
          <w:sz w:val="22"/>
          <w:szCs w:val="22"/>
        </w:rPr>
      </w:pPr>
    </w:p>
    <w:p w14:paraId="57387BC6" w14:textId="77777777" w:rsidR="003A7456" w:rsidRPr="003A7456" w:rsidRDefault="003A7456" w:rsidP="003A7456">
      <w:pPr>
        <w:ind w:left="8520"/>
        <w:rPr>
          <w:rFonts w:ascii="Arial" w:hAnsi="Arial"/>
          <w:b/>
          <w:sz w:val="22"/>
          <w:szCs w:val="22"/>
        </w:rPr>
      </w:pPr>
    </w:p>
    <w:p w14:paraId="2CF14E52" w14:textId="77777777" w:rsidR="003A7456" w:rsidRPr="003A7456" w:rsidRDefault="003A7456" w:rsidP="003A7456">
      <w:pPr>
        <w:ind w:left="8520"/>
        <w:rPr>
          <w:rFonts w:ascii="Arial" w:hAnsi="Arial"/>
          <w:b/>
          <w:sz w:val="22"/>
          <w:szCs w:val="22"/>
        </w:rPr>
      </w:pPr>
    </w:p>
    <w:p w14:paraId="40566F23" w14:textId="77777777" w:rsidR="003A7456" w:rsidRPr="003A7456" w:rsidRDefault="003A7456" w:rsidP="003A7456">
      <w:pPr>
        <w:ind w:left="8520"/>
        <w:rPr>
          <w:rFonts w:ascii="Arial" w:hAnsi="Arial"/>
          <w:b/>
          <w:sz w:val="22"/>
          <w:szCs w:val="22"/>
        </w:rPr>
      </w:pPr>
    </w:p>
    <w:p w14:paraId="4EF27944" w14:textId="77777777" w:rsidR="003A7456" w:rsidRPr="003A7456" w:rsidRDefault="003A7456" w:rsidP="003A7456">
      <w:pPr>
        <w:ind w:left="8520"/>
        <w:rPr>
          <w:rFonts w:ascii="Arial" w:hAnsi="Arial"/>
          <w:b/>
          <w:sz w:val="22"/>
          <w:szCs w:val="22"/>
        </w:rPr>
      </w:pPr>
    </w:p>
    <w:p w14:paraId="47230097" w14:textId="77777777" w:rsidR="003A7456" w:rsidRPr="003A7456" w:rsidRDefault="003A7456" w:rsidP="003A7456">
      <w:pPr>
        <w:ind w:left="8520"/>
        <w:rPr>
          <w:rFonts w:ascii="Arial" w:hAnsi="Arial"/>
          <w:b/>
          <w:sz w:val="22"/>
          <w:szCs w:val="22"/>
        </w:rPr>
      </w:pPr>
    </w:p>
    <w:p w14:paraId="24DA875C" w14:textId="77777777" w:rsidR="003A7456" w:rsidRPr="003A7456" w:rsidRDefault="003A7456" w:rsidP="003A7456">
      <w:pPr>
        <w:ind w:left="8520"/>
        <w:rPr>
          <w:rFonts w:ascii="Arial" w:hAnsi="Arial"/>
          <w:b/>
          <w:sz w:val="22"/>
          <w:szCs w:val="22"/>
        </w:rPr>
      </w:pPr>
    </w:p>
    <w:p w14:paraId="6E879A7A" w14:textId="77777777" w:rsidR="003A7456" w:rsidRPr="003A7456" w:rsidRDefault="003A7456" w:rsidP="003A7456">
      <w:pPr>
        <w:ind w:left="8520"/>
        <w:rPr>
          <w:rFonts w:ascii="Arial" w:hAnsi="Arial"/>
          <w:b/>
          <w:sz w:val="22"/>
          <w:szCs w:val="22"/>
        </w:rPr>
      </w:pPr>
    </w:p>
    <w:p w14:paraId="633E3427" w14:textId="77777777" w:rsidR="003A7456" w:rsidRPr="003A7456" w:rsidRDefault="003A7456" w:rsidP="003A7456">
      <w:pPr>
        <w:ind w:left="8520"/>
        <w:rPr>
          <w:rFonts w:ascii="Arial" w:hAnsi="Arial"/>
          <w:b/>
          <w:sz w:val="22"/>
          <w:szCs w:val="22"/>
        </w:rPr>
      </w:pPr>
    </w:p>
    <w:p w14:paraId="6463A37E" w14:textId="77777777" w:rsidR="003A7456" w:rsidRPr="003A7456" w:rsidRDefault="003A7456" w:rsidP="003A7456">
      <w:pPr>
        <w:ind w:left="8520"/>
        <w:rPr>
          <w:rFonts w:ascii="Arial" w:hAnsi="Arial"/>
          <w:b/>
          <w:sz w:val="22"/>
          <w:szCs w:val="22"/>
        </w:rPr>
      </w:pPr>
    </w:p>
    <w:p w14:paraId="5D84051E" w14:textId="77777777" w:rsidR="003A7456" w:rsidRPr="003A7456" w:rsidRDefault="003A7456" w:rsidP="003A7456">
      <w:pPr>
        <w:ind w:left="8520"/>
        <w:rPr>
          <w:rFonts w:ascii="Arial" w:hAnsi="Arial"/>
          <w:b/>
          <w:sz w:val="22"/>
          <w:szCs w:val="22"/>
        </w:rPr>
      </w:pPr>
    </w:p>
    <w:p w14:paraId="2CC542C4" w14:textId="77777777" w:rsidR="003A7456" w:rsidRPr="003A7456" w:rsidRDefault="003A7456" w:rsidP="003A7456">
      <w:pPr>
        <w:ind w:left="8520"/>
        <w:rPr>
          <w:rFonts w:ascii="Arial" w:hAnsi="Arial"/>
          <w:b/>
          <w:sz w:val="22"/>
          <w:szCs w:val="22"/>
        </w:rPr>
      </w:pPr>
    </w:p>
    <w:p w14:paraId="269F1E24" w14:textId="77777777" w:rsidR="003A7456" w:rsidRPr="003A7456" w:rsidRDefault="003A7456" w:rsidP="003A7456">
      <w:pPr>
        <w:ind w:left="8520"/>
        <w:rPr>
          <w:rFonts w:ascii="Arial" w:hAnsi="Arial"/>
          <w:b/>
          <w:sz w:val="22"/>
          <w:szCs w:val="22"/>
        </w:rPr>
      </w:pPr>
    </w:p>
    <w:p w14:paraId="415402C0" w14:textId="77777777" w:rsidR="003A7456" w:rsidRPr="003A7456" w:rsidRDefault="003A7456" w:rsidP="003A7456">
      <w:pPr>
        <w:ind w:left="8520"/>
        <w:rPr>
          <w:rFonts w:ascii="Arial" w:hAnsi="Arial"/>
          <w:b/>
          <w:sz w:val="22"/>
          <w:szCs w:val="22"/>
        </w:rPr>
      </w:pPr>
    </w:p>
    <w:p w14:paraId="1C7B154D" w14:textId="4E439B12" w:rsidR="00333140" w:rsidRDefault="00333140" w:rsidP="002A3D43">
      <w:pPr>
        <w:tabs>
          <w:tab w:val="left" w:pos="9639"/>
        </w:tabs>
        <w:rPr>
          <w:rFonts w:ascii="Arial" w:hAnsi="Arial" w:cs="Arial"/>
          <w:b/>
          <w:sz w:val="24"/>
          <w:szCs w:val="24"/>
          <w:lang w:val="sl-SI" w:eastAsia="sl-SI"/>
        </w:rPr>
      </w:pPr>
    </w:p>
    <w:p w14:paraId="12A0DEC1" w14:textId="408E4417" w:rsidR="00BE6643" w:rsidRDefault="00BE6643" w:rsidP="002A3D43">
      <w:pPr>
        <w:tabs>
          <w:tab w:val="left" w:pos="9639"/>
        </w:tabs>
        <w:rPr>
          <w:rFonts w:ascii="Arial" w:hAnsi="Arial" w:cs="Arial"/>
          <w:b/>
          <w:sz w:val="24"/>
          <w:szCs w:val="24"/>
          <w:lang w:val="sl-SI" w:eastAsia="sl-SI"/>
        </w:rPr>
      </w:pPr>
    </w:p>
    <w:p w14:paraId="2CD7061E" w14:textId="77777777" w:rsidR="00BE6643" w:rsidRDefault="00BE6643" w:rsidP="002A3D43">
      <w:pPr>
        <w:tabs>
          <w:tab w:val="left" w:pos="9639"/>
        </w:tabs>
        <w:rPr>
          <w:rFonts w:ascii="Arial" w:hAnsi="Arial" w:cs="Arial"/>
          <w:b/>
          <w:sz w:val="24"/>
          <w:szCs w:val="24"/>
          <w:lang w:val="sl-SI" w:eastAsia="sl-SI"/>
        </w:rPr>
      </w:pPr>
    </w:p>
    <w:p w14:paraId="739FE21E" w14:textId="0DB85119" w:rsidR="00333140" w:rsidRDefault="00333140" w:rsidP="003A7456">
      <w:pPr>
        <w:tabs>
          <w:tab w:val="left" w:pos="9639"/>
        </w:tabs>
        <w:jc w:val="right"/>
        <w:rPr>
          <w:rFonts w:ascii="Arial" w:hAnsi="Arial" w:cs="Arial"/>
          <w:b/>
          <w:sz w:val="24"/>
          <w:szCs w:val="24"/>
          <w:lang w:val="sl-SI" w:eastAsia="sl-SI"/>
        </w:rPr>
      </w:pPr>
    </w:p>
    <w:p w14:paraId="6C992F0F" w14:textId="77777777" w:rsidR="002A3D43" w:rsidRDefault="002A3D43" w:rsidP="003A7456">
      <w:pPr>
        <w:tabs>
          <w:tab w:val="left" w:pos="9639"/>
        </w:tabs>
        <w:jc w:val="right"/>
        <w:rPr>
          <w:rFonts w:ascii="Arial" w:hAnsi="Arial" w:cs="Arial"/>
          <w:b/>
          <w:sz w:val="24"/>
          <w:szCs w:val="24"/>
          <w:lang w:val="sl-SI" w:eastAsia="sl-SI"/>
        </w:rPr>
      </w:pPr>
    </w:p>
    <w:p w14:paraId="583DF80B" w14:textId="6B4E3837" w:rsidR="003A7456" w:rsidRPr="003A7456" w:rsidRDefault="003A7456" w:rsidP="003A7456">
      <w:pPr>
        <w:tabs>
          <w:tab w:val="left" w:pos="9639"/>
        </w:tabs>
        <w:jc w:val="right"/>
        <w:rPr>
          <w:rFonts w:ascii="Arial" w:hAnsi="Arial" w:cs="Arial"/>
          <w:b/>
          <w:sz w:val="24"/>
          <w:szCs w:val="24"/>
          <w:lang w:val="sl-SI" w:eastAsia="sl-SI"/>
        </w:rPr>
      </w:pPr>
      <w:r w:rsidRPr="003A7456">
        <w:rPr>
          <w:rFonts w:ascii="Arial" w:hAnsi="Arial" w:cs="Arial"/>
          <w:b/>
          <w:sz w:val="24"/>
          <w:szCs w:val="24"/>
          <w:lang w:val="sl-SI" w:eastAsia="sl-SI"/>
        </w:rPr>
        <w:t>FORM 4.</w:t>
      </w:r>
      <w:r w:rsidR="00BE6643">
        <w:rPr>
          <w:rFonts w:ascii="Arial" w:hAnsi="Arial" w:cs="Arial"/>
          <w:b/>
          <w:sz w:val="24"/>
          <w:szCs w:val="24"/>
          <w:lang w:val="sl-SI" w:eastAsia="sl-SI"/>
        </w:rPr>
        <w:t>1</w:t>
      </w:r>
    </w:p>
    <w:p w14:paraId="6D600569" w14:textId="77777777" w:rsidR="002A3D43" w:rsidRDefault="002A3D43" w:rsidP="003A7456">
      <w:pPr>
        <w:jc w:val="both"/>
        <w:rPr>
          <w:rFonts w:ascii="Arial" w:hAnsi="Arial" w:cs="Arial"/>
          <w:b/>
          <w:sz w:val="28"/>
          <w:szCs w:val="28"/>
          <w:lang w:eastAsia="sl-SI"/>
        </w:rPr>
      </w:pPr>
    </w:p>
    <w:p w14:paraId="5C61ADB6" w14:textId="5A0E304E" w:rsidR="003A7456" w:rsidRPr="003A7456" w:rsidRDefault="003A7456" w:rsidP="003A7456">
      <w:pPr>
        <w:jc w:val="both"/>
        <w:rPr>
          <w:rFonts w:ascii="Arial" w:eastAsia="Calibri" w:hAnsi="Arial" w:cs="Arial"/>
          <w:b/>
          <w:sz w:val="28"/>
          <w:szCs w:val="28"/>
          <w:lang w:eastAsia="sl-SI"/>
        </w:rPr>
      </w:pPr>
      <w:r w:rsidRPr="003A7456">
        <w:rPr>
          <w:rFonts w:ascii="Arial" w:hAnsi="Arial" w:cs="Arial"/>
          <w:b/>
          <w:sz w:val="28"/>
          <w:szCs w:val="28"/>
          <w:lang w:eastAsia="sl-SI"/>
        </w:rPr>
        <w:t>STATEMENT OF TECHNICAL SUITABILITY</w:t>
      </w:r>
    </w:p>
    <w:p w14:paraId="2A5218A7" w14:textId="77777777" w:rsidR="003A7456" w:rsidRPr="003A7456" w:rsidRDefault="003A7456" w:rsidP="003A7456">
      <w:pPr>
        <w:jc w:val="both"/>
        <w:rPr>
          <w:rFonts w:ascii="Arial" w:hAnsi="Arial" w:cs="Arial"/>
          <w:sz w:val="22"/>
          <w:szCs w:val="22"/>
          <w:lang w:eastAsia="sl-SI"/>
        </w:rPr>
      </w:pPr>
    </w:p>
    <w:p w14:paraId="2A8889F9" w14:textId="77777777"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We hereby declare that we can provide the equipment with the required technical suitability in line </w:t>
      </w:r>
      <w:r w:rsidRPr="003A7456">
        <w:rPr>
          <w:rFonts w:ascii="Arial" w:hAnsi="Arial" w:cs="Arial"/>
          <w:sz w:val="22"/>
          <w:szCs w:val="22"/>
          <w:u w:val="single"/>
          <w:lang w:eastAsia="sl-SI"/>
        </w:rPr>
        <w:t>with all</w:t>
      </w:r>
      <w:r w:rsidRPr="003A7456">
        <w:rPr>
          <w:rFonts w:ascii="Arial" w:hAnsi="Arial" w:cs="Arial"/>
          <w:sz w:val="22"/>
          <w:szCs w:val="22"/>
          <w:lang w:eastAsia="sl-SI"/>
        </w:rPr>
        <w:t xml:space="preserve"> technical requirements included in the tender documentation.</w:t>
      </w:r>
    </w:p>
    <w:p w14:paraId="5321DDFD" w14:textId="77777777" w:rsidR="003A7456" w:rsidRPr="003A7456" w:rsidRDefault="003A7456" w:rsidP="003A7456">
      <w:pPr>
        <w:jc w:val="both"/>
        <w:rPr>
          <w:rFonts w:ascii="Arial" w:hAnsi="Arial" w:cs="Arial"/>
          <w:sz w:val="22"/>
          <w:szCs w:val="22"/>
          <w:lang w:eastAsia="sl-SI"/>
        </w:rPr>
      </w:pPr>
    </w:p>
    <w:p w14:paraId="554E0628" w14:textId="29713010" w:rsidR="003A7456" w:rsidRPr="00333140"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The supplied </w:t>
      </w:r>
      <w:r w:rsidR="00333140" w:rsidRPr="00333140">
        <w:rPr>
          <w:rFonts w:ascii="Arial" w:hAnsi="Arial" w:cs="Arial"/>
          <w:sz w:val="22"/>
          <w:szCs w:val="22"/>
          <w:lang w:eastAsia="sl-SI"/>
        </w:rPr>
        <w:t>Superconductive Nanowire Single Photon Detection (SNSPD) system</w:t>
      </w:r>
      <w:r w:rsidR="00333140">
        <w:rPr>
          <w:rFonts w:ascii="Arial" w:hAnsi="Arial" w:cs="Arial"/>
          <w:sz w:val="22"/>
          <w:szCs w:val="22"/>
          <w:lang w:eastAsia="sl-SI"/>
        </w:rPr>
        <w:t xml:space="preserve"> will </w:t>
      </w:r>
      <w:r w:rsidR="00333140" w:rsidRPr="00333140">
        <w:rPr>
          <w:rFonts w:ascii="Arial" w:hAnsi="Arial" w:cs="Arial"/>
          <w:sz w:val="22"/>
          <w:szCs w:val="22"/>
          <w:lang w:eastAsia="sl-SI"/>
        </w:rPr>
        <w:t>consist of 8 single photon detectors based on superconducting nanowire technology</w:t>
      </w:r>
      <w:r w:rsidR="00333140">
        <w:rPr>
          <w:rFonts w:ascii="Arial" w:hAnsi="Arial" w:cs="Arial"/>
          <w:sz w:val="22"/>
          <w:szCs w:val="22"/>
          <w:lang w:eastAsia="sl-SI"/>
        </w:rPr>
        <w:t xml:space="preserve"> and will </w:t>
      </w:r>
      <w:r w:rsidRPr="003A7456">
        <w:rPr>
          <w:rFonts w:ascii="Arial" w:hAnsi="Arial" w:cs="Arial"/>
          <w:sz w:val="22"/>
          <w:szCs w:val="22"/>
          <w:lang w:eastAsia="sl-SI"/>
        </w:rPr>
        <w:t xml:space="preserve">fulfil the following </w:t>
      </w:r>
      <w:r w:rsidRPr="003A7456">
        <w:rPr>
          <w:rFonts w:ascii="Arial" w:hAnsi="Arial" w:cs="Arial"/>
          <w:b/>
          <w:sz w:val="22"/>
          <w:szCs w:val="22"/>
          <w:lang w:val="sl-SI"/>
        </w:rPr>
        <w:t>TECHNICAL SPECIFICATIONS:</w:t>
      </w:r>
    </w:p>
    <w:p w14:paraId="3BE84B19" w14:textId="77777777" w:rsidR="00333140" w:rsidRPr="00D132C4" w:rsidRDefault="00333140" w:rsidP="00333140">
      <w:pPr>
        <w:jc w:val="both"/>
        <w:rPr>
          <w:rFonts w:ascii="Arial" w:hAnsi="Arial" w:cs="Arial"/>
          <w:bCs/>
          <w:sz w:val="22"/>
          <w:szCs w:val="22"/>
        </w:rPr>
      </w:pPr>
    </w:p>
    <w:p w14:paraId="5995C27E" w14:textId="77777777" w:rsidR="00333140" w:rsidRPr="0080738B" w:rsidRDefault="00333140" w:rsidP="00333140">
      <w:pPr>
        <w:tabs>
          <w:tab w:val="left" w:pos="360"/>
        </w:tabs>
        <w:ind w:left="317" w:hanging="284"/>
        <w:rPr>
          <w:rFonts w:ascii="Arial" w:hAnsi="Arial" w:cs="Arial"/>
          <w:b/>
          <w:bCs/>
          <w:sz w:val="22"/>
          <w:szCs w:val="22"/>
        </w:rPr>
      </w:pPr>
      <w:r w:rsidRPr="0080738B">
        <w:rPr>
          <w:rFonts w:ascii="Arial" w:hAnsi="Arial" w:cs="Arial"/>
          <w:b/>
          <w:bCs/>
          <w:sz w:val="22"/>
          <w:szCs w:val="22"/>
        </w:rPr>
        <w:t>General Specifications</w:t>
      </w:r>
    </w:p>
    <w:p w14:paraId="61532F64"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- 24 Channel detection system which includes 8 detectors, electronic driver and read-out electronics and all the components to operate the detection system in a lab environment.</w:t>
      </w:r>
    </w:p>
    <w:p w14:paraId="4F4E0471"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xml:space="preserve">- input connections PM FC/PC (internal system </w:t>
      </w:r>
      <w:proofErr w:type="spellStart"/>
      <w:r w:rsidRPr="0080738B">
        <w:rPr>
          <w:rFonts w:ascii="Arial" w:hAnsi="Arial" w:cs="Arial"/>
          <w:sz w:val="22"/>
          <w:szCs w:val="22"/>
        </w:rPr>
        <w:t>fibers</w:t>
      </w:r>
      <w:proofErr w:type="spellEnd"/>
      <w:r w:rsidRPr="0080738B">
        <w:rPr>
          <w:rFonts w:ascii="Arial" w:hAnsi="Arial" w:cs="Arial"/>
          <w:sz w:val="22"/>
          <w:szCs w:val="22"/>
        </w:rPr>
        <w:t xml:space="preserve"> should be PM).</w:t>
      </w:r>
    </w:p>
    <w:p w14:paraId="7F0D3937"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a vacuum pump and a water-cooled closed cycle compressor (min 6m helium lines) should be a part of the offer.</w:t>
      </w:r>
    </w:p>
    <w:p w14:paraId="3958EED6"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continuous uninterrupted operation at a minimum operation temperature of 2.5K.</w:t>
      </w:r>
    </w:p>
    <w:p w14:paraId="23CF6B53"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housing cabinet (19Inch rack to fit cryostat, electronics and vacuum pump).</w:t>
      </w:r>
    </w:p>
    <w:p w14:paraId="675511FC" w14:textId="77777777" w:rsidR="00333140" w:rsidRPr="0080738B" w:rsidRDefault="00333140" w:rsidP="00333140">
      <w:pPr>
        <w:tabs>
          <w:tab w:val="left" w:pos="360"/>
        </w:tabs>
        <w:ind w:left="317" w:hanging="284"/>
        <w:rPr>
          <w:rFonts w:ascii="Arial" w:hAnsi="Arial" w:cs="Arial"/>
          <w:sz w:val="22"/>
          <w:szCs w:val="22"/>
        </w:rPr>
      </w:pPr>
    </w:p>
    <w:p w14:paraId="459FF1A6" w14:textId="77777777" w:rsidR="00333140" w:rsidRPr="0080738B" w:rsidRDefault="00333140" w:rsidP="00333140">
      <w:pPr>
        <w:tabs>
          <w:tab w:val="left" w:pos="360"/>
        </w:tabs>
        <w:ind w:left="317" w:hanging="284"/>
        <w:rPr>
          <w:rFonts w:ascii="Arial" w:hAnsi="Arial" w:cs="Arial"/>
          <w:b/>
          <w:bCs/>
          <w:sz w:val="22"/>
          <w:szCs w:val="22"/>
        </w:rPr>
      </w:pPr>
      <w:r w:rsidRPr="0080738B">
        <w:rPr>
          <w:rFonts w:ascii="Arial" w:hAnsi="Arial" w:cs="Arial"/>
          <w:b/>
          <w:bCs/>
          <w:sz w:val="22"/>
          <w:szCs w:val="22"/>
        </w:rPr>
        <w:t>Exclusion criteria – Requirements</w:t>
      </w:r>
    </w:p>
    <w:p w14:paraId="240645DF"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- 24/7 continuous operation for &gt; 10,000 hours.</w:t>
      </w:r>
    </w:p>
    <w:p w14:paraId="1FB34A50"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fully computer-controlled operation incl. functions of photon counting, temperature readout, measuring critical current, controlling bias current, automatic unlatching.</w:t>
      </w:r>
    </w:p>
    <w:p w14:paraId="3C36B1C9"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output voltage pulses compatible with mainstream correlation electronics.</w:t>
      </w:r>
    </w:p>
    <w:p w14:paraId="194F33E1"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incl. the possibility of remote measurement.</w:t>
      </w:r>
    </w:p>
    <w:p w14:paraId="0E85F9A3" w14:textId="77777777" w:rsidR="00333140" w:rsidRPr="0080738B" w:rsidRDefault="00333140" w:rsidP="00333140">
      <w:pPr>
        <w:tabs>
          <w:tab w:val="left" w:pos="360"/>
        </w:tabs>
        <w:ind w:left="317" w:hanging="284"/>
        <w:rPr>
          <w:rFonts w:ascii="Arial" w:hAnsi="Arial" w:cs="Arial"/>
          <w:sz w:val="22"/>
          <w:szCs w:val="22"/>
        </w:rPr>
      </w:pPr>
    </w:p>
    <w:p w14:paraId="44C68CD9" w14:textId="77777777" w:rsidR="00333140" w:rsidRPr="0080738B" w:rsidRDefault="00333140" w:rsidP="00333140">
      <w:pPr>
        <w:tabs>
          <w:tab w:val="left" w:pos="360"/>
        </w:tabs>
        <w:ind w:left="317" w:hanging="284"/>
        <w:rPr>
          <w:rFonts w:ascii="Arial" w:hAnsi="Arial" w:cs="Arial"/>
          <w:b/>
          <w:bCs/>
          <w:sz w:val="22"/>
          <w:szCs w:val="22"/>
        </w:rPr>
      </w:pPr>
      <w:r w:rsidRPr="0080738B">
        <w:rPr>
          <w:rFonts w:ascii="Arial" w:hAnsi="Arial" w:cs="Arial"/>
          <w:b/>
          <w:bCs/>
          <w:sz w:val="22"/>
          <w:szCs w:val="22"/>
        </w:rPr>
        <w:t>1550nm BB detectors</w:t>
      </w:r>
    </w:p>
    <w:p w14:paraId="1016483C"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xml:space="preserve">The offer should include 4 detectors that operate at a </w:t>
      </w:r>
      <w:proofErr w:type="spellStart"/>
      <w:r w:rsidRPr="0080738B">
        <w:rPr>
          <w:rFonts w:ascii="Arial" w:hAnsi="Arial" w:cs="Arial"/>
          <w:sz w:val="22"/>
          <w:szCs w:val="22"/>
        </w:rPr>
        <w:t>center</w:t>
      </w:r>
      <w:proofErr w:type="spellEnd"/>
      <w:r w:rsidRPr="0080738B">
        <w:rPr>
          <w:rFonts w:ascii="Arial" w:hAnsi="Arial" w:cs="Arial"/>
          <w:sz w:val="22"/>
          <w:szCs w:val="22"/>
        </w:rPr>
        <w:t xml:space="preserve"> wavelength 1550nm</w:t>
      </w:r>
    </w:p>
    <w:p w14:paraId="41DDF2C0"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single photon detection efficiency ≥80% at 1550nm.</w:t>
      </w:r>
    </w:p>
    <w:p w14:paraId="7AB67821"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detection system should maintain ≥70% detection efficiency at 1310nm.</w:t>
      </w:r>
    </w:p>
    <w:p w14:paraId="452B75A9"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maximum achievable sustained count rate of ≥5 MHz per detector at 50% of peak system detection efficiency.</w:t>
      </w:r>
    </w:p>
    <w:p w14:paraId="2F4DAEFC"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timing jitter of detection pulses of ≤50 ps.</w:t>
      </w:r>
    </w:p>
    <w:p w14:paraId="523EC42D"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dark counts ≤100 Hz for each detector.</w:t>
      </w:r>
    </w:p>
    <w:p w14:paraId="4CF8C8E4"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no after-pulsing after a detection pulse.</w:t>
      </w:r>
    </w:p>
    <w:p w14:paraId="7F3FA4CC" w14:textId="77777777" w:rsidR="00333140" w:rsidRPr="0080738B" w:rsidRDefault="00333140" w:rsidP="00333140">
      <w:pPr>
        <w:tabs>
          <w:tab w:val="left" w:pos="360"/>
        </w:tabs>
        <w:ind w:left="317" w:hanging="284"/>
        <w:rPr>
          <w:rFonts w:ascii="Arial" w:hAnsi="Arial" w:cs="Arial"/>
          <w:sz w:val="22"/>
          <w:szCs w:val="22"/>
        </w:rPr>
      </w:pPr>
    </w:p>
    <w:p w14:paraId="47A21B5F" w14:textId="77777777" w:rsidR="00333140" w:rsidRPr="0080738B" w:rsidRDefault="00333140" w:rsidP="00333140">
      <w:pPr>
        <w:tabs>
          <w:tab w:val="left" w:pos="360"/>
        </w:tabs>
        <w:ind w:left="317" w:hanging="284"/>
        <w:rPr>
          <w:rFonts w:ascii="Arial" w:hAnsi="Arial" w:cs="Arial"/>
          <w:b/>
          <w:bCs/>
          <w:sz w:val="22"/>
          <w:szCs w:val="22"/>
        </w:rPr>
      </w:pPr>
      <w:r w:rsidRPr="0080738B">
        <w:rPr>
          <w:rFonts w:ascii="Arial" w:hAnsi="Arial" w:cs="Arial"/>
          <w:b/>
          <w:bCs/>
          <w:sz w:val="22"/>
          <w:szCs w:val="22"/>
        </w:rPr>
        <w:t>850nm detectors</w:t>
      </w:r>
    </w:p>
    <w:p w14:paraId="3100EFB1"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xml:space="preserve">- the offer should include 4 detectors that operate at a </w:t>
      </w:r>
      <w:proofErr w:type="spellStart"/>
      <w:r w:rsidRPr="0080738B">
        <w:rPr>
          <w:rFonts w:ascii="Arial" w:hAnsi="Arial" w:cs="Arial"/>
          <w:sz w:val="22"/>
          <w:szCs w:val="22"/>
        </w:rPr>
        <w:t>center</w:t>
      </w:r>
      <w:proofErr w:type="spellEnd"/>
      <w:r w:rsidRPr="0080738B">
        <w:rPr>
          <w:rFonts w:ascii="Arial" w:hAnsi="Arial" w:cs="Arial"/>
          <w:sz w:val="22"/>
          <w:szCs w:val="22"/>
        </w:rPr>
        <w:t xml:space="preserve"> wavelength 850nm</w:t>
      </w:r>
    </w:p>
    <w:p w14:paraId="0BF82D86"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single photon detection efficiency ≥80% at 850nm.</w:t>
      </w:r>
    </w:p>
    <w:p w14:paraId="4AF72773"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maximum achievable sustained count rate of ≥10 MHz per detector at 50% of peak system detection efficiency.</w:t>
      </w:r>
    </w:p>
    <w:p w14:paraId="06B14258"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timing jitter of detection pulses of ≤15 ps.</w:t>
      </w:r>
    </w:p>
    <w:p w14:paraId="594ADC18"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dark counts ≤10 Hz for each detector.</w:t>
      </w:r>
    </w:p>
    <w:p w14:paraId="27EA726A" w14:textId="77777777" w:rsidR="00333140" w:rsidRPr="0080738B" w:rsidRDefault="00333140" w:rsidP="00333140">
      <w:pPr>
        <w:tabs>
          <w:tab w:val="left" w:pos="360"/>
        </w:tabs>
        <w:ind w:left="317" w:hanging="284"/>
        <w:rPr>
          <w:rFonts w:ascii="Arial" w:hAnsi="Arial" w:cs="Arial"/>
          <w:sz w:val="22"/>
          <w:szCs w:val="22"/>
        </w:rPr>
      </w:pPr>
      <w:r w:rsidRPr="0080738B">
        <w:rPr>
          <w:rFonts w:ascii="Arial" w:hAnsi="Arial" w:cs="Arial"/>
          <w:sz w:val="22"/>
          <w:szCs w:val="22"/>
        </w:rPr>
        <w:t>- no after-pulsing after a detection pulse.</w:t>
      </w:r>
    </w:p>
    <w:p w14:paraId="0303B43C" w14:textId="17BC8EA0" w:rsidR="003A7456" w:rsidRDefault="003A7456" w:rsidP="003A7456">
      <w:pPr>
        <w:jc w:val="both"/>
        <w:rPr>
          <w:rFonts w:ascii="Arial" w:hAnsi="Arial" w:cs="Arial"/>
          <w:sz w:val="22"/>
          <w:szCs w:val="22"/>
          <w:lang w:val="sl-SI"/>
        </w:rPr>
      </w:pPr>
    </w:p>
    <w:p w14:paraId="37B83ECE" w14:textId="324E44E5" w:rsidR="002A3D43" w:rsidRDefault="002A3D43" w:rsidP="003A7456">
      <w:pPr>
        <w:jc w:val="both"/>
        <w:rPr>
          <w:rFonts w:ascii="Arial" w:hAnsi="Arial" w:cs="Arial"/>
          <w:sz w:val="22"/>
          <w:szCs w:val="22"/>
          <w:lang w:val="sl-SI"/>
        </w:rPr>
      </w:pPr>
    </w:p>
    <w:p w14:paraId="7FB5D9C8" w14:textId="7E70D0A1" w:rsidR="002A3D43" w:rsidRDefault="002A3D43" w:rsidP="003A7456">
      <w:pPr>
        <w:jc w:val="both"/>
        <w:rPr>
          <w:rFonts w:ascii="Arial" w:hAnsi="Arial" w:cs="Arial"/>
          <w:sz w:val="22"/>
          <w:szCs w:val="22"/>
          <w:lang w:val="sl-SI"/>
        </w:rPr>
      </w:pPr>
    </w:p>
    <w:p w14:paraId="49009DCF" w14:textId="37B2E8A3" w:rsidR="002A3D43" w:rsidRDefault="002A3D43" w:rsidP="003A7456">
      <w:pPr>
        <w:jc w:val="both"/>
        <w:rPr>
          <w:rFonts w:ascii="Arial" w:hAnsi="Arial" w:cs="Arial"/>
          <w:sz w:val="22"/>
          <w:szCs w:val="22"/>
          <w:lang w:val="sl-SI"/>
        </w:rPr>
      </w:pPr>
    </w:p>
    <w:p w14:paraId="65939845" w14:textId="6A456DD9" w:rsidR="002A3D43" w:rsidRDefault="002A3D43" w:rsidP="003A7456">
      <w:pPr>
        <w:jc w:val="both"/>
        <w:rPr>
          <w:rFonts w:ascii="Arial" w:hAnsi="Arial" w:cs="Arial"/>
          <w:sz w:val="22"/>
          <w:szCs w:val="22"/>
          <w:lang w:val="sl-SI"/>
        </w:rPr>
      </w:pPr>
    </w:p>
    <w:p w14:paraId="0494156C" w14:textId="40067FD0" w:rsidR="002A3D43" w:rsidRDefault="002A3D43" w:rsidP="003A7456">
      <w:pPr>
        <w:jc w:val="both"/>
        <w:rPr>
          <w:rFonts w:ascii="Arial" w:hAnsi="Arial" w:cs="Arial"/>
          <w:sz w:val="22"/>
          <w:szCs w:val="22"/>
          <w:lang w:val="sl-SI"/>
        </w:rPr>
      </w:pPr>
    </w:p>
    <w:p w14:paraId="54623583" w14:textId="5012659E" w:rsidR="002A3D43" w:rsidRDefault="002A3D43" w:rsidP="003A7456">
      <w:pPr>
        <w:jc w:val="both"/>
        <w:rPr>
          <w:rFonts w:ascii="Arial" w:hAnsi="Arial" w:cs="Arial"/>
          <w:sz w:val="22"/>
          <w:szCs w:val="22"/>
          <w:lang w:val="sl-SI"/>
        </w:rPr>
      </w:pPr>
    </w:p>
    <w:p w14:paraId="6CD14B7E" w14:textId="77777777" w:rsidR="00BE6643" w:rsidRDefault="00BE6643" w:rsidP="003A7456">
      <w:pPr>
        <w:jc w:val="both"/>
        <w:rPr>
          <w:rFonts w:ascii="Arial" w:hAnsi="Arial" w:cs="Arial"/>
          <w:sz w:val="22"/>
          <w:szCs w:val="22"/>
          <w:lang w:val="sl-SI"/>
        </w:rPr>
      </w:pPr>
    </w:p>
    <w:p w14:paraId="18B5B39D" w14:textId="3DA43868" w:rsidR="002A3D43" w:rsidRDefault="002A3D43" w:rsidP="003A7456">
      <w:pPr>
        <w:jc w:val="both"/>
        <w:rPr>
          <w:rFonts w:ascii="Arial" w:hAnsi="Arial" w:cs="Arial"/>
          <w:sz w:val="22"/>
          <w:szCs w:val="22"/>
          <w:lang w:val="sl-SI"/>
        </w:rPr>
      </w:pPr>
    </w:p>
    <w:p w14:paraId="6014D076" w14:textId="198E212D" w:rsidR="002A3D43" w:rsidRDefault="002A3D43" w:rsidP="003A7456">
      <w:pPr>
        <w:jc w:val="both"/>
        <w:rPr>
          <w:rFonts w:ascii="Arial" w:hAnsi="Arial" w:cs="Arial"/>
          <w:sz w:val="22"/>
          <w:szCs w:val="22"/>
          <w:lang w:val="sl-SI"/>
        </w:rPr>
      </w:pPr>
    </w:p>
    <w:p w14:paraId="7C9B7ACF" w14:textId="73C351A1" w:rsidR="002A3D43" w:rsidRDefault="002A3D43" w:rsidP="003A7456">
      <w:pPr>
        <w:jc w:val="both"/>
        <w:rPr>
          <w:rFonts w:ascii="Arial" w:hAnsi="Arial" w:cs="Arial"/>
          <w:sz w:val="22"/>
          <w:szCs w:val="22"/>
          <w:lang w:val="sl-SI"/>
        </w:rPr>
      </w:pPr>
    </w:p>
    <w:p w14:paraId="271F8633" w14:textId="77777777" w:rsidR="002A3D43" w:rsidRPr="003A7456" w:rsidRDefault="002A3D43" w:rsidP="003A7456">
      <w:pPr>
        <w:jc w:val="both"/>
        <w:rPr>
          <w:rFonts w:ascii="Arial" w:hAnsi="Arial" w:cs="Arial"/>
          <w:sz w:val="22"/>
          <w:szCs w:val="22"/>
          <w:lang w:val="sl-SI"/>
        </w:rPr>
      </w:pPr>
    </w:p>
    <w:p w14:paraId="402613B3" w14:textId="77777777" w:rsidR="003A7456" w:rsidRPr="003A7456" w:rsidRDefault="003A7456" w:rsidP="003A7456">
      <w:pPr>
        <w:jc w:val="both"/>
        <w:rPr>
          <w:rFonts w:ascii="Arial" w:hAnsi="Arial" w:cs="Arial"/>
          <w:sz w:val="18"/>
          <w:szCs w:val="18"/>
          <w:lang w:val="sl-SI"/>
        </w:rPr>
      </w:pPr>
    </w:p>
    <w:p w14:paraId="0FCE92D3" w14:textId="77777777" w:rsidR="003A7456" w:rsidRPr="003A7456" w:rsidRDefault="003A7456" w:rsidP="003A7456">
      <w:pPr>
        <w:rPr>
          <w:rFonts w:ascii="Arial" w:hAnsi="Arial" w:cs="Arial"/>
          <w:b/>
          <w:sz w:val="22"/>
          <w:szCs w:val="22"/>
        </w:rPr>
      </w:pPr>
      <w:r w:rsidRPr="003A7456">
        <w:rPr>
          <w:rFonts w:ascii="Arial" w:hAnsi="Arial" w:cs="Arial"/>
          <w:b/>
          <w:sz w:val="22"/>
          <w:szCs w:val="22"/>
        </w:rPr>
        <w:t>OTHER REQUIREMENTS:</w:t>
      </w:r>
    </w:p>
    <w:p w14:paraId="02E35623" w14:textId="77777777" w:rsidR="003A7456" w:rsidRPr="003A7456" w:rsidRDefault="003A7456" w:rsidP="003A7456">
      <w:pPr>
        <w:numPr>
          <w:ilvl w:val="0"/>
          <w:numId w:val="23"/>
        </w:numPr>
        <w:rPr>
          <w:rFonts w:ascii="Arial" w:hAnsi="Arial" w:cs="Arial"/>
          <w:sz w:val="22"/>
          <w:szCs w:val="18"/>
        </w:rPr>
      </w:pPr>
      <w:proofErr w:type="spellStart"/>
      <w:r w:rsidRPr="003A7456">
        <w:rPr>
          <w:rFonts w:ascii="Arial" w:hAnsi="Arial" w:cs="Arial"/>
          <w:sz w:val="22"/>
          <w:szCs w:val="18"/>
          <w:lang w:val="sl-SI"/>
        </w:rPr>
        <w:t>The</w:t>
      </w:r>
      <w:proofErr w:type="spellEnd"/>
      <w:r w:rsidRPr="003A7456">
        <w:rPr>
          <w:rFonts w:ascii="Arial" w:hAnsi="Arial" w:cs="Arial"/>
          <w:sz w:val="22"/>
          <w:szCs w:val="18"/>
          <w:lang w:val="sl-SI"/>
        </w:rPr>
        <w:t xml:space="preserve"> e</w:t>
      </w:r>
      <w:proofErr w:type="spellStart"/>
      <w:r w:rsidRPr="003A7456">
        <w:rPr>
          <w:rFonts w:ascii="Arial" w:hAnsi="Arial" w:cs="Arial"/>
          <w:sz w:val="22"/>
          <w:szCs w:val="18"/>
        </w:rPr>
        <w:t>quipment</w:t>
      </w:r>
      <w:proofErr w:type="spellEnd"/>
      <w:r w:rsidRPr="003A7456">
        <w:rPr>
          <w:rFonts w:ascii="Arial" w:hAnsi="Arial" w:cs="Arial"/>
          <w:sz w:val="22"/>
          <w:szCs w:val="18"/>
        </w:rPr>
        <w:t xml:space="preserve"> </w:t>
      </w:r>
      <w:proofErr w:type="spellStart"/>
      <w:r w:rsidRPr="003A7456">
        <w:rPr>
          <w:rFonts w:ascii="Arial" w:hAnsi="Arial" w:cs="Arial"/>
          <w:sz w:val="22"/>
          <w:szCs w:val="18"/>
          <w:lang w:val="sl-SI"/>
        </w:rPr>
        <w:t>will</w:t>
      </w:r>
      <w:proofErr w:type="spellEnd"/>
      <w:r w:rsidRPr="003A7456">
        <w:rPr>
          <w:rFonts w:ascii="Arial" w:hAnsi="Arial" w:cs="Arial"/>
          <w:sz w:val="22"/>
          <w:szCs w:val="18"/>
        </w:rPr>
        <w:t xml:space="preserve"> be CE </w:t>
      </w:r>
      <w:r w:rsidRPr="003A7456">
        <w:rPr>
          <w:rFonts w:ascii="Arial" w:hAnsi="Arial" w:cs="Arial"/>
          <w:sz w:val="22"/>
          <w:szCs w:val="18"/>
          <w:lang w:val="en-US"/>
        </w:rPr>
        <w:t>compliant</w:t>
      </w:r>
      <w:r w:rsidRPr="003A7456">
        <w:rPr>
          <w:rFonts w:ascii="Arial" w:hAnsi="Arial" w:cs="Arial"/>
          <w:sz w:val="22"/>
          <w:szCs w:val="18"/>
        </w:rPr>
        <w:t>.</w:t>
      </w:r>
    </w:p>
    <w:p w14:paraId="666C3A01"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The equipment will operate in the electrical grid 220/400 V.</w:t>
      </w:r>
    </w:p>
    <w:p w14:paraId="60FA2888"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 xml:space="preserve">Documentation and manuals (HTML or PDF, English language) will be provided, including the </w:t>
      </w:r>
      <w:proofErr w:type="spellStart"/>
      <w:r w:rsidRPr="003A7456">
        <w:rPr>
          <w:rFonts w:ascii="Arial" w:hAnsi="Arial" w:cs="Arial"/>
          <w:sz w:val="22"/>
          <w:szCs w:val="22"/>
        </w:rPr>
        <w:t>maintainance</w:t>
      </w:r>
      <w:proofErr w:type="spellEnd"/>
      <w:r w:rsidRPr="003A7456">
        <w:rPr>
          <w:rFonts w:ascii="Arial" w:hAnsi="Arial" w:cs="Arial"/>
          <w:sz w:val="22"/>
          <w:szCs w:val="22"/>
        </w:rPr>
        <w:t xml:space="preserve"> documentation to achieve all technical characteristics.</w:t>
      </w:r>
    </w:p>
    <w:p w14:paraId="77F1D706" w14:textId="77777777" w:rsidR="003A7456" w:rsidRPr="003A7456" w:rsidRDefault="003A7456" w:rsidP="003A7456">
      <w:pPr>
        <w:numPr>
          <w:ilvl w:val="0"/>
          <w:numId w:val="23"/>
        </w:numPr>
        <w:rPr>
          <w:rFonts w:ascii="Arial" w:hAnsi="Arial" w:cs="Arial"/>
          <w:sz w:val="22"/>
          <w:szCs w:val="22"/>
        </w:rPr>
      </w:pPr>
      <w:proofErr w:type="spellStart"/>
      <w:r w:rsidRPr="003A7456">
        <w:rPr>
          <w:rFonts w:ascii="Arial" w:hAnsi="Arial" w:cs="Arial"/>
          <w:sz w:val="22"/>
          <w:szCs w:val="18"/>
          <w:lang w:val="sl-SI"/>
        </w:rPr>
        <w:t>The</w:t>
      </w:r>
      <w:proofErr w:type="spellEnd"/>
      <w:r w:rsidRPr="003A7456">
        <w:rPr>
          <w:rFonts w:ascii="Arial" w:hAnsi="Arial" w:cs="Arial"/>
          <w:sz w:val="22"/>
          <w:szCs w:val="18"/>
          <w:lang w:val="sl-SI"/>
        </w:rPr>
        <w:t xml:space="preserve"> p</w:t>
      </w:r>
      <w:r w:rsidRPr="003A7456">
        <w:rPr>
          <w:rFonts w:ascii="Arial" w:hAnsi="Arial" w:cs="Arial"/>
          <w:sz w:val="22"/>
          <w:szCs w:val="18"/>
        </w:rPr>
        <w:t>rice include</w:t>
      </w:r>
      <w:r w:rsidRPr="003A7456">
        <w:rPr>
          <w:rFonts w:ascii="Arial" w:hAnsi="Arial" w:cs="Arial"/>
          <w:sz w:val="22"/>
          <w:szCs w:val="18"/>
          <w:lang w:val="sl-SI"/>
        </w:rPr>
        <w:t>s</w:t>
      </w:r>
      <w:r w:rsidRPr="003A7456">
        <w:rPr>
          <w:rFonts w:ascii="Arial" w:hAnsi="Arial" w:cs="Arial"/>
          <w:sz w:val="22"/>
          <w:szCs w:val="18"/>
        </w:rPr>
        <w:t xml:space="preserve"> delivery charges </w:t>
      </w:r>
    </w:p>
    <w:p w14:paraId="1F6A8FA0"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 xml:space="preserve">We </w:t>
      </w:r>
      <w:proofErr w:type="spellStart"/>
      <w:r w:rsidRPr="003A7456">
        <w:rPr>
          <w:rFonts w:ascii="Arial" w:hAnsi="Arial" w:cs="Arial"/>
          <w:sz w:val="22"/>
          <w:szCs w:val="22"/>
        </w:rPr>
        <w:t>wiil</w:t>
      </w:r>
      <w:proofErr w:type="spellEnd"/>
      <w:r w:rsidRPr="003A7456">
        <w:rPr>
          <w:rFonts w:ascii="Arial" w:hAnsi="Arial" w:cs="Arial"/>
          <w:sz w:val="22"/>
          <w:szCs w:val="22"/>
        </w:rPr>
        <w:t xml:space="preserve"> provide technical support and service. </w:t>
      </w:r>
    </w:p>
    <w:p w14:paraId="42548EC5" w14:textId="162251AE" w:rsidR="00333140" w:rsidRPr="002A3D43" w:rsidRDefault="003A7456" w:rsidP="00333140">
      <w:pPr>
        <w:numPr>
          <w:ilvl w:val="0"/>
          <w:numId w:val="23"/>
        </w:numPr>
        <w:rPr>
          <w:rFonts w:ascii="Arial" w:hAnsi="Arial" w:cs="Arial"/>
          <w:sz w:val="22"/>
          <w:szCs w:val="22"/>
        </w:rPr>
      </w:pPr>
      <w:r w:rsidRPr="003A7456">
        <w:rPr>
          <w:rFonts w:ascii="Arial" w:hAnsi="Arial" w:cs="Arial"/>
          <w:sz w:val="22"/>
          <w:szCs w:val="22"/>
        </w:rPr>
        <w:t>We will provide free post-training technical support and help by phone, electronic mail and remote access to the instrument, direct contact with application engineer.</w:t>
      </w:r>
    </w:p>
    <w:p w14:paraId="740DFB53" w14:textId="77777777" w:rsidR="003A7456" w:rsidRPr="003A7456" w:rsidRDefault="003A7456" w:rsidP="003A7456">
      <w:pPr>
        <w:numPr>
          <w:ilvl w:val="0"/>
          <w:numId w:val="23"/>
        </w:numPr>
        <w:rPr>
          <w:rFonts w:ascii="Arial" w:hAnsi="Arial" w:cs="Arial"/>
          <w:sz w:val="22"/>
          <w:szCs w:val="22"/>
        </w:rPr>
      </w:pPr>
      <w:r w:rsidRPr="003A7456">
        <w:rPr>
          <w:rFonts w:ascii="Arial" w:hAnsi="Arial" w:cs="Arial"/>
          <w:sz w:val="22"/>
          <w:szCs w:val="22"/>
        </w:rPr>
        <w:t xml:space="preserve">We provide option of remote diagnostics and repair </w:t>
      </w:r>
    </w:p>
    <w:p w14:paraId="576F9A09" w14:textId="77777777" w:rsidR="003A7456" w:rsidRPr="003A7456" w:rsidRDefault="003A7456" w:rsidP="003A7456">
      <w:pPr>
        <w:numPr>
          <w:ilvl w:val="0"/>
          <w:numId w:val="19"/>
        </w:numPr>
        <w:ind w:left="360"/>
        <w:rPr>
          <w:rFonts w:ascii="Arial" w:hAnsi="Arial" w:cs="Arial"/>
          <w:sz w:val="22"/>
          <w:szCs w:val="22"/>
        </w:rPr>
      </w:pPr>
      <w:r w:rsidRPr="003A7456">
        <w:rPr>
          <w:rFonts w:ascii="Arial" w:hAnsi="Arial" w:cs="Arial"/>
          <w:sz w:val="22"/>
          <w:szCs w:val="22"/>
        </w:rPr>
        <w:t>Warranty and Out-of-warranty support:</w:t>
      </w:r>
    </w:p>
    <w:p w14:paraId="6F7520E9" w14:textId="77777777" w:rsidR="003A7456" w:rsidRPr="003A7456" w:rsidRDefault="003A7456" w:rsidP="003A7456">
      <w:pPr>
        <w:numPr>
          <w:ilvl w:val="0"/>
          <w:numId w:val="20"/>
        </w:numPr>
        <w:ind w:left="852"/>
        <w:rPr>
          <w:rFonts w:ascii="Arial" w:hAnsi="Arial" w:cs="Arial"/>
          <w:sz w:val="22"/>
          <w:szCs w:val="22"/>
        </w:rPr>
      </w:pPr>
      <w:r w:rsidRPr="003A7456">
        <w:rPr>
          <w:rFonts w:ascii="Arial" w:hAnsi="Arial" w:cs="Arial"/>
          <w:sz w:val="22"/>
          <w:szCs w:val="22"/>
        </w:rPr>
        <w:t>Warranty at least 1 year</w:t>
      </w:r>
    </w:p>
    <w:p w14:paraId="7B7C7C15" w14:textId="77777777" w:rsidR="003A7456" w:rsidRPr="003A7456" w:rsidRDefault="003A7456" w:rsidP="003A7456">
      <w:pPr>
        <w:numPr>
          <w:ilvl w:val="0"/>
          <w:numId w:val="20"/>
        </w:numPr>
        <w:ind w:left="852"/>
        <w:rPr>
          <w:rFonts w:ascii="Arial" w:hAnsi="Arial" w:cs="Arial"/>
          <w:sz w:val="22"/>
          <w:szCs w:val="22"/>
        </w:rPr>
      </w:pPr>
      <w:r w:rsidRPr="003A7456">
        <w:rPr>
          <w:rFonts w:ascii="Arial" w:hAnsi="Arial" w:cs="Arial"/>
          <w:sz w:val="22"/>
          <w:szCs w:val="22"/>
        </w:rPr>
        <w:t xml:space="preserve">Response time for problem evaluation/advising at most 3 working days after the problem notice. If a repair service is needed, the Supplier shall provide it typically within 30 working days after the problem has been identified.   </w:t>
      </w:r>
    </w:p>
    <w:p w14:paraId="71B13221" w14:textId="77777777" w:rsidR="003A7456" w:rsidRPr="003A7456" w:rsidRDefault="003A7456" w:rsidP="003A7456">
      <w:pPr>
        <w:numPr>
          <w:ilvl w:val="0"/>
          <w:numId w:val="20"/>
        </w:numPr>
        <w:ind w:left="852"/>
        <w:jc w:val="both"/>
        <w:rPr>
          <w:rFonts w:ascii="Arial" w:hAnsi="Arial" w:cs="Arial"/>
          <w:sz w:val="22"/>
          <w:szCs w:val="22"/>
          <w:lang w:val="sl-SI"/>
        </w:rPr>
      </w:pPr>
      <w:r w:rsidRPr="003A7456">
        <w:rPr>
          <w:rFonts w:ascii="Arial" w:hAnsi="Arial" w:cs="Arial"/>
          <w:sz w:val="22"/>
          <w:szCs w:val="22"/>
        </w:rPr>
        <w:t xml:space="preserve">After expiration of the </w:t>
      </w:r>
      <w:proofErr w:type="gramStart"/>
      <w:r w:rsidRPr="003A7456">
        <w:rPr>
          <w:rFonts w:ascii="Arial" w:hAnsi="Arial" w:cs="Arial"/>
          <w:sz w:val="22"/>
          <w:szCs w:val="22"/>
        </w:rPr>
        <w:t>warranty</w:t>
      </w:r>
      <w:proofErr w:type="gramEnd"/>
      <w:r w:rsidRPr="003A7456">
        <w:rPr>
          <w:rFonts w:ascii="Arial" w:hAnsi="Arial" w:cs="Arial"/>
          <w:sz w:val="22"/>
          <w:szCs w:val="22"/>
        </w:rPr>
        <w:t xml:space="preserve"> we will provide payable after-warranty support for at least 10 years after the initial warranty period.</w:t>
      </w:r>
    </w:p>
    <w:p w14:paraId="35DD099C" w14:textId="57B28984" w:rsidR="003A7456" w:rsidRDefault="003A7456" w:rsidP="003A7456">
      <w:pPr>
        <w:rPr>
          <w:rFonts w:ascii="Arial" w:eastAsia="Calibri" w:hAnsi="Arial"/>
          <w:sz w:val="22"/>
          <w:szCs w:val="22"/>
        </w:rPr>
      </w:pPr>
    </w:p>
    <w:p w14:paraId="77526717" w14:textId="2F49CAE7" w:rsidR="00333140" w:rsidRDefault="00333140" w:rsidP="003A7456">
      <w:pPr>
        <w:rPr>
          <w:rFonts w:ascii="Arial" w:eastAsia="Calibri" w:hAnsi="Arial"/>
          <w:sz w:val="22"/>
          <w:szCs w:val="22"/>
        </w:rPr>
      </w:pPr>
    </w:p>
    <w:p w14:paraId="3733AE42" w14:textId="77777777" w:rsidR="00333140" w:rsidRDefault="00333140" w:rsidP="003A7456">
      <w:pPr>
        <w:rPr>
          <w:rFonts w:ascii="Arial" w:eastAsia="Calibri" w:hAnsi="Arial"/>
          <w:sz w:val="22"/>
          <w:szCs w:val="22"/>
        </w:rPr>
      </w:pPr>
    </w:p>
    <w:p w14:paraId="6FE618AF" w14:textId="77777777" w:rsidR="00333140" w:rsidRPr="003A7456" w:rsidRDefault="00333140" w:rsidP="003A7456">
      <w:pPr>
        <w:rPr>
          <w:rFonts w:ascii="Arial" w:eastAsia="Calibri" w:hAnsi="Arial"/>
          <w:sz w:val="22"/>
          <w:szCs w:val="22"/>
        </w:rPr>
      </w:pPr>
    </w:p>
    <w:p w14:paraId="7BC6759E" w14:textId="77777777" w:rsidR="003A7456" w:rsidRPr="003A7456" w:rsidRDefault="003A7456" w:rsidP="003A7456">
      <w:pPr>
        <w:rPr>
          <w:rFonts w:ascii="Arial" w:hAnsi="Arial" w:cs="Arial"/>
          <w:b/>
          <w:sz w:val="10"/>
          <w:szCs w:val="10"/>
          <w:lang w:val="sl-SI" w:eastAsia="sl-SI"/>
        </w:rPr>
      </w:pPr>
    </w:p>
    <w:p w14:paraId="079B2756" w14:textId="77777777" w:rsidR="003A7456" w:rsidRPr="003A7456" w:rsidRDefault="003A7456" w:rsidP="003A7456">
      <w:pPr>
        <w:jc w:val="right"/>
        <w:rPr>
          <w:rFonts w:ascii="Arial" w:hAnsi="Arial" w:cs="Arial"/>
          <w:b/>
          <w:sz w:val="10"/>
          <w:szCs w:val="10"/>
          <w:lang w:val="sl-SI" w:eastAsia="sl-SI"/>
        </w:rPr>
      </w:pPr>
    </w:p>
    <w:p w14:paraId="6640C84F" w14:textId="3A70D22A" w:rsidR="003A7456" w:rsidRPr="003A7456" w:rsidRDefault="003A7456" w:rsidP="003A7456">
      <w:pPr>
        <w:jc w:val="both"/>
        <w:rPr>
          <w:rFonts w:ascii="Arial" w:hAnsi="Arial" w:cs="Arial"/>
          <w:sz w:val="22"/>
          <w:szCs w:val="22"/>
          <w:lang w:eastAsia="sl-SI"/>
        </w:rPr>
      </w:pPr>
      <w:r w:rsidRPr="003A7456">
        <w:rPr>
          <w:rFonts w:ascii="Arial" w:hAnsi="Arial" w:cs="Arial"/>
          <w:sz w:val="22"/>
          <w:szCs w:val="22"/>
          <w:lang w:eastAsia="sl-SI"/>
        </w:rPr>
        <w:t xml:space="preserve">This statement is an integral part of, and an annex to, the application to the public tender for the supply of </w:t>
      </w:r>
      <w:r w:rsidRPr="003A7456">
        <w:rPr>
          <w:rFonts w:ascii="Arial" w:hAnsi="Arial" w:cs="Arial"/>
          <w:b/>
          <w:sz w:val="22"/>
          <w:szCs w:val="22"/>
          <w:lang w:val="en" w:eastAsia="sl-SI"/>
        </w:rPr>
        <w:t>»</w:t>
      </w:r>
      <w:r w:rsidR="00F31A55" w:rsidRPr="00F31A55">
        <w:rPr>
          <w:rFonts w:ascii="Arial" w:hAnsi="Arial" w:cs="Arial"/>
          <w:b/>
          <w:sz w:val="22"/>
          <w:szCs w:val="22"/>
          <w:lang w:val="en" w:eastAsia="sl-SI"/>
        </w:rPr>
        <w:t xml:space="preserve">SUPPLY AND INSTALLATION OF SUPERCONDUCTIVE NANOWIRE SINGLE PHOTON DETECTION SYSTEM </w:t>
      </w:r>
      <w:r w:rsidRPr="003A7456">
        <w:rPr>
          <w:rFonts w:ascii="Arial" w:hAnsi="Arial" w:cs="Arial"/>
          <w:b/>
          <w:sz w:val="22"/>
          <w:szCs w:val="22"/>
          <w:lang w:val="en" w:eastAsia="sl-SI"/>
        </w:rPr>
        <w:t>S«.</w:t>
      </w:r>
    </w:p>
    <w:p w14:paraId="5E517622" w14:textId="54B0DF0F" w:rsidR="003A7456" w:rsidRDefault="003A7456" w:rsidP="003A7456">
      <w:pPr>
        <w:jc w:val="both"/>
        <w:rPr>
          <w:rFonts w:ascii="Arial" w:hAnsi="Arial" w:cs="Arial"/>
          <w:color w:val="000000"/>
          <w:sz w:val="24"/>
          <w:lang w:eastAsia="sl-SI"/>
        </w:rPr>
      </w:pPr>
    </w:p>
    <w:p w14:paraId="206A2E6C" w14:textId="2483B543" w:rsidR="00333140" w:rsidRDefault="00333140" w:rsidP="003A7456">
      <w:pPr>
        <w:jc w:val="both"/>
        <w:rPr>
          <w:rFonts w:ascii="Arial" w:hAnsi="Arial" w:cs="Arial"/>
          <w:color w:val="000000"/>
          <w:sz w:val="24"/>
          <w:lang w:eastAsia="sl-SI"/>
        </w:rPr>
      </w:pPr>
    </w:p>
    <w:p w14:paraId="6BCD7E83" w14:textId="457B6A1D" w:rsidR="00333140" w:rsidRDefault="00333140" w:rsidP="003A7456">
      <w:pPr>
        <w:jc w:val="both"/>
        <w:rPr>
          <w:rFonts w:ascii="Arial" w:hAnsi="Arial" w:cs="Arial"/>
          <w:color w:val="000000"/>
          <w:sz w:val="24"/>
          <w:lang w:eastAsia="sl-SI"/>
        </w:rPr>
      </w:pPr>
    </w:p>
    <w:p w14:paraId="2AA2C48F" w14:textId="77777777" w:rsidR="00333140" w:rsidRPr="003A7456" w:rsidRDefault="00333140" w:rsidP="003A7456">
      <w:pPr>
        <w:jc w:val="both"/>
        <w:rPr>
          <w:rFonts w:ascii="Arial" w:hAnsi="Arial" w:cs="Arial"/>
          <w:color w:val="000000"/>
          <w:sz w:val="24"/>
          <w:lang w:eastAsia="sl-SI"/>
        </w:rPr>
      </w:pPr>
    </w:p>
    <w:tbl>
      <w:tblPr>
        <w:tblW w:w="9570" w:type="dxa"/>
        <w:tblLayout w:type="fixed"/>
        <w:tblLook w:val="0000" w:firstRow="0" w:lastRow="0" w:firstColumn="0" w:lastColumn="0" w:noHBand="0" w:noVBand="0"/>
      </w:tblPr>
      <w:tblGrid>
        <w:gridCol w:w="3190"/>
        <w:gridCol w:w="3190"/>
        <w:gridCol w:w="3190"/>
      </w:tblGrid>
      <w:tr w:rsidR="003A7456" w:rsidRPr="003A7456" w14:paraId="594580CE" w14:textId="77777777" w:rsidTr="00C670DD">
        <w:tc>
          <w:tcPr>
            <w:tcW w:w="3190" w:type="dxa"/>
          </w:tcPr>
          <w:p w14:paraId="762DE4B8" w14:textId="77777777" w:rsidR="003A7456" w:rsidRPr="003A7456" w:rsidRDefault="003A7456" w:rsidP="003A7456">
            <w:pPr>
              <w:jc w:val="both"/>
              <w:rPr>
                <w:rFonts w:ascii="Arial" w:hAnsi="Arial" w:cs="Arial"/>
                <w:color w:val="000000"/>
                <w:sz w:val="24"/>
                <w:lang w:eastAsia="sl-SI"/>
              </w:rPr>
            </w:pPr>
          </w:p>
        </w:tc>
        <w:tc>
          <w:tcPr>
            <w:tcW w:w="3190" w:type="dxa"/>
          </w:tcPr>
          <w:p w14:paraId="59AC5609" w14:textId="77777777" w:rsidR="003A7456" w:rsidRPr="003A7456" w:rsidRDefault="003A7456" w:rsidP="003A7456">
            <w:pPr>
              <w:jc w:val="both"/>
              <w:rPr>
                <w:rFonts w:ascii="Arial" w:hAnsi="Arial" w:cs="Arial"/>
                <w:color w:val="000000"/>
                <w:sz w:val="24"/>
                <w:lang w:eastAsia="sl-SI"/>
              </w:rPr>
            </w:pPr>
          </w:p>
        </w:tc>
        <w:tc>
          <w:tcPr>
            <w:tcW w:w="3190" w:type="dxa"/>
          </w:tcPr>
          <w:p w14:paraId="436D8663" w14:textId="1826E35F" w:rsidR="003A7456" w:rsidRDefault="003A7456" w:rsidP="003A7456">
            <w:pPr>
              <w:jc w:val="center"/>
              <w:rPr>
                <w:rFonts w:ascii="Arial" w:hAnsi="Arial" w:cs="Arial"/>
                <w:color w:val="000000"/>
                <w:sz w:val="22"/>
                <w:szCs w:val="22"/>
                <w:lang w:eastAsia="sl-SI"/>
              </w:rPr>
            </w:pPr>
            <w:r w:rsidRPr="003A7456">
              <w:rPr>
                <w:rFonts w:ascii="Arial" w:hAnsi="Arial" w:cs="Arial"/>
                <w:color w:val="000000"/>
                <w:sz w:val="22"/>
                <w:szCs w:val="22"/>
                <w:lang w:eastAsia="sl-SI"/>
              </w:rPr>
              <w:t>The bidder:</w:t>
            </w:r>
          </w:p>
          <w:p w14:paraId="26ED6F75" w14:textId="77777777" w:rsidR="00333140" w:rsidRPr="003A7456" w:rsidRDefault="00333140" w:rsidP="003A7456">
            <w:pPr>
              <w:jc w:val="center"/>
              <w:rPr>
                <w:rFonts w:ascii="Arial" w:hAnsi="Arial" w:cs="Arial"/>
                <w:color w:val="000000"/>
                <w:sz w:val="22"/>
                <w:szCs w:val="22"/>
                <w:lang w:eastAsia="sl-SI"/>
              </w:rPr>
            </w:pPr>
          </w:p>
          <w:p w14:paraId="5BC96C1D" w14:textId="77777777" w:rsidR="003A7456" w:rsidRPr="003A7456" w:rsidRDefault="003A7456" w:rsidP="003A7456">
            <w:pPr>
              <w:rPr>
                <w:rFonts w:ascii="Arial" w:hAnsi="Arial" w:cs="Arial"/>
                <w:color w:val="000000"/>
                <w:sz w:val="22"/>
                <w:szCs w:val="22"/>
                <w:lang w:eastAsia="sl-SI"/>
              </w:rPr>
            </w:pPr>
          </w:p>
        </w:tc>
      </w:tr>
      <w:tr w:rsidR="003A7456" w:rsidRPr="003A7456" w14:paraId="4BFAFFD8" w14:textId="77777777" w:rsidTr="00C670DD">
        <w:trPr>
          <w:trHeight w:hRule="exact" w:val="500"/>
        </w:trPr>
        <w:tc>
          <w:tcPr>
            <w:tcW w:w="3190" w:type="dxa"/>
          </w:tcPr>
          <w:p w14:paraId="5A6B4ABB" w14:textId="77777777" w:rsidR="003A7456" w:rsidRPr="003A7456" w:rsidRDefault="003A7456" w:rsidP="003A7456">
            <w:pPr>
              <w:jc w:val="center"/>
              <w:rPr>
                <w:rFonts w:ascii="Arial" w:hAnsi="Arial" w:cs="Arial"/>
                <w:i/>
                <w:color w:val="000000"/>
                <w:sz w:val="24"/>
                <w:vertAlign w:val="superscript"/>
                <w:lang w:eastAsia="sl-SI"/>
              </w:rPr>
            </w:pPr>
          </w:p>
        </w:tc>
        <w:tc>
          <w:tcPr>
            <w:tcW w:w="3190" w:type="dxa"/>
          </w:tcPr>
          <w:p w14:paraId="611ED75A" w14:textId="77777777" w:rsidR="003A7456" w:rsidRPr="003A7456" w:rsidRDefault="003A7456" w:rsidP="003A7456">
            <w:pPr>
              <w:jc w:val="center"/>
              <w:rPr>
                <w:rFonts w:ascii="Arial" w:hAnsi="Arial" w:cs="Arial"/>
                <w:i/>
                <w:color w:val="000000"/>
                <w:sz w:val="24"/>
                <w:vertAlign w:val="superscript"/>
                <w:lang w:eastAsia="sl-SI"/>
              </w:rPr>
            </w:pPr>
          </w:p>
        </w:tc>
        <w:tc>
          <w:tcPr>
            <w:tcW w:w="3190" w:type="dxa"/>
          </w:tcPr>
          <w:p w14:paraId="7738755A" w14:textId="77777777" w:rsidR="003A7456" w:rsidRPr="003A7456" w:rsidRDefault="003A7456" w:rsidP="003A7456">
            <w:pPr>
              <w:jc w:val="center"/>
              <w:rPr>
                <w:rFonts w:ascii="Arial" w:hAnsi="Arial" w:cs="Arial"/>
                <w:i/>
                <w:color w:val="000000"/>
                <w:sz w:val="24"/>
                <w:vertAlign w:val="superscript"/>
                <w:lang w:eastAsia="sl-SI"/>
              </w:rPr>
            </w:pPr>
          </w:p>
        </w:tc>
      </w:tr>
      <w:tr w:rsidR="003A7456" w:rsidRPr="003A7456" w14:paraId="13C75159" w14:textId="77777777" w:rsidTr="00C670DD">
        <w:trPr>
          <w:trHeight w:val="86"/>
        </w:trPr>
        <w:tc>
          <w:tcPr>
            <w:tcW w:w="3190" w:type="dxa"/>
            <w:tcBorders>
              <w:top w:val="dashed" w:sz="4" w:space="0" w:color="auto"/>
            </w:tcBorders>
          </w:tcPr>
          <w:p w14:paraId="7735EEF0"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place</w:t>
            </w:r>
            <w:proofErr w:type="gramEnd"/>
            <w:r w:rsidRPr="003A7456">
              <w:rPr>
                <w:rFonts w:ascii="Arial" w:hAnsi="Arial" w:cs="Arial"/>
                <w:i/>
                <w:color w:val="000000"/>
                <w:sz w:val="16"/>
                <w:lang w:eastAsia="sl-SI"/>
              </w:rPr>
              <w:t>, date)</w:t>
            </w:r>
          </w:p>
        </w:tc>
        <w:tc>
          <w:tcPr>
            <w:tcW w:w="3190" w:type="dxa"/>
          </w:tcPr>
          <w:p w14:paraId="6B1C557C"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(stamp)</w:t>
            </w:r>
          </w:p>
        </w:tc>
        <w:tc>
          <w:tcPr>
            <w:tcW w:w="3190" w:type="dxa"/>
            <w:tcBorders>
              <w:top w:val="dashed" w:sz="4" w:space="0" w:color="auto"/>
            </w:tcBorders>
          </w:tcPr>
          <w:p w14:paraId="39087041"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signature</w:t>
            </w:r>
            <w:proofErr w:type="gramEnd"/>
            <w:r w:rsidRPr="003A7456">
              <w:rPr>
                <w:rFonts w:ascii="Arial" w:hAnsi="Arial" w:cs="Arial"/>
                <w:i/>
                <w:color w:val="000000"/>
                <w:sz w:val="16"/>
                <w:lang w:eastAsia="sl-SI"/>
              </w:rPr>
              <w:t xml:space="preserve"> of the representative)</w:t>
            </w:r>
          </w:p>
        </w:tc>
      </w:tr>
    </w:tbl>
    <w:p w14:paraId="60886DBD" w14:textId="77777777" w:rsidR="003A7456" w:rsidRPr="003A7456" w:rsidRDefault="003A7456" w:rsidP="003A7456">
      <w:pPr>
        <w:rPr>
          <w:rFonts w:ascii="Arial" w:hAnsi="Arial"/>
          <w:b/>
          <w:sz w:val="10"/>
          <w:szCs w:val="10"/>
        </w:rPr>
      </w:pPr>
    </w:p>
    <w:p w14:paraId="6CE6E484" w14:textId="77777777" w:rsidR="003A7456" w:rsidRPr="003A7456" w:rsidRDefault="003A7456" w:rsidP="003A7456">
      <w:pPr>
        <w:rPr>
          <w:rFonts w:ascii="Arial" w:hAnsi="Arial"/>
          <w:b/>
          <w:sz w:val="10"/>
          <w:szCs w:val="10"/>
        </w:rPr>
      </w:pPr>
    </w:p>
    <w:p w14:paraId="70D99BA1" w14:textId="77777777" w:rsidR="003A7456" w:rsidRPr="003A7456" w:rsidRDefault="003A7456" w:rsidP="003A7456">
      <w:pPr>
        <w:rPr>
          <w:rFonts w:ascii="Arial" w:hAnsi="Arial"/>
          <w:b/>
          <w:sz w:val="10"/>
          <w:szCs w:val="10"/>
        </w:rPr>
      </w:pPr>
    </w:p>
    <w:p w14:paraId="67345D1B" w14:textId="77777777" w:rsidR="003A7456" w:rsidRPr="003A7456" w:rsidRDefault="003A7456" w:rsidP="003A7456">
      <w:pPr>
        <w:rPr>
          <w:rFonts w:ascii="Arial" w:hAnsi="Arial"/>
          <w:b/>
          <w:sz w:val="10"/>
          <w:szCs w:val="10"/>
        </w:rPr>
      </w:pPr>
    </w:p>
    <w:p w14:paraId="5EE4CB1E" w14:textId="415B7C9D" w:rsidR="003A7456" w:rsidRDefault="003A7456" w:rsidP="003A7456">
      <w:pPr>
        <w:rPr>
          <w:rFonts w:ascii="Arial" w:hAnsi="Arial"/>
          <w:b/>
          <w:sz w:val="10"/>
          <w:szCs w:val="10"/>
        </w:rPr>
      </w:pPr>
    </w:p>
    <w:p w14:paraId="6DC864A1" w14:textId="3BC96D46" w:rsidR="00333140" w:rsidRDefault="00333140" w:rsidP="003A7456">
      <w:pPr>
        <w:rPr>
          <w:rFonts w:ascii="Arial" w:hAnsi="Arial"/>
          <w:b/>
          <w:sz w:val="10"/>
          <w:szCs w:val="10"/>
        </w:rPr>
      </w:pPr>
    </w:p>
    <w:p w14:paraId="3971E8C7" w14:textId="61FBE5AB" w:rsidR="00333140" w:rsidRDefault="00333140" w:rsidP="003A7456">
      <w:pPr>
        <w:rPr>
          <w:rFonts w:ascii="Arial" w:hAnsi="Arial"/>
          <w:b/>
          <w:sz w:val="10"/>
          <w:szCs w:val="10"/>
        </w:rPr>
      </w:pPr>
    </w:p>
    <w:p w14:paraId="17A6C6FC" w14:textId="742C80AB" w:rsidR="00333140" w:rsidRDefault="00333140" w:rsidP="003A7456">
      <w:pPr>
        <w:rPr>
          <w:rFonts w:ascii="Arial" w:hAnsi="Arial"/>
          <w:b/>
          <w:sz w:val="10"/>
          <w:szCs w:val="10"/>
        </w:rPr>
      </w:pPr>
    </w:p>
    <w:p w14:paraId="6A511921" w14:textId="443DEE51" w:rsidR="00333140" w:rsidRDefault="00333140" w:rsidP="003A7456">
      <w:pPr>
        <w:rPr>
          <w:rFonts w:ascii="Arial" w:hAnsi="Arial"/>
          <w:b/>
          <w:sz w:val="10"/>
          <w:szCs w:val="10"/>
        </w:rPr>
      </w:pPr>
    </w:p>
    <w:p w14:paraId="16EC5F69" w14:textId="05150BA6" w:rsidR="00333140" w:rsidRDefault="00333140" w:rsidP="003A7456">
      <w:pPr>
        <w:rPr>
          <w:rFonts w:ascii="Arial" w:hAnsi="Arial"/>
          <w:b/>
          <w:sz w:val="10"/>
          <w:szCs w:val="10"/>
        </w:rPr>
      </w:pPr>
    </w:p>
    <w:p w14:paraId="136CA43E" w14:textId="49E59632" w:rsidR="00333140" w:rsidRDefault="00333140" w:rsidP="003A7456">
      <w:pPr>
        <w:rPr>
          <w:rFonts w:ascii="Arial" w:hAnsi="Arial"/>
          <w:b/>
          <w:sz w:val="10"/>
          <w:szCs w:val="10"/>
        </w:rPr>
      </w:pPr>
    </w:p>
    <w:p w14:paraId="07BFD46F" w14:textId="654558C0" w:rsidR="00333140" w:rsidRDefault="00333140" w:rsidP="003A7456">
      <w:pPr>
        <w:rPr>
          <w:rFonts w:ascii="Arial" w:hAnsi="Arial"/>
          <w:b/>
          <w:sz w:val="10"/>
          <w:szCs w:val="10"/>
        </w:rPr>
      </w:pPr>
    </w:p>
    <w:p w14:paraId="306AA0F5" w14:textId="05AD9D5E" w:rsidR="00333140" w:rsidRDefault="00333140" w:rsidP="003A7456">
      <w:pPr>
        <w:rPr>
          <w:rFonts w:ascii="Arial" w:hAnsi="Arial"/>
          <w:b/>
          <w:sz w:val="10"/>
          <w:szCs w:val="10"/>
        </w:rPr>
      </w:pPr>
    </w:p>
    <w:p w14:paraId="707AC1C3" w14:textId="306852E5" w:rsidR="00333140" w:rsidRDefault="00333140" w:rsidP="003A7456">
      <w:pPr>
        <w:rPr>
          <w:rFonts w:ascii="Arial" w:hAnsi="Arial"/>
          <w:b/>
          <w:sz w:val="10"/>
          <w:szCs w:val="10"/>
        </w:rPr>
      </w:pPr>
    </w:p>
    <w:p w14:paraId="2D40FB2D" w14:textId="30F0BAFA" w:rsidR="00333140" w:rsidRDefault="00333140" w:rsidP="003A7456">
      <w:pPr>
        <w:rPr>
          <w:rFonts w:ascii="Arial" w:hAnsi="Arial"/>
          <w:b/>
          <w:sz w:val="10"/>
          <w:szCs w:val="10"/>
        </w:rPr>
      </w:pPr>
    </w:p>
    <w:p w14:paraId="1E41C331" w14:textId="5BE9F562" w:rsidR="00333140" w:rsidRDefault="00333140" w:rsidP="003A7456">
      <w:pPr>
        <w:rPr>
          <w:rFonts w:ascii="Arial" w:hAnsi="Arial"/>
          <w:b/>
          <w:sz w:val="10"/>
          <w:szCs w:val="10"/>
        </w:rPr>
      </w:pPr>
    </w:p>
    <w:p w14:paraId="39778E7D" w14:textId="3AA21BBD" w:rsidR="00333140" w:rsidRDefault="00333140" w:rsidP="003A7456">
      <w:pPr>
        <w:rPr>
          <w:rFonts w:ascii="Arial" w:hAnsi="Arial"/>
          <w:b/>
          <w:sz w:val="10"/>
          <w:szCs w:val="10"/>
        </w:rPr>
      </w:pPr>
    </w:p>
    <w:p w14:paraId="780F02B0" w14:textId="72E722C1" w:rsidR="00333140" w:rsidRDefault="00333140" w:rsidP="003A7456">
      <w:pPr>
        <w:rPr>
          <w:rFonts w:ascii="Arial" w:hAnsi="Arial"/>
          <w:b/>
          <w:sz w:val="10"/>
          <w:szCs w:val="10"/>
        </w:rPr>
      </w:pPr>
    </w:p>
    <w:p w14:paraId="282D3A07" w14:textId="6A17F861" w:rsidR="00333140" w:rsidRDefault="00333140" w:rsidP="003A7456">
      <w:pPr>
        <w:rPr>
          <w:rFonts w:ascii="Arial" w:hAnsi="Arial"/>
          <w:b/>
          <w:sz w:val="10"/>
          <w:szCs w:val="10"/>
        </w:rPr>
      </w:pPr>
    </w:p>
    <w:p w14:paraId="34A09946" w14:textId="1024EBD3" w:rsidR="00333140" w:rsidRDefault="00333140" w:rsidP="003A7456">
      <w:pPr>
        <w:rPr>
          <w:rFonts w:ascii="Arial" w:hAnsi="Arial"/>
          <w:b/>
          <w:sz w:val="10"/>
          <w:szCs w:val="10"/>
        </w:rPr>
      </w:pPr>
    </w:p>
    <w:p w14:paraId="7377A583" w14:textId="501584B4" w:rsidR="00333140" w:rsidRDefault="00333140" w:rsidP="003A7456">
      <w:pPr>
        <w:rPr>
          <w:rFonts w:ascii="Arial" w:hAnsi="Arial"/>
          <w:b/>
          <w:sz w:val="10"/>
          <w:szCs w:val="10"/>
        </w:rPr>
      </w:pPr>
    </w:p>
    <w:p w14:paraId="6490DFCE" w14:textId="24E6C9B0" w:rsidR="00333140" w:rsidRDefault="00333140" w:rsidP="003A7456">
      <w:pPr>
        <w:rPr>
          <w:rFonts w:ascii="Arial" w:hAnsi="Arial"/>
          <w:b/>
          <w:sz w:val="10"/>
          <w:szCs w:val="10"/>
        </w:rPr>
      </w:pPr>
    </w:p>
    <w:p w14:paraId="44D43556" w14:textId="1C0EFA43" w:rsidR="00333140" w:rsidRDefault="00333140" w:rsidP="003A7456">
      <w:pPr>
        <w:rPr>
          <w:rFonts w:ascii="Arial" w:hAnsi="Arial"/>
          <w:b/>
          <w:sz w:val="10"/>
          <w:szCs w:val="10"/>
        </w:rPr>
      </w:pPr>
    </w:p>
    <w:p w14:paraId="05A3A3E6" w14:textId="71D373F0" w:rsidR="00333140" w:rsidRDefault="00333140" w:rsidP="003A7456">
      <w:pPr>
        <w:rPr>
          <w:rFonts w:ascii="Arial" w:hAnsi="Arial"/>
          <w:b/>
          <w:sz w:val="10"/>
          <w:szCs w:val="10"/>
        </w:rPr>
      </w:pPr>
    </w:p>
    <w:p w14:paraId="58139FAB" w14:textId="03E1491A" w:rsidR="00333140" w:rsidRDefault="00333140" w:rsidP="003A7456">
      <w:pPr>
        <w:rPr>
          <w:rFonts w:ascii="Arial" w:hAnsi="Arial"/>
          <w:b/>
          <w:sz w:val="10"/>
          <w:szCs w:val="10"/>
        </w:rPr>
      </w:pPr>
    </w:p>
    <w:p w14:paraId="74BE2616" w14:textId="3DC80A4F" w:rsidR="00333140" w:rsidRDefault="00333140" w:rsidP="003A7456">
      <w:pPr>
        <w:rPr>
          <w:rFonts w:ascii="Arial" w:hAnsi="Arial"/>
          <w:b/>
          <w:sz w:val="10"/>
          <w:szCs w:val="10"/>
        </w:rPr>
      </w:pPr>
    </w:p>
    <w:p w14:paraId="3E405D54" w14:textId="4649372F" w:rsidR="00333140" w:rsidRDefault="00333140" w:rsidP="003A7456">
      <w:pPr>
        <w:rPr>
          <w:rFonts w:ascii="Arial" w:hAnsi="Arial"/>
          <w:b/>
          <w:sz w:val="10"/>
          <w:szCs w:val="10"/>
        </w:rPr>
      </w:pPr>
    </w:p>
    <w:p w14:paraId="01D6CD7C" w14:textId="2895C57F" w:rsidR="00333140" w:rsidRDefault="00333140" w:rsidP="003A7456">
      <w:pPr>
        <w:rPr>
          <w:rFonts w:ascii="Arial" w:hAnsi="Arial"/>
          <w:b/>
          <w:sz w:val="10"/>
          <w:szCs w:val="10"/>
        </w:rPr>
      </w:pPr>
    </w:p>
    <w:p w14:paraId="14C65C81" w14:textId="18D7704C" w:rsidR="00333140" w:rsidRDefault="00333140" w:rsidP="003A7456">
      <w:pPr>
        <w:rPr>
          <w:rFonts w:ascii="Arial" w:hAnsi="Arial"/>
          <w:b/>
          <w:sz w:val="10"/>
          <w:szCs w:val="10"/>
        </w:rPr>
      </w:pPr>
    </w:p>
    <w:p w14:paraId="1BFBC643" w14:textId="4AA46367" w:rsidR="00333140" w:rsidRDefault="00333140" w:rsidP="003A7456">
      <w:pPr>
        <w:rPr>
          <w:rFonts w:ascii="Arial" w:hAnsi="Arial"/>
          <w:b/>
          <w:sz w:val="10"/>
          <w:szCs w:val="10"/>
        </w:rPr>
      </w:pPr>
    </w:p>
    <w:p w14:paraId="1F865264" w14:textId="7F139659" w:rsidR="00BE6643" w:rsidRDefault="00BE6643" w:rsidP="003A7456">
      <w:pPr>
        <w:rPr>
          <w:rFonts w:ascii="Arial" w:hAnsi="Arial"/>
          <w:b/>
          <w:sz w:val="10"/>
          <w:szCs w:val="10"/>
        </w:rPr>
      </w:pPr>
    </w:p>
    <w:p w14:paraId="2D7BD43C" w14:textId="0289DE0A" w:rsidR="00BE6643" w:rsidRDefault="00BE6643" w:rsidP="003A7456">
      <w:pPr>
        <w:rPr>
          <w:rFonts w:ascii="Arial" w:hAnsi="Arial"/>
          <w:b/>
          <w:sz w:val="10"/>
          <w:szCs w:val="10"/>
        </w:rPr>
      </w:pPr>
    </w:p>
    <w:p w14:paraId="7E17C9BF" w14:textId="77777777" w:rsidR="00BE6643" w:rsidRDefault="00BE6643" w:rsidP="003A7456">
      <w:pPr>
        <w:rPr>
          <w:rFonts w:ascii="Arial" w:hAnsi="Arial"/>
          <w:b/>
          <w:sz w:val="10"/>
          <w:szCs w:val="10"/>
        </w:rPr>
      </w:pPr>
    </w:p>
    <w:p w14:paraId="6AE28E59" w14:textId="107BDCCD" w:rsidR="00333140" w:rsidRDefault="00333140" w:rsidP="003A7456">
      <w:pPr>
        <w:rPr>
          <w:rFonts w:ascii="Arial" w:hAnsi="Arial"/>
          <w:b/>
          <w:sz w:val="10"/>
          <w:szCs w:val="10"/>
        </w:rPr>
      </w:pPr>
    </w:p>
    <w:p w14:paraId="7AD270AC" w14:textId="76396C45" w:rsidR="00333140" w:rsidRDefault="00333140" w:rsidP="003A7456">
      <w:pPr>
        <w:rPr>
          <w:rFonts w:ascii="Arial" w:hAnsi="Arial"/>
          <w:b/>
          <w:sz w:val="10"/>
          <w:szCs w:val="10"/>
        </w:rPr>
      </w:pPr>
    </w:p>
    <w:p w14:paraId="13FB8197" w14:textId="32A72E56" w:rsidR="00333140" w:rsidRDefault="00333140" w:rsidP="003A7456">
      <w:pPr>
        <w:rPr>
          <w:rFonts w:ascii="Arial" w:hAnsi="Arial"/>
          <w:b/>
          <w:sz w:val="10"/>
          <w:szCs w:val="10"/>
        </w:rPr>
      </w:pPr>
    </w:p>
    <w:p w14:paraId="52A960B9" w14:textId="7DD99AF7" w:rsidR="00333140" w:rsidRDefault="00333140" w:rsidP="003A7456">
      <w:pPr>
        <w:rPr>
          <w:rFonts w:ascii="Arial" w:hAnsi="Arial"/>
          <w:b/>
          <w:sz w:val="10"/>
          <w:szCs w:val="10"/>
        </w:rPr>
      </w:pPr>
    </w:p>
    <w:p w14:paraId="201AF02A" w14:textId="447C4D9B" w:rsidR="00333140" w:rsidRDefault="00333140" w:rsidP="003A7456">
      <w:pPr>
        <w:rPr>
          <w:rFonts w:ascii="Arial" w:hAnsi="Arial"/>
          <w:b/>
          <w:sz w:val="10"/>
          <w:szCs w:val="10"/>
        </w:rPr>
      </w:pPr>
    </w:p>
    <w:p w14:paraId="6FB9FEAF" w14:textId="4D6C7570" w:rsidR="00333140" w:rsidRDefault="00333140" w:rsidP="003A7456">
      <w:pPr>
        <w:rPr>
          <w:rFonts w:ascii="Arial" w:hAnsi="Arial"/>
          <w:b/>
          <w:sz w:val="10"/>
          <w:szCs w:val="10"/>
        </w:rPr>
      </w:pPr>
    </w:p>
    <w:p w14:paraId="54E218E3" w14:textId="00E19615" w:rsidR="00333140" w:rsidRDefault="00333140" w:rsidP="003A7456">
      <w:pPr>
        <w:rPr>
          <w:rFonts w:ascii="Arial" w:hAnsi="Arial"/>
          <w:b/>
          <w:sz w:val="10"/>
          <w:szCs w:val="10"/>
        </w:rPr>
      </w:pPr>
    </w:p>
    <w:p w14:paraId="69476065" w14:textId="7249E871" w:rsidR="00333140" w:rsidRDefault="00333140" w:rsidP="003A7456">
      <w:pPr>
        <w:rPr>
          <w:rFonts w:ascii="Arial" w:hAnsi="Arial"/>
          <w:b/>
          <w:sz w:val="10"/>
          <w:szCs w:val="10"/>
        </w:rPr>
      </w:pPr>
    </w:p>
    <w:p w14:paraId="186735FB" w14:textId="4A8EACA2" w:rsidR="00333140" w:rsidRDefault="00333140" w:rsidP="003A7456">
      <w:pPr>
        <w:rPr>
          <w:rFonts w:ascii="Arial" w:hAnsi="Arial"/>
          <w:b/>
          <w:sz w:val="10"/>
          <w:szCs w:val="10"/>
        </w:rPr>
      </w:pPr>
    </w:p>
    <w:p w14:paraId="262036F0" w14:textId="77777777" w:rsidR="00905BCC" w:rsidRDefault="00905BCC" w:rsidP="003A7456">
      <w:pPr>
        <w:jc w:val="right"/>
        <w:rPr>
          <w:rFonts w:ascii="Arial" w:hAnsi="Arial"/>
          <w:b/>
          <w:sz w:val="24"/>
          <w:szCs w:val="24"/>
        </w:rPr>
      </w:pPr>
    </w:p>
    <w:p w14:paraId="2B58FB47" w14:textId="77777777" w:rsidR="00BE6643" w:rsidRDefault="00BE6643" w:rsidP="003A7456">
      <w:pPr>
        <w:jc w:val="right"/>
        <w:rPr>
          <w:rFonts w:ascii="Arial" w:hAnsi="Arial"/>
          <w:b/>
          <w:sz w:val="24"/>
          <w:szCs w:val="24"/>
        </w:rPr>
      </w:pPr>
    </w:p>
    <w:p w14:paraId="792F61E4" w14:textId="5EAAB2E0" w:rsidR="003A7456" w:rsidRPr="003A7456" w:rsidRDefault="003A7456" w:rsidP="003A7456">
      <w:pPr>
        <w:jc w:val="right"/>
        <w:rPr>
          <w:rFonts w:ascii="Arial" w:hAnsi="Arial"/>
          <w:b/>
          <w:sz w:val="24"/>
          <w:szCs w:val="24"/>
        </w:rPr>
      </w:pPr>
      <w:r w:rsidRPr="003A7456">
        <w:rPr>
          <w:rFonts w:ascii="Arial" w:hAnsi="Arial"/>
          <w:b/>
          <w:sz w:val="24"/>
          <w:szCs w:val="24"/>
        </w:rPr>
        <w:t>FORM 4.</w:t>
      </w:r>
      <w:r w:rsidR="00BE6643">
        <w:rPr>
          <w:rFonts w:ascii="Arial" w:hAnsi="Arial"/>
          <w:b/>
          <w:sz w:val="24"/>
          <w:szCs w:val="24"/>
        </w:rPr>
        <w:t>2</w:t>
      </w:r>
    </w:p>
    <w:p w14:paraId="29CB5E71" w14:textId="77777777" w:rsidR="003A7456" w:rsidRPr="003A7456" w:rsidRDefault="003A7456" w:rsidP="003A7456">
      <w:pPr>
        <w:rPr>
          <w:rFonts w:ascii="Arial" w:hAnsi="Arial" w:cs="Arial"/>
          <w:b/>
          <w:color w:val="000000"/>
          <w:sz w:val="28"/>
          <w:szCs w:val="28"/>
          <w:lang w:eastAsia="sl-SI"/>
        </w:rPr>
      </w:pPr>
      <w:r w:rsidRPr="003A7456">
        <w:rPr>
          <w:rFonts w:ascii="Arial" w:hAnsi="Arial" w:cs="Arial"/>
          <w:b/>
          <w:color w:val="000000"/>
          <w:sz w:val="28"/>
          <w:szCs w:val="28"/>
          <w:lang w:eastAsia="sl-SI"/>
        </w:rPr>
        <w:t>LIST OF REFERENCES</w:t>
      </w:r>
    </w:p>
    <w:p w14:paraId="79F2DD34" w14:textId="77777777" w:rsidR="003A7456" w:rsidRPr="003A7456" w:rsidRDefault="003A7456" w:rsidP="003A7456">
      <w:pPr>
        <w:rPr>
          <w:rFonts w:ascii="Arial" w:hAnsi="Arial" w:cs="Arial"/>
          <w:b/>
          <w:color w:val="000000"/>
          <w:sz w:val="28"/>
          <w:szCs w:val="28"/>
          <w:lang w:eastAsia="sl-SI"/>
        </w:rPr>
      </w:pPr>
    </w:p>
    <w:p w14:paraId="751D1105" w14:textId="0C259D0D" w:rsidR="003A7456" w:rsidRPr="003A7456" w:rsidRDefault="003A7456" w:rsidP="003A7456">
      <w:pPr>
        <w:rPr>
          <w:rFonts w:ascii="Arial" w:hAnsi="Arial" w:cs="Arial"/>
          <w:sz w:val="22"/>
          <w:szCs w:val="22"/>
          <w:lang w:eastAsia="sl-SI"/>
        </w:rPr>
      </w:pPr>
      <w:r w:rsidRPr="003A7456">
        <w:rPr>
          <w:rFonts w:ascii="Arial" w:hAnsi="Arial" w:cs="Arial"/>
          <w:color w:val="000000"/>
          <w:sz w:val="22"/>
          <w:szCs w:val="22"/>
          <w:lang w:eastAsia="sl-SI"/>
        </w:rPr>
        <w:t xml:space="preserve">Acting as a Bidder, we hereby declare that, for the past 3 years (2020, 2021, 2022), we have sold at least </w:t>
      </w:r>
      <w:r w:rsidRPr="003A7456">
        <w:rPr>
          <w:rFonts w:ascii="Arial" w:hAnsi="Arial" w:cs="Arial"/>
          <w:sz w:val="22"/>
          <w:szCs w:val="22"/>
          <w:lang w:val="en" w:eastAsia="sl-SI"/>
        </w:rPr>
        <w:t xml:space="preserve">3 comparable </w:t>
      </w:r>
      <w:r w:rsidR="00333140" w:rsidRPr="00333140">
        <w:rPr>
          <w:rFonts w:ascii="Arial" w:hAnsi="Arial" w:cs="Arial"/>
          <w:sz w:val="22"/>
          <w:szCs w:val="22"/>
          <w:lang w:val="en" w:eastAsia="sl-SI"/>
        </w:rPr>
        <w:t>Superconductive Nanowire Single Photon Detection (SNSPD) system</w:t>
      </w:r>
      <w:r w:rsidR="00333140">
        <w:rPr>
          <w:rFonts w:ascii="Arial" w:hAnsi="Arial" w:cs="Arial"/>
          <w:sz w:val="22"/>
          <w:szCs w:val="22"/>
          <w:lang w:val="en" w:eastAsia="sl-SI"/>
        </w:rPr>
        <w:t>s</w:t>
      </w:r>
      <w:r w:rsidRPr="003A7456">
        <w:rPr>
          <w:rFonts w:ascii="Arial" w:hAnsi="Arial" w:cs="Arial"/>
          <w:color w:val="000000"/>
          <w:sz w:val="22"/>
          <w:szCs w:val="22"/>
          <w:lang w:eastAsia="sl-SI"/>
        </w:rPr>
        <w:t>:</w:t>
      </w:r>
    </w:p>
    <w:p w14:paraId="7722D3D7" w14:textId="77777777" w:rsidR="003A7456" w:rsidRPr="003A7456" w:rsidRDefault="003A7456" w:rsidP="003A7456">
      <w:pPr>
        <w:tabs>
          <w:tab w:val="center" w:pos="4536"/>
          <w:tab w:val="right" w:pos="9072"/>
        </w:tabs>
        <w:jc w:val="center"/>
        <w:rPr>
          <w:rFonts w:ascii="Arial" w:hAnsi="Arial" w:cs="Arial"/>
          <w:b/>
          <w:sz w:val="22"/>
          <w:szCs w:val="22"/>
          <w:lang w:eastAsia="sl-SI"/>
        </w:rPr>
      </w:pPr>
    </w:p>
    <w:tbl>
      <w:tblPr>
        <w:tblpPr w:leftFromText="141" w:rightFromText="141" w:vertAnchor="text" w:horzAnchor="margin" w:tblpXSpec="center" w:tblpY="127"/>
        <w:tblW w:w="950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4"/>
        <w:gridCol w:w="2552"/>
        <w:gridCol w:w="1984"/>
        <w:gridCol w:w="1701"/>
      </w:tblGrid>
      <w:tr w:rsidR="003A7456" w:rsidRPr="003A7456" w14:paraId="755A36B6" w14:textId="77777777" w:rsidTr="003A7456">
        <w:trPr>
          <w:trHeight w:val="1647"/>
        </w:trPr>
        <w:tc>
          <w:tcPr>
            <w:tcW w:w="3264" w:type="dxa"/>
            <w:shd w:val="clear" w:color="auto" w:fill="DEEAF6"/>
            <w:vAlign w:val="center"/>
          </w:tcPr>
          <w:p w14:paraId="0E25D605" w14:textId="77777777" w:rsidR="003A7456" w:rsidRPr="003A7456" w:rsidRDefault="003A7456" w:rsidP="003A7456">
            <w:pPr>
              <w:tabs>
                <w:tab w:val="center" w:pos="4536"/>
                <w:tab w:val="right" w:pos="9072"/>
              </w:tabs>
              <w:jc w:val="center"/>
              <w:rPr>
                <w:rFonts w:ascii="Arial" w:hAnsi="Arial" w:cs="Arial"/>
                <w:sz w:val="22"/>
                <w:szCs w:val="22"/>
                <w:lang w:val="sl-SI" w:eastAsia="sl-SI"/>
              </w:rPr>
            </w:pPr>
            <w:r w:rsidRPr="003A7456">
              <w:rPr>
                <w:rFonts w:ascii="Arial" w:hAnsi="Arial" w:cs="Arial"/>
                <w:sz w:val="22"/>
                <w:szCs w:val="22"/>
                <w:lang w:eastAsia="sl-SI"/>
              </w:rPr>
              <w:t>Client, the client's contact person responsible for additional information, the relevant e-mail contact and phone number</w:t>
            </w:r>
          </w:p>
        </w:tc>
        <w:tc>
          <w:tcPr>
            <w:tcW w:w="2552" w:type="dxa"/>
            <w:shd w:val="clear" w:color="auto" w:fill="DEEAF6"/>
            <w:vAlign w:val="center"/>
          </w:tcPr>
          <w:p w14:paraId="5C903B7B" w14:textId="77777777" w:rsidR="003A7456" w:rsidRPr="003A7456" w:rsidRDefault="003A7456" w:rsidP="003A7456">
            <w:pPr>
              <w:tabs>
                <w:tab w:val="center" w:pos="4536"/>
                <w:tab w:val="right" w:pos="9072"/>
              </w:tabs>
              <w:jc w:val="center"/>
              <w:rPr>
                <w:rFonts w:ascii="Arial" w:hAnsi="Arial" w:cs="Arial"/>
                <w:sz w:val="22"/>
                <w:szCs w:val="22"/>
                <w:lang w:val="sl-SI" w:eastAsia="sl-SI"/>
              </w:rPr>
            </w:pPr>
            <w:r w:rsidRPr="003A7456">
              <w:rPr>
                <w:rFonts w:ascii="Arial" w:hAnsi="Arial" w:cs="Arial"/>
                <w:sz w:val="22"/>
                <w:szCs w:val="22"/>
                <w:lang w:eastAsia="sl-SI"/>
              </w:rPr>
              <w:t>Subject of the contract</w:t>
            </w:r>
          </w:p>
        </w:tc>
        <w:tc>
          <w:tcPr>
            <w:tcW w:w="1984" w:type="dxa"/>
            <w:shd w:val="clear" w:color="auto" w:fill="DEEAF6"/>
            <w:vAlign w:val="center"/>
          </w:tcPr>
          <w:p w14:paraId="2446CA55" w14:textId="77777777" w:rsidR="003A7456" w:rsidRPr="003A7456" w:rsidRDefault="003A7456" w:rsidP="003A7456">
            <w:pPr>
              <w:tabs>
                <w:tab w:val="center" w:pos="4536"/>
                <w:tab w:val="right" w:pos="9072"/>
              </w:tabs>
              <w:jc w:val="center"/>
              <w:rPr>
                <w:rFonts w:ascii="Arial" w:hAnsi="Arial" w:cs="Arial"/>
                <w:sz w:val="22"/>
                <w:szCs w:val="22"/>
                <w:lang w:eastAsia="sl-SI"/>
              </w:rPr>
            </w:pPr>
            <w:r w:rsidRPr="003A7456">
              <w:rPr>
                <w:rFonts w:ascii="Arial" w:hAnsi="Arial" w:cs="Arial"/>
                <w:sz w:val="22"/>
                <w:szCs w:val="22"/>
                <w:lang w:eastAsia="sl-SI"/>
              </w:rPr>
              <w:t>Value of the goods</w:t>
            </w:r>
          </w:p>
          <w:p w14:paraId="4ACCE0E4" w14:textId="77777777" w:rsidR="003A7456" w:rsidRPr="003A7456" w:rsidRDefault="003A7456" w:rsidP="003A7456">
            <w:pPr>
              <w:tabs>
                <w:tab w:val="center" w:pos="4536"/>
                <w:tab w:val="right" w:pos="9072"/>
              </w:tabs>
              <w:jc w:val="center"/>
              <w:rPr>
                <w:rFonts w:ascii="Arial" w:hAnsi="Arial" w:cs="Arial"/>
                <w:sz w:val="22"/>
                <w:szCs w:val="22"/>
                <w:lang w:val="sl-SI" w:eastAsia="sl-SI"/>
              </w:rPr>
            </w:pPr>
            <w:r w:rsidRPr="003A7456">
              <w:rPr>
                <w:rFonts w:ascii="Arial" w:hAnsi="Arial" w:cs="Arial"/>
                <w:sz w:val="22"/>
                <w:szCs w:val="22"/>
                <w:lang w:eastAsia="sl-SI"/>
              </w:rPr>
              <w:t>(</w:t>
            </w:r>
            <w:proofErr w:type="gramStart"/>
            <w:r w:rsidRPr="003A7456">
              <w:rPr>
                <w:rFonts w:ascii="Arial" w:hAnsi="Arial" w:cs="Arial"/>
                <w:sz w:val="22"/>
                <w:szCs w:val="22"/>
                <w:lang w:eastAsia="sl-SI"/>
              </w:rPr>
              <w:t>in</w:t>
            </w:r>
            <w:proofErr w:type="gramEnd"/>
            <w:r w:rsidRPr="003A7456">
              <w:rPr>
                <w:rFonts w:ascii="Arial" w:hAnsi="Arial" w:cs="Arial"/>
                <w:sz w:val="22"/>
                <w:szCs w:val="22"/>
                <w:lang w:eastAsia="sl-SI"/>
              </w:rPr>
              <w:t xml:space="preserve"> </w:t>
            </w:r>
            <w:r w:rsidRPr="003A7456">
              <w:rPr>
                <w:rFonts w:ascii="Arial" w:hAnsi="Arial" w:cs="Arial"/>
                <w:b/>
                <w:sz w:val="22"/>
                <w:szCs w:val="22"/>
                <w:lang w:eastAsia="sl-SI"/>
              </w:rPr>
              <w:t xml:space="preserve">euros </w:t>
            </w:r>
            <w:r w:rsidRPr="003A7456">
              <w:rPr>
                <w:rFonts w:ascii="Arial" w:hAnsi="Arial" w:cs="Arial"/>
                <w:sz w:val="22"/>
                <w:szCs w:val="22"/>
                <w:lang w:eastAsia="sl-SI"/>
              </w:rPr>
              <w:t>without VAT)</w:t>
            </w:r>
          </w:p>
        </w:tc>
        <w:tc>
          <w:tcPr>
            <w:tcW w:w="1701" w:type="dxa"/>
            <w:shd w:val="clear" w:color="auto" w:fill="DEEAF6"/>
            <w:vAlign w:val="center"/>
          </w:tcPr>
          <w:p w14:paraId="30DC65A4" w14:textId="77777777" w:rsidR="003A7456" w:rsidRPr="003A7456" w:rsidRDefault="003A7456" w:rsidP="003A7456">
            <w:pPr>
              <w:tabs>
                <w:tab w:val="center" w:pos="4536"/>
                <w:tab w:val="right" w:pos="9072"/>
              </w:tabs>
              <w:jc w:val="center"/>
              <w:rPr>
                <w:rFonts w:ascii="Arial" w:hAnsi="Arial" w:cs="Arial"/>
                <w:sz w:val="22"/>
                <w:szCs w:val="22"/>
                <w:lang w:eastAsia="sl-SI"/>
              </w:rPr>
            </w:pPr>
            <w:r w:rsidRPr="003A7456">
              <w:rPr>
                <w:rFonts w:ascii="Arial" w:hAnsi="Arial" w:cs="Arial"/>
                <w:sz w:val="22"/>
                <w:szCs w:val="22"/>
                <w:lang w:eastAsia="sl-SI"/>
              </w:rPr>
              <w:t>Year</w:t>
            </w:r>
          </w:p>
          <w:p w14:paraId="1234241D" w14:textId="77777777" w:rsidR="003A7456" w:rsidRPr="003A7456" w:rsidRDefault="003A7456" w:rsidP="003A7456">
            <w:pPr>
              <w:tabs>
                <w:tab w:val="center" w:pos="4536"/>
                <w:tab w:val="right" w:pos="9072"/>
              </w:tabs>
              <w:jc w:val="center"/>
              <w:rPr>
                <w:rFonts w:ascii="Arial" w:hAnsi="Arial" w:cs="Arial"/>
                <w:sz w:val="22"/>
                <w:szCs w:val="22"/>
                <w:lang w:val="sl-SI" w:eastAsia="sl-SI"/>
              </w:rPr>
            </w:pPr>
            <w:r w:rsidRPr="003A7456">
              <w:rPr>
                <w:rFonts w:ascii="Arial" w:hAnsi="Arial" w:cs="Arial"/>
                <w:sz w:val="22"/>
                <w:szCs w:val="22"/>
                <w:lang w:eastAsia="sl-SI"/>
              </w:rPr>
              <w:t>(</w:t>
            </w:r>
            <w:proofErr w:type="gramStart"/>
            <w:r w:rsidRPr="003A7456">
              <w:rPr>
                <w:rFonts w:ascii="Arial" w:hAnsi="Arial" w:cs="Arial"/>
                <w:sz w:val="22"/>
                <w:szCs w:val="22"/>
                <w:lang w:eastAsia="sl-SI"/>
              </w:rPr>
              <w:t>date</w:t>
            </w:r>
            <w:proofErr w:type="gramEnd"/>
            <w:r w:rsidRPr="003A7456">
              <w:rPr>
                <w:rFonts w:ascii="Arial" w:hAnsi="Arial" w:cs="Arial"/>
                <w:sz w:val="22"/>
                <w:szCs w:val="22"/>
                <w:lang w:eastAsia="sl-SI"/>
              </w:rPr>
              <w:t xml:space="preserve"> of signing of the contract</w:t>
            </w:r>
            <w:r w:rsidRPr="003A7456">
              <w:rPr>
                <w:rFonts w:ascii="Arial" w:hAnsi="Arial" w:cs="Arial"/>
                <w:sz w:val="22"/>
                <w:szCs w:val="22"/>
                <w:lang w:val="sl-SI" w:eastAsia="sl-SI"/>
              </w:rPr>
              <w:t>)</w:t>
            </w:r>
          </w:p>
        </w:tc>
      </w:tr>
      <w:tr w:rsidR="003A7456" w:rsidRPr="003A7456" w14:paraId="54F01326" w14:textId="77777777" w:rsidTr="00C670DD">
        <w:trPr>
          <w:trHeight w:val="828"/>
        </w:trPr>
        <w:tc>
          <w:tcPr>
            <w:tcW w:w="3264" w:type="dxa"/>
            <w:tcBorders>
              <w:top w:val="nil"/>
            </w:tcBorders>
          </w:tcPr>
          <w:p w14:paraId="20F1DD94" w14:textId="77777777" w:rsidR="003A7456" w:rsidRPr="003A7456" w:rsidRDefault="003A7456" w:rsidP="003A7456">
            <w:pPr>
              <w:tabs>
                <w:tab w:val="center" w:pos="4536"/>
                <w:tab w:val="right" w:pos="9072"/>
              </w:tabs>
              <w:rPr>
                <w:rFonts w:ascii="Arial" w:hAnsi="Arial" w:cs="Arial"/>
                <w:sz w:val="22"/>
                <w:szCs w:val="22"/>
                <w:lang w:val="sl-SI" w:eastAsia="sl-SI"/>
              </w:rPr>
            </w:pPr>
          </w:p>
          <w:p w14:paraId="79CE3B2C" w14:textId="77777777" w:rsidR="003A7456" w:rsidRPr="003A7456" w:rsidRDefault="003A7456" w:rsidP="003A7456">
            <w:pPr>
              <w:tabs>
                <w:tab w:val="center" w:pos="4536"/>
                <w:tab w:val="right" w:pos="9072"/>
              </w:tabs>
              <w:rPr>
                <w:rFonts w:ascii="Arial" w:hAnsi="Arial" w:cs="Arial"/>
                <w:sz w:val="22"/>
                <w:szCs w:val="22"/>
                <w:lang w:val="sl-SI" w:eastAsia="sl-SI"/>
              </w:rPr>
            </w:pPr>
          </w:p>
          <w:p w14:paraId="77C100F7"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Borders>
              <w:top w:val="nil"/>
            </w:tcBorders>
          </w:tcPr>
          <w:p w14:paraId="424EF8D8"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Borders>
              <w:top w:val="nil"/>
            </w:tcBorders>
          </w:tcPr>
          <w:p w14:paraId="6AAD4CB5"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Borders>
              <w:top w:val="nil"/>
            </w:tcBorders>
          </w:tcPr>
          <w:p w14:paraId="1564BE95"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272291C9" w14:textId="77777777" w:rsidTr="00C670DD">
        <w:trPr>
          <w:trHeight w:val="826"/>
        </w:trPr>
        <w:tc>
          <w:tcPr>
            <w:tcW w:w="3264" w:type="dxa"/>
          </w:tcPr>
          <w:p w14:paraId="191B7B6A" w14:textId="77777777" w:rsidR="003A7456" w:rsidRPr="003A7456" w:rsidRDefault="003A7456" w:rsidP="003A7456">
            <w:pPr>
              <w:tabs>
                <w:tab w:val="center" w:pos="4536"/>
                <w:tab w:val="right" w:pos="9072"/>
              </w:tabs>
              <w:rPr>
                <w:rFonts w:ascii="Arial" w:hAnsi="Arial" w:cs="Arial"/>
                <w:sz w:val="22"/>
                <w:szCs w:val="22"/>
                <w:lang w:val="sl-SI" w:eastAsia="sl-SI"/>
              </w:rPr>
            </w:pPr>
          </w:p>
          <w:p w14:paraId="4E5A467B" w14:textId="77777777" w:rsidR="003A7456" w:rsidRPr="003A7456" w:rsidRDefault="003A7456" w:rsidP="003A7456">
            <w:pPr>
              <w:tabs>
                <w:tab w:val="center" w:pos="4536"/>
                <w:tab w:val="right" w:pos="9072"/>
              </w:tabs>
              <w:rPr>
                <w:rFonts w:ascii="Arial" w:hAnsi="Arial" w:cs="Arial"/>
                <w:sz w:val="22"/>
                <w:szCs w:val="22"/>
                <w:lang w:val="sl-SI" w:eastAsia="sl-SI"/>
              </w:rPr>
            </w:pPr>
          </w:p>
          <w:p w14:paraId="784EC6A1"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0127088D"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517FB8A7"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2BDBB7AF"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27BBA661" w14:textId="77777777" w:rsidTr="00C670DD">
        <w:trPr>
          <w:trHeight w:val="838"/>
        </w:trPr>
        <w:tc>
          <w:tcPr>
            <w:tcW w:w="3264" w:type="dxa"/>
          </w:tcPr>
          <w:p w14:paraId="743FA45B" w14:textId="77777777" w:rsidR="003A7456" w:rsidRPr="003A7456" w:rsidRDefault="003A7456" w:rsidP="003A7456">
            <w:pPr>
              <w:tabs>
                <w:tab w:val="center" w:pos="4536"/>
                <w:tab w:val="right" w:pos="9072"/>
              </w:tabs>
              <w:rPr>
                <w:rFonts w:ascii="Arial" w:hAnsi="Arial" w:cs="Arial"/>
                <w:sz w:val="22"/>
                <w:szCs w:val="22"/>
                <w:lang w:val="sl-SI" w:eastAsia="sl-SI"/>
              </w:rPr>
            </w:pPr>
          </w:p>
          <w:p w14:paraId="48913D2E" w14:textId="77777777" w:rsidR="003A7456" w:rsidRPr="003A7456" w:rsidRDefault="003A7456" w:rsidP="003A7456">
            <w:pPr>
              <w:tabs>
                <w:tab w:val="center" w:pos="4536"/>
                <w:tab w:val="right" w:pos="9072"/>
              </w:tabs>
              <w:rPr>
                <w:rFonts w:ascii="Arial" w:hAnsi="Arial" w:cs="Arial"/>
                <w:sz w:val="22"/>
                <w:szCs w:val="22"/>
                <w:lang w:val="sl-SI" w:eastAsia="sl-SI"/>
              </w:rPr>
            </w:pPr>
          </w:p>
          <w:p w14:paraId="06E4ECF3"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1762D496"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45823BB5"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303977F4"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0CFF9EC2" w14:textId="77777777" w:rsidTr="00C670DD">
        <w:trPr>
          <w:trHeight w:val="834"/>
        </w:trPr>
        <w:tc>
          <w:tcPr>
            <w:tcW w:w="3264" w:type="dxa"/>
          </w:tcPr>
          <w:p w14:paraId="64EAAFCD"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1A674023"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06145171"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5484FD8B"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4B20F73B" w14:textId="77777777" w:rsidTr="00C670DD">
        <w:trPr>
          <w:trHeight w:val="834"/>
        </w:trPr>
        <w:tc>
          <w:tcPr>
            <w:tcW w:w="3264" w:type="dxa"/>
          </w:tcPr>
          <w:p w14:paraId="457A231C"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79A1D092"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4FCB645A"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48D5BF84"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0A8AF3FB" w14:textId="77777777" w:rsidTr="00C670DD">
        <w:trPr>
          <w:trHeight w:val="834"/>
        </w:trPr>
        <w:tc>
          <w:tcPr>
            <w:tcW w:w="3264" w:type="dxa"/>
          </w:tcPr>
          <w:p w14:paraId="4AB968D3" w14:textId="77777777" w:rsidR="003A7456" w:rsidRPr="003A7456" w:rsidRDefault="003A7456" w:rsidP="003A7456">
            <w:pPr>
              <w:tabs>
                <w:tab w:val="center" w:pos="4536"/>
                <w:tab w:val="right" w:pos="9072"/>
              </w:tabs>
              <w:rPr>
                <w:rFonts w:ascii="Arial" w:hAnsi="Arial" w:cs="Arial"/>
                <w:sz w:val="22"/>
                <w:szCs w:val="22"/>
                <w:lang w:val="sl-SI" w:eastAsia="sl-SI"/>
              </w:rPr>
            </w:pPr>
          </w:p>
          <w:p w14:paraId="45F7510D" w14:textId="77777777" w:rsidR="003A7456" w:rsidRPr="003A7456" w:rsidRDefault="003A7456" w:rsidP="003A7456">
            <w:pPr>
              <w:tabs>
                <w:tab w:val="center" w:pos="4536"/>
                <w:tab w:val="right" w:pos="9072"/>
              </w:tabs>
              <w:rPr>
                <w:rFonts w:ascii="Arial" w:hAnsi="Arial" w:cs="Arial"/>
                <w:sz w:val="22"/>
                <w:szCs w:val="22"/>
                <w:lang w:val="sl-SI" w:eastAsia="sl-SI"/>
              </w:rPr>
            </w:pPr>
          </w:p>
          <w:p w14:paraId="3BED36DD"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165E9FA5"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471F2ADF"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11BC941E"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476865D1" w14:textId="77777777" w:rsidTr="00C670DD">
        <w:trPr>
          <w:trHeight w:val="705"/>
        </w:trPr>
        <w:tc>
          <w:tcPr>
            <w:tcW w:w="3264" w:type="dxa"/>
          </w:tcPr>
          <w:p w14:paraId="0FBE96B0" w14:textId="77777777" w:rsidR="003A7456" w:rsidRPr="003A7456" w:rsidRDefault="003A7456" w:rsidP="003A7456">
            <w:pPr>
              <w:tabs>
                <w:tab w:val="center" w:pos="4536"/>
                <w:tab w:val="right" w:pos="9072"/>
              </w:tabs>
              <w:rPr>
                <w:rFonts w:ascii="Arial" w:hAnsi="Arial" w:cs="Arial"/>
                <w:sz w:val="22"/>
                <w:szCs w:val="22"/>
                <w:lang w:val="sl-SI" w:eastAsia="sl-SI"/>
              </w:rPr>
            </w:pPr>
          </w:p>
          <w:p w14:paraId="1DA7A1C0" w14:textId="77777777" w:rsidR="003A7456" w:rsidRPr="003A7456" w:rsidRDefault="003A7456" w:rsidP="003A7456">
            <w:pPr>
              <w:tabs>
                <w:tab w:val="center" w:pos="4536"/>
                <w:tab w:val="right" w:pos="9072"/>
              </w:tabs>
              <w:rPr>
                <w:rFonts w:ascii="Arial" w:hAnsi="Arial" w:cs="Arial"/>
                <w:sz w:val="22"/>
                <w:szCs w:val="22"/>
                <w:lang w:val="sl-SI" w:eastAsia="sl-SI"/>
              </w:rPr>
            </w:pPr>
          </w:p>
          <w:p w14:paraId="42F504FD"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4CCD2744"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75682EDF"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38DB12AE" w14:textId="77777777" w:rsidR="003A7456" w:rsidRPr="003A7456" w:rsidRDefault="003A7456" w:rsidP="003A7456">
            <w:pPr>
              <w:tabs>
                <w:tab w:val="center" w:pos="4536"/>
                <w:tab w:val="right" w:pos="9072"/>
              </w:tabs>
              <w:rPr>
                <w:rFonts w:ascii="Arial" w:hAnsi="Arial" w:cs="Arial"/>
                <w:sz w:val="22"/>
                <w:szCs w:val="22"/>
                <w:lang w:val="sl-SI" w:eastAsia="sl-SI"/>
              </w:rPr>
            </w:pPr>
          </w:p>
        </w:tc>
      </w:tr>
      <w:tr w:rsidR="003A7456" w:rsidRPr="003A7456" w14:paraId="1DA99829" w14:textId="77777777" w:rsidTr="00C670DD">
        <w:trPr>
          <w:trHeight w:val="843"/>
        </w:trPr>
        <w:tc>
          <w:tcPr>
            <w:tcW w:w="3264" w:type="dxa"/>
          </w:tcPr>
          <w:p w14:paraId="0B16DD25" w14:textId="77777777" w:rsidR="003A7456" w:rsidRPr="003A7456" w:rsidRDefault="003A7456" w:rsidP="003A7456">
            <w:pPr>
              <w:tabs>
                <w:tab w:val="center" w:pos="4536"/>
                <w:tab w:val="right" w:pos="9072"/>
              </w:tabs>
              <w:rPr>
                <w:rFonts w:ascii="Arial" w:hAnsi="Arial" w:cs="Arial"/>
                <w:sz w:val="22"/>
                <w:szCs w:val="22"/>
                <w:lang w:val="sl-SI" w:eastAsia="sl-SI"/>
              </w:rPr>
            </w:pPr>
          </w:p>
          <w:p w14:paraId="072E7C3B" w14:textId="77777777" w:rsidR="003A7456" w:rsidRPr="003A7456" w:rsidRDefault="003A7456" w:rsidP="003A7456">
            <w:pPr>
              <w:tabs>
                <w:tab w:val="center" w:pos="4536"/>
                <w:tab w:val="right" w:pos="9072"/>
              </w:tabs>
              <w:rPr>
                <w:rFonts w:ascii="Arial" w:hAnsi="Arial" w:cs="Arial"/>
                <w:sz w:val="22"/>
                <w:szCs w:val="22"/>
                <w:lang w:val="sl-SI" w:eastAsia="sl-SI"/>
              </w:rPr>
            </w:pPr>
          </w:p>
          <w:p w14:paraId="1D60A838"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2552" w:type="dxa"/>
          </w:tcPr>
          <w:p w14:paraId="20223C72"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984" w:type="dxa"/>
          </w:tcPr>
          <w:p w14:paraId="5C759B8F" w14:textId="77777777" w:rsidR="003A7456" w:rsidRPr="003A7456" w:rsidRDefault="003A7456" w:rsidP="003A7456">
            <w:pPr>
              <w:tabs>
                <w:tab w:val="center" w:pos="4536"/>
                <w:tab w:val="right" w:pos="9072"/>
              </w:tabs>
              <w:rPr>
                <w:rFonts w:ascii="Arial" w:hAnsi="Arial" w:cs="Arial"/>
                <w:sz w:val="22"/>
                <w:szCs w:val="22"/>
                <w:lang w:val="sl-SI" w:eastAsia="sl-SI"/>
              </w:rPr>
            </w:pPr>
          </w:p>
        </w:tc>
        <w:tc>
          <w:tcPr>
            <w:tcW w:w="1701" w:type="dxa"/>
          </w:tcPr>
          <w:p w14:paraId="26DD94FE" w14:textId="77777777" w:rsidR="003A7456" w:rsidRPr="003A7456" w:rsidRDefault="003A7456" w:rsidP="003A7456">
            <w:pPr>
              <w:tabs>
                <w:tab w:val="center" w:pos="4536"/>
                <w:tab w:val="right" w:pos="9072"/>
              </w:tabs>
              <w:rPr>
                <w:rFonts w:ascii="Arial" w:hAnsi="Arial" w:cs="Arial"/>
                <w:sz w:val="22"/>
                <w:szCs w:val="22"/>
                <w:lang w:val="sl-SI" w:eastAsia="sl-SI"/>
              </w:rPr>
            </w:pPr>
          </w:p>
        </w:tc>
      </w:tr>
    </w:tbl>
    <w:p w14:paraId="0E3F261A" w14:textId="77777777" w:rsidR="003A7456" w:rsidRPr="003A7456" w:rsidRDefault="003A7456" w:rsidP="003A7456">
      <w:pPr>
        <w:autoSpaceDE w:val="0"/>
        <w:autoSpaceDN w:val="0"/>
        <w:adjustRightInd w:val="0"/>
        <w:ind w:left="142"/>
        <w:jc w:val="both"/>
        <w:rPr>
          <w:rFonts w:ascii="Arial" w:hAnsi="Arial" w:cs="Arial"/>
          <w:b/>
          <w:lang w:eastAsia="sl-SI"/>
        </w:rPr>
      </w:pPr>
      <w:r w:rsidRPr="003A7456">
        <w:rPr>
          <w:rFonts w:ascii="Arial" w:hAnsi="Arial" w:cs="Arial"/>
          <w:b/>
          <w:sz w:val="22"/>
          <w:szCs w:val="22"/>
          <w:lang w:eastAsia="sl-SI"/>
        </w:rPr>
        <w:t>*</w:t>
      </w:r>
      <w:r w:rsidRPr="003A7456">
        <w:rPr>
          <w:rFonts w:ascii="Arial" w:hAnsi="Arial" w:cs="Arial"/>
          <w:b/>
          <w:lang w:eastAsia="sl-SI"/>
        </w:rPr>
        <w:t xml:space="preserve">a minimum of 3 references </w:t>
      </w:r>
    </w:p>
    <w:p w14:paraId="27A578AE" w14:textId="072106B3" w:rsidR="003A7456" w:rsidRPr="003A7456" w:rsidRDefault="003A7456" w:rsidP="003A7456">
      <w:pPr>
        <w:autoSpaceDE w:val="0"/>
        <w:autoSpaceDN w:val="0"/>
        <w:adjustRightInd w:val="0"/>
        <w:ind w:left="142"/>
        <w:jc w:val="both"/>
        <w:rPr>
          <w:rFonts w:ascii="Arial" w:hAnsi="Arial" w:cs="Arial"/>
          <w:b/>
          <w:lang w:eastAsia="sl-SI"/>
        </w:rPr>
      </w:pPr>
      <w:r w:rsidRPr="003A7456">
        <w:rPr>
          <w:rFonts w:ascii="Arial" w:hAnsi="Arial" w:cs="Arial"/>
          <w:color w:val="000000"/>
          <w:sz w:val="21"/>
          <w:szCs w:val="21"/>
          <w:lang w:eastAsia="sl-SI"/>
        </w:rPr>
        <w:t>*Appendix: Confirmation of the above references with FORM 4.</w:t>
      </w:r>
      <w:r w:rsidR="00BE6643">
        <w:rPr>
          <w:rFonts w:ascii="Arial" w:hAnsi="Arial" w:cs="Arial"/>
          <w:color w:val="000000"/>
          <w:sz w:val="21"/>
          <w:szCs w:val="21"/>
          <w:lang w:eastAsia="sl-SI"/>
        </w:rPr>
        <w:t>3</w:t>
      </w:r>
      <w:r w:rsidRPr="003A7456">
        <w:rPr>
          <w:rFonts w:ascii="Arial" w:hAnsi="Arial" w:cs="Arial"/>
          <w:color w:val="000000"/>
          <w:sz w:val="21"/>
          <w:szCs w:val="21"/>
          <w:lang w:eastAsia="sl-SI"/>
        </w:rPr>
        <w:t xml:space="preserve"> – Statement of the Reference Client</w:t>
      </w:r>
    </w:p>
    <w:p w14:paraId="12137EC2" w14:textId="77777777" w:rsidR="003A7456" w:rsidRPr="003A7456" w:rsidRDefault="003A7456" w:rsidP="003A7456">
      <w:pPr>
        <w:keepNext/>
        <w:jc w:val="both"/>
        <w:outlineLvl w:val="0"/>
        <w:rPr>
          <w:rFonts w:ascii="Arial" w:hAnsi="Arial" w:cs="Arial"/>
          <w:b/>
          <w:color w:val="000000"/>
          <w:sz w:val="28"/>
          <w:szCs w:val="28"/>
          <w:lang w:eastAsia="sl-SI"/>
        </w:rPr>
      </w:pPr>
    </w:p>
    <w:p w14:paraId="10F2A043" w14:textId="66DA257D" w:rsidR="003A7456" w:rsidRPr="003A7456" w:rsidRDefault="003A7456" w:rsidP="003A7456">
      <w:pPr>
        <w:rPr>
          <w:rFonts w:ascii="Arial" w:hAnsi="Arial" w:cs="Arial"/>
          <w:sz w:val="22"/>
          <w:szCs w:val="22"/>
          <w:lang w:eastAsia="sl-SI"/>
        </w:rPr>
      </w:pPr>
      <w:r w:rsidRPr="003A7456">
        <w:rPr>
          <w:rFonts w:ascii="Arial" w:hAnsi="Arial" w:cs="Arial"/>
          <w:sz w:val="22"/>
          <w:szCs w:val="22"/>
          <w:lang w:eastAsia="sl-SI"/>
        </w:rPr>
        <w:t xml:space="preserve">This statement is an integral part of, and an annex to, the application to the public tender for the </w:t>
      </w:r>
      <w:r w:rsidRPr="003A7456">
        <w:rPr>
          <w:rFonts w:ascii="Arial" w:hAnsi="Arial" w:cs="Arial"/>
          <w:b/>
          <w:sz w:val="22"/>
          <w:szCs w:val="22"/>
        </w:rPr>
        <w:t>»</w:t>
      </w:r>
      <w:r w:rsidR="00905BCC" w:rsidRPr="00905BCC">
        <w:rPr>
          <w:rFonts w:ascii="Arial" w:hAnsi="Arial" w:cs="Arial"/>
          <w:b/>
          <w:sz w:val="22"/>
          <w:szCs w:val="22"/>
        </w:rPr>
        <w:t>SUPPLY AND INSTALLATION OF SUPERCONDUCTIVE NANOWIRE SINGLE PHOTON DETECTION SYSTEM</w:t>
      </w:r>
      <w:r w:rsidRPr="003A7456">
        <w:rPr>
          <w:rFonts w:ascii="Arial" w:hAnsi="Arial" w:cs="Arial"/>
          <w:b/>
          <w:sz w:val="22"/>
          <w:szCs w:val="22"/>
        </w:rPr>
        <w:t>«.</w:t>
      </w:r>
    </w:p>
    <w:p w14:paraId="46FADE44" w14:textId="77777777" w:rsidR="003A7456" w:rsidRPr="003A7456" w:rsidRDefault="003A7456" w:rsidP="003A7456">
      <w:pPr>
        <w:jc w:val="both"/>
        <w:rPr>
          <w:rFonts w:ascii="Arial" w:hAnsi="Arial" w:cs="Arial"/>
          <w:color w:val="000000"/>
          <w:sz w:val="24"/>
          <w:lang w:eastAsia="sl-SI"/>
        </w:rPr>
      </w:pPr>
    </w:p>
    <w:p w14:paraId="212DABD3" w14:textId="77777777" w:rsidR="003A7456" w:rsidRPr="003A7456" w:rsidRDefault="003A7456" w:rsidP="003A7456">
      <w:pPr>
        <w:jc w:val="both"/>
        <w:rPr>
          <w:rFonts w:ascii="Arial" w:hAnsi="Arial" w:cs="Arial"/>
          <w:color w:val="000000"/>
          <w:sz w:val="24"/>
          <w:lang w:eastAsia="sl-SI"/>
        </w:rPr>
      </w:pPr>
    </w:p>
    <w:tbl>
      <w:tblPr>
        <w:tblW w:w="9570" w:type="dxa"/>
        <w:tblLayout w:type="fixed"/>
        <w:tblLook w:val="0000" w:firstRow="0" w:lastRow="0" w:firstColumn="0" w:lastColumn="0" w:noHBand="0" w:noVBand="0"/>
      </w:tblPr>
      <w:tblGrid>
        <w:gridCol w:w="3190"/>
        <w:gridCol w:w="3190"/>
        <w:gridCol w:w="3190"/>
      </w:tblGrid>
      <w:tr w:rsidR="003A7456" w:rsidRPr="003A7456" w14:paraId="772AD65C" w14:textId="77777777" w:rsidTr="00C670DD">
        <w:tc>
          <w:tcPr>
            <w:tcW w:w="3190" w:type="dxa"/>
          </w:tcPr>
          <w:p w14:paraId="70257E50" w14:textId="77777777" w:rsidR="003A7456" w:rsidRPr="003A7456" w:rsidRDefault="003A7456" w:rsidP="003A7456">
            <w:pPr>
              <w:jc w:val="both"/>
              <w:rPr>
                <w:rFonts w:ascii="Arial" w:hAnsi="Arial" w:cs="Arial"/>
                <w:color w:val="000000"/>
                <w:sz w:val="24"/>
                <w:lang w:eastAsia="sl-SI"/>
              </w:rPr>
            </w:pPr>
          </w:p>
        </w:tc>
        <w:tc>
          <w:tcPr>
            <w:tcW w:w="3190" w:type="dxa"/>
          </w:tcPr>
          <w:p w14:paraId="696BB9E6" w14:textId="77777777" w:rsidR="003A7456" w:rsidRPr="003A7456" w:rsidRDefault="003A7456" w:rsidP="003A7456">
            <w:pPr>
              <w:jc w:val="both"/>
              <w:rPr>
                <w:rFonts w:ascii="Arial" w:hAnsi="Arial" w:cs="Arial"/>
                <w:color w:val="000000"/>
                <w:sz w:val="24"/>
                <w:lang w:eastAsia="sl-SI"/>
              </w:rPr>
            </w:pPr>
          </w:p>
        </w:tc>
        <w:tc>
          <w:tcPr>
            <w:tcW w:w="3190" w:type="dxa"/>
          </w:tcPr>
          <w:p w14:paraId="64C789B0" w14:textId="77777777" w:rsidR="003A7456" w:rsidRPr="003A7456" w:rsidRDefault="003A7456" w:rsidP="003A7456">
            <w:pPr>
              <w:jc w:val="center"/>
              <w:rPr>
                <w:rFonts w:ascii="Arial" w:hAnsi="Arial" w:cs="Arial"/>
                <w:color w:val="000000"/>
                <w:sz w:val="22"/>
                <w:szCs w:val="22"/>
                <w:lang w:eastAsia="sl-SI"/>
              </w:rPr>
            </w:pPr>
            <w:r w:rsidRPr="003A7456">
              <w:rPr>
                <w:rFonts w:ascii="Arial" w:hAnsi="Arial" w:cs="Arial"/>
                <w:color w:val="000000"/>
                <w:sz w:val="22"/>
                <w:szCs w:val="22"/>
                <w:lang w:eastAsia="sl-SI"/>
              </w:rPr>
              <w:t>The Bidder:</w:t>
            </w:r>
          </w:p>
          <w:p w14:paraId="55FA1CAC" w14:textId="77777777" w:rsidR="003A7456" w:rsidRPr="003A7456" w:rsidRDefault="003A7456" w:rsidP="003A7456">
            <w:pPr>
              <w:jc w:val="center"/>
              <w:rPr>
                <w:rFonts w:ascii="Arial" w:hAnsi="Arial" w:cs="Arial"/>
                <w:color w:val="000000"/>
                <w:sz w:val="22"/>
                <w:szCs w:val="22"/>
                <w:lang w:eastAsia="sl-SI"/>
              </w:rPr>
            </w:pPr>
          </w:p>
        </w:tc>
      </w:tr>
      <w:tr w:rsidR="003A7456" w:rsidRPr="003A7456" w14:paraId="4D00010C" w14:textId="77777777" w:rsidTr="00C670DD">
        <w:trPr>
          <w:trHeight w:hRule="exact" w:val="500"/>
        </w:trPr>
        <w:tc>
          <w:tcPr>
            <w:tcW w:w="3190" w:type="dxa"/>
          </w:tcPr>
          <w:p w14:paraId="416E8C7F" w14:textId="77777777" w:rsidR="003A7456" w:rsidRPr="003A7456" w:rsidRDefault="003A7456" w:rsidP="003A7456">
            <w:pPr>
              <w:jc w:val="center"/>
              <w:rPr>
                <w:rFonts w:ascii="Arial" w:hAnsi="Arial" w:cs="Arial"/>
                <w:i/>
                <w:color w:val="000000"/>
                <w:sz w:val="24"/>
                <w:vertAlign w:val="superscript"/>
                <w:lang w:eastAsia="sl-SI"/>
              </w:rPr>
            </w:pPr>
          </w:p>
        </w:tc>
        <w:tc>
          <w:tcPr>
            <w:tcW w:w="3190" w:type="dxa"/>
          </w:tcPr>
          <w:p w14:paraId="4910AE64" w14:textId="77777777" w:rsidR="003A7456" w:rsidRPr="003A7456" w:rsidRDefault="003A7456" w:rsidP="003A7456">
            <w:pPr>
              <w:jc w:val="center"/>
              <w:rPr>
                <w:rFonts w:ascii="Arial" w:hAnsi="Arial" w:cs="Arial"/>
                <w:i/>
                <w:color w:val="000000"/>
                <w:sz w:val="24"/>
                <w:vertAlign w:val="superscript"/>
                <w:lang w:eastAsia="sl-SI"/>
              </w:rPr>
            </w:pPr>
          </w:p>
        </w:tc>
        <w:tc>
          <w:tcPr>
            <w:tcW w:w="3190" w:type="dxa"/>
          </w:tcPr>
          <w:p w14:paraId="1FFF0C65" w14:textId="77777777" w:rsidR="003A7456" w:rsidRPr="003A7456" w:rsidRDefault="003A7456" w:rsidP="003A7456">
            <w:pPr>
              <w:jc w:val="center"/>
              <w:rPr>
                <w:rFonts w:ascii="Arial" w:hAnsi="Arial" w:cs="Arial"/>
                <w:i/>
                <w:color w:val="000000"/>
                <w:sz w:val="24"/>
                <w:vertAlign w:val="superscript"/>
                <w:lang w:eastAsia="sl-SI"/>
              </w:rPr>
            </w:pPr>
          </w:p>
          <w:p w14:paraId="168B3EE8" w14:textId="77777777" w:rsidR="003A7456" w:rsidRPr="003A7456" w:rsidRDefault="003A7456" w:rsidP="003A7456">
            <w:pPr>
              <w:jc w:val="center"/>
              <w:rPr>
                <w:rFonts w:ascii="Arial" w:hAnsi="Arial" w:cs="Arial"/>
                <w:i/>
                <w:color w:val="000000"/>
                <w:sz w:val="24"/>
                <w:vertAlign w:val="superscript"/>
                <w:lang w:eastAsia="sl-SI"/>
              </w:rPr>
            </w:pPr>
          </w:p>
          <w:p w14:paraId="76F9174E" w14:textId="77777777" w:rsidR="003A7456" w:rsidRPr="003A7456" w:rsidRDefault="003A7456" w:rsidP="003A7456">
            <w:pPr>
              <w:jc w:val="center"/>
              <w:rPr>
                <w:rFonts w:ascii="Arial" w:hAnsi="Arial" w:cs="Arial"/>
                <w:i/>
                <w:color w:val="000000"/>
                <w:sz w:val="24"/>
                <w:vertAlign w:val="superscript"/>
                <w:lang w:eastAsia="sl-SI"/>
              </w:rPr>
            </w:pPr>
          </w:p>
        </w:tc>
      </w:tr>
      <w:tr w:rsidR="003A7456" w:rsidRPr="003A7456" w14:paraId="0B98C8E9" w14:textId="77777777" w:rsidTr="00C670DD">
        <w:trPr>
          <w:trHeight w:val="86"/>
        </w:trPr>
        <w:tc>
          <w:tcPr>
            <w:tcW w:w="3190" w:type="dxa"/>
            <w:tcBorders>
              <w:top w:val="dashed" w:sz="4" w:space="0" w:color="auto"/>
            </w:tcBorders>
          </w:tcPr>
          <w:p w14:paraId="143510FD"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place</w:t>
            </w:r>
            <w:proofErr w:type="gramEnd"/>
            <w:r w:rsidRPr="003A7456">
              <w:rPr>
                <w:rFonts w:ascii="Arial" w:hAnsi="Arial" w:cs="Arial"/>
                <w:i/>
                <w:color w:val="000000"/>
                <w:sz w:val="16"/>
                <w:lang w:eastAsia="sl-SI"/>
              </w:rPr>
              <w:t>, date)</w:t>
            </w:r>
          </w:p>
        </w:tc>
        <w:tc>
          <w:tcPr>
            <w:tcW w:w="3190" w:type="dxa"/>
          </w:tcPr>
          <w:p w14:paraId="52D97567"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(stamp)</w:t>
            </w:r>
          </w:p>
        </w:tc>
        <w:tc>
          <w:tcPr>
            <w:tcW w:w="3190" w:type="dxa"/>
            <w:tcBorders>
              <w:top w:val="dashed" w:sz="4" w:space="0" w:color="auto"/>
            </w:tcBorders>
          </w:tcPr>
          <w:p w14:paraId="7B79D2CC"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signature</w:t>
            </w:r>
            <w:proofErr w:type="gramEnd"/>
            <w:r w:rsidRPr="003A7456">
              <w:rPr>
                <w:rFonts w:ascii="Arial" w:hAnsi="Arial" w:cs="Arial"/>
                <w:i/>
                <w:color w:val="000000"/>
                <w:sz w:val="16"/>
                <w:lang w:eastAsia="sl-SI"/>
              </w:rPr>
              <w:t xml:space="preserve"> of the representative)</w:t>
            </w:r>
          </w:p>
        </w:tc>
      </w:tr>
    </w:tbl>
    <w:p w14:paraId="7F603C3A" w14:textId="77777777" w:rsidR="003A7456" w:rsidRPr="003A7456" w:rsidRDefault="003A7456" w:rsidP="003A7456">
      <w:pPr>
        <w:rPr>
          <w:rFonts w:ascii="Arial" w:hAnsi="Arial" w:cs="Arial"/>
          <w:b/>
          <w:color w:val="000000"/>
          <w:sz w:val="28"/>
          <w:szCs w:val="28"/>
          <w:lang w:eastAsia="sl-SI"/>
        </w:rPr>
      </w:pPr>
    </w:p>
    <w:p w14:paraId="29F37602" w14:textId="77777777" w:rsidR="003A7456" w:rsidRPr="003A7456" w:rsidRDefault="003A7456" w:rsidP="003A7456">
      <w:pPr>
        <w:rPr>
          <w:rFonts w:ascii="Arial" w:hAnsi="Arial"/>
          <w:b/>
          <w:sz w:val="24"/>
          <w:szCs w:val="24"/>
        </w:rPr>
      </w:pPr>
    </w:p>
    <w:p w14:paraId="0721CE3C" w14:textId="77777777" w:rsidR="003A7456" w:rsidRPr="003A7456" w:rsidRDefault="003A7456" w:rsidP="00905BCC">
      <w:pPr>
        <w:rPr>
          <w:rFonts w:ascii="Arial" w:hAnsi="Arial"/>
          <w:b/>
          <w:sz w:val="24"/>
          <w:szCs w:val="24"/>
        </w:rPr>
      </w:pPr>
    </w:p>
    <w:p w14:paraId="36F18434" w14:textId="77777777" w:rsidR="003A7456" w:rsidRPr="003A7456" w:rsidRDefault="003A7456" w:rsidP="003A7456">
      <w:pPr>
        <w:jc w:val="right"/>
        <w:rPr>
          <w:rFonts w:ascii="Arial" w:hAnsi="Arial"/>
          <w:b/>
          <w:sz w:val="24"/>
          <w:szCs w:val="24"/>
        </w:rPr>
      </w:pPr>
    </w:p>
    <w:p w14:paraId="6A697F67" w14:textId="491ABD4A" w:rsidR="003A7456" w:rsidRPr="003A7456" w:rsidRDefault="003A7456" w:rsidP="003A7456">
      <w:pPr>
        <w:jc w:val="right"/>
        <w:rPr>
          <w:rFonts w:ascii="Arial" w:hAnsi="Arial"/>
          <w:b/>
          <w:sz w:val="24"/>
          <w:szCs w:val="24"/>
        </w:rPr>
      </w:pPr>
      <w:r w:rsidRPr="003A7456">
        <w:rPr>
          <w:rFonts w:ascii="Arial" w:hAnsi="Arial"/>
          <w:b/>
          <w:sz w:val="24"/>
          <w:szCs w:val="24"/>
        </w:rPr>
        <w:t>FORM 4.</w:t>
      </w:r>
      <w:r w:rsidR="00BE6643">
        <w:rPr>
          <w:rFonts w:ascii="Arial" w:hAnsi="Arial"/>
          <w:b/>
          <w:sz w:val="24"/>
          <w:szCs w:val="24"/>
        </w:rPr>
        <w:t>3</w:t>
      </w:r>
    </w:p>
    <w:p w14:paraId="6C497B51" w14:textId="77777777" w:rsidR="003A7456" w:rsidRPr="003A7456" w:rsidRDefault="003A7456" w:rsidP="003A7456">
      <w:pPr>
        <w:rPr>
          <w:rFonts w:ascii="Arial" w:hAnsi="Arial" w:cs="Arial"/>
          <w:b/>
          <w:color w:val="000000"/>
          <w:sz w:val="28"/>
          <w:szCs w:val="28"/>
          <w:lang w:eastAsia="sl-SI"/>
        </w:rPr>
      </w:pPr>
    </w:p>
    <w:p w14:paraId="5A0CB7A7" w14:textId="77777777" w:rsidR="003A7456" w:rsidRPr="003A7456" w:rsidRDefault="003A7456" w:rsidP="003A7456">
      <w:pPr>
        <w:rPr>
          <w:rFonts w:ascii="Arial" w:hAnsi="Arial" w:cs="Arial"/>
          <w:b/>
          <w:color w:val="000000"/>
          <w:sz w:val="28"/>
          <w:szCs w:val="28"/>
          <w:lang w:eastAsia="sl-SI"/>
        </w:rPr>
      </w:pPr>
      <w:r w:rsidRPr="003A7456">
        <w:rPr>
          <w:rFonts w:ascii="Arial" w:hAnsi="Arial" w:cs="Arial"/>
          <w:b/>
          <w:color w:val="000000"/>
          <w:sz w:val="28"/>
          <w:szCs w:val="28"/>
          <w:lang w:eastAsia="sl-SI"/>
        </w:rPr>
        <w:t>STATEMENT OF THE REFERENCE CLIENT</w:t>
      </w:r>
    </w:p>
    <w:p w14:paraId="34EE6ACB" w14:textId="77777777" w:rsidR="003A7456" w:rsidRPr="003A7456" w:rsidRDefault="003A7456" w:rsidP="003A7456">
      <w:pPr>
        <w:rPr>
          <w:rFonts w:ascii="Arial" w:hAnsi="Arial" w:cs="Arial"/>
          <w:b/>
          <w:color w:val="000000"/>
          <w:sz w:val="28"/>
          <w:szCs w:val="28"/>
          <w:lang w:eastAsia="sl-SI"/>
        </w:rPr>
      </w:pPr>
    </w:p>
    <w:p w14:paraId="3983C184" w14:textId="77777777" w:rsidR="003A7456" w:rsidRPr="003A7456" w:rsidRDefault="003A7456" w:rsidP="003A7456">
      <w:pPr>
        <w:rPr>
          <w:rFonts w:ascii="Arial" w:hAnsi="Arial" w:cs="Arial"/>
          <w:color w:val="000000"/>
          <w:sz w:val="22"/>
          <w:szCs w:val="22"/>
          <w:lang w:eastAsia="sl-SI"/>
        </w:rPr>
      </w:pPr>
    </w:p>
    <w:p w14:paraId="0EA3C1A5" w14:textId="77777777" w:rsidR="003A7456" w:rsidRPr="003A7456" w:rsidRDefault="003A7456" w:rsidP="003A7456">
      <w:pPr>
        <w:autoSpaceDE w:val="0"/>
        <w:autoSpaceDN w:val="0"/>
        <w:adjustRightInd w:val="0"/>
        <w:rPr>
          <w:rFonts w:ascii="Arial" w:hAnsi="Arial" w:cs="Arial"/>
          <w:b/>
          <w:bCs/>
          <w:color w:val="000000"/>
          <w:sz w:val="22"/>
          <w:szCs w:val="22"/>
          <w:lang w:eastAsia="sl-SI"/>
        </w:rPr>
      </w:pPr>
      <w:r w:rsidRPr="003A7456">
        <w:rPr>
          <w:rFonts w:ascii="Arial" w:hAnsi="Arial" w:cs="Arial"/>
          <w:b/>
          <w:bCs/>
          <w:color w:val="000000"/>
          <w:sz w:val="22"/>
          <w:szCs w:val="22"/>
          <w:lang w:eastAsia="sl-SI"/>
        </w:rPr>
        <w:t>Details about the reference client (confirming the reference):</w:t>
      </w:r>
    </w:p>
    <w:p w14:paraId="3B487E81" w14:textId="77777777" w:rsidR="003A7456" w:rsidRPr="003A7456" w:rsidRDefault="003A7456" w:rsidP="003A7456">
      <w:pPr>
        <w:autoSpaceDE w:val="0"/>
        <w:autoSpaceDN w:val="0"/>
        <w:adjustRightInd w:val="0"/>
        <w:rPr>
          <w:rFonts w:ascii="Arial" w:hAnsi="Arial" w:cs="Arial"/>
          <w:b/>
          <w:bCs/>
          <w:color w:val="000000"/>
          <w:sz w:val="22"/>
          <w:szCs w:val="22"/>
          <w:lang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3A7456" w:rsidRPr="003A7456" w14:paraId="3886B773" w14:textId="77777777" w:rsidTr="00C670DD">
        <w:tc>
          <w:tcPr>
            <w:tcW w:w="2552" w:type="dxa"/>
          </w:tcPr>
          <w:p w14:paraId="6729F11B" w14:textId="77777777" w:rsidR="003A7456" w:rsidRPr="003A7456" w:rsidRDefault="003A7456" w:rsidP="003A7456">
            <w:pPr>
              <w:jc w:val="both"/>
              <w:rPr>
                <w:rFonts w:ascii="Arial" w:hAnsi="Arial" w:cs="Arial"/>
                <w:color w:val="000000"/>
                <w:sz w:val="22"/>
                <w:szCs w:val="22"/>
                <w:lang w:eastAsia="sl-SI"/>
              </w:rPr>
            </w:pPr>
            <w:r w:rsidRPr="003A7456">
              <w:rPr>
                <w:rFonts w:ascii="Arial" w:hAnsi="Arial" w:cs="Arial"/>
                <w:color w:val="000000"/>
                <w:sz w:val="22"/>
                <w:szCs w:val="22"/>
                <w:lang w:eastAsia="sl-SI"/>
              </w:rPr>
              <w:t>Name:</w:t>
            </w:r>
          </w:p>
        </w:tc>
        <w:tc>
          <w:tcPr>
            <w:tcW w:w="6804" w:type="dxa"/>
          </w:tcPr>
          <w:p w14:paraId="4F137545" w14:textId="77777777" w:rsidR="003A7456" w:rsidRPr="003A7456" w:rsidRDefault="003A7456" w:rsidP="003A7456">
            <w:pPr>
              <w:jc w:val="both"/>
              <w:rPr>
                <w:rFonts w:ascii="Arial" w:hAnsi="Arial" w:cs="Arial"/>
                <w:color w:val="000000"/>
                <w:sz w:val="22"/>
                <w:szCs w:val="22"/>
                <w:lang w:eastAsia="sl-SI"/>
              </w:rPr>
            </w:pPr>
          </w:p>
        </w:tc>
      </w:tr>
      <w:tr w:rsidR="003A7456" w:rsidRPr="003A7456" w14:paraId="22132423" w14:textId="77777777" w:rsidTr="00C670DD">
        <w:tc>
          <w:tcPr>
            <w:tcW w:w="2552" w:type="dxa"/>
          </w:tcPr>
          <w:p w14:paraId="23389963" w14:textId="77777777" w:rsidR="003A7456" w:rsidRPr="003A7456" w:rsidRDefault="003A7456" w:rsidP="003A7456">
            <w:pPr>
              <w:rPr>
                <w:rFonts w:ascii="Arial" w:hAnsi="Arial" w:cs="Arial"/>
                <w:color w:val="000000"/>
                <w:sz w:val="22"/>
                <w:szCs w:val="22"/>
                <w:lang w:eastAsia="sl-SI"/>
              </w:rPr>
            </w:pPr>
            <w:r w:rsidRPr="003A7456">
              <w:rPr>
                <w:rFonts w:ascii="Arial" w:hAnsi="Arial" w:cs="Arial"/>
                <w:color w:val="000000"/>
                <w:sz w:val="22"/>
                <w:szCs w:val="22"/>
                <w:lang w:eastAsia="sl-SI"/>
              </w:rPr>
              <w:t>Address:</w:t>
            </w:r>
          </w:p>
        </w:tc>
        <w:tc>
          <w:tcPr>
            <w:tcW w:w="6804" w:type="dxa"/>
          </w:tcPr>
          <w:p w14:paraId="4D611FF0" w14:textId="77777777" w:rsidR="003A7456" w:rsidRPr="003A7456" w:rsidRDefault="003A7456" w:rsidP="003A7456">
            <w:pPr>
              <w:jc w:val="both"/>
              <w:rPr>
                <w:rFonts w:ascii="Arial" w:hAnsi="Arial" w:cs="Arial"/>
                <w:color w:val="000000"/>
                <w:sz w:val="22"/>
                <w:szCs w:val="22"/>
                <w:lang w:eastAsia="sl-SI"/>
              </w:rPr>
            </w:pPr>
          </w:p>
        </w:tc>
      </w:tr>
      <w:tr w:rsidR="003A7456" w:rsidRPr="003A7456" w14:paraId="030E7356" w14:textId="77777777" w:rsidTr="00C670DD">
        <w:tc>
          <w:tcPr>
            <w:tcW w:w="2552" w:type="dxa"/>
          </w:tcPr>
          <w:p w14:paraId="535E2669" w14:textId="77777777" w:rsidR="003A7456" w:rsidRPr="003A7456" w:rsidRDefault="003A7456" w:rsidP="003A7456">
            <w:pPr>
              <w:rPr>
                <w:rFonts w:ascii="Arial" w:hAnsi="Arial" w:cs="Arial"/>
                <w:color w:val="000000"/>
                <w:sz w:val="22"/>
                <w:szCs w:val="22"/>
                <w:lang w:eastAsia="sl-SI"/>
              </w:rPr>
            </w:pPr>
            <w:r w:rsidRPr="003A7456">
              <w:rPr>
                <w:rFonts w:ascii="Arial" w:hAnsi="Arial" w:cs="Arial"/>
                <w:color w:val="000000"/>
                <w:sz w:val="22"/>
                <w:szCs w:val="22"/>
                <w:lang w:eastAsia="sl-SI"/>
              </w:rPr>
              <w:t>Postcode and place:</w:t>
            </w:r>
          </w:p>
        </w:tc>
        <w:tc>
          <w:tcPr>
            <w:tcW w:w="6804" w:type="dxa"/>
          </w:tcPr>
          <w:p w14:paraId="5DF45FDC" w14:textId="77777777" w:rsidR="003A7456" w:rsidRPr="003A7456" w:rsidRDefault="003A7456" w:rsidP="003A7456">
            <w:pPr>
              <w:jc w:val="both"/>
              <w:rPr>
                <w:rFonts w:ascii="Arial" w:hAnsi="Arial" w:cs="Arial"/>
                <w:color w:val="000000"/>
                <w:sz w:val="22"/>
                <w:szCs w:val="22"/>
                <w:lang w:eastAsia="sl-SI"/>
              </w:rPr>
            </w:pPr>
          </w:p>
        </w:tc>
      </w:tr>
    </w:tbl>
    <w:p w14:paraId="5C6B59BF" w14:textId="77777777" w:rsidR="003A7456" w:rsidRPr="003A7456" w:rsidRDefault="003A7456" w:rsidP="003A7456">
      <w:pPr>
        <w:autoSpaceDE w:val="0"/>
        <w:autoSpaceDN w:val="0"/>
        <w:adjustRightInd w:val="0"/>
        <w:rPr>
          <w:rFonts w:ascii="Arial" w:hAnsi="Arial" w:cs="Arial"/>
          <w:b/>
          <w:bCs/>
          <w:color w:val="000000"/>
          <w:sz w:val="22"/>
          <w:szCs w:val="22"/>
          <w:lang w:eastAsia="sl-SI"/>
        </w:rPr>
      </w:pPr>
    </w:p>
    <w:p w14:paraId="1D5ED460" w14:textId="77777777" w:rsidR="003A7456" w:rsidRPr="003A7456" w:rsidRDefault="003A7456" w:rsidP="003A7456">
      <w:pPr>
        <w:autoSpaceDE w:val="0"/>
        <w:autoSpaceDN w:val="0"/>
        <w:adjustRightInd w:val="0"/>
        <w:rPr>
          <w:rFonts w:ascii="Arial" w:hAnsi="Arial" w:cs="Arial"/>
          <w:color w:val="000000"/>
          <w:sz w:val="22"/>
          <w:szCs w:val="22"/>
          <w:lang w:eastAsia="sl-SI"/>
        </w:rPr>
      </w:pPr>
    </w:p>
    <w:p w14:paraId="5A062524" w14:textId="77777777" w:rsidR="003A7456" w:rsidRPr="003A7456" w:rsidRDefault="003A7456" w:rsidP="003A7456">
      <w:pPr>
        <w:autoSpaceDE w:val="0"/>
        <w:autoSpaceDN w:val="0"/>
        <w:adjustRightInd w:val="0"/>
        <w:rPr>
          <w:rFonts w:ascii="Arial" w:hAnsi="Arial" w:cs="Arial"/>
          <w:b/>
          <w:color w:val="000000"/>
          <w:sz w:val="22"/>
          <w:szCs w:val="22"/>
          <w:lang w:eastAsia="sl-SI"/>
        </w:rPr>
      </w:pPr>
      <w:r w:rsidRPr="003A7456">
        <w:rPr>
          <w:rFonts w:ascii="Arial" w:hAnsi="Arial" w:cs="Arial"/>
          <w:b/>
          <w:color w:val="000000"/>
          <w:sz w:val="22"/>
          <w:szCs w:val="22"/>
          <w:lang w:eastAsia="sl-SI"/>
        </w:rPr>
        <w:t>Details about the Bidder (requesting a reference):</w:t>
      </w:r>
    </w:p>
    <w:p w14:paraId="38CBADBF" w14:textId="77777777" w:rsidR="003A7456" w:rsidRPr="003A7456" w:rsidRDefault="003A7456" w:rsidP="003A7456">
      <w:pPr>
        <w:autoSpaceDE w:val="0"/>
        <w:autoSpaceDN w:val="0"/>
        <w:adjustRightInd w:val="0"/>
        <w:rPr>
          <w:rFonts w:ascii="Arial" w:hAnsi="Arial" w:cs="Arial"/>
          <w:color w:val="000000"/>
          <w:sz w:val="22"/>
          <w:szCs w:val="22"/>
          <w:lang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3A7456" w:rsidRPr="003A7456" w14:paraId="36A32D50" w14:textId="77777777" w:rsidTr="00C670DD">
        <w:tc>
          <w:tcPr>
            <w:tcW w:w="2552" w:type="dxa"/>
          </w:tcPr>
          <w:p w14:paraId="78D53FCA" w14:textId="77777777" w:rsidR="003A7456" w:rsidRPr="003A7456" w:rsidRDefault="003A7456" w:rsidP="003A7456">
            <w:pPr>
              <w:jc w:val="both"/>
              <w:rPr>
                <w:rFonts w:ascii="Arial" w:hAnsi="Arial" w:cs="Arial"/>
                <w:color w:val="000000"/>
                <w:sz w:val="22"/>
                <w:szCs w:val="22"/>
                <w:lang w:eastAsia="sl-SI"/>
              </w:rPr>
            </w:pPr>
            <w:r w:rsidRPr="003A7456">
              <w:rPr>
                <w:rFonts w:ascii="Arial" w:hAnsi="Arial" w:cs="Arial"/>
                <w:color w:val="000000"/>
                <w:sz w:val="22"/>
                <w:szCs w:val="22"/>
                <w:lang w:eastAsia="sl-SI"/>
              </w:rPr>
              <w:t>Name:</w:t>
            </w:r>
          </w:p>
        </w:tc>
        <w:tc>
          <w:tcPr>
            <w:tcW w:w="6804" w:type="dxa"/>
          </w:tcPr>
          <w:p w14:paraId="27FD2C8F" w14:textId="77777777" w:rsidR="003A7456" w:rsidRPr="003A7456" w:rsidRDefault="003A7456" w:rsidP="003A7456">
            <w:pPr>
              <w:jc w:val="both"/>
              <w:rPr>
                <w:rFonts w:ascii="Arial" w:hAnsi="Arial" w:cs="Arial"/>
                <w:color w:val="000000"/>
                <w:sz w:val="22"/>
                <w:szCs w:val="22"/>
                <w:lang w:eastAsia="sl-SI"/>
              </w:rPr>
            </w:pPr>
          </w:p>
        </w:tc>
      </w:tr>
      <w:tr w:rsidR="003A7456" w:rsidRPr="003A7456" w14:paraId="6E6361B7" w14:textId="77777777" w:rsidTr="00C670DD">
        <w:tc>
          <w:tcPr>
            <w:tcW w:w="2552" w:type="dxa"/>
          </w:tcPr>
          <w:p w14:paraId="2D0E14DB" w14:textId="77777777" w:rsidR="003A7456" w:rsidRPr="003A7456" w:rsidRDefault="003A7456" w:rsidP="003A7456">
            <w:pPr>
              <w:rPr>
                <w:rFonts w:ascii="Arial" w:hAnsi="Arial" w:cs="Arial"/>
                <w:color w:val="000000"/>
                <w:sz w:val="22"/>
                <w:szCs w:val="22"/>
                <w:lang w:eastAsia="sl-SI"/>
              </w:rPr>
            </w:pPr>
            <w:r w:rsidRPr="003A7456">
              <w:rPr>
                <w:rFonts w:ascii="Arial" w:hAnsi="Arial" w:cs="Arial"/>
                <w:color w:val="000000"/>
                <w:sz w:val="22"/>
                <w:szCs w:val="22"/>
                <w:lang w:eastAsia="sl-SI"/>
              </w:rPr>
              <w:t>Address:</w:t>
            </w:r>
          </w:p>
        </w:tc>
        <w:tc>
          <w:tcPr>
            <w:tcW w:w="6804" w:type="dxa"/>
          </w:tcPr>
          <w:p w14:paraId="1042D148" w14:textId="77777777" w:rsidR="003A7456" w:rsidRPr="003A7456" w:rsidRDefault="003A7456" w:rsidP="003A7456">
            <w:pPr>
              <w:jc w:val="both"/>
              <w:rPr>
                <w:rFonts w:ascii="Arial" w:hAnsi="Arial" w:cs="Arial"/>
                <w:color w:val="000000"/>
                <w:sz w:val="22"/>
                <w:szCs w:val="22"/>
                <w:lang w:eastAsia="sl-SI"/>
              </w:rPr>
            </w:pPr>
          </w:p>
        </w:tc>
      </w:tr>
      <w:tr w:rsidR="003A7456" w:rsidRPr="003A7456" w14:paraId="1C7C7895" w14:textId="77777777" w:rsidTr="00C670DD">
        <w:tc>
          <w:tcPr>
            <w:tcW w:w="2552" w:type="dxa"/>
          </w:tcPr>
          <w:p w14:paraId="75A889E9" w14:textId="77777777" w:rsidR="003A7456" w:rsidRPr="003A7456" w:rsidRDefault="003A7456" w:rsidP="003A7456">
            <w:pPr>
              <w:rPr>
                <w:rFonts w:ascii="Arial" w:hAnsi="Arial" w:cs="Arial"/>
                <w:color w:val="000000"/>
                <w:sz w:val="22"/>
                <w:szCs w:val="22"/>
                <w:lang w:eastAsia="sl-SI"/>
              </w:rPr>
            </w:pPr>
            <w:r w:rsidRPr="003A7456">
              <w:rPr>
                <w:rFonts w:ascii="Arial" w:hAnsi="Arial" w:cs="Arial"/>
                <w:color w:val="000000"/>
                <w:sz w:val="22"/>
                <w:szCs w:val="22"/>
                <w:lang w:eastAsia="sl-SI"/>
              </w:rPr>
              <w:t>Postcode and place:</w:t>
            </w:r>
          </w:p>
        </w:tc>
        <w:tc>
          <w:tcPr>
            <w:tcW w:w="6804" w:type="dxa"/>
          </w:tcPr>
          <w:p w14:paraId="5DBFA727" w14:textId="77777777" w:rsidR="003A7456" w:rsidRPr="003A7456" w:rsidRDefault="003A7456" w:rsidP="003A7456">
            <w:pPr>
              <w:jc w:val="both"/>
              <w:rPr>
                <w:rFonts w:ascii="Arial" w:hAnsi="Arial" w:cs="Arial"/>
                <w:color w:val="000000"/>
                <w:sz w:val="22"/>
                <w:szCs w:val="22"/>
                <w:lang w:eastAsia="sl-SI"/>
              </w:rPr>
            </w:pPr>
          </w:p>
        </w:tc>
      </w:tr>
    </w:tbl>
    <w:p w14:paraId="6E2AB7CE" w14:textId="77777777" w:rsidR="003A7456" w:rsidRPr="003A7456" w:rsidRDefault="003A7456" w:rsidP="003A7456">
      <w:pPr>
        <w:autoSpaceDE w:val="0"/>
        <w:autoSpaceDN w:val="0"/>
        <w:adjustRightInd w:val="0"/>
        <w:rPr>
          <w:rFonts w:ascii="Arial" w:hAnsi="Arial" w:cs="Arial"/>
          <w:color w:val="000000"/>
          <w:sz w:val="22"/>
          <w:szCs w:val="22"/>
          <w:lang w:eastAsia="sl-SI"/>
        </w:rPr>
      </w:pPr>
      <w:r w:rsidRPr="003A7456">
        <w:rPr>
          <w:rFonts w:ascii="Arial" w:hAnsi="Arial" w:cs="Arial"/>
          <w:color w:val="000000"/>
          <w:sz w:val="22"/>
          <w:szCs w:val="22"/>
          <w:lang w:eastAsia="sl-SI"/>
        </w:rPr>
        <w:t xml:space="preserve"> </w:t>
      </w:r>
    </w:p>
    <w:p w14:paraId="77DA4535" w14:textId="77777777" w:rsidR="003A7456" w:rsidRPr="003A7456" w:rsidRDefault="003A7456" w:rsidP="003A7456">
      <w:pPr>
        <w:autoSpaceDE w:val="0"/>
        <w:autoSpaceDN w:val="0"/>
        <w:adjustRightInd w:val="0"/>
        <w:jc w:val="both"/>
        <w:rPr>
          <w:rFonts w:ascii="Arial" w:hAnsi="Arial" w:cs="Arial"/>
          <w:color w:val="000000"/>
          <w:sz w:val="22"/>
          <w:szCs w:val="22"/>
          <w:lang w:eastAsia="sl-SI"/>
        </w:rPr>
      </w:pPr>
    </w:p>
    <w:p w14:paraId="0B9DE756" w14:textId="77777777" w:rsidR="003A7456" w:rsidRPr="003A7456" w:rsidRDefault="003A7456" w:rsidP="003A7456">
      <w:pPr>
        <w:autoSpaceDE w:val="0"/>
        <w:autoSpaceDN w:val="0"/>
        <w:adjustRightInd w:val="0"/>
        <w:jc w:val="both"/>
        <w:rPr>
          <w:rFonts w:ascii="Arial" w:hAnsi="Arial" w:cs="Arial"/>
          <w:color w:val="000000"/>
          <w:sz w:val="22"/>
          <w:szCs w:val="22"/>
          <w:lang w:eastAsia="sl-SI"/>
        </w:rPr>
      </w:pPr>
    </w:p>
    <w:p w14:paraId="43C08311" w14:textId="77777777" w:rsidR="003A7456" w:rsidRPr="003A7456" w:rsidRDefault="003A7456" w:rsidP="003A7456">
      <w:pPr>
        <w:autoSpaceDE w:val="0"/>
        <w:autoSpaceDN w:val="0"/>
        <w:adjustRightInd w:val="0"/>
        <w:jc w:val="both"/>
        <w:rPr>
          <w:rFonts w:ascii="Arial" w:hAnsi="Arial" w:cs="Arial"/>
          <w:color w:val="000000"/>
          <w:sz w:val="16"/>
          <w:szCs w:val="16"/>
          <w:lang w:eastAsia="sl-SI"/>
        </w:rPr>
      </w:pPr>
      <w:r w:rsidRPr="003A7456">
        <w:rPr>
          <w:rFonts w:ascii="Arial" w:hAnsi="Arial" w:cs="Arial"/>
          <w:color w:val="000000"/>
          <w:sz w:val="22"/>
          <w:szCs w:val="22"/>
          <w:lang w:eastAsia="sl-SI"/>
        </w:rPr>
        <w:t xml:space="preserve">We hereby state that the Bidder, requesting to obtain a reference, efficiently, with respect to quality and amount, supplied us with the following goods: </w:t>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color w:val="000000"/>
          <w:sz w:val="22"/>
          <w:szCs w:val="22"/>
          <w:lang w:eastAsia="sl-SI"/>
        </w:rPr>
        <w:t xml:space="preserve"> </w:t>
      </w:r>
      <w:r w:rsidRPr="003A7456">
        <w:rPr>
          <w:rFonts w:ascii="Arial" w:hAnsi="Arial" w:cs="Arial"/>
          <w:i/>
          <w:color w:val="000000"/>
          <w:sz w:val="16"/>
          <w:szCs w:val="16"/>
          <w:lang w:eastAsia="sl-SI"/>
        </w:rPr>
        <w:t>(type of goods supplied)</w:t>
      </w:r>
      <w:r w:rsidRPr="003A7456">
        <w:rPr>
          <w:rFonts w:ascii="Arial" w:hAnsi="Arial" w:cs="Arial"/>
          <w:bCs/>
          <w:color w:val="000000"/>
          <w:sz w:val="16"/>
          <w:szCs w:val="16"/>
          <w:lang w:eastAsia="sl-SI"/>
        </w:rPr>
        <w:t>,</w:t>
      </w:r>
      <w:r w:rsidRPr="003A7456">
        <w:rPr>
          <w:rFonts w:ascii="Arial" w:hAnsi="Arial" w:cs="Arial"/>
          <w:bCs/>
          <w:color w:val="000000"/>
          <w:sz w:val="22"/>
          <w:szCs w:val="22"/>
          <w:lang w:eastAsia="sl-SI"/>
        </w:rPr>
        <w:t xml:space="preserve"> </w:t>
      </w:r>
      <w:r w:rsidRPr="003A7456">
        <w:rPr>
          <w:rFonts w:ascii="Arial" w:hAnsi="Arial" w:cs="Arial"/>
          <w:color w:val="000000"/>
          <w:sz w:val="22"/>
          <w:szCs w:val="22"/>
          <w:lang w:eastAsia="sl-SI"/>
        </w:rPr>
        <w:t xml:space="preserve">on the basis of the contract/purchase order made with us as a client </w:t>
      </w:r>
      <w:r w:rsidRPr="003A7456">
        <w:rPr>
          <w:rFonts w:ascii="Arial" w:hAnsi="Arial" w:cs="Arial"/>
          <w:bCs/>
          <w:color w:val="000000"/>
          <w:sz w:val="22"/>
          <w:szCs w:val="22"/>
          <w:lang w:eastAsia="sl-SI"/>
        </w:rPr>
        <w:t xml:space="preserve">or as of </w:t>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t xml:space="preserve"> </w:t>
      </w:r>
      <w:r w:rsidRPr="003A7456">
        <w:rPr>
          <w:rFonts w:ascii="Arial" w:hAnsi="Arial" w:cs="Arial"/>
          <w:i/>
          <w:color w:val="000000"/>
          <w:sz w:val="16"/>
          <w:szCs w:val="16"/>
          <w:lang w:eastAsia="sl-SI"/>
        </w:rPr>
        <w:t xml:space="preserve">(date of signing of the </w:t>
      </w:r>
      <w:proofErr w:type="spellStart"/>
      <w:r w:rsidRPr="003A7456">
        <w:rPr>
          <w:rFonts w:ascii="Arial" w:hAnsi="Arial" w:cs="Arial"/>
          <w:i/>
          <w:color w:val="000000"/>
          <w:sz w:val="16"/>
          <w:szCs w:val="16"/>
          <w:lang w:eastAsia="sl-SI"/>
        </w:rPr>
        <w:t>copntract</w:t>
      </w:r>
      <w:proofErr w:type="spellEnd"/>
      <w:r w:rsidRPr="003A7456">
        <w:rPr>
          <w:rFonts w:ascii="Arial" w:hAnsi="Arial" w:cs="Arial"/>
          <w:i/>
          <w:color w:val="000000"/>
          <w:sz w:val="16"/>
          <w:szCs w:val="16"/>
          <w:lang w:eastAsia="sl-SI"/>
        </w:rPr>
        <w:t>)</w:t>
      </w:r>
    </w:p>
    <w:p w14:paraId="4B70FF30" w14:textId="77777777" w:rsidR="003A7456" w:rsidRPr="003A7456" w:rsidRDefault="003A7456" w:rsidP="003A7456">
      <w:pPr>
        <w:autoSpaceDE w:val="0"/>
        <w:autoSpaceDN w:val="0"/>
        <w:adjustRightInd w:val="0"/>
        <w:rPr>
          <w:rFonts w:ascii="Arial" w:hAnsi="Arial" w:cs="Arial"/>
          <w:color w:val="000000"/>
          <w:sz w:val="22"/>
          <w:szCs w:val="22"/>
          <w:lang w:eastAsia="sl-SI"/>
        </w:rPr>
      </w:pPr>
    </w:p>
    <w:p w14:paraId="48FAB060" w14:textId="77777777" w:rsidR="003A7456" w:rsidRPr="003A7456" w:rsidRDefault="003A7456" w:rsidP="003A7456">
      <w:pPr>
        <w:autoSpaceDE w:val="0"/>
        <w:autoSpaceDN w:val="0"/>
        <w:adjustRightInd w:val="0"/>
        <w:rPr>
          <w:rFonts w:ascii="Arial" w:hAnsi="Arial" w:cs="Arial"/>
          <w:color w:val="000000"/>
          <w:sz w:val="22"/>
          <w:szCs w:val="22"/>
          <w:lang w:eastAsia="sl-SI"/>
        </w:rPr>
      </w:pPr>
      <w:r w:rsidRPr="003A7456">
        <w:rPr>
          <w:rFonts w:ascii="Arial" w:hAnsi="Arial" w:cs="Arial"/>
          <w:color w:val="000000"/>
          <w:sz w:val="22"/>
          <w:szCs w:val="22"/>
          <w:lang w:eastAsia="sl-SI"/>
        </w:rPr>
        <w:t xml:space="preserve"> </w:t>
      </w:r>
    </w:p>
    <w:p w14:paraId="544D27D8" w14:textId="77777777" w:rsidR="003A7456" w:rsidRPr="003A7456" w:rsidRDefault="003A7456" w:rsidP="003A7456">
      <w:pPr>
        <w:autoSpaceDE w:val="0"/>
        <w:autoSpaceDN w:val="0"/>
        <w:adjustRightInd w:val="0"/>
        <w:jc w:val="both"/>
        <w:rPr>
          <w:rFonts w:ascii="Arial" w:hAnsi="Arial" w:cs="Arial"/>
          <w:color w:val="000000"/>
          <w:sz w:val="22"/>
          <w:szCs w:val="22"/>
          <w:lang w:eastAsia="sl-SI"/>
        </w:rPr>
      </w:pPr>
      <w:r w:rsidRPr="003A7456">
        <w:rPr>
          <w:rFonts w:ascii="Arial" w:hAnsi="Arial" w:cs="Arial"/>
          <w:color w:val="000000"/>
          <w:sz w:val="22"/>
          <w:szCs w:val="22"/>
          <w:lang w:eastAsia="sl-SI"/>
        </w:rPr>
        <w:t xml:space="preserve">If the </w:t>
      </w:r>
      <w:proofErr w:type="spellStart"/>
      <w:r w:rsidRPr="003A7456">
        <w:rPr>
          <w:rFonts w:ascii="Arial" w:hAnsi="Arial" w:cs="Arial"/>
          <w:color w:val="000000"/>
          <w:sz w:val="22"/>
          <w:szCs w:val="22"/>
          <w:lang w:eastAsia="sl-SI"/>
        </w:rPr>
        <w:t>Jožef</w:t>
      </w:r>
      <w:proofErr w:type="spellEnd"/>
      <w:r w:rsidRPr="003A7456">
        <w:rPr>
          <w:rFonts w:ascii="Arial" w:hAnsi="Arial" w:cs="Arial"/>
          <w:color w:val="000000"/>
          <w:sz w:val="22"/>
          <w:szCs w:val="22"/>
          <w:lang w:eastAsia="sl-SI"/>
        </w:rPr>
        <w:t xml:space="preserve"> Stefan Institute, the Contracting Authority, wishes to verify our statement, they may do so by contacting </w:t>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t xml:space="preserve"> </w:t>
      </w:r>
      <w:r w:rsidRPr="003A7456">
        <w:rPr>
          <w:rFonts w:ascii="Arial" w:hAnsi="Arial" w:cs="Arial"/>
          <w:bCs/>
          <w:i/>
          <w:color w:val="000000"/>
          <w:sz w:val="22"/>
          <w:szCs w:val="22"/>
          <w:lang w:eastAsia="sl-SI"/>
        </w:rPr>
        <w:t>(name and surname)</w:t>
      </w:r>
      <w:r w:rsidRPr="003A7456">
        <w:rPr>
          <w:rFonts w:ascii="Arial" w:hAnsi="Arial" w:cs="Arial"/>
          <w:color w:val="000000"/>
          <w:sz w:val="22"/>
          <w:szCs w:val="22"/>
          <w:lang w:eastAsia="sl-SI"/>
        </w:rPr>
        <w:t xml:space="preserve"> at the telephone number </w:t>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t xml:space="preserve"> and/or e-mail address </w:t>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fldChar w:fldCharType="begin">
          <w:ffData>
            <w:name w:val="Besedilo85"/>
            <w:enabled/>
            <w:calcOnExit w:val="0"/>
            <w:textInput/>
          </w:ffData>
        </w:fldChar>
      </w:r>
      <w:r w:rsidRPr="003A7456">
        <w:rPr>
          <w:rFonts w:ascii="Arial" w:hAnsi="Arial" w:cs="Arial"/>
          <w:bCs/>
          <w:color w:val="000000"/>
          <w:sz w:val="22"/>
          <w:szCs w:val="22"/>
          <w:lang w:eastAsia="sl-SI"/>
        </w:rPr>
        <w:instrText xml:space="preserve"> FORMTEXT </w:instrText>
      </w:r>
      <w:r w:rsidRPr="003A7456">
        <w:rPr>
          <w:rFonts w:ascii="Arial" w:hAnsi="Arial" w:cs="Arial"/>
          <w:bCs/>
          <w:color w:val="000000"/>
          <w:sz w:val="22"/>
          <w:szCs w:val="22"/>
          <w:lang w:eastAsia="sl-SI"/>
        </w:rPr>
      </w:r>
      <w:r w:rsidRPr="003A7456">
        <w:rPr>
          <w:rFonts w:ascii="Arial" w:hAnsi="Arial" w:cs="Arial"/>
          <w:bCs/>
          <w:color w:val="000000"/>
          <w:sz w:val="22"/>
          <w:szCs w:val="22"/>
          <w:lang w:eastAsia="sl-SI"/>
        </w:rPr>
        <w:fldChar w:fldCharType="separate"/>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t> </w:t>
      </w:r>
      <w:r w:rsidRPr="003A7456">
        <w:rPr>
          <w:rFonts w:ascii="Arial" w:hAnsi="Arial" w:cs="Arial"/>
          <w:bCs/>
          <w:color w:val="000000"/>
          <w:sz w:val="22"/>
          <w:szCs w:val="22"/>
          <w:lang w:eastAsia="sl-SI"/>
        </w:rPr>
        <w:fldChar w:fldCharType="end"/>
      </w:r>
      <w:r w:rsidRPr="003A7456">
        <w:rPr>
          <w:rFonts w:ascii="Arial" w:hAnsi="Arial" w:cs="Arial"/>
          <w:bCs/>
          <w:color w:val="000000"/>
          <w:sz w:val="22"/>
          <w:szCs w:val="22"/>
          <w:lang w:eastAsia="sl-SI"/>
        </w:rPr>
        <w:t xml:space="preserve">. </w:t>
      </w:r>
    </w:p>
    <w:p w14:paraId="2EFE628F" w14:textId="77777777" w:rsidR="003A7456" w:rsidRPr="003A7456" w:rsidRDefault="003A7456" w:rsidP="003A7456">
      <w:pPr>
        <w:autoSpaceDE w:val="0"/>
        <w:autoSpaceDN w:val="0"/>
        <w:adjustRightInd w:val="0"/>
        <w:rPr>
          <w:rFonts w:ascii="Arial" w:hAnsi="Arial" w:cs="Arial"/>
          <w:color w:val="000000"/>
          <w:sz w:val="22"/>
          <w:szCs w:val="22"/>
          <w:lang w:eastAsia="sl-SI"/>
        </w:rPr>
      </w:pPr>
    </w:p>
    <w:p w14:paraId="7017E0A9" w14:textId="77777777" w:rsidR="003A7456" w:rsidRPr="003A7456" w:rsidRDefault="003A7456" w:rsidP="003A7456">
      <w:pPr>
        <w:rPr>
          <w:rFonts w:ascii="Arial" w:hAnsi="Arial" w:cs="Arial"/>
          <w:color w:val="000000"/>
          <w:sz w:val="24"/>
          <w:lang w:eastAsia="sl-SI"/>
        </w:rPr>
      </w:pPr>
    </w:p>
    <w:p w14:paraId="5F12B5FE" w14:textId="77777777" w:rsidR="003A7456" w:rsidRPr="003A7456" w:rsidRDefault="003A7456" w:rsidP="003A7456">
      <w:pPr>
        <w:rPr>
          <w:rFonts w:ascii="Arial" w:hAnsi="Arial" w:cs="Arial"/>
          <w:color w:val="000000"/>
          <w:sz w:val="24"/>
          <w:lang w:eastAsia="sl-SI"/>
        </w:rPr>
      </w:pPr>
    </w:p>
    <w:tbl>
      <w:tblPr>
        <w:tblW w:w="9464" w:type="dxa"/>
        <w:tblLayout w:type="fixed"/>
        <w:tblLook w:val="0000" w:firstRow="0" w:lastRow="0" w:firstColumn="0" w:lastColumn="0" w:noHBand="0" w:noVBand="0"/>
      </w:tblPr>
      <w:tblGrid>
        <w:gridCol w:w="3190"/>
        <w:gridCol w:w="2730"/>
        <w:gridCol w:w="3544"/>
      </w:tblGrid>
      <w:tr w:rsidR="003A7456" w:rsidRPr="003A7456" w14:paraId="33E8795C" w14:textId="77777777" w:rsidTr="00C670DD">
        <w:tc>
          <w:tcPr>
            <w:tcW w:w="3190" w:type="dxa"/>
          </w:tcPr>
          <w:p w14:paraId="6BDCC230" w14:textId="77777777" w:rsidR="003A7456" w:rsidRPr="003A7456" w:rsidRDefault="003A7456" w:rsidP="003A7456">
            <w:pPr>
              <w:jc w:val="both"/>
              <w:rPr>
                <w:rFonts w:ascii="Arial" w:hAnsi="Arial" w:cs="Arial"/>
                <w:color w:val="000000"/>
                <w:sz w:val="24"/>
                <w:lang w:eastAsia="sl-SI"/>
              </w:rPr>
            </w:pPr>
          </w:p>
        </w:tc>
        <w:tc>
          <w:tcPr>
            <w:tcW w:w="2730" w:type="dxa"/>
          </w:tcPr>
          <w:p w14:paraId="0F12A161" w14:textId="77777777" w:rsidR="003A7456" w:rsidRPr="003A7456" w:rsidRDefault="003A7456" w:rsidP="003A7456">
            <w:pPr>
              <w:jc w:val="both"/>
              <w:rPr>
                <w:rFonts w:ascii="Arial" w:hAnsi="Arial" w:cs="Arial"/>
                <w:color w:val="000000"/>
                <w:sz w:val="24"/>
                <w:lang w:eastAsia="sl-SI"/>
              </w:rPr>
            </w:pPr>
          </w:p>
        </w:tc>
        <w:tc>
          <w:tcPr>
            <w:tcW w:w="3544" w:type="dxa"/>
          </w:tcPr>
          <w:p w14:paraId="58C5B61E" w14:textId="77777777" w:rsidR="003A7456" w:rsidRPr="003A7456" w:rsidRDefault="003A7456" w:rsidP="003A7456">
            <w:pPr>
              <w:jc w:val="center"/>
              <w:rPr>
                <w:rFonts w:ascii="Arial" w:hAnsi="Arial" w:cs="Arial"/>
                <w:color w:val="000000"/>
                <w:sz w:val="22"/>
                <w:szCs w:val="22"/>
                <w:lang w:eastAsia="sl-SI"/>
              </w:rPr>
            </w:pPr>
            <w:r w:rsidRPr="003A7456">
              <w:rPr>
                <w:rFonts w:ascii="Arial" w:hAnsi="Arial" w:cs="Arial"/>
                <w:color w:val="000000"/>
                <w:sz w:val="22"/>
                <w:szCs w:val="22"/>
                <w:lang w:eastAsia="sl-SI"/>
              </w:rPr>
              <w:t>Name and surname of the responsible person of the reference client:</w:t>
            </w:r>
          </w:p>
        </w:tc>
      </w:tr>
      <w:tr w:rsidR="003A7456" w:rsidRPr="003A7456" w14:paraId="5F00BBE9" w14:textId="77777777" w:rsidTr="00C670DD">
        <w:trPr>
          <w:trHeight w:hRule="exact" w:val="500"/>
        </w:trPr>
        <w:tc>
          <w:tcPr>
            <w:tcW w:w="3190" w:type="dxa"/>
          </w:tcPr>
          <w:p w14:paraId="78849DCD" w14:textId="77777777" w:rsidR="003A7456" w:rsidRPr="003A7456" w:rsidRDefault="003A7456" w:rsidP="003A7456">
            <w:pPr>
              <w:jc w:val="center"/>
              <w:rPr>
                <w:rFonts w:ascii="Arial" w:hAnsi="Arial" w:cs="Arial"/>
                <w:i/>
                <w:color w:val="000000"/>
                <w:sz w:val="24"/>
                <w:vertAlign w:val="superscript"/>
                <w:lang w:eastAsia="sl-SI"/>
              </w:rPr>
            </w:pPr>
          </w:p>
        </w:tc>
        <w:tc>
          <w:tcPr>
            <w:tcW w:w="2730" w:type="dxa"/>
          </w:tcPr>
          <w:p w14:paraId="12A6CA72" w14:textId="77777777" w:rsidR="003A7456" w:rsidRPr="003A7456" w:rsidRDefault="003A7456" w:rsidP="003A7456">
            <w:pPr>
              <w:jc w:val="center"/>
              <w:rPr>
                <w:rFonts w:ascii="Arial" w:hAnsi="Arial" w:cs="Arial"/>
                <w:i/>
                <w:color w:val="000000"/>
                <w:sz w:val="24"/>
                <w:vertAlign w:val="superscript"/>
                <w:lang w:eastAsia="sl-SI"/>
              </w:rPr>
            </w:pPr>
          </w:p>
        </w:tc>
        <w:tc>
          <w:tcPr>
            <w:tcW w:w="3544" w:type="dxa"/>
          </w:tcPr>
          <w:p w14:paraId="23B12C64" w14:textId="77777777" w:rsidR="003A7456" w:rsidRPr="003A7456" w:rsidRDefault="003A7456" w:rsidP="003A7456">
            <w:pPr>
              <w:jc w:val="center"/>
              <w:rPr>
                <w:rFonts w:ascii="Arial" w:hAnsi="Arial" w:cs="Arial"/>
                <w:color w:val="000000"/>
                <w:sz w:val="22"/>
                <w:szCs w:val="22"/>
                <w:vertAlign w:val="superscript"/>
                <w:lang w:eastAsia="sl-SI"/>
              </w:rPr>
            </w:pPr>
          </w:p>
        </w:tc>
      </w:tr>
      <w:tr w:rsidR="003A7456" w:rsidRPr="003A7456" w14:paraId="36D55436" w14:textId="77777777" w:rsidTr="00C670DD">
        <w:trPr>
          <w:trHeight w:hRule="exact" w:val="500"/>
        </w:trPr>
        <w:tc>
          <w:tcPr>
            <w:tcW w:w="3190" w:type="dxa"/>
          </w:tcPr>
          <w:p w14:paraId="3A35D3B4" w14:textId="77777777" w:rsidR="003A7456" w:rsidRPr="003A7456" w:rsidRDefault="003A7456" w:rsidP="003A7456">
            <w:pPr>
              <w:jc w:val="center"/>
              <w:rPr>
                <w:rFonts w:ascii="Arial" w:hAnsi="Arial" w:cs="Arial"/>
                <w:i/>
                <w:color w:val="000000"/>
                <w:sz w:val="24"/>
                <w:vertAlign w:val="superscript"/>
                <w:lang w:eastAsia="sl-SI"/>
              </w:rPr>
            </w:pPr>
          </w:p>
        </w:tc>
        <w:tc>
          <w:tcPr>
            <w:tcW w:w="2730" w:type="dxa"/>
          </w:tcPr>
          <w:p w14:paraId="3E07761C" w14:textId="77777777" w:rsidR="003A7456" w:rsidRPr="003A7456" w:rsidRDefault="003A7456" w:rsidP="003A7456">
            <w:pPr>
              <w:jc w:val="center"/>
              <w:rPr>
                <w:rFonts w:ascii="Arial" w:hAnsi="Arial" w:cs="Arial"/>
                <w:i/>
                <w:color w:val="000000"/>
                <w:sz w:val="24"/>
                <w:vertAlign w:val="superscript"/>
                <w:lang w:eastAsia="sl-SI"/>
              </w:rPr>
            </w:pPr>
          </w:p>
        </w:tc>
        <w:tc>
          <w:tcPr>
            <w:tcW w:w="3544" w:type="dxa"/>
          </w:tcPr>
          <w:p w14:paraId="3F4AE238" w14:textId="77777777" w:rsidR="003A7456" w:rsidRPr="003A7456" w:rsidRDefault="003A7456" w:rsidP="003A7456">
            <w:pPr>
              <w:jc w:val="center"/>
              <w:rPr>
                <w:rFonts w:ascii="Arial" w:hAnsi="Arial" w:cs="Arial"/>
                <w:color w:val="000000"/>
                <w:sz w:val="22"/>
                <w:szCs w:val="22"/>
                <w:vertAlign w:val="superscript"/>
                <w:lang w:eastAsia="sl-SI"/>
              </w:rPr>
            </w:pPr>
          </w:p>
        </w:tc>
      </w:tr>
      <w:tr w:rsidR="003A7456" w:rsidRPr="003A7456" w14:paraId="610F9F83" w14:textId="77777777" w:rsidTr="00C670DD">
        <w:trPr>
          <w:trHeight w:val="86"/>
        </w:trPr>
        <w:tc>
          <w:tcPr>
            <w:tcW w:w="3190" w:type="dxa"/>
            <w:tcBorders>
              <w:top w:val="dashed" w:sz="4" w:space="0" w:color="auto"/>
            </w:tcBorders>
          </w:tcPr>
          <w:p w14:paraId="310C7B9A"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place</w:t>
            </w:r>
            <w:proofErr w:type="gramEnd"/>
            <w:r w:rsidRPr="003A7456">
              <w:rPr>
                <w:rFonts w:ascii="Arial" w:hAnsi="Arial" w:cs="Arial"/>
                <w:i/>
                <w:color w:val="000000"/>
                <w:sz w:val="16"/>
                <w:lang w:eastAsia="sl-SI"/>
              </w:rPr>
              <w:t>, date)</w:t>
            </w:r>
          </w:p>
        </w:tc>
        <w:tc>
          <w:tcPr>
            <w:tcW w:w="2730" w:type="dxa"/>
          </w:tcPr>
          <w:p w14:paraId="46EE9092"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(stamp)</w:t>
            </w:r>
          </w:p>
        </w:tc>
        <w:tc>
          <w:tcPr>
            <w:tcW w:w="3544" w:type="dxa"/>
            <w:tcBorders>
              <w:top w:val="dashed" w:sz="4" w:space="0" w:color="auto"/>
            </w:tcBorders>
          </w:tcPr>
          <w:p w14:paraId="492D11C5" w14:textId="77777777" w:rsidR="003A7456" w:rsidRPr="003A7456" w:rsidRDefault="003A7456" w:rsidP="003A7456">
            <w:pPr>
              <w:jc w:val="center"/>
              <w:rPr>
                <w:rFonts w:ascii="Arial" w:hAnsi="Arial" w:cs="Arial"/>
                <w:i/>
                <w:color w:val="000000"/>
                <w:sz w:val="16"/>
                <w:lang w:eastAsia="sl-SI"/>
              </w:rPr>
            </w:pPr>
            <w:r w:rsidRPr="003A7456">
              <w:rPr>
                <w:rFonts w:ascii="Arial" w:hAnsi="Arial" w:cs="Arial"/>
                <w:i/>
                <w:color w:val="000000"/>
                <w:sz w:val="16"/>
                <w:lang w:eastAsia="sl-SI"/>
              </w:rPr>
              <w:t>(</w:t>
            </w:r>
            <w:proofErr w:type="gramStart"/>
            <w:r w:rsidRPr="003A7456">
              <w:rPr>
                <w:rFonts w:ascii="Arial" w:hAnsi="Arial" w:cs="Arial"/>
                <w:i/>
                <w:color w:val="000000"/>
                <w:sz w:val="16"/>
                <w:lang w:eastAsia="sl-SI"/>
              </w:rPr>
              <w:t>signature</w:t>
            </w:r>
            <w:proofErr w:type="gramEnd"/>
            <w:r w:rsidRPr="003A7456">
              <w:rPr>
                <w:rFonts w:ascii="Arial" w:hAnsi="Arial" w:cs="Arial"/>
                <w:i/>
                <w:color w:val="000000"/>
                <w:sz w:val="16"/>
                <w:lang w:eastAsia="sl-SI"/>
              </w:rPr>
              <w:t xml:space="preserve"> of the representative of the reference client)</w:t>
            </w:r>
          </w:p>
        </w:tc>
      </w:tr>
    </w:tbl>
    <w:p w14:paraId="2F67427A" w14:textId="77777777" w:rsidR="003A7456" w:rsidRPr="003A7456" w:rsidRDefault="003A7456" w:rsidP="003A7456">
      <w:pPr>
        <w:rPr>
          <w:rFonts w:ascii="Arial" w:hAnsi="Arial"/>
          <w:b/>
          <w:sz w:val="24"/>
          <w:szCs w:val="24"/>
        </w:rPr>
      </w:pPr>
    </w:p>
    <w:p w14:paraId="276E0CA7" w14:textId="77777777" w:rsidR="003A7456" w:rsidRPr="003A7456" w:rsidRDefault="003A7456" w:rsidP="003A7456">
      <w:pPr>
        <w:rPr>
          <w:rFonts w:ascii="Arial" w:hAnsi="Arial"/>
          <w:b/>
          <w:sz w:val="24"/>
          <w:szCs w:val="24"/>
        </w:rPr>
      </w:pPr>
    </w:p>
    <w:p w14:paraId="43E81D56" w14:textId="77777777" w:rsidR="003A7456" w:rsidRPr="003A7456" w:rsidRDefault="003A7456" w:rsidP="003A7456">
      <w:pPr>
        <w:rPr>
          <w:rFonts w:ascii="Arial" w:hAnsi="Arial"/>
          <w:b/>
          <w:sz w:val="24"/>
          <w:szCs w:val="24"/>
        </w:rPr>
      </w:pPr>
    </w:p>
    <w:p w14:paraId="3ABA4EB3" w14:textId="77777777" w:rsidR="003A7456" w:rsidRPr="003A7456" w:rsidRDefault="003A7456" w:rsidP="003A7456">
      <w:pPr>
        <w:rPr>
          <w:rFonts w:ascii="Arial" w:hAnsi="Arial"/>
          <w:b/>
          <w:sz w:val="24"/>
          <w:szCs w:val="24"/>
        </w:rPr>
      </w:pPr>
    </w:p>
    <w:p w14:paraId="1869F66E" w14:textId="77777777" w:rsidR="003A7456" w:rsidRPr="003A7456" w:rsidRDefault="003A7456" w:rsidP="003A7456">
      <w:pPr>
        <w:rPr>
          <w:rFonts w:ascii="Arial" w:hAnsi="Arial" w:cs="Arial"/>
          <w:b/>
          <w:sz w:val="18"/>
          <w:szCs w:val="18"/>
          <w:lang w:val="sl-SI"/>
        </w:rPr>
      </w:pPr>
      <w:r w:rsidRPr="003A7456">
        <w:rPr>
          <w:rFonts w:ascii="Arial" w:hAnsi="Arial" w:cs="Arial"/>
          <w:b/>
          <w:sz w:val="18"/>
          <w:szCs w:val="18"/>
        </w:rPr>
        <w:t>The Contracting Authority’s note</w:t>
      </w:r>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The</w:t>
      </w:r>
      <w:proofErr w:type="spellEnd"/>
      <w:r w:rsidRPr="003A7456">
        <w:rPr>
          <w:rFonts w:ascii="Arial" w:hAnsi="Arial" w:cs="Arial"/>
          <w:b/>
          <w:sz w:val="18"/>
          <w:szCs w:val="18"/>
          <w:lang w:val="sl-SI"/>
        </w:rPr>
        <w:t xml:space="preserve"> form </w:t>
      </w:r>
      <w:proofErr w:type="spellStart"/>
      <w:r w:rsidRPr="003A7456">
        <w:rPr>
          <w:rFonts w:ascii="Arial" w:hAnsi="Arial" w:cs="Arial"/>
          <w:b/>
          <w:sz w:val="18"/>
          <w:szCs w:val="18"/>
          <w:lang w:val="sl-SI"/>
        </w:rPr>
        <w:t>should</w:t>
      </w:r>
      <w:proofErr w:type="spellEnd"/>
      <w:r w:rsidRPr="003A7456">
        <w:rPr>
          <w:rFonts w:ascii="Arial" w:hAnsi="Arial" w:cs="Arial"/>
          <w:b/>
          <w:sz w:val="18"/>
          <w:szCs w:val="18"/>
          <w:lang w:val="sl-SI"/>
        </w:rPr>
        <w:t xml:space="preserve"> be </w:t>
      </w:r>
      <w:proofErr w:type="spellStart"/>
      <w:r w:rsidRPr="003A7456">
        <w:rPr>
          <w:rFonts w:ascii="Arial" w:hAnsi="Arial" w:cs="Arial"/>
          <w:b/>
          <w:sz w:val="18"/>
          <w:szCs w:val="18"/>
          <w:lang w:val="sl-SI"/>
        </w:rPr>
        <w:t>photocopied</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for</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the</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required</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number</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of</w:t>
      </w:r>
      <w:proofErr w:type="spellEnd"/>
      <w:r w:rsidRPr="003A7456">
        <w:rPr>
          <w:rFonts w:ascii="Arial" w:hAnsi="Arial" w:cs="Arial"/>
          <w:b/>
          <w:sz w:val="18"/>
          <w:szCs w:val="18"/>
          <w:lang w:val="sl-SI"/>
        </w:rPr>
        <w:t xml:space="preserve"> </w:t>
      </w:r>
      <w:proofErr w:type="spellStart"/>
      <w:r w:rsidRPr="003A7456">
        <w:rPr>
          <w:rFonts w:ascii="Arial" w:hAnsi="Arial" w:cs="Arial"/>
          <w:b/>
          <w:sz w:val="18"/>
          <w:szCs w:val="18"/>
          <w:lang w:val="sl-SI"/>
        </w:rPr>
        <w:t>statements</w:t>
      </w:r>
      <w:proofErr w:type="spellEnd"/>
      <w:r w:rsidRPr="003A7456">
        <w:rPr>
          <w:rFonts w:ascii="Arial" w:hAnsi="Arial" w:cs="Arial"/>
          <w:b/>
          <w:sz w:val="18"/>
          <w:szCs w:val="18"/>
          <w:lang w:val="sl-SI"/>
        </w:rPr>
        <w:t xml:space="preserve">. </w:t>
      </w:r>
    </w:p>
    <w:p w14:paraId="341FA5CA" w14:textId="77777777" w:rsidR="003A7456" w:rsidRPr="003A7456" w:rsidRDefault="003A7456" w:rsidP="003A7456">
      <w:pPr>
        <w:rPr>
          <w:rFonts w:ascii="Arial" w:hAnsi="Arial" w:cs="Arial"/>
          <w:b/>
          <w:sz w:val="18"/>
          <w:szCs w:val="18"/>
          <w:lang w:val="sl-SI"/>
        </w:rPr>
      </w:pPr>
    </w:p>
    <w:p w14:paraId="3D280954" w14:textId="172FE501" w:rsidR="003A7456" w:rsidRPr="003A7456" w:rsidRDefault="003A7456" w:rsidP="003A7456">
      <w:pPr>
        <w:rPr>
          <w:rFonts w:ascii="Arial" w:hAnsi="Arial" w:cs="Arial"/>
          <w:b/>
          <w:sz w:val="18"/>
          <w:szCs w:val="18"/>
        </w:rPr>
      </w:pPr>
      <w:r w:rsidRPr="003A7456">
        <w:rPr>
          <w:rFonts w:ascii="Arial" w:hAnsi="Arial" w:cs="Arial"/>
          <w:b/>
          <w:sz w:val="18"/>
          <w:szCs w:val="18"/>
        </w:rPr>
        <w:t>The Contracting Authority will consider only reference statements that will be fully completed and signed by the reference subscriber for which the provider has carried out the supply of goods, and which will also be listed in the reference list on FORM 4.</w:t>
      </w:r>
      <w:r w:rsidR="00893809">
        <w:rPr>
          <w:rFonts w:ascii="Arial" w:hAnsi="Arial" w:cs="Arial"/>
          <w:b/>
          <w:sz w:val="18"/>
          <w:szCs w:val="18"/>
        </w:rPr>
        <w:t>2</w:t>
      </w:r>
    </w:p>
    <w:p w14:paraId="43FAB847" w14:textId="77777777" w:rsidR="003A7456" w:rsidRPr="003A7456" w:rsidRDefault="003A7456" w:rsidP="003A7456">
      <w:pPr>
        <w:rPr>
          <w:rFonts w:ascii="Arial" w:hAnsi="Arial" w:cs="Arial"/>
          <w:b/>
          <w:sz w:val="18"/>
          <w:szCs w:val="18"/>
        </w:rPr>
      </w:pPr>
    </w:p>
    <w:p w14:paraId="047C50B1" w14:textId="77777777" w:rsidR="003A7456" w:rsidRPr="003A7456" w:rsidRDefault="003A7456" w:rsidP="003A7456">
      <w:pPr>
        <w:rPr>
          <w:rFonts w:ascii="Arial" w:hAnsi="Arial" w:cs="Arial"/>
          <w:b/>
          <w:sz w:val="18"/>
          <w:szCs w:val="18"/>
        </w:rPr>
      </w:pPr>
    </w:p>
    <w:p w14:paraId="3030420F" w14:textId="77777777" w:rsidR="003A7456" w:rsidRPr="003A7456" w:rsidRDefault="003A7456" w:rsidP="003A7456">
      <w:pPr>
        <w:rPr>
          <w:rFonts w:ascii="Arial" w:hAnsi="Arial" w:cs="Arial"/>
          <w:b/>
          <w:sz w:val="18"/>
          <w:szCs w:val="18"/>
        </w:rPr>
      </w:pPr>
    </w:p>
    <w:p w14:paraId="46631649" w14:textId="1A06B220" w:rsidR="003A7456" w:rsidRDefault="003A7456" w:rsidP="003A7456">
      <w:pPr>
        <w:rPr>
          <w:rFonts w:ascii="Arial" w:hAnsi="Arial" w:cs="Arial"/>
          <w:b/>
          <w:sz w:val="18"/>
          <w:szCs w:val="18"/>
        </w:rPr>
      </w:pPr>
    </w:p>
    <w:p w14:paraId="0DEC2429" w14:textId="3733E4A7" w:rsidR="00333140" w:rsidRDefault="00333140" w:rsidP="003A7456">
      <w:pPr>
        <w:rPr>
          <w:rFonts w:ascii="Arial" w:hAnsi="Arial" w:cs="Arial"/>
          <w:b/>
          <w:sz w:val="18"/>
          <w:szCs w:val="18"/>
        </w:rPr>
      </w:pPr>
    </w:p>
    <w:p w14:paraId="5CD7B781" w14:textId="77777777" w:rsidR="00333140" w:rsidRPr="003A7456" w:rsidRDefault="00333140" w:rsidP="003A7456">
      <w:pPr>
        <w:rPr>
          <w:rFonts w:ascii="Arial" w:hAnsi="Arial" w:cs="Arial"/>
          <w:b/>
          <w:sz w:val="18"/>
          <w:szCs w:val="18"/>
        </w:rPr>
      </w:pPr>
    </w:p>
    <w:p w14:paraId="625ACA61" w14:textId="77777777" w:rsidR="003A7456" w:rsidRPr="003A7456" w:rsidRDefault="003A7456" w:rsidP="003A7456">
      <w:pPr>
        <w:rPr>
          <w:rFonts w:ascii="Arial" w:hAnsi="Arial"/>
          <w:b/>
          <w:sz w:val="24"/>
          <w:szCs w:val="24"/>
        </w:rPr>
      </w:pPr>
    </w:p>
    <w:p w14:paraId="5012DF9A" w14:textId="77777777" w:rsidR="003A7456" w:rsidRPr="003A7456" w:rsidRDefault="003A7456" w:rsidP="003A7456">
      <w:pPr>
        <w:jc w:val="right"/>
        <w:rPr>
          <w:rFonts w:ascii="Arial" w:hAnsi="Arial" w:cs="Arial"/>
          <w:b/>
          <w:caps/>
          <w:sz w:val="24"/>
          <w:szCs w:val="24"/>
        </w:rPr>
      </w:pPr>
    </w:p>
    <w:p w14:paraId="7F18F427" w14:textId="77777777" w:rsidR="003A7456" w:rsidRPr="003A7456" w:rsidRDefault="003A7456" w:rsidP="003A7456">
      <w:pPr>
        <w:jc w:val="right"/>
        <w:rPr>
          <w:rFonts w:ascii="Arial" w:hAnsi="Arial" w:cs="Arial"/>
          <w:b/>
          <w:sz w:val="24"/>
          <w:szCs w:val="24"/>
        </w:rPr>
      </w:pPr>
      <w:r w:rsidRPr="003A7456">
        <w:rPr>
          <w:rFonts w:ascii="Arial" w:hAnsi="Arial" w:cs="Arial"/>
          <w:b/>
          <w:caps/>
          <w:sz w:val="24"/>
          <w:szCs w:val="24"/>
        </w:rPr>
        <w:t>FORM 5</w:t>
      </w:r>
    </w:p>
    <w:p w14:paraId="7B5B7ADE" w14:textId="77777777" w:rsidR="003A7456" w:rsidRPr="003A7456" w:rsidRDefault="003A7456" w:rsidP="003A7456">
      <w:pPr>
        <w:jc w:val="both"/>
        <w:rPr>
          <w:rFonts w:ascii="Arial" w:hAnsi="Arial" w:cs="Arial"/>
          <w:b/>
          <w:caps/>
          <w:sz w:val="28"/>
          <w:szCs w:val="28"/>
        </w:rPr>
      </w:pPr>
      <w:r w:rsidRPr="003A7456">
        <w:rPr>
          <w:rFonts w:ascii="Arial" w:hAnsi="Arial" w:cs="Arial"/>
          <w:b/>
          <w:caps/>
          <w:sz w:val="28"/>
          <w:szCs w:val="28"/>
        </w:rPr>
        <w:t>7. SAMPLE CONTRACT</w:t>
      </w:r>
    </w:p>
    <w:p w14:paraId="7F859CD7" w14:textId="77777777" w:rsidR="003A7456" w:rsidRPr="003A7456" w:rsidRDefault="003A7456" w:rsidP="003A7456">
      <w:pPr>
        <w:jc w:val="both"/>
      </w:pPr>
    </w:p>
    <w:p w14:paraId="43DEF099" w14:textId="77777777" w:rsidR="003A7456" w:rsidRPr="003A7456" w:rsidRDefault="003A7456" w:rsidP="003A7456">
      <w:pPr>
        <w:jc w:val="both"/>
        <w:rPr>
          <w:sz w:val="10"/>
          <w:szCs w:val="10"/>
        </w:rPr>
      </w:pPr>
    </w:p>
    <w:p w14:paraId="5AC0E73C" w14:textId="77777777" w:rsidR="003A7456" w:rsidRPr="003A7456" w:rsidRDefault="003A7456" w:rsidP="003A7456">
      <w:pPr>
        <w:rPr>
          <w:rFonts w:ascii="Arial" w:hAnsi="Arial" w:cs="Arial"/>
          <w:sz w:val="22"/>
          <w:szCs w:val="22"/>
        </w:rPr>
      </w:pPr>
      <w:r w:rsidRPr="003A7456">
        <w:rPr>
          <w:rFonts w:ascii="Arial" w:hAnsi="Arial" w:cs="Arial"/>
          <w:b/>
          <w:caps/>
          <w:sz w:val="22"/>
          <w:szCs w:val="22"/>
        </w:rPr>
        <w:t>Jožef Stefan institute</w:t>
      </w:r>
      <w:r w:rsidRPr="003A7456">
        <w:rPr>
          <w:rFonts w:ascii="Arial" w:hAnsi="Arial" w:cs="Arial"/>
          <w:sz w:val="22"/>
          <w:szCs w:val="22"/>
        </w:rPr>
        <w:t xml:space="preserve">, </w:t>
      </w:r>
    </w:p>
    <w:p w14:paraId="3573D7D7" w14:textId="77777777" w:rsidR="003A7456" w:rsidRPr="003A7456" w:rsidRDefault="003A7456" w:rsidP="003A7456">
      <w:pPr>
        <w:rPr>
          <w:rFonts w:ascii="Arial" w:hAnsi="Arial" w:cs="Arial"/>
          <w:sz w:val="22"/>
          <w:szCs w:val="22"/>
        </w:rPr>
      </w:pPr>
      <w:proofErr w:type="spellStart"/>
      <w:r w:rsidRPr="003A7456">
        <w:rPr>
          <w:rFonts w:ascii="Arial" w:hAnsi="Arial" w:cs="Arial"/>
          <w:sz w:val="22"/>
          <w:szCs w:val="22"/>
        </w:rPr>
        <w:t>Jamova</w:t>
      </w:r>
      <w:proofErr w:type="spellEnd"/>
      <w:r w:rsidRPr="003A7456">
        <w:rPr>
          <w:rFonts w:ascii="Arial" w:hAnsi="Arial" w:cs="Arial"/>
          <w:sz w:val="22"/>
          <w:szCs w:val="22"/>
        </w:rPr>
        <w:t xml:space="preserve"> cesta 39, </w:t>
      </w:r>
    </w:p>
    <w:p w14:paraId="382C344A" w14:textId="77777777" w:rsidR="003A7456" w:rsidRPr="003A7456" w:rsidRDefault="003A7456" w:rsidP="003A7456">
      <w:pPr>
        <w:rPr>
          <w:rFonts w:ascii="Arial" w:hAnsi="Arial" w:cs="Arial"/>
          <w:sz w:val="22"/>
          <w:szCs w:val="22"/>
        </w:rPr>
      </w:pPr>
      <w:r w:rsidRPr="003A7456">
        <w:rPr>
          <w:rFonts w:ascii="Arial" w:hAnsi="Arial" w:cs="Arial"/>
          <w:sz w:val="22"/>
          <w:szCs w:val="22"/>
        </w:rPr>
        <w:t xml:space="preserve">1000 Ljubljana, </w:t>
      </w:r>
    </w:p>
    <w:p w14:paraId="12DEC4EA" w14:textId="77777777" w:rsidR="003A7456" w:rsidRPr="003A7456" w:rsidRDefault="003A7456" w:rsidP="003A7456">
      <w:pPr>
        <w:rPr>
          <w:rFonts w:ascii="Arial" w:hAnsi="Arial" w:cs="Arial"/>
          <w:sz w:val="22"/>
          <w:szCs w:val="22"/>
        </w:rPr>
      </w:pPr>
      <w:r w:rsidRPr="003A7456">
        <w:rPr>
          <w:rFonts w:ascii="Arial" w:hAnsi="Arial" w:cs="Arial"/>
          <w:sz w:val="22"/>
          <w:szCs w:val="22"/>
        </w:rPr>
        <w:t>Slovenia</w:t>
      </w:r>
    </w:p>
    <w:p w14:paraId="07350A2C" w14:textId="77777777" w:rsidR="003A7456" w:rsidRPr="003A7456" w:rsidRDefault="003A7456" w:rsidP="003A7456">
      <w:pPr>
        <w:jc w:val="both"/>
        <w:rPr>
          <w:rFonts w:ascii="Arial" w:hAnsi="Arial" w:cs="Arial"/>
          <w:sz w:val="22"/>
          <w:szCs w:val="22"/>
          <w:lang w:val="sl-SI"/>
        </w:rPr>
      </w:pPr>
      <w:r w:rsidRPr="003A7456">
        <w:rPr>
          <w:rFonts w:ascii="Arial" w:hAnsi="Arial" w:cs="Arial"/>
          <w:sz w:val="22"/>
          <w:szCs w:val="22"/>
        </w:rPr>
        <w:t>VAT-ID:</w:t>
      </w:r>
      <w:r w:rsidRPr="003A7456">
        <w:rPr>
          <w:rFonts w:ascii="Arial" w:hAnsi="Arial" w:cs="Arial"/>
          <w:snapToGrid w:val="0"/>
          <w:sz w:val="22"/>
          <w:szCs w:val="22"/>
        </w:rPr>
        <w:t xml:space="preserve"> SI55560822</w:t>
      </w:r>
    </w:p>
    <w:p w14:paraId="18D3E033" w14:textId="77777777" w:rsidR="003A7456" w:rsidRPr="003A7456" w:rsidRDefault="003A7456" w:rsidP="003A7456">
      <w:pPr>
        <w:rPr>
          <w:sz w:val="6"/>
          <w:szCs w:val="6"/>
        </w:rPr>
      </w:pPr>
    </w:p>
    <w:p w14:paraId="134CD06F"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represented by the Director, prof. </w:t>
      </w:r>
      <w:proofErr w:type="spellStart"/>
      <w:r w:rsidRPr="003A7456">
        <w:rPr>
          <w:rFonts w:ascii="Arial" w:hAnsi="Arial" w:cs="Arial"/>
          <w:sz w:val="22"/>
          <w:szCs w:val="22"/>
        </w:rPr>
        <w:t>dr.</w:t>
      </w:r>
      <w:proofErr w:type="spellEnd"/>
      <w:r w:rsidRPr="003A7456">
        <w:rPr>
          <w:rFonts w:ascii="Arial" w:hAnsi="Arial" w:cs="Arial"/>
          <w:sz w:val="22"/>
          <w:szCs w:val="22"/>
        </w:rPr>
        <w:t xml:space="preserve"> </w:t>
      </w:r>
      <w:proofErr w:type="spellStart"/>
      <w:r w:rsidRPr="003A7456">
        <w:rPr>
          <w:rFonts w:ascii="Arial" w:hAnsi="Arial" w:cs="Arial"/>
          <w:sz w:val="22"/>
          <w:szCs w:val="22"/>
        </w:rPr>
        <w:t>Boštjan</w:t>
      </w:r>
      <w:proofErr w:type="spellEnd"/>
      <w:r w:rsidRPr="003A7456">
        <w:rPr>
          <w:rFonts w:ascii="Arial" w:hAnsi="Arial" w:cs="Arial"/>
          <w:sz w:val="22"/>
          <w:szCs w:val="22"/>
        </w:rPr>
        <w:t xml:space="preserve"> </w:t>
      </w:r>
      <w:proofErr w:type="spellStart"/>
      <w:r w:rsidRPr="003A7456">
        <w:rPr>
          <w:rFonts w:ascii="Arial" w:hAnsi="Arial" w:cs="Arial"/>
          <w:sz w:val="22"/>
          <w:szCs w:val="22"/>
        </w:rPr>
        <w:t>Zalar</w:t>
      </w:r>
      <w:proofErr w:type="spellEnd"/>
      <w:r w:rsidRPr="003A7456">
        <w:rPr>
          <w:rFonts w:ascii="Arial" w:hAnsi="Arial" w:cs="Arial"/>
          <w:sz w:val="22"/>
          <w:szCs w:val="22"/>
        </w:rPr>
        <w:t xml:space="preserve">, henceforth referred to as “the Client”, </w:t>
      </w:r>
    </w:p>
    <w:p w14:paraId="04E4E5E1" w14:textId="77777777" w:rsidR="003A7456" w:rsidRPr="003A7456" w:rsidRDefault="003A7456" w:rsidP="003A7456">
      <w:pPr>
        <w:jc w:val="both"/>
        <w:rPr>
          <w:rFonts w:ascii="Arial" w:hAnsi="Arial" w:cs="Arial"/>
          <w:sz w:val="22"/>
          <w:szCs w:val="22"/>
        </w:rPr>
      </w:pPr>
    </w:p>
    <w:p w14:paraId="5C539B04"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and </w:t>
      </w:r>
    </w:p>
    <w:p w14:paraId="0E6EBDBA" w14:textId="77777777" w:rsidR="003A7456" w:rsidRPr="003A7456" w:rsidRDefault="003A7456" w:rsidP="003A7456">
      <w:pPr>
        <w:jc w:val="both"/>
        <w:rPr>
          <w:rFonts w:ascii="Arial" w:hAnsi="Arial" w:cs="Arial"/>
          <w:sz w:val="22"/>
          <w:szCs w:val="22"/>
        </w:rPr>
      </w:pPr>
    </w:p>
    <w:p w14:paraId="497130CE" w14:textId="77777777" w:rsidR="003A7456" w:rsidRPr="003A7456" w:rsidRDefault="003A7456" w:rsidP="003A7456">
      <w:pPr>
        <w:rPr>
          <w:rFonts w:ascii="Arial" w:hAnsi="Arial" w:cs="Arial"/>
          <w:b/>
          <w:sz w:val="22"/>
          <w:szCs w:val="22"/>
        </w:rPr>
      </w:pPr>
      <w:r w:rsidRPr="003A7456">
        <w:rPr>
          <w:rFonts w:ascii="Arial" w:hAnsi="Arial" w:cs="Arial"/>
          <w:b/>
          <w:caps/>
          <w:sz w:val="22"/>
          <w:szCs w:val="22"/>
        </w:rPr>
        <w:fldChar w:fldCharType="begin">
          <w:ffData>
            <w:name w:val="Besedilo388"/>
            <w:enabled/>
            <w:calcOnExit w:val="0"/>
            <w:textInput/>
          </w:ffData>
        </w:fldChar>
      </w:r>
      <w:r w:rsidRPr="003A7456">
        <w:rPr>
          <w:rFonts w:ascii="Arial" w:hAnsi="Arial" w:cs="Arial"/>
          <w:b/>
          <w:caps/>
          <w:sz w:val="22"/>
          <w:szCs w:val="22"/>
          <w:lang w:val="da-DK"/>
        </w:rPr>
        <w:instrText xml:space="preserve"> FORMTEXT </w:instrText>
      </w:r>
      <w:r w:rsidRPr="003A7456">
        <w:rPr>
          <w:rFonts w:ascii="Arial" w:hAnsi="Arial" w:cs="Arial"/>
          <w:b/>
          <w:caps/>
          <w:sz w:val="22"/>
          <w:szCs w:val="22"/>
        </w:rPr>
      </w:r>
      <w:r w:rsidRPr="003A7456">
        <w:rPr>
          <w:rFonts w:ascii="Arial" w:hAnsi="Arial" w:cs="Arial"/>
          <w:b/>
          <w:caps/>
          <w:sz w:val="22"/>
          <w:szCs w:val="22"/>
        </w:rPr>
        <w:fldChar w:fldCharType="separate"/>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sz w:val="22"/>
          <w:szCs w:val="22"/>
        </w:rPr>
        <w:fldChar w:fldCharType="end"/>
      </w:r>
      <w:r w:rsidRPr="003A7456">
        <w:rPr>
          <w:rFonts w:ascii="Arial" w:hAnsi="Arial" w:cs="Arial"/>
          <w:b/>
          <w:caps/>
          <w:sz w:val="22"/>
          <w:szCs w:val="22"/>
        </w:rPr>
        <w:fldChar w:fldCharType="begin">
          <w:ffData>
            <w:name w:val="Besedilo388"/>
            <w:enabled/>
            <w:calcOnExit w:val="0"/>
            <w:textInput/>
          </w:ffData>
        </w:fldChar>
      </w:r>
      <w:r w:rsidRPr="003A7456">
        <w:rPr>
          <w:rFonts w:ascii="Arial" w:hAnsi="Arial" w:cs="Arial"/>
          <w:b/>
          <w:caps/>
          <w:sz w:val="22"/>
          <w:szCs w:val="22"/>
          <w:lang w:val="da-DK"/>
        </w:rPr>
        <w:instrText xml:space="preserve"> FORMTEXT </w:instrText>
      </w:r>
      <w:r w:rsidRPr="003A7456">
        <w:rPr>
          <w:rFonts w:ascii="Arial" w:hAnsi="Arial" w:cs="Arial"/>
          <w:b/>
          <w:caps/>
          <w:sz w:val="22"/>
          <w:szCs w:val="22"/>
        </w:rPr>
      </w:r>
      <w:r w:rsidRPr="003A7456">
        <w:rPr>
          <w:rFonts w:ascii="Arial" w:hAnsi="Arial" w:cs="Arial"/>
          <w:b/>
          <w:caps/>
          <w:sz w:val="22"/>
          <w:szCs w:val="22"/>
        </w:rPr>
        <w:fldChar w:fldCharType="separate"/>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noProof/>
          <w:sz w:val="22"/>
          <w:szCs w:val="22"/>
        </w:rPr>
        <w:t> </w:t>
      </w:r>
      <w:r w:rsidRPr="003A7456">
        <w:rPr>
          <w:rFonts w:ascii="Arial" w:hAnsi="Arial" w:cs="Arial"/>
          <w:b/>
          <w:caps/>
          <w:sz w:val="22"/>
          <w:szCs w:val="22"/>
        </w:rPr>
        <w:fldChar w:fldCharType="end"/>
      </w:r>
      <w:proofErr w:type="gramStart"/>
      <w:r w:rsidRPr="003A7456">
        <w:rPr>
          <w:rFonts w:ascii="Arial" w:hAnsi="Arial" w:cs="Arial"/>
          <w:b/>
          <w:sz w:val="22"/>
          <w:szCs w:val="22"/>
        </w:rPr>
        <w:t>,(</w:t>
      </w:r>
      <w:proofErr w:type="gramEnd"/>
      <w:r w:rsidRPr="003A7456">
        <w:rPr>
          <w:rFonts w:ascii="Arial" w:hAnsi="Arial" w:cs="Arial"/>
          <w:b/>
          <w:sz w:val="22"/>
          <w:szCs w:val="22"/>
        </w:rPr>
        <w:t>company name)</w:t>
      </w:r>
    </w:p>
    <w:p w14:paraId="166A3D6F" w14:textId="77777777" w:rsidR="003A7456" w:rsidRPr="003A7456" w:rsidRDefault="003A7456" w:rsidP="003A7456">
      <w:pPr>
        <w:rPr>
          <w:rFonts w:ascii="Arial" w:hAnsi="Arial" w:cs="Arial"/>
          <w:sz w:val="22"/>
          <w:szCs w:val="22"/>
        </w:rPr>
      </w:pP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lang w:val="da-DK"/>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lang w:val="da-DK"/>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r w:rsidRPr="003A7456">
        <w:rPr>
          <w:rFonts w:ascii="Arial" w:hAnsi="Arial" w:cs="Arial"/>
          <w:sz w:val="22"/>
          <w:szCs w:val="22"/>
        </w:rPr>
        <w:t>, (address)</w:t>
      </w:r>
    </w:p>
    <w:p w14:paraId="04C382B3" w14:textId="77777777" w:rsidR="003A7456" w:rsidRPr="003A7456" w:rsidRDefault="003A7456" w:rsidP="003A7456">
      <w:pPr>
        <w:rPr>
          <w:rFonts w:ascii="Arial" w:hAnsi="Arial" w:cs="Arial"/>
          <w:sz w:val="22"/>
          <w:szCs w:val="22"/>
        </w:rPr>
      </w:pP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lang w:val="da-DK"/>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lang w:val="da-DK"/>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r w:rsidRPr="003A7456">
        <w:rPr>
          <w:rFonts w:ascii="Arial" w:hAnsi="Arial" w:cs="Arial"/>
          <w:sz w:val="22"/>
          <w:szCs w:val="22"/>
        </w:rPr>
        <w:t xml:space="preserve">, </w:t>
      </w:r>
    </w:p>
    <w:p w14:paraId="5B79C96B" w14:textId="77777777" w:rsidR="003A7456" w:rsidRPr="003A7456" w:rsidRDefault="003A7456" w:rsidP="003A7456">
      <w:pPr>
        <w:rPr>
          <w:rFonts w:ascii="Arial" w:hAnsi="Arial" w:cs="Arial"/>
          <w:sz w:val="22"/>
          <w:szCs w:val="22"/>
        </w:rPr>
      </w:pPr>
      <w:r w:rsidRPr="003A7456">
        <w:rPr>
          <w:rFonts w:ascii="Arial" w:hAnsi="Arial" w:cs="Arial"/>
          <w:sz w:val="22"/>
          <w:szCs w:val="22"/>
        </w:rPr>
        <w:t xml:space="preserve">VAT-ID: </w:t>
      </w: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p>
    <w:p w14:paraId="6A30F725" w14:textId="77777777" w:rsidR="003A7456" w:rsidRPr="003A7456" w:rsidRDefault="003A7456" w:rsidP="003A7456">
      <w:pPr>
        <w:rPr>
          <w:rFonts w:ascii="Arial" w:hAnsi="Arial" w:cs="Arial"/>
          <w:sz w:val="6"/>
          <w:szCs w:val="6"/>
        </w:rPr>
      </w:pPr>
    </w:p>
    <w:p w14:paraId="73862825"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represented by the director  </w:t>
      </w:r>
      <w:r w:rsidRPr="003A7456">
        <w:rPr>
          <w:rFonts w:ascii="Arial" w:hAnsi="Arial" w:cs="Arial"/>
          <w:sz w:val="22"/>
          <w:szCs w:val="22"/>
        </w:rPr>
        <w:fldChar w:fldCharType="begin">
          <w:ffData>
            <w:name w:val="Besedilo388"/>
            <w:enabled/>
            <w:calcOnExit w:val="0"/>
            <w:textInput/>
          </w:ffData>
        </w:fldChar>
      </w:r>
      <w:r w:rsidRPr="003A7456">
        <w:rPr>
          <w:rFonts w:ascii="Arial" w:hAnsi="Arial" w:cs="Arial"/>
          <w:sz w:val="22"/>
          <w:szCs w:val="22"/>
          <w:lang w:val="da-DK"/>
        </w:rPr>
        <w:instrText xml:space="preserve"> FORMTEXT </w:instrText>
      </w:r>
      <w:r w:rsidRPr="003A7456">
        <w:rPr>
          <w:rFonts w:ascii="Arial" w:hAnsi="Arial" w:cs="Arial"/>
          <w:sz w:val="22"/>
          <w:szCs w:val="22"/>
        </w:rPr>
      </w:r>
      <w:r w:rsidRPr="003A7456">
        <w:rPr>
          <w:rFonts w:ascii="Arial" w:hAnsi="Arial" w:cs="Arial"/>
          <w:sz w:val="22"/>
          <w:szCs w:val="22"/>
        </w:rPr>
        <w:fldChar w:fldCharType="separate"/>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noProof/>
          <w:sz w:val="22"/>
          <w:szCs w:val="22"/>
        </w:rPr>
        <w:t> </w:t>
      </w:r>
      <w:r w:rsidRPr="003A7456">
        <w:rPr>
          <w:rFonts w:ascii="Arial" w:hAnsi="Arial" w:cs="Arial"/>
          <w:sz w:val="22"/>
          <w:szCs w:val="22"/>
        </w:rPr>
        <w:fldChar w:fldCharType="end"/>
      </w:r>
      <w:r w:rsidRPr="003A7456">
        <w:rPr>
          <w:rFonts w:ascii="Arial" w:hAnsi="Arial" w:cs="Arial"/>
          <w:sz w:val="22"/>
          <w:szCs w:val="22"/>
        </w:rPr>
        <w:t xml:space="preserve"> (henceforth referred to as “the Supplier”)</w:t>
      </w:r>
    </w:p>
    <w:p w14:paraId="7CBF0E3F" w14:textId="77777777" w:rsidR="003A7456" w:rsidRPr="003A7456" w:rsidRDefault="003A7456" w:rsidP="003A7456">
      <w:pPr>
        <w:jc w:val="both"/>
        <w:rPr>
          <w:rFonts w:ascii="Arial" w:hAnsi="Arial" w:cs="Arial"/>
          <w:sz w:val="22"/>
          <w:szCs w:val="22"/>
        </w:rPr>
      </w:pPr>
    </w:p>
    <w:p w14:paraId="48927C00" w14:textId="64004728" w:rsidR="003A7456" w:rsidRDefault="003A7456" w:rsidP="003A7456">
      <w:pPr>
        <w:jc w:val="both"/>
        <w:rPr>
          <w:rFonts w:ascii="Arial" w:hAnsi="Arial" w:cs="Arial"/>
          <w:sz w:val="22"/>
          <w:szCs w:val="22"/>
        </w:rPr>
      </w:pPr>
      <w:r w:rsidRPr="003A7456">
        <w:rPr>
          <w:rFonts w:ascii="Arial" w:hAnsi="Arial" w:cs="Arial"/>
          <w:sz w:val="22"/>
          <w:szCs w:val="22"/>
        </w:rPr>
        <w:t>have agreed on the following</w:t>
      </w:r>
    </w:p>
    <w:p w14:paraId="79B6BFC4" w14:textId="77777777" w:rsidR="00075EB9" w:rsidRPr="003A7456" w:rsidRDefault="00075EB9" w:rsidP="003A7456">
      <w:pPr>
        <w:jc w:val="both"/>
        <w:rPr>
          <w:rFonts w:ascii="Arial" w:hAnsi="Arial" w:cs="Arial"/>
          <w:sz w:val="22"/>
          <w:szCs w:val="22"/>
        </w:rPr>
      </w:pPr>
    </w:p>
    <w:p w14:paraId="36ABE23E" w14:textId="77777777" w:rsidR="003A7456" w:rsidRPr="003A7456" w:rsidRDefault="003A7456" w:rsidP="003A7456">
      <w:pPr>
        <w:jc w:val="both"/>
        <w:rPr>
          <w:rFonts w:ascii="Arial" w:hAnsi="Arial" w:cs="Arial"/>
          <w:sz w:val="22"/>
          <w:szCs w:val="22"/>
        </w:rPr>
      </w:pPr>
    </w:p>
    <w:p w14:paraId="7B1340FB" w14:textId="77777777" w:rsidR="003A7456" w:rsidRPr="003A7456" w:rsidRDefault="003A7456" w:rsidP="003A7456">
      <w:pPr>
        <w:jc w:val="center"/>
        <w:rPr>
          <w:rFonts w:ascii="Arial" w:hAnsi="Arial" w:cs="Arial"/>
          <w:b/>
          <w:sz w:val="28"/>
          <w:szCs w:val="28"/>
        </w:rPr>
      </w:pPr>
      <w:r w:rsidRPr="003A7456">
        <w:rPr>
          <w:rFonts w:ascii="Arial" w:hAnsi="Arial" w:cs="Arial"/>
          <w:b/>
          <w:sz w:val="28"/>
          <w:szCs w:val="28"/>
        </w:rPr>
        <w:t xml:space="preserve">C O N T R A C T  </w:t>
      </w:r>
    </w:p>
    <w:p w14:paraId="2CB0E2EF" w14:textId="77777777" w:rsidR="003A7456" w:rsidRPr="003A7456" w:rsidRDefault="003A7456" w:rsidP="003A7456">
      <w:pPr>
        <w:jc w:val="both"/>
        <w:rPr>
          <w:rFonts w:ascii="Arial" w:hAnsi="Arial" w:cs="Arial"/>
          <w:b/>
          <w:sz w:val="22"/>
          <w:szCs w:val="22"/>
        </w:rPr>
      </w:pPr>
    </w:p>
    <w:p w14:paraId="18FEA725"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Article 1</w:t>
      </w:r>
    </w:p>
    <w:p w14:paraId="7C5EF261" w14:textId="77777777" w:rsidR="003A7456" w:rsidRPr="003A7456" w:rsidRDefault="003A7456" w:rsidP="003A7456">
      <w:pPr>
        <w:keepNext/>
        <w:keepLines/>
        <w:jc w:val="center"/>
        <w:rPr>
          <w:rFonts w:ascii="Arial" w:hAnsi="Arial" w:cs="Arial"/>
          <w:sz w:val="22"/>
          <w:szCs w:val="22"/>
        </w:rPr>
      </w:pPr>
      <w:r w:rsidRPr="003A7456">
        <w:rPr>
          <w:rFonts w:ascii="Arial" w:eastAsia="Verdana" w:hAnsi="Arial" w:cs="Arial"/>
          <w:sz w:val="22"/>
          <w:szCs w:val="22"/>
        </w:rPr>
        <w:t>SUBJECT OF THE CONTRACT</w:t>
      </w:r>
    </w:p>
    <w:p w14:paraId="61857F6D" w14:textId="77777777" w:rsidR="003A7456" w:rsidRPr="003A7456" w:rsidRDefault="003A7456" w:rsidP="003A7456">
      <w:pPr>
        <w:jc w:val="center"/>
        <w:rPr>
          <w:rFonts w:ascii="Arial" w:hAnsi="Arial" w:cs="Arial"/>
          <w:sz w:val="10"/>
          <w:szCs w:val="10"/>
        </w:rPr>
      </w:pPr>
    </w:p>
    <w:p w14:paraId="5976731B" w14:textId="5BFC3B12" w:rsidR="003A7456" w:rsidRDefault="003A7456" w:rsidP="003A7456">
      <w:pPr>
        <w:tabs>
          <w:tab w:val="left" w:pos="792"/>
        </w:tabs>
        <w:jc w:val="both"/>
        <w:rPr>
          <w:rFonts w:ascii="Arial" w:hAnsi="Arial" w:cs="Arial"/>
          <w:color w:val="212121"/>
          <w:sz w:val="22"/>
          <w:szCs w:val="22"/>
          <w:shd w:val="clear" w:color="auto" w:fill="FFFFFF"/>
        </w:rPr>
      </w:pPr>
      <w:r w:rsidRPr="003A7456">
        <w:rPr>
          <w:rFonts w:ascii="Arial" w:hAnsi="Arial" w:cs="Arial"/>
          <w:sz w:val="22"/>
          <w:szCs w:val="22"/>
        </w:rPr>
        <w:t>The contracting parties have established that, in line with the Public Procurement Act, the Client awarded the contract to the most cost-effective bidder with regard to the realisation of the supply requirement expressed in the public tender published on the Public Procurement Portal of the Republic of Slovenia under the reference number ………</w:t>
      </w:r>
      <w:r w:rsidRPr="003A7456">
        <w:rPr>
          <w:rFonts w:ascii="Arial" w:hAnsi="Arial" w:cs="Arial"/>
          <w:color w:val="212121"/>
          <w:sz w:val="22"/>
          <w:szCs w:val="22"/>
          <w:shd w:val="clear" w:color="auto" w:fill="FFFFFF"/>
        </w:rPr>
        <w:t xml:space="preserve">. </w:t>
      </w:r>
    </w:p>
    <w:p w14:paraId="767306FD" w14:textId="77777777" w:rsidR="00075EB9" w:rsidRPr="003A7456" w:rsidRDefault="00075EB9" w:rsidP="003A7456">
      <w:pPr>
        <w:tabs>
          <w:tab w:val="left" w:pos="792"/>
        </w:tabs>
        <w:jc w:val="both"/>
        <w:rPr>
          <w:rFonts w:ascii="Arial" w:hAnsi="Arial" w:cs="Arial"/>
          <w:color w:val="212121"/>
          <w:sz w:val="22"/>
          <w:szCs w:val="22"/>
          <w:shd w:val="clear" w:color="auto" w:fill="FFFFFF"/>
        </w:rPr>
      </w:pPr>
    </w:p>
    <w:p w14:paraId="302AABF9" w14:textId="77777777" w:rsidR="003A7456" w:rsidRPr="003A7456" w:rsidRDefault="003A7456" w:rsidP="003A7456">
      <w:pPr>
        <w:tabs>
          <w:tab w:val="left" w:pos="792"/>
        </w:tabs>
        <w:jc w:val="both"/>
        <w:rPr>
          <w:rFonts w:ascii="Arial" w:hAnsi="Arial" w:cs="Arial"/>
          <w:sz w:val="10"/>
          <w:szCs w:val="10"/>
        </w:rPr>
      </w:pPr>
    </w:p>
    <w:p w14:paraId="70144F23" w14:textId="35E015DE" w:rsid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With this contract the Client and the Supplier agree on their mutual rights and obligations, necessary for the smooth operation of purchasing and selling the following device:  </w:t>
      </w:r>
    </w:p>
    <w:p w14:paraId="70B3A629" w14:textId="77777777" w:rsidR="00075EB9" w:rsidRPr="003A7456" w:rsidRDefault="00075EB9" w:rsidP="003A7456">
      <w:pPr>
        <w:tabs>
          <w:tab w:val="left" w:pos="792"/>
        </w:tabs>
        <w:jc w:val="both"/>
        <w:rPr>
          <w:rFonts w:ascii="Arial" w:hAnsi="Arial" w:cs="Arial"/>
          <w:sz w:val="22"/>
          <w:szCs w:val="22"/>
        </w:rPr>
      </w:pPr>
    </w:p>
    <w:p w14:paraId="562CF031" w14:textId="77777777" w:rsidR="003A7456" w:rsidRPr="003A7456" w:rsidRDefault="003A7456" w:rsidP="003A7456">
      <w:pPr>
        <w:jc w:val="both"/>
        <w:rPr>
          <w:b/>
        </w:rPr>
      </w:pPr>
    </w:p>
    <w:p w14:paraId="2D20D0F7" w14:textId="77777777" w:rsidR="00905BCC" w:rsidRDefault="00905BCC" w:rsidP="003A7456">
      <w:pPr>
        <w:tabs>
          <w:tab w:val="left" w:pos="792"/>
        </w:tabs>
        <w:jc w:val="center"/>
        <w:rPr>
          <w:rFonts w:ascii="Arial" w:hAnsi="Arial" w:cs="Arial"/>
          <w:b/>
          <w:sz w:val="22"/>
          <w:szCs w:val="22"/>
          <w:lang w:val="sl-SI" w:eastAsia="sl-SI"/>
        </w:rPr>
      </w:pPr>
      <w:r w:rsidRPr="00905BCC">
        <w:rPr>
          <w:rFonts w:ascii="Arial" w:hAnsi="Arial" w:cs="Arial"/>
          <w:b/>
          <w:sz w:val="22"/>
          <w:szCs w:val="22"/>
          <w:lang w:val="sl-SI" w:eastAsia="sl-SI"/>
        </w:rPr>
        <w:t xml:space="preserve">SUPPLY AND INSTALLATION OF SUPERCONDUCTIVE NANOWIRE </w:t>
      </w:r>
    </w:p>
    <w:p w14:paraId="5ABA79E6" w14:textId="36FA5BCC" w:rsidR="003A7456" w:rsidRDefault="00905BCC" w:rsidP="003A7456">
      <w:pPr>
        <w:tabs>
          <w:tab w:val="left" w:pos="792"/>
        </w:tabs>
        <w:jc w:val="center"/>
        <w:rPr>
          <w:rFonts w:ascii="Arial" w:hAnsi="Arial" w:cs="Arial"/>
          <w:b/>
          <w:sz w:val="22"/>
          <w:szCs w:val="22"/>
          <w:lang w:val="sl-SI" w:eastAsia="sl-SI"/>
        </w:rPr>
      </w:pPr>
      <w:r w:rsidRPr="00905BCC">
        <w:rPr>
          <w:rFonts w:ascii="Arial" w:hAnsi="Arial" w:cs="Arial"/>
          <w:b/>
          <w:sz w:val="22"/>
          <w:szCs w:val="22"/>
          <w:lang w:val="sl-SI" w:eastAsia="sl-SI"/>
        </w:rPr>
        <w:t>SINGLE PHOTON DETECTION SYSTEM</w:t>
      </w:r>
    </w:p>
    <w:p w14:paraId="3DA05FFA" w14:textId="77777777" w:rsidR="00075EB9" w:rsidRDefault="00075EB9" w:rsidP="003A7456">
      <w:pPr>
        <w:tabs>
          <w:tab w:val="left" w:pos="792"/>
        </w:tabs>
        <w:jc w:val="center"/>
        <w:rPr>
          <w:rFonts w:ascii="Arial" w:hAnsi="Arial" w:cs="Arial"/>
          <w:b/>
          <w:sz w:val="22"/>
          <w:szCs w:val="22"/>
          <w:lang w:val="sl-SI" w:eastAsia="sl-SI"/>
        </w:rPr>
      </w:pPr>
    </w:p>
    <w:p w14:paraId="06CDF67F" w14:textId="77777777" w:rsidR="00905BCC" w:rsidRPr="003A7456" w:rsidRDefault="00905BCC" w:rsidP="003A7456">
      <w:pPr>
        <w:tabs>
          <w:tab w:val="left" w:pos="792"/>
        </w:tabs>
        <w:jc w:val="center"/>
        <w:rPr>
          <w:rFonts w:ascii="Arial" w:hAnsi="Arial" w:cs="Arial"/>
          <w:b/>
          <w:sz w:val="16"/>
          <w:szCs w:val="16"/>
          <w:lang w:val="pt-PT"/>
        </w:rPr>
      </w:pPr>
    </w:p>
    <w:p w14:paraId="3EE35887"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specified, in detail, in the Quotation/pro-forma invoice with the ref. number ………</w:t>
      </w:r>
      <w:proofErr w:type="gramStart"/>
      <w:r w:rsidRPr="003A7456">
        <w:rPr>
          <w:rFonts w:ascii="Arial" w:hAnsi="Arial" w:cs="Arial"/>
          <w:sz w:val="22"/>
          <w:szCs w:val="22"/>
        </w:rPr>
        <w:t>.....</w:t>
      </w:r>
      <w:proofErr w:type="gramEnd"/>
      <w:r w:rsidRPr="003A7456">
        <w:rPr>
          <w:rFonts w:ascii="Arial" w:hAnsi="Arial" w:cs="Arial"/>
          <w:sz w:val="22"/>
          <w:szCs w:val="22"/>
        </w:rPr>
        <w:t xml:space="preserve"> as of ………….... that is an integral part of this contract.</w:t>
      </w:r>
    </w:p>
    <w:p w14:paraId="32C80311" w14:textId="77777777" w:rsidR="003A7456" w:rsidRPr="003A7456" w:rsidRDefault="003A7456" w:rsidP="003A7456">
      <w:pPr>
        <w:rPr>
          <w:rFonts w:ascii="Arial" w:hAnsi="Arial" w:cs="Arial"/>
          <w:sz w:val="22"/>
          <w:szCs w:val="22"/>
        </w:rPr>
      </w:pPr>
    </w:p>
    <w:p w14:paraId="3E2A7CB7" w14:textId="72E7B42B" w:rsidR="003A7456" w:rsidRDefault="003A7456" w:rsidP="003A7456">
      <w:pPr>
        <w:rPr>
          <w:rFonts w:ascii="Arial" w:hAnsi="Arial" w:cs="Arial"/>
          <w:sz w:val="22"/>
          <w:szCs w:val="22"/>
        </w:rPr>
      </w:pPr>
    </w:p>
    <w:p w14:paraId="3DF7BA1A" w14:textId="77777777" w:rsidR="00075EB9" w:rsidRPr="003A7456" w:rsidRDefault="00075EB9" w:rsidP="003A7456">
      <w:pPr>
        <w:rPr>
          <w:rFonts w:ascii="Arial" w:hAnsi="Arial" w:cs="Arial"/>
          <w:sz w:val="22"/>
          <w:szCs w:val="22"/>
        </w:rPr>
      </w:pPr>
    </w:p>
    <w:p w14:paraId="7EFF54A4"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Article 2</w:t>
      </w:r>
    </w:p>
    <w:p w14:paraId="245F0174" w14:textId="5DFAF565" w:rsidR="003A7456" w:rsidRDefault="003A7456" w:rsidP="003A7456">
      <w:pPr>
        <w:jc w:val="center"/>
        <w:rPr>
          <w:rFonts w:ascii="Arial" w:hAnsi="Arial" w:cs="Arial"/>
          <w:sz w:val="22"/>
          <w:szCs w:val="22"/>
        </w:rPr>
      </w:pPr>
      <w:r w:rsidRPr="003A7456">
        <w:rPr>
          <w:rFonts w:ascii="Arial" w:hAnsi="Arial" w:cs="Arial"/>
          <w:sz w:val="22"/>
          <w:szCs w:val="22"/>
        </w:rPr>
        <w:t>VALUE OF THE CONTRACT</w:t>
      </w:r>
    </w:p>
    <w:p w14:paraId="7FA51CD9" w14:textId="77777777" w:rsidR="00075EB9" w:rsidRPr="003A7456" w:rsidRDefault="00075EB9" w:rsidP="003A7456">
      <w:pPr>
        <w:jc w:val="center"/>
        <w:rPr>
          <w:rFonts w:ascii="Arial" w:hAnsi="Arial" w:cs="Arial"/>
          <w:sz w:val="22"/>
          <w:szCs w:val="22"/>
        </w:rPr>
      </w:pPr>
    </w:p>
    <w:p w14:paraId="6BC78BF1" w14:textId="77777777" w:rsidR="003A7456" w:rsidRPr="003A7456" w:rsidRDefault="003A7456" w:rsidP="003A7456">
      <w:pPr>
        <w:tabs>
          <w:tab w:val="left" w:pos="792"/>
        </w:tabs>
        <w:jc w:val="both"/>
        <w:rPr>
          <w:rFonts w:ascii="Arial" w:hAnsi="Arial" w:cs="Arial"/>
          <w:sz w:val="10"/>
          <w:szCs w:val="10"/>
        </w:rPr>
      </w:pPr>
    </w:p>
    <w:p w14:paraId="61507D5B"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The value of the above equipment is …….………</w:t>
      </w:r>
      <w:proofErr w:type="gramStart"/>
      <w:r w:rsidRPr="003A7456">
        <w:rPr>
          <w:rFonts w:ascii="Arial" w:hAnsi="Arial" w:cs="Arial"/>
          <w:sz w:val="22"/>
          <w:szCs w:val="22"/>
        </w:rPr>
        <w:t>…..</w:t>
      </w:r>
      <w:proofErr w:type="gramEnd"/>
      <w:r w:rsidRPr="003A7456">
        <w:rPr>
          <w:rFonts w:ascii="Arial" w:hAnsi="Arial" w:cs="Arial"/>
          <w:sz w:val="22"/>
          <w:szCs w:val="22"/>
        </w:rPr>
        <w:t xml:space="preserve"> . The price does not include the VAT.</w:t>
      </w:r>
    </w:p>
    <w:p w14:paraId="67E5FFF8" w14:textId="77777777" w:rsidR="003A7456" w:rsidRPr="003A7456" w:rsidRDefault="003A7456" w:rsidP="003A7456">
      <w:pPr>
        <w:jc w:val="center"/>
        <w:rPr>
          <w:rFonts w:ascii="Arial" w:hAnsi="Arial" w:cs="Arial"/>
          <w:sz w:val="22"/>
          <w:szCs w:val="22"/>
        </w:rPr>
      </w:pPr>
    </w:p>
    <w:p w14:paraId="553538FD" w14:textId="77777777" w:rsidR="00075EB9" w:rsidRDefault="00075EB9" w:rsidP="003A7456">
      <w:pPr>
        <w:jc w:val="center"/>
        <w:rPr>
          <w:rFonts w:ascii="Arial" w:hAnsi="Arial" w:cs="Arial"/>
          <w:sz w:val="22"/>
          <w:szCs w:val="22"/>
        </w:rPr>
      </w:pPr>
    </w:p>
    <w:p w14:paraId="01902530" w14:textId="77777777" w:rsidR="00075EB9" w:rsidRDefault="00075EB9" w:rsidP="003A7456">
      <w:pPr>
        <w:jc w:val="center"/>
        <w:rPr>
          <w:rFonts w:ascii="Arial" w:hAnsi="Arial" w:cs="Arial"/>
          <w:sz w:val="22"/>
          <w:szCs w:val="22"/>
        </w:rPr>
      </w:pPr>
    </w:p>
    <w:p w14:paraId="27F32A56" w14:textId="77777777" w:rsidR="00075EB9" w:rsidRDefault="00075EB9" w:rsidP="003A7456">
      <w:pPr>
        <w:jc w:val="center"/>
        <w:rPr>
          <w:rFonts w:ascii="Arial" w:hAnsi="Arial" w:cs="Arial"/>
          <w:sz w:val="22"/>
          <w:szCs w:val="22"/>
        </w:rPr>
      </w:pPr>
    </w:p>
    <w:p w14:paraId="7AFD5D0F" w14:textId="77777777" w:rsidR="00075EB9" w:rsidRDefault="00075EB9" w:rsidP="003A7456">
      <w:pPr>
        <w:jc w:val="center"/>
        <w:rPr>
          <w:rFonts w:ascii="Arial" w:hAnsi="Arial" w:cs="Arial"/>
          <w:sz w:val="22"/>
          <w:szCs w:val="22"/>
        </w:rPr>
      </w:pPr>
    </w:p>
    <w:p w14:paraId="329E377E" w14:textId="77777777" w:rsidR="00075EB9" w:rsidRDefault="00075EB9" w:rsidP="003A7456">
      <w:pPr>
        <w:jc w:val="center"/>
        <w:rPr>
          <w:rFonts w:ascii="Arial" w:hAnsi="Arial" w:cs="Arial"/>
          <w:sz w:val="22"/>
          <w:szCs w:val="22"/>
        </w:rPr>
      </w:pPr>
    </w:p>
    <w:p w14:paraId="557AD312" w14:textId="77777777" w:rsidR="00075EB9" w:rsidRDefault="00075EB9" w:rsidP="00930375">
      <w:pPr>
        <w:rPr>
          <w:rFonts w:ascii="Arial" w:hAnsi="Arial" w:cs="Arial"/>
          <w:sz w:val="22"/>
          <w:szCs w:val="22"/>
        </w:rPr>
      </w:pPr>
    </w:p>
    <w:p w14:paraId="1062CE6A" w14:textId="7F0A9ECB" w:rsidR="003A7456" w:rsidRPr="003A7456" w:rsidRDefault="003A7456" w:rsidP="003A7456">
      <w:pPr>
        <w:jc w:val="center"/>
        <w:rPr>
          <w:rFonts w:ascii="Arial" w:hAnsi="Arial" w:cs="Arial"/>
          <w:sz w:val="22"/>
          <w:szCs w:val="22"/>
        </w:rPr>
      </w:pPr>
      <w:r w:rsidRPr="003A7456">
        <w:rPr>
          <w:rFonts w:ascii="Arial" w:hAnsi="Arial" w:cs="Arial"/>
          <w:sz w:val="22"/>
          <w:szCs w:val="22"/>
        </w:rPr>
        <w:t>Article 3</w:t>
      </w:r>
    </w:p>
    <w:p w14:paraId="39956FBB"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DELIVERY TERMS</w:t>
      </w:r>
    </w:p>
    <w:p w14:paraId="34EC2DC1" w14:textId="77777777" w:rsidR="003A7456" w:rsidRPr="009C3612" w:rsidRDefault="003A7456" w:rsidP="003A7456">
      <w:pPr>
        <w:tabs>
          <w:tab w:val="left" w:pos="792"/>
        </w:tabs>
        <w:jc w:val="both"/>
        <w:rPr>
          <w:rFonts w:ascii="Arial" w:hAnsi="Arial" w:cs="Arial"/>
          <w:sz w:val="22"/>
          <w:szCs w:val="22"/>
        </w:rPr>
      </w:pPr>
    </w:p>
    <w:p w14:paraId="63A41044"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delivery period for the equipment that is the subject of this contract is ………......... after the date of the contract. </w:t>
      </w:r>
    </w:p>
    <w:p w14:paraId="60D13A03" w14:textId="77777777" w:rsidR="00075EB9" w:rsidRPr="00930375" w:rsidRDefault="00075EB9" w:rsidP="003A7456">
      <w:pPr>
        <w:tabs>
          <w:tab w:val="left" w:pos="792"/>
        </w:tabs>
        <w:jc w:val="both"/>
        <w:rPr>
          <w:rFonts w:ascii="Arial" w:hAnsi="Arial" w:cs="Arial"/>
          <w:sz w:val="22"/>
          <w:szCs w:val="22"/>
        </w:rPr>
      </w:pPr>
    </w:p>
    <w:p w14:paraId="2AADEBE2" w14:textId="77777777" w:rsidR="003A7456" w:rsidRPr="003A7456" w:rsidRDefault="003A7456" w:rsidP="003A7456">
      <w:pPr>
        <w:tabs>
          <w:tab w:val="left" w:pos="426"/>
        </w:tabs>
        <w:overflowPunct w:val="0"/>
        <w:autoSpaceDE w:val="0"/>
        <w:autoSpaceDN w:val="0"/>
        <w:adjustRightInd w:val="0"/>
        <w:spacing w:before="60" w:after="60"/>
        <w:jc w:val="both"/>
        <w:textAlignment w:val="baseline"/>
        <w:rPr>
          <w:rFonts w:ascii="Arial" w:hAnsi="Arial" w:cs="Arial"/>
          <w:sz w:val="22"/>
          <w:szCs w:val="22"/>
          <w:lang w:val="en-US"/>
        </w:rPr>
      </w:pPr>
      <w:r w:rsidRPr="003A7456">
        <w:rPr>
          <w:rFonts w:ascii="Arial" w:hAnsi="Arial" w:cs="Arial"/>
          <w:sz w:val="22"/>
          <w:szCs w:val="22"/>
        </w:rPr>
        <w:t xml:space="preserve">The Supplier shall provide, without additional cost to the Client, transportation including transport insurance </w:t>
      </w:r>
      <w:r w:rsidRPr="003A7456">
        <w:rPr>
          <w:rFonts w:ascii="Arial" w:hAnsi="Arial" w:cs="Arial"/>
          <w:sz w:val="22"/>
          <w:szCs w:val="22"/>
          <w:lang w:val="en-US"/>
        </w:rPr>
        <w:t>of the equipment at the Client’s address</w:t>
      </w:r>
      <w:r w:rsidRPr="003A7456">
        <w:rPr>
          <w:rFonts w:ascii="Arial" w:hAnsi="Arial" w:cs="Arial"/>
          <w:sz w:val="22"/>
          <w:szCs w:val="22"/>
        </w:rPr>
        <w:t>.</w:t>
      </w:r>
      <w:r w:rsidRPr="003A7456">
        <w:rPr>
          <w:rFonts w:ascii="Arial" w:hAnsi="Arial" w:cs="Arial"/>
          <w:sz w:val="22"/>
          <w:szCs w:val="22"/>
          <w:lang w:val="en-US"/>
        </w:rPr>
        <w:t xml:space="preserve"> </w:t>
      </w:r>
      <w:r w:rsidRPr="003A7456">
        <w:rPr>
          <w:rFonts w:ascii="Arial" w:hAnsi="Arial" w:cs="Arial"/>
          <w:sz w:val="22"/>
          <w:szCs w:val="22"/>
        </w:rPr>
        <w:t xml:space="preserve">The Supplier shall notify the Client of the intended delivery by fax, e-mail, in writing or by telephone, at least 3 working days prior to the delivery. </w:t>
      </w:r>
    </w:p>
    <w:p w14:paraId="58BC87BF" w14:textId="77777777" w:rsidR="00905BCC" w:rsidRDefault="00905BCC" w:rsidP="003A7456">
      <w:pPr>
        <w:tabs>
          <w:tab w:val="left" w:pos="792"/>
        </w:tabs>
        <w:jc w:val="both"/>
        <w:rPr>
          <w:rFonts w:ascii="Arial" w:hAnsi="Arial" w:cs="Arial"/>
          <w:sz w:val="22"/>
          <w:szCs w:val="22"/>
        </w:rPr>
      </w:pPr>
    </w:p>
    <w:p w14:paraId="2720DB94" w14:textId="402EA6A9"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Client shall sign the handover note after the establishing that the correctly delivered equipment has been properly installed and that the Supplier presented to the Client the warranty certificates.  </w:t>
      </w:r>
    </w:p>
    <w:p w14:paraId="3294934F" w14:textId="77777777" w:rsidR="003A7456" w:rsidRPr="003A7456" w:rsidRDefault="003A7456" w:rsidP="003A7456">
      <w:pPr>
        <w:jc w:val="center"/>
        <w:rPr>
          <w:rFonts w:ascii="Arial" w:hAnsi="Arial" w:cs="Arial"/>
          <w:sz w:val="22"/>
          <w:szCs w:val="22"/>
        </w:rPr>
      </w:pPr>
    </w:p>
    <w:p w14:paraId="08E40FAD"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303A0863" w14:textId="77777777" w:rsidR="003A7456" w:rsidRPr="003A7456" w:rsidRDefault="003A7456" w:rsidP="003A7456">
      <w:pPr>
        <w:jc w:val="center"/>
        <w:rPr>
          <w:rFonts w:ascii="Arial" w:hAnsi="Arial" w:cs="Arial"/>
          <w:sz w:val="22"/>
          <w:szCs w:val="22"/>
        </w:rPr>
      </w:pPr>
    </w:p>
    <w:p w14:paraId="3D607BB5" w14:textId="77777777" w:rsidR="003A7456" w:rsidRPr="003A7456" w:rsidRDefault="003A7456" w:rsidP="003A7456">
      <w:pPr>
        <w:jc w:val="center"/>
        <w:rPr>
          <w:rFonts w:ascii="Arial" w:hAnsi="Arial" w:cs="Arial"/>
          <w:sz w:val="22"/>
          <w:szCs w:val="22"/>
        </w:rPr>
      </w:pPr>
    </w:p>
    <w:p w14:paraId="39769C01"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Article 4</w:t>
      </w:r>
    </w:p>
    <w:p w14:paraId="164BB69F"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PAYMENT TERMS</w:t>
      </w:r>
    </w:p>
    <w:p w14:paraId="71A9A695" w14:textId="77777777" w:rsidR="003A7456" w:rsidRPr="003A7456" w:rsidRDefault="003A7456" w:rsidP="003A7456">
      <w:pPr>
        <w:jc w:val="center"/>
        <w:rPr>
          <w:rFonts w:ascii="Arial" w:hAnsi="Arial" w:cs="Arial"/>
        </w:rPr>
      </w:pPr>
    </w:p>
    <w:p w14:paraId="1468A482"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Supplier shall issue the invoices to the Client in the following order:  </w:t>
      </w:r>
    </w:p>
    <w:p w14:paraId="0C501E76" w14:textId="1CC4F804" w:rsidR="00832390" w:rsidRPr="00832390" w:rsidRDefault="00832390" w:rsidP="00832390">
      <w:pPr>
        <w:numPr>
          <w:ilvl w:val="0"/>
          <w:numId w:val="24"/>
        </w:numPr>
        <w:spacing w:line="252" w:lineRule="auto"/>
        <w:rPr>
          <w:rFonts w:ascii="Arial" w:hAnsi="Arial" w:cs="Arial"/>
          <w:sz w:val="22"/>
          <w:szCs w:val="22"/>
          <w:lang w:val="sl-SI" w:eastAsia="sl-SI"/>
        </w:rPr>
      </w:pPr>
      <w:r>
        <w:rPr>
          <w:rFonts w:ascii="Arial" w:hAnsi="Arial" w:cs="Arial"/>
          <w:sz w:val="22"/>
          <w:szCs w:val="22"/>
          <w:lang w:val="en-US"/>
        </w:rPr>
        <w:t>5</w:t>
      </w:r>
      <w:r w:rsidRPr="00365577">
        <w:rPr>
          <w:rFonts w:ascii="Arial" w:hAnsi="Arial" w:cs="Arial"/>
          <w:sz w:val="22"/>
          <w:szCs w:val="22"/>
          <w:lang w:val="en-US"/>
        </w:rPr>
        <w:t>0% payment in advance after receipt of the order and signed contract</w:t>
      </w:r>
    </w:p>
    <w:p w14:paraId="78AD4318" w14:textId="4D94EDE6" w:rsidR="00832390" w:rsidRPr="00365577" w:rsidRDefault="00832390" w:rsidP="00832390">
      <w:pPr>
        <w:numPr>
          <w:ilvl w:val="0"/>
          <w:numId w:val="24"/>
        </w:numPr>
        <w:spacing w:line="252" w:lineRule="auto"/>
        <w:rPr>
          <w:rFonts w:ascii="Arial" w:hAnsi="Arial" w:cs="Arial"/>
          <w:color w:val="1F497D"/>
          <w:sz w:val="22"/>
          <w:szCs w:val="22"/>
          <w:lang w:val="en-US"/>
        </w:rPr>
      </w:pPr>
      <w:r>
        <w:rPr>
          <w:rFonts w:ascii="Arial" w:hAnsi="Arial" w:cs="Arial"/>
          <w:sz w:val="22"/>
          <w:szCs w:val="22"/>
          <w:lang w:val="en-US"/>
        </w:rPr>
        <w:t>5</w:t>
      </w:r>
      <w:r w:rsidRPr="00365577">
        <w:rPr>
          <w:rFonts w:ascii="Arial" w:hAnsi="Arial" w:cs="Arial"/>
          <w:sz w:val="22"/>
          <w:szCs w:val="22"/>
          <w:lang w:val="en-US"/>
        </w:rPr>
        <w:t xml:space="preserve">0% payment after technical acceptance </w:t>
      </w:r>
    </w:p>
    <w:p w14:paraId="22BEE525" w14:textId="77777777" w:rsidR="003A7456" w:rsidRPr="003A7456" w:rsidRDefault="003A7456" w:rsidP="003A7456">
      <w:pPr>
        <w:tabs>
          <w:tab w:val="left" w:pos="792"/>
        </w:tabs>
        <w:jc w:val="both"/>
        <w:rPr>
          <w:rFonts w:ascii="Arial" w:hAnsi="Arial" w:cs="Arial"/>
          <w:sz w:val="22"/>
          <w:szCs w:val="22"/>
        </w:rPr>
      </w:pPr>
    </w:p>
    <w:p w14:paraId="10696ECC"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Client is obliged to pay an invoice for the goods, i.e., the equipment, within 30 days of the correct issuing of the invoice.            </w:t>
      </w:r>
    </w:p>
    <w:p w14:paraId="37CC3DFC"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                   </w:t>
      </w:r>
    </w:p>
    <w:p w14:paraId="3172B707"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contracting parties agree that, in the case of a late payment, the Client has to pay the default interest. </w:t>
      </w:r>
    </w:p>
    <w:p w14:paraId="18E45027" w14:textId="77777777" w:rsidR="003A7456" w:rsidRPr="003A7456" w:rsidRDefault="003A7456" w:rsidP="003A7456">
      <w:pPr>
        <w:tabs>
          <w:tab w:val="left" w:pos="792"/>
        </w:tabs>
        <w:jc w:val="both"/>
        <w:rPr>
          <w:rFonts w:ascii="Arial" w:hAnsi="Arial" w:cs="Arial"/>
        </w:rPr>
      </w:pPr>
    </w:p>
    <w:p w14:paraId="09E39C06" w14:textId="77777777" w:rsidR="003A7456" w:rsidRPr="003A7456" w:rsidRDefault="003A7456" w:rsidP="003A7456">
      <w:pPr>
        <w:tabs>
          <w:tab w:val="left" w:pos="792"/>
        </w:tabs>
        <w:jc w:val="both"/>
        <w:rPr>
          <w:rFonts w:ascii="Arial" w:hAnsi="Arial" w:cs="Arial"/>
        </w:rPr>
      </w:pPr>
    </w:p>
    <w:p w14:paraId="7BE539F7"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Article 5</w:t>
      </w:r>
    </w:p>
    <w:p w14:paraId="23EDA3E1"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 xml:space="preserve">ACCEPTANCE </w:t>
      </w:r>
    </w:p>
    <w:p w14:paraId="6EB4BEFC" w14:textId="77777777" w:rsidR="003A7456" w:rsidRPr="003A7456" w:rsidRDefault="003A7456" w:rsidP="003A7456">
      <w:pPr>
        <w:rPr>
          <w:rFonts w:ascii="Arial" w:hAnsi="Arial" w:cs="Arial"/>
          <w:sz w:val="10"/>
          <w:szCs w:val="10"/>
        </w:rPr>
      </w:pPr>
    </w:p>
    <w:p w14:paraId="270FB7FE" w14:textId="77777777" w:rsidR="003A7456" w:rsidRPr="003A7456" w:rsidRDefault="003A7456" w:rsidP="003A7456">
      <w:pPr>
        <w:rPr>
          <w:rFonts w:ascii="Arial" w:hAnsi="Arial" w:cs="Arial"/>
          <w:sz w:val="22"/>
          <w:szCs w:val="22"/>
        </w:rPr>
      </w:pPr>
      <w:r w:rsidRPr="003A7456">
        <w:rPr>
          <w:rFonts w:ascii="Arial" w:hAnsi="Arial" w:cs="Arial"/>
          <w:sz w:val="22"/>
          <w:szCs w:val="22"/>
        </w:rPr>
        <w:t>The acceptance shall be performed on the basis of the Final acceptance certificate (APPENDIX 1), signed by the authorised representatives of both contracting parties, upon a proper delivery of equipment of adequate quality and quantity.</w:t>
      </w:r>
    </w:p>
    <w:p w14:paraId="21125B39" w14:textId="77777777" w:rsidR="003A7456" w:rsidRPr="003A7456" w:rsidRDefault="003A7456" w:rsidP="003A7456">
      <w:pPr>
        <w:rPr>
          <w:rFonts w:ascii="Arial" w:hAnsi="Arial" w:cs="Arial"/>
          <w:sz w:val="22"/>
          <w:szCs w:val="22"/>
        </w:rPr>
      </w:pPr>
    </w:p>
    <w:p w14:paraId="58426C47" w14:textId="77777777" w:rsidR="003A7456" w:rsidRPr="003A7456" w:rsidRDefault="003A7456" w:rsidP="003A7456">
      <w:pPr>
        <w:rPr>
          <w:rFonts w:ascii="Arial" w:hAnsi="Arial" w:cs="Arial"/>
          <w:sz w:val="22"/>
          <w:szCs w:val="22"/>
        </w:rPr>
      </w:pPr>
      <w:r w:rsidRPr="003A7456">
        <w:rPr>
          <w:rFonts w:ascii="Arial" w:hAnsi="Arial" w:cs="Arial"/>
          <w:sz w:val="22"/>
          <w:szCs w:val="22"/>
        </w:rPr>
        <w:t>The Supplier will submit to the Client the following documentation:</w:t>
      </w:r>
    </w:p>
    <w:p w14:paraId="0740C014" w14:textId="77777777" w:rsidR="003A7456" w:rsidRPr="003A7456" w:rsidRDefault="003A7456" w:rsidP="003A7456">
      <w:pPr>
        <w:numPr>
          <w:ilvl w:val="0"/>
          <w:numId w:val="5"/>
        </w:numPr>
        <w:rPr>
          <w:rFonts w:ascii="Arial" w:hAnsi="Arial" w:cs="Arial"/>
          <w:bCs/>
          <w:iCs/>
          <w:sz w:val="22"/>
          <w:szCs w:val="22"/>
        </w:rPr>
      </w:pPr>
      <w:r w:rsidRPr="003A7456">
        <w:rPr>
          <w:rFonts w:ascii="Arial" w:hAnsi="Arial" w:cs="Arial"/>
          <w:bCs/>
          <w:iCs/>
          <w:sz w:val="22"/>
          <w:szCs w:val="22"/>
        </w:rPr>
        <w:t>Invoice</w:t>
      </w:r>
    </w:p>
    <w:p w14:paraId="5A158266" w14:textId="77777777" w:rsidR="003A7456" w:rsidRPr="003A7456" w:rsidRDefault="003A7456" w:rsidP="003A7456">
      <w:pPr>
        <w:numPr>
          <w:ilvl w:val="0"/>
          <w:numId w:val="5"/>
        </w:numPr>
        <w:rPr>
          <w:rFonts w:ascii="Arial" w:hAnsi="Arial" w:cs="Arial"/>
          <w:bCs/>
          <w:iCs/>
          <w:sz w:val="22"/>
          <w:szCs w:val="22"/>
        </w:rPr>
      </w:pPr>
      <w:r w:rsidRPr="003A7456">
        <w:rPr>
          <w:rFonts w:ascii="Arial" w:hAnsi="Arial" w:cs="Arial"/>
          <w:bCs/>
          <w:iCs/>
          <w:sz w:val="22"/>
          <w:szCs w:val="22"/>
        </w:rPr>
        <w:t>Delivery note (with an exact list of delivered parts, data about the gross and net weight)</w:t>
      </w:r>
    </w:p>
    <w:p w14:paraId="063879AC" w14:textId="77777777" w:rsidR="003A7456" w:rsidRPr="003A7456" w:rsidRDefault="003A7456" w:rsidP="003A7456">
      <w:pPr>
        <w:numPr>
          <w:ilvl w:val="0"/>
          <w:numId w:val="5"/>
        </w:numPr>
        <w:contextualSpacing/>
        <w:rPr>
          <w:rFonts w:ascii="Arial" w:hAnsi="Arial" w:cs="Arial"/>
          <w:bCs/>
          <w:sz w:val="22"/>
          <w:szCs w:val="22"/>
        </w:rPr>
      </w:pPr>
      <w:r w:rsidRPr="003A7456">
        <w:rPr>
          <w:rFonts w:ascii="Arial" w:hAnsi="Arial" w:cs="Arial"/>
          <w:sz w:val="22"/>
          <w:szCs w:val="22"/>
        </w:rPr>
        <w:t>T</w:t>
      </w:r>
      <w:r w:rsidRPr="003A7456">
        <w:rPr>
          <w:rFonts w:ascii="Arial" w:hAnsi="Arial" w:cs="Arial"/>
          <w:bCs/>
          <w:sz w:val="22"/>
          <w:szCs w:val="22"/>
        </w:rPr>
        <w:t>echnical documentation and instructions for use</w:t>
      </w:r>
    </w:p>
    <w:p w14:paraId="3FA05D34" w14:textId="77777777" w:rsidR="003A7456" w:rsidRPr="003A7456" w:rsidRDefault="003A7456" w:rsidP="003A7456">
      <w:pPr>
        <w:numPr>
          <w:ilvl w:val="0"/>
          <w:numId w:val="5"/>
        </w:numPr>
        <w:contextualSpacing/>
        <w:rPr>
          <w:rFonts w:ascii="Arial" w:hAnsi="Arial" w:cs="Arial"/>
          <w:bCs/>
          <w:sz w:val="22"/>
          <w:szCs w:val="22"/>
        </w:rPr>
      </w:pPr>
      <w:r w:rsidRPr="003A7456">
        <w:rPr>
          <w:rFonts w:ascii="Arial" w:hAnsi="Arial" w:cs="Arial"/>
          <w:bCs/>
          <w:sz w:val="22"/>
          <w:szCs w:val="22"/>
        </w:rPr>
        <w:t xml:space="preserve">Precise installation instruction </w:t>
      </w:r>
    </w:p>
    <w:p w14:paraId="062463B1" w14:textId="77777777" w:rsidR="003A7456" w:rsidRPr="003A7456" w:rsidRDefault="003A7456" w:rsidP="003A7456">
      <w:pPr>
        <w:numPr>
          <w:ilvl w:val="0"/>
          <w:numId w:val="5"/>
        </w:numPr>
        <w:contextualSpacing/>
        <w:rPr>
          <w:rFonts w:ascii="Arial" w:hAnsi="Arial" w:cs="Arial"/>
          <w:bCs/>
          <w:sz w:val="22"/>
          <w:szCs w:val="22"/>
        </w:rPr>
      </w:pPr>
      <w:r w:rsidRPr="003A7456">
        <w:rPr>
          <w:rFonts w:ascii="Arial" w:hAnsi="Arial" w:cs="Arial"/>
          <w:bCs/>
          <w:sz w:val="22"/>
          <w:szCs w:val="22"/>
        </w:rPr>
        <w:t>Handover note – final acceptance certificate</w:t>
      </w:r>
    </w:p>
    <w:p w14:paraId="3D1141F0" w14:textId="53AFFF85" w:rsidR="003A7456" w:rsidRDefault="003A7456" w:rsidP="003A7456">
      <w:pPr>
        <w:numPr>
          <w:ilvl w:val="0"/>
          <w:numId w:val="5"/>
        </w:numPr>
        <w:contextualSpacing/>
        <w:rPr>
          <w:rFonts w:ascii="Arial" w:hAnsi="Arial" w:cs="Arial"/>
          <w:bCs/>
          <w:sz w:val="22"/>
          <w:szCs w:val="22"/>
        </w:rPr>
      </w:pPr>
      <w:r w:rsidRPr="003A7456">
        <w:rPr>
          <w:rFonts w:ascii="Arial" w:hAnsi="Arial" w:cs="Arial"/>
          <w:bCs/>
          <w:sz w:val="22"/>
          <w:szCs w:val="22"/>
        </w:rPr>
        <w:t xml:space="preserve">Warranty certificate  </w:t>
      </w:r>
    </w:p>
    <w:p w14:paraId="21EA7ABE" w14:textId="77777777" w:rsidR="003556FF" w:rsidRPr="003A7456" w:rsidRDefault="003556FF" w:rsidP="003556FF">
      <w:pPr>
        <w:ind w:left="720"/>
        <w:contextualSpacing/>
        <w:rPr>
          <w:rFonts w:ascii="Arial" w:hAnsi="Arial" w:cs="Arial"/>
          <w:bCs/>
          <w:sz w:val="22"/>
          <w:szCs w:val="22"/>
        </w:rPr>
      </w:pPr>
    </w:p>
    <w:p w14:paraId="5A1B5659" w14:textId="77777777" w:rsidR="003A7456" w:rsidRPr="003A7456" w:rsidRDefault="003A7456" w:rsidP="003A7456">
      <w:pPr>
        <w:ind w:left="720"/>
        <w:contextualSpacing/>
        <w:rPr>
          <w:rFonts w:ascii="Arial" w:hAnsi="Arial" w:cs="Arial"/>
          <w:bCs/>
          <w:sz w:val="10"/>
          <w:szCs w:val="10"/>
        </w:rPr>
      </w:pPr>
    </w:p>
    <w:p w14:paraId="65CC7D14" w14:textId="77777777" w:rsidR="003A7456" w:rsidRPr="003A7456" w:rsidRDefault="003A7456" w:rsidP="003A7456">
      <w:pPr>
        <w:contextualSpacing/>
        <w:rPr>
          <w:rFonts w:ascii="Arial" w:hAnsi="Arial" w:cs="Arial"/>
          <w:bCs/>
          <w:sz w:val="22"/>
          <w:szCs w:val="22"/>
        </w:rPr>
      </w:pPr>
      <w:r w:rsidRPr="003A7456">
        <w:rPr>
          <w:rFonts w:ascii="Arial" w:hAnsi="Arial" w:cs="Arial"/>
          <w:bCs/>
          <w:sz w:val="22"/>
          <w:szCs w:val="22"/>
        </w:rPr>
        <w:t>The documentation should be in Slovene or English.</w:t>
      </w:r>
    </w:p>
    <w:p w14:paraId="70E765EB" w14:textId="77777777" w:rsidR="003A7456" w:rsidRPr="003A7456" w:rsidRDefault="003A7456" w:rsidP="003A7456">
      <w:pPr>
        <w:jc w:val="center"/>
        <w:rPr>
          <w:rFonts w:ascii="Arial" w:hAnsi="Arial" w:cs="Arial"/>
          <w:sz w:val="22"/>
          <w:szCs w:val="22"/>
        </w:rPr>
      </w:pPr>
    </w:p>
    <w:p w14:paraId="783DD9A9" w14:textId="3C5EBC58" w:rsidR="003A7456" w:rsidRDefault="003A7456" w:rsidP="003A7456">
      <w:pPr>
        <w:jc w:val="center"/>
        <w:rPr>
          <w:rFonts w:ascii="Arial" w:hAnsi="Arial" w:cs="Arial"/>
          <w:sz w:val="22"/>
          <w:szCs w:val="22"/>
        </w:rPr>
      </w:pPr>
    </w:p>
    <w:p w14:paraId="196C5E21" w14:textId="77777777" w:rsidR="003556FF" w:rsidRPr="003A7456" w:rsidRDefault="003556FF" w:rsidP="003A7456">
      <w:pPr>
        <w:jc w:val="center"/>
        <w:rPr>
          <w:rFonts w:ascii="Arial" w:hAnsi="Arial" w:cs="Arial"/>
          <w:sz w:val="22"/>
          <w:szCs w:val="22"/>
        </w:rPr>
      </w:pPr>
    </w:p>
    <w:p w14:paraId="77D41ACF" w14:textId="77777777" w:rsidR="003A7456" w:rsidRPr="003A7456" w:rsidRDefault="003A7456" w:rsidP="003A7456">
      <w:pPr>
        <w:jc w:val="center"/>
        <w:rPr>
          <w:rFonts w:ascii="Arial" w:hAnsi="Arial" w:cs="Arial"/>
          <w:sz w:val="22"/>
          <w:szCs w:val="22"/>
        </w:rPr>
      </w:pPr>
    </w:p>
    <w:p w14:paraId="2836A944" w14:textId="77777777" w:rsidR="003556FF" w:rsidRDefault="003556FF" w:rsidP="003A7456">
      <w:pPr>
        <w:tabs>
          <w:tab w:val="left" w:pos="360"/>
        </w:tabs>
        <w:jc w:val="center"/>
        <w:rPr>
          <w:rFonts w:ascii="Arial" w:hAnsi="Arial" w:cs="Arial"/>
          <w:sz w:val="22"/>
          <w:szCs w:val="22"/>
        </w:rPr>
      </w:pPr>
    </w:p>
    <w:p w14:paraId="631369C3" w14:textId="77777777" w:rsidR="003556FF" w:rsidRDefault="003556FF" w:rsidP="003A7456">
      <w:pPr>
        <w:tabs>
          <w:tab w:val="left" w:pos="360"/>
        </w:tabs>
        <w:jc w:val="center"/>
        <w:rPr>
          <w:rFonts w:ascii="Arial" w:hAnsi="Arial" w:cs="Arial"/>
          <w:sz w:val="22"/>
          <w:szCs w:val="22"/>
        </w:rPr>
      </w:pPr>
    </w:p>
    <w:p w14:paraId="1F155F21" w14:textId="0F30ED7C" w:rsidR="003A7456" w:rsidRPr="003A7456" w:rsidRDefault="003A7456" w:rsidP="003A7456">
      <w:pPr>
        <w:tabs>
          <w:tab w:val="left" w:pos="360"/>
        </w:tabs>
        <w:jc w:val="center"/>
        <w:rPr>
          <w:rFonts w:ascii="Arial" w:hAnsi="Arial" w:cs="Arial"/>
          <w:sz w:val="22"/>
          <w:szCs w:val="22"/>
        </w:rPr>
      </w:pPr>
      <w:r w:rsidRPr="003A7456">
        <w:rPr>
          <w:rFonts w:ascii="Arial" w:hAnsi="Arial" w:cs="Arial"/>
          <w:sz w:val="22"/>
          <w:szCs w:val="22"/>
        </w:rPr>
        <w:t>Article 6</w:t>
      </w:r>
    </w:p>
    <w:p w14:paraId="11EF2612" w14:textId="54086726" w:rsidR="003A7456" w:rsidRDefault="003A7456" w:rsidP="003A7456">
      <w:pPr>
        <w:tabs>
          <w:tab w:val="left" w:pos="360"/>
        </w:tabs>
        <w:jc w:val="center"/>
        <w:rPr>
          <w:rFonts w:ascii="Arial" w:hAnsi="Arial" w:cs="Arial"/>
          <w:sz w:val="22"/>
          <w:szCs w:val="22"/>
        </w:rPr>
      </w:pPr>
      <w:r w:rsidRPr="003A7456">
        <w:rPr>
          <w:rFonts w:ascii="Arial" w:hAnsi="Arial" w:cs="Arial"/>
          <w:sz w:val="22"/>
          <w:szCs w:val="22"/>
        </w:rPr>
        <w:t xml:space="preserve">SUPPLIER GUARANTEES    </w:t>
      </w:r>
    </w:p>
    <w:p w14:paraId="616A07A7" w14:textId="77777777" w:rsidR="003556FF" w:rsidRPr="003A7456" w:rsidRDefault="003556FF" w:rsidP="003A7456">
      <w:pPr>
        <w:tabs>
          <w:tab w:val="left" w:pos="360"/>
        </w:tabs>
        <w:jc w:val="center"/>
        <w:rPr>
          <w:rFonts w:ascii="Arial" w:hAnsi="Arial" w:cs="Arial"/>
          <w:b/>
          <w:sz w:val="22"/>
          <w:szCs w:val="22"/>
        </w:rPr>
      </w:pPr>
    </w:p>
    <w:p w14:paraId="1E94330B" w14:textId="77777777" w:rsidR="003A7456" w:rsidRPr="003A7456" w:rsidRDefault="003A7456" w:rsidP="003A7456">
      <w:pPr>
        <w:tabs>
          <w:tab w:val="left" w:pos="360"/>
        </w:tabs>
        <w:jc w:val="center"/>
        <w:rPr>
          <w:rFonts w:ascii="Arial" w:hAnsi="Arial" w:cs="Arial"/>
          <w:sz w:val="10"/>
          <w:szCs w:val="10"/>
        </w:rPr>
      </w:pPr>
    </w:p>
    <w:p w14:paraId="3676F0CF"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responsibility for keeping the equipment undamaged is transferred from the Supplier to the Client once the equipment is delivered to the Client. </w:t>
      </w:r>
    </w:p>
    <w:p w14:paraId="0C00F770" w14:textId="77777777" w:rsidR="003A7456" w:rsidRPr="003A7456" w:rsidRDefault="003A7456" w:rsidP="003A7456">
      <w:pPr>
        <w:tabs>
          <w:tab w:val="left" w:pos="360"/>
        </w:tabs>
        <w:jc w:val="center"/>
        <w:rPr>
          <w:rFonts w:ascii="Arial" w:hAnsi="Arial" w:cs="Arial"/>
          <w:sz w:val="22"/>
          <w:szCs w:val="22"/>
        </w:rPr>
      </w:pPr>
    </w:p>
    <w:p w14:paraId="1C214D0B" w14:textId="77777777" w:rsidR="003A7456" w:rsidRPr="003A7456" w:rsidRDefault="003A7456" w:rsidP="003A7456">
      <w:pPr>
        <w:tabs>
          <w:tab w:val="left" w:pos="360"/>
        </w:tabs>
        <w:jc w:val="both"/>
        <w:rPr>
          <w:rFonts w:ascii="Arial" w:hAnsi="Arial" w:cs="Arial"/>
          <w:sz w:val="22"/>
          <w:szCs w:val="22"/>
        </w:rPr>
      </w:pPr>
      <w:r w:rsidRPr="003A7456">
        <w:rPr>
          <w:rFonts w:ascii="Arial" w:hAnsi="Arial" w:cs="Arial"/>
          <w:sz w:val="22"/>
          <w:szCs w:val="22"/>
        </w:rPr>
        <w:t>The Supplier guarantees to the Client:</w:t>
      </w:r>
    </w:p>
    <w:p w14:paraId="4495722B" w14:textId="77777777" w:rsidR="003A7456" w:rsidRPr="003A7456" w:rsidRDefault="003A7456" w:rsidP="003A7456">
      <w:pPr>
        <w:numPr>
          <w:ilvl w:val="0"/>
          <w:numId w:val="11"/>
        </w:numPr>
        <w:tabs>
          <w:tab w:val="left" w:pos="360"/>
        </w:tabs>
        <w:jc w:val="both"/>
        <w:rPr>
          <w:rFonts w:ascii="Arial" w:hAnsi="Arial" w:cs="Arial"/>
          <w:sz w:val="22"/>
          <w:szCs w:val="22"/>
        </w:rPr>
      </w:pPr>
      <w:r w:rsidRPr="003A7456">
        <w:rPr>
          <w:rFonts w:ascii="Arial" w:hAnsi="Arial" w:cs="Arial"/>
          <w:sz w:val="22"/>
          <w:szCs w:val="22"/>
        </w:rPr>
        <w:t>that the equipment is new, not used and free of any actual and legal defects;</w:t>
      </w:r>
    </w:p>
    <w:p w14:paraId="3449A6ED" w14:textId="69B2EA5B" w:rsidR="003A7456" w:rsidRDefault="003A7456" w:rsidP="003A7456">
      <w:pPr>
        <w:numPr>
          <w:ilvl w:val="0"/>
          <w:numId w:val="11"/>
        </w:numPr>
        <w:tabs>
          <w:tab w:val="left" w:pos="360"/>
        </w:tabs>
        <w:jc w:val="both"/>
        <w:rPr>
          <w:rFonts w:ascii="Arial" w:hAnsi="Arial" w:cs="Arial"/>
          <w:sz w:val="22"/>
          <w:szCs w:val="22"/>
        </w:rPr>
      </w:pPr>
      <w:r w:rsidRPr="003A7456">
        <w:rPr>
          <w:rFonts w:ascii="Arial" w:hAnsi="Arial" w:cs="Arial"/>
          <w:sz w:val="22"/>
          <w:szCs w:val="22"/>
        </w:rPr>
        <w:t>that the supplied equipment functions perfectly and that it complies fully with all technical descriptions, characteristics and specifications, provided by the Client;</w:t>
      </w:r>
    </w:p>
    <w:p w14:paraId="0FD58678" w14:textId="57455511" w:rsidR="005E6035" w:rsidRPr="005E6035" w:rsidRDefault="005E6035" w:rsidP="005E6035">
      <w:pPr>
        <w:numPr>
          <w:ilvl w:val="0"/>
          <w:numId w:val="11"/>
        </w:numPr>
        <w:rPr>
          <w:rFonts w:ascii="Arial" w:hAnsi="Arial" w:cs="Arial"/>
          <w:sz w:val="22"/>
          <w:szCs w:val="22"/>
        </w:rPr>
      </w:pPr>
      <w:r w:rsidRPr="005E6035">
        <w:rPr>
          <w:rFonts w:ascii="Arial" w:hAnsi="Arial" w:cs="Arial"/>
          <w:sz w:val="22"/>
          <w:szCs w:val="22"/>
        </w:rPr>
        <w:t>that additional activities related to the supplied equipment (installation and training) are carried out professionally,</w:t>
      </w:r>
    </w:p>
    <w:p w14:paraId="6E59E5BB" w14:textId="02F01792" w:rsidR="003A7456" w:rsidRDefault="003A7456" w:rsidP="003A7456">
      <w:pPr>
        <w:numPr>
          <w:ilvl w:val="0"/>
          <w:numId w:val="11"/>
        </w:numPr>
        <w:tabs>
          <w:tab w:val="left" w:pos="360"/>
        </w:tabs>
        <w:jc w:val="both"/>
        <w:rPr>
          <w:rFonts w:ascii="Arial" w:hAnsi="Arial" w:cs="Arial"/>
          <w:sz w:val="22"/>
          <w:szCs w:val="22"/>
        </w:rPr>
      </w:pPr>
      <w:r w:rsidRPr="003A7456">
        <w:rPr>
          <w:rFonts w:ascii="Arial" w:hAnsi="Arial" w:cs="Arial"/>
          <w:sz w:val="22"/>
          <w:szCs w:val="22"/>
        </w:rPr>
        <w:t>that the Client shall acquire all the rights related to the equipment, while the Supplier shall duly perform all the obligations related to the equipment.</w:t>
      </w:r>
    </w:p>
    <w:p w14:paraId="221D7894" w14:textId="6BB6570F" w:rsidR="00271F33" w:rsidRDefault="00271F33" w:rsidP="003A7456">
      <w:pPr>
        <w:tabs>
          <w:tab w:val="left" w:pos="792"/>
        </w:tabs>
        <w:jc w:val="both"/>
        <w:rPr>
          <w:rFonts w:ascii="Arial" w:hAnsi="Arial" w:cs="Arial"/>
          <w:sz w:val="2"/>
          <w:szCs w:val="2"/>
        </w:rPr>
      </w:pPr>
    </w:p>
    <w:p w14:paraId="4D36CD17" w14:textId="77777777" w:rsidR="006A47D4" w:rsidRPr="006A47D4" w:rsidRDefault="006A47D4" w:rsidP="003A7456">
      <w:pPr>
        <w:tabs>
          <w:tab w:val="left" w:pos="792"/>
        </w:tabs>
        <w:jc w:val="both"/>
        <w:rPr>
          <w:rFonts w:ascii="Arial" w:hAnsi="Arial" w:cs="Arial"/>
          <w:sz w:val="2"/>
          <w:szCs w:val="2"/>
        </w:rPr>
      </w:pPr>
    </w:p>
    <w:p w14:paraId="0A4A3BB0" w14:textId="77777777" w:rsidR="006A47D4" w:rsidRPr="003A7456" w:rsidRDefault="006A47D4" w:rsidP="003A7456">
      <w:pPr>
        <w:tabs>
          <w:tab w:val="left" w:pos="792"/>
        </w:tabs>
        <w:jc w:val="both"/>
        <w:rPr>
          <w:rFonts w:ascii="Arial" w:hAnsi="Arial" w:cs="Arial"/>
          <w:sz w:val="10"/>
          <w:szCs w:val="10"/>
        </w:rPr>
      </w:pPr>
    </w:p>
    <w:p w14:paraId="4ED2D1D8" w14:textId="77777777" w:rsidR="00FD0254" w:rsidRDefault="00FD0254" w:rsidP="003A7456">
      <w:pPr>
        <w:tabs>
          <w:tab w:val="left" w:pos="792"/>
        </w:tabs>
        <w:jc w:val="both"/>
        <w:rPr>
          <w:rFonts w:ascii="Arial" w:hAnsi="Arial" w:cs="Arial"/>
          <w:sz w:val="22"/>
          <w:szCs w:val="22"/>
        </w:rPr>
      </w:pPr>
    </w:p>
    <w:p w14:paraId="0F96D6BD" w14:textId="69A73616"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technical acceptance of the equipment. </w:t>
      </w:r>
    </w:p>
    <w:p w14:paraId="28B8CF27" w14:textId="77777777" w:rsidR="003A7456" w:rsidRPr="003A7456" w:rsidRDefault="003A7456" w:rsidP="003A7456">
      <w:pPr>
        <w:tabs>
          <w:tab w:val="left" w:pos="360"/>
        </w:tabs>
        <w:jc w:val="center"/>
        <w:rPr>
          <w:rFonts w:ascii="Arial" w:hAnsi="Arial" w:cs="Arial"/>
          <w:sz w:val="10"/>
          <w:szCs w:val="10"/>
          <w:lang w:val="en-US"/>
        </w:rPr>
      </w:pPr>
    </w:p>
    <w:p w14:paraId="54EFD160" w14:textId="77777777" w:rsidR="003A7456" w:rsidRPr="003A7456" w:rsidRDefault="003A7456" w:rsidP="003A7456">
      <w:pPr>
        <w:tabs>
          <w:tab w:val="left" w:pos="360"/>
        </w:tabs>
        <w:jc w:val="center"/>
        <w:rPr>
          <w:rFonts w:ascii="Arial" w:hAnsi="Arial" w:cs="Arial"/>
          <w:sz w:val="10"/>
          <w:szCs w:val="10"/>
          <w:lang w:val="en-US"/>
        </w:rPr>
      </w:pPr>
    </w:p>
    <w:p w14:paraId="0F403149" w14:textId="3BB46C42" w:rsid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During the warrantee period the Supplier shall provide for emergency services responding to the Client by E-mail or telephone within </w:t>
      </w:r>
      <w:r w:rsidR="000106E8">
        <w:rPr>
          <w:rFonts w:ascii="Arial" w:hAnsi="Arial" w:cs="Arial"/>
          <w:sz w:val="22"/>
          <w:szCs w:val="22"/>
        </w:rPr>
        <w:t>five</w:t>
      </w:r>
      <w:r w:rsidRPr="003A7456">
        <w:rPr>
          <w:rFonts w:ascii="Arial" w:hAnsi="Arial" w:cs="Arial"/>
          <w:sz w:val="22"/>
          <w:szCs w:val="22"/>
        </w:rPr>
        <w:t xml:space="preserve"> working days after the receipt of a notification. If a repair service is needed, the Supplier shall provide it typically within 30 working days after the problem has been identified.</w:t>
      </w:r>
    </w:p>
    <w:p w14:paraId="13A9EA9C" w14:textId="789A12D9" w:rsidR="003556FF" w:rsidRDefault="003556FF" w:rsidP="003A7456">
      <w:pPr>
        <w:tabs>
          <w:tab w:val="left" w:pos="792"/>
        </w:tabs>
        <w:jc w:val="both"/>
        <w:rPr>
          <w:rFonts w:ascii="Arial" w:hAnsi="Arial" w:cs="Arial"/>
          <w:sz w:val="22"/>
          <w:szCs w:val="22"/>
        </w:rPr>
      </w:pPr>
    </w:p>
    <w:p w14:paraId="49D2072B" w14:textId="474AF74E" w:rsidR="003556FF" w:rsidRDefault="003556FF" w:rsidP="003A7456">
      <w:pPr>
        <w:tabs>
          <w:tab w:val="left" w:pos="792"/>
        </w:tabs>
        <w:jc w:val="both"/>
        <w:rPr>
          <w:rFonts w:ascii="Arial" w:hAnsi="Arial" w:cs="Arial"/>
          <w:sz w:val="22"/>
          <w:szCs w:val="22"/>
        </w:rPr>
      </w:pPr>
      <w:r w:rsidRPr="003556FF">
        <w:rPr>
          <w:rFonts w:ascii="Arial" w:hAnsi="Arial" w:cs="Arial"/>
          <w:sz w:val="22"/>
          <w:szCs w:val="22"/>
        </w:rPr>
        <w:t>In the case of a defect identified in the minutes upon delivery, the warranty period begins on the day the defect is rectified. If the fault cannot be rectified, the warranty period begins on the day of receipt of the new goods.</w:t>
      </w:r>
    </w:p>
    <w:p w14:paraId="0AB7512A" w14:textId="77777777" w:rsidR="003556FF" w:rsidRPr="003A7456" w:rsidRDefault="003556FF" w:rsidP="003A7456">
      <w:pPr>
        <w:tabs>
          <w:tab w:val="left" w:pos="792"/>
        </w:tabs>
        <w:jc w:val="both"/>
        <w:rPr>
          <w:rFonts w:ascii="Arial" w:hAnsi="Arial" w:cs="Arial"/>
          <w:sz w:val="22"/>
          <w:szCs w:val="22"/>
        </w:rPr>
      </w:pPr>
    </w:p>
    <w:p w14:paraId="2CAF7618" w14:textId="77777777" w:rsidR="003A7456" w:rsidRPr="003A7456" w:rsidRDefault="003A7456" w:rsidP="003A7456">
      <w:pPr>
        <w:rPr>
          <w:rFonts w:ascii="Arial" w:hAnsi="Arial" w:cs="Arial"/>
          <w:sz w:val="10"/>
          <w:szCs w:val="10"/>
        </w:rPr>
      </w:pPr>
    </w:p>
    <w:p w14:paraId="62522F83" w14:textId="77777777" w:rsidR="003A7456" w:rsidRPr="003A7456" w:rsidRDefault="003A7456" w:rsidP="003A7456">
      <w:pPr>
        <w:rPr>
          <w:rFonts w:ascii="Arial" w:hAnsi="Arial" w:cs="Arial"/>
          <w:sz w:val="10"/>
          <w:szCs w:val="10"/>
        </w:rPr>
      </w:pPr>
    </w:p>
    <w:p w14:paraId="05F5A8A8"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Article 7</w:t>
      </w:r>
    </w:p>
    <w:p w14:paraId="3C53F65F"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ELIMINATION OF ERRORS AND SUPPLY OF SPARE PARTS</w:t>
      </w:r>
    </w:p>
    <w:p w14:paraId="7C1F5CF8" w14:textId="77777777" w:rsidR="003A7456" w:rsidRPr="003556FF" w:rsidRDefault="003A7456" w:rsidP="003A7456">
      <w:pPr>
        <w:jc w:val="center"/>
        <w:rPr>
          <w:rFonts w:ascii="Arial" w:hAnsi="Arial" w:cs="Arial"/>
          <w:sz w:val="22"/>
          <w:szCs w:val="22"/>
        </w:rPr>
      </w:pPr>
    </w:p>
    <w:p w14:paraId="5A3E9AB7"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EC24BCD" w14:textId="04E12EEE" w:rsidR="003A7456" w:rsidRDefault="003A7456" w:rsidP="003A7456">
      <w:pPr>
        <w:jc w:val="both"/>
        <w:rPr>
          <w:rFonts w:ascii="Arial" w:hAnsi="Arial" w:cs="Arial"/>
          <w:sz w:val="22"/>
          <w:szCs w:val="22"/>
        </w:rPr>
      </w:pPr>
    </w:p>
    <w:p w14:paraId="4DD22279" w14:textId="6D8C7588" w:rsidR="003556FF" w:rsidRDefault="003556FF" w:rsidP="003556FF">
      <w:pPr>
        <w:tabs>
          <w:tab w:val="left" w:pos="360"/>
        </w:tabs>
        <w:rPr>
          <w:rFonts w:ascii="Arial" w:hAnsi="Arial" w:cs="Arial"/>
          <w:sz w:val="22"/>
          <w:szCs w:val="22"/>
          <w:lang w:val="en"/>
        </w:rPr>
      </w:pPr>
      <w:r w:rsidRPr="003A7456">
        <w:rPr>
          <w:rFonts w:ascii="Arial" w:hAnsi="Arial" w:cs="Arial"/>
          <w:sz w:val="22"/>
          <w:szCs w:val="22"/>
          <w:lang w:val="en"/>
        </w:rPr>
        <w:t>The Supplier shall provide for emergency services responding to the Client within five working days after the receipt of a notification.</w:t>
      </w:r>
    </w:p>
    <w:p w14:paraId="4085C7EF" w14:textId="6753FA75" w:rsidR="003556FF" w:rsidRDefault="003556FF" w:rsidP="003556FF">
      <w:pPr>
        <w:tabs>
          <w:tab w:val="left" w:pos="360"/>
        </w:tabs>
        <w:rPr>
          <w:rFonts w:ascii="Arial" w:hAnsi="Arial" w:cs="Arial"/>
          <w:sz w:val="22"/>
          <w:szCs w:val="22"/>
          <w:lang w:val="en"/>
        </w:rPr>
      </w:pPr>
    </w:p>
    <w:p w14:paraId="1BBC4428" w14:textId="34B77E99" w:rsidR="003556FF" w:rsidRPr="003556FF" w:rsidRDefault="003556FF" w:rsidP="003556FF">
      <w:pPr>
        <w:tabs>
          <w:tab w:val="left" w:pos="360"/>
        </w:tabs>
        <w:rPr>
          <w:rFonts w:ascii="Arial" w:hAnsi="Arial" w:cs="Arial"/>
          <w:sz w:val="22"/>
          <w:szCs w:val="22"/>
          <w:lang w:val="en"/>
        </w:rPr>
      </w:pPr>
      <w:r w:rsidRPr="003556FF">
        <w:rPr>
          <w:rFonts w:ascii="Arial" w:hAnsi="Arial" w:cs="Arial"/>
          <w:sz w:val="22"/>
          <w:szCs w:val="22"/>
          <w:lang w:val="en"/>
        </w:rPr>
        <w:t xml:space="preserve">The supplier is obliged to eliminate defects that occur during the warranty period within </w:t>
      </w:r>
      <w:r>
        <w:rPr>
          <w:rFonts w:ascii="Arial" w:hAnsi="Arial" w:cs="Arial"/>
          <w:sz w:val="22"/>
          <w:szCs w:val="22"/>
          <w:lang w:val="en"/>
        </w:rPr>
        <w:t>3</w:t>
      </w:r>
      <w:r w:rsidRPr="003556FF">
        <w:rPr>
          <w:rFonts w:ascii="Arial" w:hAnsi="Arial" w:cs="Arial"/>
          <w:sz w:val="22"/>
          <w:szCs w:val="22"/>
          <w:lang w:val="en"/>
        </w:rPr>
        <w:t>0 days from the date of notification of the defect to the supplier by the client.</w:t>
      </w:r>
    </w:p>
    <w:p w14:paraId="29EAA31A" w14:textId="77777777" w:rsidR="003556FF" w:rsidRPr="003A7456" w:rsidRDefault="003556FF" w:rsidP="003A7456">
      <w:pPr>
        <w:jc w:val="both"/>
        <w:rPr>
          <w:rFonts w:ascii="Arial" w:hAnsi="Arial" w:cs="Arial"/>
          <w:sz w:val="22"/>
          <w:szCs w:val="22"/>
        </w:rPr>
      </w:pPr>
    </w:p>
    <w:p w14:paraId="21124433" w14:textId="77777777" w:rsidR="003556FF" w:rsidRDefault="003A7456" w:rsidP="003A7456">
      <w:pPr>
        <w:jc w:val="both"/>
        <w:rPr>
          <w:rFonts w:ascii="Arial" w:hAnsi="Arial" w:cs="Arial"/>
          <w:sz w:val="22"/>
          <w:szCs w:val="22"/>
        </w:rPr>
      </w:pPr>
      <w:r w:rsidRPr="003A7456">
        <w:rPr>
          <w:rFonts w:ascii="Arial" w:hAnsi="Arial" w:cs="Arial"/>
          <w:sz w:val="22"/>
          <w:szCs w:val="22"/>
        </w:rPr>
        <w:t xml:space="preserve">The Supplier commits to provide payable after-warranty support and the spare parts for at least 10 years after the expiry of the initial warranty period. </w:t>
      </w:r>
    </w:p>
    <w:p w14:paraId="26B8CC47" w14:textId="77777777" w:rsidR="003556FF" w:rsidRDefault="003556FF" w:rsidP="003A7456">
      <w:pPr>
        <w:jc w:val="both"/>
        <w:rPr>
          <w:rFonts w:ascii="Arial" w:hAnsi="Arial" w:cs="Arial"/>
          <w:sz w:val="22"/>
          <w:szCs w:val="22"/>
        </w:rPr>
      </w:pPr>
    </w:p>
    <w:p w14:paraId="0E98DAD5" w14:textId="54CF107F" w:rsidR="003A7456" w:rsidRDefault="003A7456" w:rsidP="003A7456">
      <w:pPr>
        <w:jc w:val="both"/>
        <w:rPr>
          <w:rFonts w:ascii="Arial" w:hAnsi="Arial" w:cs="Arial"/>
          <w:sz w:val="22"/>
          <w:szCs w:val="22"/>
        </w:rPr>
      </w:pPr>
      <w:r w:rsidRPr="003A7456">
        <w:rPr>
          <w:rFonts w:ascii="Arial" w:hAnsi="Arial" w:cs="Arial"/>
          <w:sz w:val="22"/>
          <w:szCs w:val="22"/>
        </w:rPr>
        <w:t xml:space="preserve">In the case of failure to </w:t>
      </w:r>
      <w:proofErr w:type="spellStart"/>
      <w:r w:rsidRPr="003A7456">
        <w:rPr>
          <w:rFonts w:ascii="Arial" w:hAnsi="Arial" w:cs="Arial"/>
          <w:sz w:val="22"/>
          <w:szCs w:val="22"/>
        </w:rPr>
        <w:t>fulfill</w:t>
      </w:r>
      <w:proofErr w:type="spellEnd"/>
      <w:r w:rsidRPr="003A7456">
        <w:rPr>
          <w:rFonts w:ascii="Arial" w:hAnsi="Arial" w:cs="Arial"/>
          <w:sz w:val="22"/>
          <w:szCs w:val="22"/>
        </w:rPr>
        <w:t xml:space="preserve"> obligations, the supplier must reimburse any additional costs and damage to the Client, which would consequently suffer.</w:t>
      </w:r>
    </w:p>
    <w:p w14:paraId="4ED739B3" w14:textId="31CD774C" w:rsidR="003556FF" w:rsidRDefault="003556FF" w:rsidP="003A7456">
      <w:pPr>
        <w:jc w:val="both"/>
        <w:rPr>
          <w:rFonts w:ascii="Arial" w:hAnsi="Arial" w:cs="Arial"/>
          <w:sz w:val="22"/>
          <w:szCs w:val="22"/>
        </w:rPr>
      </w:pPr>
    </w:p>
    <w:p w14:paraId="64E04068" w14:textId="0A1B5E0C" w:rsidR="003A7456" w:rsidRDefault="003A7456" w:rsidP="003A7456">
      <w:pPr>
        <w:tabs>
          <w:tab w:val="left" w:pos="360"/>
        </w:tabs>
        <w:jc w:val="both"/>
        <w:rPr>
          <w:rFonts w:ascii="Arial" w:hAnsi="Arial" w:cs="Arial"/>
          <w:sz w:val="22"/>
          <w:szCs w:val="22"/>
          <w:lang w:val="en"/>
        </w:rPr>
      </w:pPr>
    </w:p>
    <w:p w14:paraId="56F398A6" w14:textId="5A33EB2D" w:rsidR="003556FF" w:rsidRDefault="003556FF" w:rsidP="003A7456">
      <w:pPr>
        <w:tabs>
          <w:tab w:val="left" w:pos="360"/>
        </w:tabs>
        <w:jc w:val="both"/>
        <w:rPr>
          <w:rFonts w:ascii="Arial" w:hAnsi="Arial" w:cs="Arial"/>
          <w:sz w:val="22"/>
          <w:szCs w:val="22"/>
          <w:lang w:val="en"/>
        </w:rPr>
      </w:pPr>
    </w:p>
    <w:p w14:paraId="14D1F325" w14:textId="55698518" w:rsidR="003556FF" w:rsidRDefault="003556FF" w:rsidP="003A7456">
      <w:pPr>
        <w:tabs>
          <w:tab w:val="left" w:pos="360"/>
        </w:tabs>
        <w:jc w:val="both"/>
        <w:rPr>
          <w:rFonts w:ascii="Arial" w:hAnsi="Arial" w:cs="Arial"/>
          <w:sz w:val="22"/>
          <w:szCs w:val="22"/>
          <w:lang w:val="en"/>
        </w:rPr>
      </w:pPr>
    </w:p>
    <w:p w14:paraId="3245FEF6" w14:textId="77777777" w:rsidR="003556FF" w:rsidRPr="003A7456" w:rsidRDefault="003556FF" w:rsidP="003A7456">
      <w:pPr>
        <w:tabs>
          <w:tab w:val="left" w:pos="360"/>
        </w:tabs>
        <w:jc w:val="both"/>
        <w:rPr>
          <w:rFonts w:ascii="Arial" w:hAnsi="Arial" w:cs="Arial"/>
          <w:sz w:val="16"/>
          <w:szCs w:val="16"/>
          <w:lang w:val="en"/>
        </w:rPr>
      </w:pPr>
    </w:p>
    <w:p w14:paraId="35D4186B" w14:textId="77777777" w:rsidR="003A7456" w:rsidRPr="003A7456" w:rsidRDefault="003A7456" w:rsidP="003A7456">
      <w:pPr>
        <w:tabs>
          <w:tab w:val="left" w:pos="4536"/>
        </w:tabs>
        <w:rPr>
          <w:rFonts w:ascii="Arial" w:hAnsi="Arial" w:cs="Arial"/>
          <w:sz w:val="22"/>
          <w:szCs w:val="22"/>
        </w:rPr>
      </w:pPr>
    </w:p>
    <w:p w14:paraId="24B99398" w14:textId="728DB16E" w:rsidR="003A7456" w:rsidRPr="003A7456" w:rsidRDefault="003A7456" w:rsidP="003A7456">
      <w:pPr>
        <w:tabs>
          <w:tab w:val="left" w:pos="4536"/>
        </w:tabs>
        <w:jc w:val="center"/>
        <w:rPr>
          <w:rFonts w:ascii="Arial" w:hAnsi="Arial" w:cs="Arial"/>
          <w:sz w:val="22"/>
          <w:szCs w:val="22"/>
        </w:rPr>
      </w:pPr>
      <w:r w:rsidRPr="003A7456">
        <w:rPr>
          <w:rFonts w:ascii="Arial" w:hAnsi="Arial" w:cs="Arial"/>
          <w:sz w:val="22"/>
          <w:szCs w:val="22"/>
        </w:rPr>
        <w:t xml:space="preserve">Article </w:t>
      </w:r>
      <w:r w:rsidR="001A4064">
        <w:rPr>
          <w:rFonts w:ascii="Arial" w:hAnsi="Arial" w:cs="Arial"/>
          <w:sz w:val="22"/>
          <w:szCs w:val="22"/>
        </w:rPr>
        <w:t>8</w:t>
      </w:r>
    </w:p>
    <w:p w14:paraId="7E5FF612" w14:textId="77777777" w:rsidR="003A7456" w:rsidRPr="003A7456" w:rsidRDefault="003A7456" w:rsidP="003A7456">
      <w:pPr>
        <w:keepNext/>
        <w:keepLines/>
        <w:widowControl w:val="0"/>
        <w:suppressLineNumbers/>
        <w:suppressAutoHyphens/>
        <w:jc w:val="center"/>
        <w:rPr>
          <w:rFonts w:ascii="Arial" w:eastAsia="Arial Unicode MS" w:hAnsi="Arial" w:cs="Arial"/>
          <w:kern w:val="1"/>
          <w:sz w:val="22"/>
          <w:szCs w:val="22"/>
        </w:rPr>
      </w:pPr>
      <w:r w:rsidRPr="003A7456">
        <w:rPr>
          <w:rFonts w:ascii="Arial" w:eastAsia="Arial Unicode MS" w:hAnsi="Arial" w:cs="Arial"/>
          <w:kern w:val="1"/>
          <w:sz w:val="22"/>
          <w:szCs w:val="22"/>
          <w:lang w:eastAsia="sl-SI"/>
        </w:rPr>
        <w:t xml:space="preserve">ANTI-CORRUPTION CLAUSE </w:t>
      </w:r>
    </w:p>
    <w:p w14:paraId="42701829" w14:textId="77777777" w:rsidR="003A7456" w:rsidRPr="003556FF" w:rsidRDefault="003A7456" w:rsidP="003A7456">
      <w:pPr>
        <w:tabs>
          <w:tab w:val="left" w:pos="4536"/>
        </w:tabs>
        <w:jc w:val="center"/>
        <w:rPr>
          <w:rFonts w:ascii="Arial" w:hAnsi="Arial" w:cs="Arial"/>
          <w:sz w:val="22"/>
          <w:szCs w:val="22"/>
        </w:rPr>
      </w:pPr>
    </w:p>
    <w:p w14:paraId="615BAE0A"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1530AAF9" w14:textId="77777777" w:rsidR="003A7456" w:rsidRPr="003A7456" w:rsidRDefault="003A7456" w:rsidP="003A7456">
      <w:pPr>
        <w:numPr>
          <w:ilvl w:val="0"/>
          <w:numId w:val="14"/>
        </w:numPr>
        <w:jc w:val="both"/>
        <w:rPr>
          <w:rFonts w:ascii="Arial" w:hAnsi="Arial" w:cs="Arial"/>
          <w:sz w:val="22"/>
          <w:szCs w:val="22"/>
        </w:rPr>
      </w:pPr>
      <w:r w:rsidRPr="003A7456">
        <w:rPr>
          <w:rFonts w:ascii="Arial" w:hAnsi="Arial" w:cs="Arial"/>
          <w:sz w:val="22"/>
          <w:szCs w:val="22"/>
        </w:rPr>
        <w:t xml:space="preserve">to win this public contract, </w:t>
      </w:r>
    </w:p>
    <w:p w14:paraId="071BD72C" w14:textId="77777777" w:rsidR="003A7456" w:rsidRPr="003A7456" w:rsidRDefault="003A7456" w:rsidP="003A7456">
      <w:pPr>
        <w:numPr>
          <w:ilvl w:val="0"/>
          <w:numId w:val="14"/>
        </w:numPr>
        <w:jc w:val="both"/>
        <w:rPr>
          <w:rFonts w:ascii="Arial" w:hAnsi="Arial" w:cs="Arial"/>
          <w:sz w:val="22"/>
          <w:szCs w:val="22"/>
        </w:rPr>
      </w:pPr>
      <w:r w:rsidRPr="003A7456">
        <w:rPr>
          <w:rFonts w:ascii="Arial" w:hAnsi="Arial" w:cs="Arial"/>
          <w:sz w:val="22"/>
          <w:szCs w:val="22"/>
        </w:rPr>
        <w:t xml:space="preserve">to conclude this contract under more favourable conditions, </w:t>
      </w:r>
    </w:p>
    <w:p w14:paraId="521A55C0" w14:textId="77777777" w:rsidR="003A7456" w:rsidRPr="003A7456" w:rsidRDefault="003A7456" w:rsidP="003A7456">
      <w:pPr>
        <w:numPr>
          <w:ilvl w:val="0"/>
          <w:numId w:val="14"/>
        </w:numPr>
        <w:jc w:val="both"/>
        <w:rPr>
          <w:rFonts w:ascii="Arial" w:hAnsi="Arial" w:cs="Arial"/>
          <w:sz w:val="22"/>
          <w:szCs w:val="22"/>
        </w:rPr>
      </w:pPr>
      <w:r w:rsidRPr="003A7456">
        <w:rPr>
          <w:rFonts w:ascii="Arial" w:hAnsi="Arial" w:cs="Arial"/>
          <w:sz w:val="22"/>
          <w:szCs w:val="22"/>
        </w:rPr>
        <w:t>to omit due diligence in the supervision of the contract implementation,</w:t>
      </w:r>
    </w:p>
    <w:p w14:paraId="57588B61" w14:textId="4F087B53" w:rsidR="003A7456" w:rsidRDefault="003A7456" w:rsidP="003A7456">
      <w:pPr>
        <w:numPr>
          <w:ilvl w:val="0"/>
          <w:numId w:val="14"/>
        </w:numPr>
        <w:jc w:val="both"/>
        <w:rPr>
          <w:rFonts w:ascii="Arial" w:hAnsi="Arial" w:cs="Arial"/>
          <w:sz w:val="22"/>
          <w:szCs w:val="22"/>
        </w:rPr>
      </w:pPr>
      <w:r w:rsidRPr="003A7456">
        <w:rPr>
          <w:rFonts w:ascii="Arial" w:hAnsi="Arial" w:cs="Arial"/>
          <w:sz w:val="22"/>
          <w:szCs w:val="22"/>
        </w:rPr>
        <w:t>to carry out any other act or omission causing damage to the Client or allowing the Client or its employees to obtain an undue advantage,</w:t>
      </w:r>
    </w:p>
    <w:p w14:paraId="137010F9" w14:textId="77777777" w:rsidR="003670CE" w:rsidRPr="00570DD6" w:rsidRDefault="003670CE" w:rsidP="003670CE">
      <w:pPr>
        <w:ind w:left="1440"/>
        <w:jc w:val="both"/>
        <w:rPr>
          <w:rFonts w:ascii="Arial" w:hAnsi="Arial" w:cs="Arial"/>
          <w:sz w:val="10"/>
          <w:szCs w:val="10"/>
        </w:rPr>
      </w:pPr>
    </w:p>
    <w:p w14:paraId="7AE7DFE7" w14:textId="77777777" w:rsidR="003A7456" w:rsidRPr="00271F33" w:rsidRDefault="003A7456" w:rsidP="003A7456">
      <w:pPr>
        <w:jc w:val="both"/>
        <w:rPr>
          <w:rFonts w:ascii="Arial" w:hAnsi="Arial" w:cs="Arial"/>
          <w:sz w:val="2"/>
          <w:szCs w:val="2"/>
        </w:rPr>
      </w:pPr>
    </w:p>
    <w:p w14:paraId="1ABFD3D3" w14:textId="3CAFD911" w:rsidR="003A7456" w:rsidRPr="00570DD6" w:rsidRDefault="003A7456" w:rsidP="003A7456">
      <w:pPr>
        <w:jc w:val="both"/>
        <w:rPr>
          <w:rFonts w:ascii="Arial" w:hAnsi="Arial" w:cs="Arial"/>
          <w:sz w:val="22"/>
          <w:szCs w:val="22"/>
        </w:rPr>
      </w:pPr>
      <w:r w:rsidRPr="003A7456">
        <w:rPr>
          <w:rFonts w:ascii="Arial" w:hAnsi="Arial" w:cs="Arial"/>
          <w:sz w:val="22"/>
          <w:szCs w:val="22"/>
        </w:rPr>
        <w:t>this contract will be void.</w:t>
      </w:r>
    </w:p>
    <w:p w14:paraId="7DB0CD04" w14:textId="77777777" w:rsidR="0056433F" w:rsidRPr="00570DD6" w:rsidRDefault="0056433F" w:rsidP="003A7456">
      <w:pPr>
        <w:jc w:val="both"/>
        <w:rPr>
          <w:rFonts w:ascii="Arial" w:hAnsi="Arial" w:cs="Arial"/>
          <w:sz w:val="18"/>
          <w:szCs w:val="18"/>
        </w:rPr>
      </w:pPr>
    </w:p>
    <w:p w14:paraId="29F9CA59" w14:textId="22ADA520" w:rsidR="003670CE" w:rsidRPr="003A7456" w:rsidRDefault="003A7456" w:rsidP="003A7456">
      <w:pPr>
        <w:jc w:val="both"/>
        <w:rPr>
          <w:rFonts w:ascii="Arial" w:hAnsi="Arial" w:cs="Arial"/>
          <w:sz w:val="22"/>
          <w:szCs w:val="22"/>
        </w:rPr>
      </w:pPr>
      <w:r w:rsidRPr="003A7456">
        <w:rPr>
          <w:rFonts w:ascii="Arial" w:hAnsi="Arial" w:cs="Arial"/>
          <w:sz w:val="22"/>
          <w:szCs w:val="22"/>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1E27F138" w14:textId="77777777" w:rsidR="003A7456" w:rsidRPr="003A7456" w:rsidRDefault="003A7456" w:rsidP="003A7456">
      <w:pPr>
        <w:ind w:left="720"/>
        <w:jc w:val="center"/>
        <w:rPr>
          <w:rFonts w:ascii="Arial" w:hAnsi="Arial" w:cs="Arial"/>
          <w:sz w:val="10"/>
          <w:szCs w:val="10"/>
          <w:lang w:val="pl-PL"/>
        </w:rPr>
      </w:pPr>
    </w:p>
    <w:p w14:paraId="7D5DAD6F" w14:textId="77777777" w:rsidR="003A7456" w:rsidRPr="003A7456" w:rsidRDefault="003A7456" w:rsidP="003A7456">
      <w:pPr>
        <w:ind w:left="720"/>
        <w:jc w:val="center"/>
        <w:rPr>
          <w:rFonts w:ascii="Arial" w:hAnsi="Arial" w:cs="Arial"/>
          <w:sz w:val="10"/>
          <w:szCs w:val="10"/>
          <w:lang w:val="pl-PL"/>
        </w:rPr>
      </w:pPr>
    </w:p>
    <w:p w14:paraId="0DD36F18" w14:textId="77777777" w:rsidR="003A7456" w:rsidRPr="003A7456" w:rsidRDefault="003A7456" w:rsidP="003A7456">
      <w:pPr>
        <w:ind w:left="720"/>
        <w:jc w:val="center"/>
        <w:rPr>
          <w:rFonts w:ascii="Arial" w:hAnsi="Arial" w:cs="Arial"/>
          <w:sz w:val="10"/>
          <w:szCs w:val="10"/>
          <w:lang w:val="pl-PL"/>
        </w:rPr>
      </w:pPr>
    </w:p>
    <w:p w14:paraId="03599143" w14:textId="0914A8EF" w:rsidR="003A7456" w:rsidRPr="003A7456" w:rsidRDefault="003A7456" w:rsidP="003A7456">
      <w:pPr>
        <w:ind w:left="4412" w:firstLine="132"/>
        <w:rPr>
          <w:rFonts w:ascii="Arial" w:hAnsi="Arial" w:cs="Arial"/>
          <w:sz w:val="22"/>
          <w:szCs w:val="22"/>
          <w:lang w:val="pl-PL"/>
        </w:rPr>
      </w:pPr>
      <w:r w:rsidRPr="003A7456">
        <w:rPr>
          <w:rFonts w:ascii="Arial" w:hAnsi="Arial" w:cs="Arial"/>
          <w:sz w:val="22"/>
          <w:szCs w:val="22"/>
          <w:lang w:val="pl-PL"/>
        </w:rPr>
        <w:t xml:space="preserve">Article </w:t>
      </w:r>
      <w:r w:rsidR="001A4064">
        <w:rPr>
          <w:rFonts w:ascii="Arial" w:hAnsi="Arial" w:cs="Arial"/>
          <w:sz w:val="22"/>
          <w:szCs w:val="22"/>
          <w:lang w:val="pl-PL"/>
        </w:rPr>
        <w:t>9</w:t>
      </w:r>
    </w:p>
    <w:p w14:paraId="1E266AE5" w14:textId="77777777" w:rsidR="003A7456" w:rsidRPr="003A7456" w:rsidRDefault="003A7456" w:rsidP="003A7456">
      <w:pPr>
        <w:jc w:val="center"/>
        <w:rPr>
          <w:rFonts w:ascii="Arial" w:hAnsi="Arial" w:cs="Arial"/>
          <w:sz w:val="22"/>
          <w:szCs w:val="22"/>
          <w:lang w:val="pl-PL"/>
        </w:rPr>
      </w:pPr>
      <w:r w:rsidRPr="003A7456">
        <w:rPr>
          <w:rFonts w:ascii="Arial" w:hAnsi="Arial" w:cs="Arial"/>
          <w:sz w:val="22"/>
          <w:szCs w:val="22"/>
          <w:lang w:val="pl-PL"/>
        </w:rPr>
        <w:t>CONTRACT TERMINATION</w:t>
      </w:r>
    </w:p>
    <w:p w14:paraId="42DF8578" w14:textId="77777777" w:rsidR="003A7456" w:rsidRPr="003A7456" w:rsidRDefault="003A7456" w:rsidP="003A7456">
      <w:pPr>
        <w:jc w:val="center"/>
        <w:rPr>
          <w:rFonts w:ascii="Arial" w:hAnsi="Arial" w:cs="Arial"/>
          <w:sz w:val="22"/>
          <w:szCs w:val="22"/>
          <w:lang w:val="pl-PL"/>
        </w:rPr>
      </w:pPr>
    </w:p>
    <w:p w14:paraId="141021DD" w14:textId="77777777" w:rsidR="003A7456" w:rsidRPr="003A7456" w:rsidRDefault="00AF3BB5" w:rsidP="003A7456">
      <w:pPr>
        <w:jc w:val="both"/>
        <w:rPr>
          <w:rFonts w:ascii="Arial" w:hAnsi="Arial" w:cs="Arial"/>
          <w:color w:val="000000"/>
          <w:sz w:val="22"/>
          <w:szCs w:val="22"/>
          <w:shd w:val="clear" w:color="auto" w:fill="FFFFFF"/>
        </w:rPr>
      </w:pPr>
      <w:hyperlink r:id="rId17"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The</w:t>
        </w:r>
      </w:hyperlink>
      <w:r w:rsidR="003A7456" w:rsidRPr="003A7456">
        <w:rPr>
          <w:rFonts w:ascii="Arial" w:hAnsi="Arial" w:cs="Arial"/>
          <w:color w:val="000000"/>
          <w:sz w:val="22"/>
          <w:szCs w:val="22"/>
          <w:shd w:val="clear" w:color="auto" w:fill="FFFFFF"/>
        </w:rPr>
        <w:t> </w:t>
      </w:r>
      <w:hyperlink r:id="rId18"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Client</w:t>
        </w:r>
      </w:hyperlink>
      <w:r w:rsidR="003A7456" w:rsidRPr="003A7456">
        <w:rPr>
          <w:rFonts w:ascii="Arial" w:hAnsi="Arial" w:cs="Arial"/>
          <w:color w:val="000000"/>
          <w:sz w:val="22"/>
          <w:szCs w:val="22"/>
          <w:shd w:val="clear" w:color="auto" w:fill="FFFFFF"/>
        </w:rPr>
        <w:t> may </w:t>
      </w:r>
      <w:hyperlink r:id="rId19"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withdraw</w:t>
        </w:r>
      </w:hyperlink>
      <w:r w:rsidR="003A7456" w:rsidRPr="003A7456">
        <w:rPr>
          <w:rFonts w:ascii="Arial" w:hAnsi="Arial" w:cs="Arial"/>
          <w:color w:val="000000"/>
          <w:sz w:val="22"/>
          <w:szCs w:val="22"/>
          <w:shd w:val="clear" w:color="auto" w:fill="FFFFFF"/>
        </w:rPr>
        <w:t> </w:t>
      </w:r>
      <w:hyperlink r:id="rId20"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from</w:t>
        </w:r>
      </w:hyperlink>
      <w:r w:rsidR="003A7456" w:rsidRPr="003A7456">
        <w:rPr>
          <w:rFonts w:ascii="Arial" w:hAnsi="Arial" w:cs="Arial"/>
          <w:color w:val="000000"/>
          <w:sz w:val="22"/>
          <w:szCs w:val="22"/>
          <w:shd w:val="clear" w:color="auto" w:fill="FFFFFF"/>
        </w:rPr>
        <w:t> </w:t>
      </w:r>
      <w:hyperlink r:id="rId21"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contract</w:t>
        </w:r>
      </w:hyperlink>
      <w:r w:rsidR="003A7456" w:rsidRPr="003A7456">
        <w:rPr>
          <w:rFonts w:ascii="Arial" w:hAnsi="Arial" w:cs="Arial"/>
          <w:color w:val="000000"/>
          <w:sz w:val="22"/>
          <w:szCs w:val="22"/>
          <w:shd w:val="clear" w:color="auto" w:fill="FFFFFF"/>
        </w:rPr>
        <w:t> </w:t>
      </w:r>
      <w:hyperlink r:id="rId22"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without</w:t>
        </w:r>
      </w:hyperlink>
      <w:r w:rsidR="003A7456" w:rsidRPr="003A7456">
        <w:rPr>
          <w:rFonts w:ascii="Arial" w:hAnsi="Arial" w:cs="Arial"/>
          <w:color w:val="000000"/>
          <w:sz w:val="22"/>
          <w:szCs w:val="22"/>
          <w:shd w:val="clear" w:color="auto" w:fill="FFFFFF"/>
        </w:rPr>
        <w:t> </w:t>
      </w:r>
      <w:hyperlink r:id="rId23"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obligation</w:t>
        </w:r>
      </w:hyperlink>
      <w:r w:rsidR="003A7456" w:rsidRPr="003A7456">
        <w:rPr>
          <w:rFonts w:ascii="Arial" w:hAnsi="Arial" w:cs="Arial"/>
          <w:color w:val="000000"/>
          <w:sz w:val="22"/>
          <w:szCs w:val="22"/>
          <w:shd w:val="clear" w:color="auto" w:fill="FFFFFF"/>
        </w:rPr>
        <w:t> </w:t>
      </w:r>
      <w:hyperlink r:id="rId24"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towards</w:t>
        </w:r>
      </w:hyperlink>
      <w:r w:rsidR="003A7456" w:rsidRPr="003A7456">
        <w:rPr>
          <w:rFonts w:ascii="Arial" w:hAnsi="Arial" w:cs="Arial"/>
          <w:color w:val="000000"/>
          <w:sz w:val="22"/>
          <w:szCs w:val="22"/>
          <w:shd w:val="clear" w:color="auto" w:fill="FFFFFF"/>
        </w:rPr>
        <w:t> </w:t>
      </w:r>
      <w:hyperlink r:id="rId25"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the</w:t>
        </w:r>
      </w:hyperlink>
      <w:r w:rsidR="003A7456" w:rsidRPr="003A7456">
        <w:rPr>
          <w:rFonts w:ascii="Arial" w:hAnsi="Arial" w:cs="Arial"/>
          <w:color w:val="000000"/>
          <w:sz w:val="22"/>
          <w:szCs w:val="22"/>
          <w:shd w:val="clear" w:color="auto" w:fill="FFFFFF"/>
        </w:rPr>
        <w:t> </w:t>
      </w:r>
      <w:hyperlink r:id="rId26"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Supplier</w:t>
        </w:r>
      </w:hyperlink>
      <w:hyperlink r:id="rId27"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t>
        </w:r>
      </w:hyperlink>
      <w:r w:rsidR="003A7456" w:rsidRPr="003A7456">
        <w:rPr>
          <w:rFonts w:ascii="Arial" w:hAnsi="Arial" w:cs="Arial"/>
          <w:color w:val="000000"/>
          <w:sz w:val="22"/>
          <w:szCs w:val="22"/>
          <w:shd w:val="clear" w:color="auto" w:fill="FFFFFF"/>
        </w:rPr>
        <w:t> </w:t>
      </w:r>
      <w:hyperlink r:id="rId28"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if</w:t>
        </w:r>
      </w:hyperlink>
      <w:r w:rsidR="003A7456" w:rsidRPr="003A7456">
        <w:rPr>
          <w:rFonts w:ascii="Arial" w:hAnsi="Arial" w:cs="Arial"/>
          <w:color w:val="000000"/>
          <w:sz w:val="22"/>
          <w:szCs w:val="22"/>
          <w:shd w:val="clear" w:color="auto" w:fill="FFFFFF"/>
        </w:rPr>
        <w:t> </w:t>
      </w:r>
      <w:hyperlink r:id="rId29"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the</w:t>
        </w:r>
      </w:hyperlink>
      <w:r w:rsidR="003A7456" w:rsidRPr="003A7456">
        <w:rPr>
          <w:rFonts w:ascii="Arial" w:hAnsi="Arial" w:cs="Arial"/>
          <w:color w:val="000000"/>
          <w:sz w:val="22"/>
          <w:szCs w:val="22"/>
          <w:shd w:val="clear" w:color="auto" w:fill="FFFFFF"/>
        </w:rPr>
        <w:t> </w:t>
      </w:r>
      <w:hyperlink r:id="rId30"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Supplier</w:t>
        </w:r>
      </w:hyperlink>
      <w:hyperlink r:id="rId31"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t>
        </w:r>
      </w:hyperlink>
    </w:p>
    <w:p w14:paraId="49EFE9E2" w14:textId="77777777" w:rsidR="003A7456" w:rsidRPr="003A7456" w:rsidRDefault="00AF3BB5" w:rsidP="003A7456">
      <w:pPr>
        <w:numPr>
          <w:ilvl w:val="0"/>
          <w:numId w:val="21"/>
        </w:numPr>
        <w:jc w:val="both"/>
        <w:rPr>
          <w:rFonts w:ascii="Arial" w:hAnsi="Arial" w:cs="Arial"/>
          <w:color w:val="000000"/>
          <w:sz w:val="22"/>
          <w:szCs w:val="22"/>
        </w:rPr>
      </w:pPr>
      <w:hyperlink r:id="rId32"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does not comply</w:t>
        </w:r>
      </w:hyperlink>
      <w:r w:rsidR="003A7456" w:rsidRPr="003A7456">
        <w:rPr>
          <w:rFonts w:ascii="Arial" w:hAnsi="Arial" w:cs="Arial"/>
          <w:color w:val="000000"/>
          <w:sz w:val="22"/>
          <w:szCs w:val="22"/>
          <w:shd w:val="clear" w:color="auto" w:fill="FFFFFF"/>
        </w:rPr>
        <w:t> </w:t>
      </w:r>
      <w:hyperlink r:id="rId33"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with</w:t>
        </w:r>
      </w:hyperlink>
      <w:r w:rsidR="003A7456" w:rsidRPr="003A7456">
        <w:rPr>
          <w:rFonts w:ascii="Arial" w:hAnsi="Arial" w:cs="Arial"/>
          <w:color w:val="000000"/>
          <w:sz w:val="22"/>
          <w:szCs w:val="22"/>
          <w:shd w:val="clear" w:color="auto" w:fill="FFFFFF"/>
        </w:rPr>
        <w:t> </w:t>
      </w:r>
      <w:hyperlink r:id="rId34"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all</w:t>
        </w:r>
      </w:hyperlink>
      <w:r w:rsidR="003A7456" w:rsidRPr="003A7456">
        <w:rPr>
          <w:rFonts w:ascii="Arial" w:hAnsi="Arial" w:cs="Arial"/>
          <w:color w:val="000000"/>
          <w:sz w:val="22"/>
          <w:szCs w:val="22"/>
          <w:shd w:val="clear" w:color="auto" w:fill="FFFFFF"/>
        </w:rPr>
        <w:t> </w:t>
      </w:r>
      <w:hyperlink r:id="rId35"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requirements</w:t>
        </w:r>
      </w:hyperlink>
      <w:r w:rsidR="003A7456" w:rsidRPr="003A7456">
        <w:rPr>
          <w:rFonts w:ascii="Arial" w:hAnsi="Arial" w:cs="Arial"/>
          <w:color w:val="000000"/>
          <w:sz w:val="22"/>
          <w:szCs w:val="22"/>
          <w:shd w:val="clear" w:color="auto" w:fill="FFFFFF"/>
        </w:rPr>
        <w:t> </w:t>
      </w:r>
      <w:hyperlink r:id="rId36"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of</w:t>
        </w:r>
      </w:hyperlink>
      <w:r w:rsidR="003A7456" w:rsidRPr="003A7456">
        <w:rPr>
          <w:rFonts w:ascii="Arial" w:hAnsi="Arial" w:cs="Arial"/>
          <w:color w:val="000000"/>
          <w:sz w:val="22"/>
          <w:szCs w:val="22"/>
          <w:shd w:val="clear" w:color="auto" w:fill="FFFFFF"/>
        </w:rPr>
        <w:t> </w:t>
      </w:r>
      <w:hyperlink r:id="rId37"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the</w:t>
        </w:r>
      </w:hyperlink>
      <w:r w:rsidR="003A7456" w:rsidRPr="003A7456">
        <w:rPr>
          <w:rFonts w:ascii="Arial" w:hAnsi="Arial" w:cs="Arial"/>
          <w:color w:val="000000"/>
          <w:sz w:val="22"/>
          <w:szCs w:val="22"/>
          <w:shd w:val="clear" w:color="auto" w:fill="FFFFFF"/>
        </w:rPr>
        <w:t xml:space="preserve"> </w:t>
      </w:r>
      <w:hyperlink r:id="rId38"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Client</w:t>
        </w:r>
      </w:hyperlink>
      <w:r w:rsidR="003A7456" w:rsidRPr="003A7456">
        <w:rPr>
          <w:rFonts w:ascii="Arial" w:hAnsi="Arial" w:cs="Arial"/>
          <w:color w:val="000000"/>
          <w:sz w:val="22"/>
          <w:szCs w:val="22"/>
          <w:shd w:val="clear" w:color="auto" w:fill="FFFFFF"/>
        </w:rPr>
        <w:t> </w:t>
      </w:r>
      <w:hyperlink r:id="rId39"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and</w:t>
        </w:r>
      </w:hyperlink>
      <w:r w:rsidR="003A7456" w:rsidRPr="003A7456">
        <w:rPr>
          <w:rFonts w:ascii="Arial" w:hAnsi="Arial" w:cs="Arial"/>
          <w:color w:val="000000"/>
          <w:sz w:val="22"/>
          <w:szCs w:val="22"/>
          <w:shd w:val="clear" w:color="auto" w:fill="FFFFFF"/>
        </w:rPr>
        <w:t> </w:t>
      </w:r>
      <w:proofErr w:type="spellStart"/>
      <w:r w:rsidR="003A7456" w:rsidRPr="003A7456">
        <w:rPr>
          <w:rFonts w:ascii="Arial" w:hAnsi="Arial" w:cs="Arial"/>
          <w:color w:val="000000"/>
          <w:sz w:val="22"/>
          <w:szCs w:val="22"/>
          <w:shd w:val="clear" w:color="auto" w:fill="FFFFFF"/>
        </w:rPr>
        <w:t>and</w:t>
      </w:r>
      <w:proofErr w:type="spellEnd"/>
      <w:r w:rsidR="003A7456" w:rsidRPr="003A7456">
        <w:rPr>
          <w:rFonts w:ascii="Arial" w:hAnsi="Arial" w:cs="Arial"/>
          <w:color w:val="000000"/>
          <w:sz w:val="22"/>
          <w:szCs w:val="22"/>
          <w:shd w:val="clear" w:color="auto" w:fill="FFFFFF"/>
        </w:rPr>
        <w:t xml:space="preserve"> fails to comply with them</w:t>
      </w:r>
      <w:hyperlink r:id="rId40"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t>
        </w:r>
      </w:hyperlink>
    </w:p>
    <w:p w14:paraId="13EC71B3" w14:textId="77777777" w:rsidR="003A7456" w:rsidRPr="003A7456" w:rsidRDefault="00AF3BB5" w:rsidP="003A7456">
      <w:pPr>
        <w:numPr>
          <w:ilvl w:val="0"/>
          <w:numId w:val="21"/>
        </w:numPr>
        <w:jc w:val="both"/>
        <w:rPr>
          <w:rFonts w:ascii="Arial" w:hAnsi="Arial" w:cs="Arial"/>
          <w:color w:val="000000"/>
          <w:sz w:val="22"/>
          <w:szCs w:val="22"/>
        </w:rPr>
      </w:pPr>
      <w:hyperlink r:id="rId41"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increases</w:t>
        </w:r>
      </w:hyperlink>
      <w:r w:rsidR="003A7456" w:rsidRPr="003A7456">
        <w:rPr>
          <w:rFonts w:ascii="Arial" w:hAnsi="Arial" w:cs="Arial"/>
          <w:color w:val="000000"/>
          <w:sz w:val="22"/>
          <w:szCs w:val="22"/>
          <w:shd w:val="clear" w:color="auto" w:fill="FFFFFF"/>
        </w:rPr>
        <w:t xml:space="preserve"> the </w:t>
      </w:r>
      <w:hyperlink r:id="rId42"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prices</w:t>
        </w:r>
      </w:hyperlink>
      <w:r w:rsidR="003A7456" w:rsidRPr="003A7456">
        <w:rPr>
          <w:rFonts w:ascii="Arial" w:hAnsi="Arial" w:cs="Arial"/>
          <w:color w:val="000000"/>
          <w:sz w:val="22"/>
          <w:szCs w:val="22"/>
          <w:shd w:val="clear" w:color="auto" w:fill="FFFFFF"/>
        </w:rPr>
        <w:t> during </w:t>
      </w:r>
      <w:hyperlink r:id="rId43"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validity</w:t>
        </w:r>
      </w:hyperlink>
      <w:r w:rsidR="003A7456" w:rsidRPr="003A7456">
        <w:rPr>
          <w:rFonts w:ascii="Arial" w:hAnsi="Arial" w:cs="Arial"/>
          <w:color w:val="000000"/>
          <w:sz w:val="22"/>
          <w:szCs w:val="22"/>
          <w:shd w:val="clear" w:color="auto" w:fill="FFFFFF"/>
        </w:rPr>
        <w:t> </w:t>
      </w:r>
      <w:hyperlink r:id="rId44"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of</w:t>
        </w:r>
      </w:hyperlink>
      <w:r w:rsidR="003A7456" w:rsidRPr="003A7456">
        <w:rPr>
          <w:rFonts w:ascii="Arial" w:hAnsi="Arial" w:cs="Arial"/>
          <w:color w:val="000000"/>
          <w:sz w:val="22"/>
          <w:szCs w:val="22"/>
          <w:shd w:val="clear" w:color="auto" w:fill="FFFFFF"/>
        </w:rPr>
        <w:t xml:space="preserve"> the </w:t>
      </w:r>
      <w:hyperlink r:id="rId45"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contract</w:t>
        </w:r>
      </w:hyperlink>
      <w:hyperlink r:id="rId46" w:tooltip="Highlights a word in the source text and offers alternative translations of the word and sentence." w:history="1">
        <w:r w:rsidR="003A7456" w:rsidRPr="003A7456">
          <w:rPr>
            <w:rFonts w:ascii="Arial" w:hAnsi="Arial" w:cs="Arial"/>
            <w:color w:val="000000"/>
            <w:sz w:val="22"/>
            <w:szCs w:val="22"/>
            <w:shd w:val="clear" w:color="auto" w:fill="FFFFFF"/>
          </w:rPr>
          <w:t>,</w:t>
        </w:r>
      </w:hyperlink>
    </w:p>
    <w:p w14:paraId="70D29766" w14:textId="77777777" w:rsidR="003A7456" w:rsidRPr="003A7456" w:rsidRDefault="003A7456" w:rsidP="003A7456">
      <w:pPr>
        <w:numPr>
          <w:ilvl w:val="0"/>
          <w:numId w:val="21"/>
        </w:numPr>
        <w:jc w:val="both"/>
        <w:rPr>
          <w:rFonts w:ascii="Arial" w:hAnsi="Arial" w:cs="Arial"/>
          <w:color w:val="000000"/>
          <w:sz w:val="22"/>
          <w:szCs w:val="22"/>
        </w:rPr>
      </w:pPr>
      <w:r w:rsidRPr="003A7456">
        <w:rPr>
          <w:rFonts w:ascii="Arial" w:hAnsi="Arial" w:cs="Arial"/>
          <w:color w:val="000000"/>
          <w:sz w:val="22"/>
          <w:szCs w:val="22"/>
          <w:shd w:val="clear" w:color="auto" w:fill="FFFFFF"/>
        </w:rPr>
        <w:t>does not carry out the subject of the contract in the agreed quality or within the agreed deadlines,</w:t>
      </w:r>
    </w:p>
    <w:p w14:paraId="5A0706CF" w14:textId="77777777" w:rsidR="003A7456" w:rsidRPr="003A7456" w:rsidRDefault="003A7456" w:rsidP="003A7456">
      <w:pPr>
        <w:numPr>
          <w:ilvl w:val="0"/>
          <w:numId w:val="21"/>
        </w:numPr>
        <w:jc w:val="both"/>
        <w:rPr>
          <w:rFonts w:ascii="Arial" w:hAnsi="Arial" w:cs="Arial"/>
          <w:color w:val="000000"/>
          <w:sz w:val="22"/>
          <w:szCs w:val="22"/>
        </w:rPr>
      </w:pPr>
      <w:r w:rsidRPr="003A7456">
        <w:rPr>
          <w:rFonts w:ascii="Arial" w:hAnsi="Arial" w:cs="Arial"/>
          <w:color w:val="000000"/>
          <w:sz w:val="22"/>
          <w:szCs w:val="22"/>
          <w:shd w:val="clear" w:color="auto" w:fill="FFFFFF"/>
        </w:rPr>
        <w:t xml:space="preserve">does not </w:t>
      </w:r>
      <w:proofErr w:type="spellStart"/>
      <w:r w:rsidRPr="003A7456">
        <w:rPr>
          <w:rFonts w:ascii="Arial" w:hAnsi="Arial" w:cs="Arial"/>
          <w:color w:val="000000"/>
          <w:sz w:val="22"/>
          <w:szCs w:val="22"/>
          <w:shd w:val="clear" w:color="auto" w:fill="FFFFFF"/>
        </w:rPr>
        <w:t>fulfill</w:t>
      </w:r>
      <w:proofErr w:type="spellEnd"/>
      <w:r w:rsidRPr="003A7456">
        <w:rPr>
          <w:rFonts w:ascii="Arial" w:hAnsi="Arial" w:cs="Arial"/>
          <w:color w:val="000000"/>
          <w:sz w:val="22"/>
          <w:szCs w:val="22"/>
          <w:shd w:val="clear" w:color="auto" w:fill="FFFFFF"/>
        </w:rPr>
        <w:t xml:space="preserve"> all of its obligations under the contract,</w:t>
      </w:r>
      <w:hyperlink r:id="rId47" w:tooltip="Highlights a word in the source text and offers alternative translations of the word and sentence." w:history="1">
        <w:r w:rsidRPr="003A7456">
          <w:rPr>
            <w:rFonts w:ascii="Arial" w:hAnsi="Arial" w:cs="Arial"/>
            <w:color w:val="000000"/>
            <w:sz w:val="22"/>
            <w:szCs w:val="22"/>
            <w:shd w:val="clear" w:color="auto" w:fill="FFFFFF"/>
          </w:rPr>
          <w:t>,</w:t>
        </w:r>
      </w:hyperlink>
    </w:p>
    <w:p w14:paraId="5A9D1C9F" w14:textId="77777777" w:rsidR="003A7456" w:rsidRPr="003A7456" w:rsidRDefault="003A7456" w:rsidP="003A7456">
      <w:pPr>
        <w:numPr>
          <w:ilvl w:val="0"/>
          <w:numId w:val="21"/>
        </w:numPr>
        <w:jc w:val="both"/>
        <w:rPr>
          <w:rFonts w:ascii="Arial" w:hAnsi="Arial" w:cs="Arial"/>
          <w:color w:val="000000"/>
          <w:sz w:val="22"/>
          <w:szCs w:val="22"/>
        </w:rPr>
      </w:pPr>
      <w:r w:rsidRPr="003A7456">
        <w:rPr>
          <w:rFonts w:ascii="Arial" w:hAnsi="Arial" w:cs="Arial"/>
          <w:color w:val="000000"/>
          <w:sz w:val="22"/>
          <w:szCs w:val="22"/>
          <w:shd w:val="clear" w:color="auto" w:fill="FFFFFF"/>
        </w:rPr>
        <w:t xml:space="preserve">in other </w:t>
      </w:r>
      <w:proofErr w:type="gramStart"/>
      <w:r w:rsidRPr="003A7456">
        <w:rPr>
          <w:rFonts w:ascii="Arial" w:hAnsi="Arial" w:cs="Arial"/>
          <w:color w:val="000000"/>
          <w:sz w:val="22"/>
          <w:szCs w:val="22"/>
          <w:shd w:val="clear" w:color="auto" w:fill="FFFFFF"/>
        </w:rPr>
        <w:t>cases</w:t>
      </w:r>
      <w:proofErr w:type="gramEnd"/>
      <w:r w:rsidRPr="003A7456">
        <w:rPr>
          <w:rFonts w:ascii="Arial" w:hAnsi="Arial" w:cs="Arial"/>
          <w:color w:val="000000"/>
          <w:sz w:val="22"/>
          <w:szCs w:val="22"/>
          <w:shd w:val="clear" w:color="auto" w:fill="FFFFFF"/>
        </w:rPr>
        <w:t xml:space="preserve"> and in the extent specified in this contract.</w:t>
      </w:r>
    </w:p>
    <w:p w14:paraId="737034FB" w14:textId="77777777" w:rsidR="003A7456" w:rsidRPr="003A7456" w:rsidRDefault="003A7456" w:rsidP="003A7456">
      <w:pPr>
        <w:jc w:val="both"/>
        <w:rPr>
          <w:rFonts w:ascii="Arial" w:hAnsi="Arial" w:cs="Arial"/>
          <w:sz w:val="22"/>
          <w:szCs w:val="22"/>
          <w:lang w:eastAsia="zh-CN"/>
        </w:rPr>
      </w:pPr>
    </w:p>
    <w:p w14:paraId="43B9F69D" w14:textId="6691AB05" w:rsidR="003A7456" w:rsidRDefault="003D3B11" w:rsidP="003A7456">
      <w:pPr>
        <w:rPr>
          <w:rFonts w:ascii="Arial" w:hAnsi="Arial" w:cs="Arial"/>
          <w:sz w:val="22"/>
          <w:szCs w:val="22"/>
          <w:lang w:eastAsia="zh-CN"/>
        </w:rPr>
      </w:pPr>
      <w:r w:rsidRPr="003D3B11">
        <w:rPr>
          <w:rFonts w:ascii="Arial" w:hAnsi="Arial" w:cs="Arial"/>
          <w:sz w:val="22"/>
          <w:szCs w:val="22"/>
          <w:lang w:eastAsia="zh-CN"/>
        </w:rPr>
        <w:t>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If the Supplier cannot be served with the withdrawal notice for any reason, the contract shall expire on the day the withdrawal notice was submitted to the post. In this case, the Supplier is not entitled to any compensation or any other claim.</w:t>
      </w:r>
    </w:p>
    <w:p w14:paraId="7D5AD7BF" w14:textId="77777777" w:rsidR="003D3B11" w:rsidRPr="003A7456" w:rsidRDefault="003D3B11" w:rsidP="003A7456">
      <w:pPr>
        <w:rPr>
          <w:rFonts w:ascii="Arial" w:hAnsi="Arial" w:cs="Arial"/>
          <w:color w:val="000000"/>
          <w:sz w:val="22"/>
          <w:szCs w:val="22"/>
          <w:shd w:val="clear" w:color="auto" w:fill="FFFFFF"/>
        </w:rPr>
      </w:pPr>
    </w:p>
    <w:p w14:paraId="5036BBCD"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r w:rsidRPr="003A7456">
        <w:rPr>
          <w:rFonts w:ascii="Arial" w:hAnsi="Arial" w:cs="Arial"/>
          <w:color w:val="212121"/>
          <w:sz w:val="22"/>
          <w:szCs w:val="22"/>
          <w:lang w:val="en"/>
        </w:rPr>
        <w:t>The Supplier has the right to withdraw from this contract in the event of violation of the terms of the contract by the contracting authority. In this case, the contract will expire when the contracting authority receives a written notice of withdrawal, stating the reason for the assignment with the registered mail by post.</w:t>
      </w:r>
    </w:p>
    <w:p w14:paraId="5ECF8E59" w14:textId="77777777" w:rsidR="003A7456" w:rsidRPr="003A7456" w:rsidRDefault="003A7456" w:rsidP="003A74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p>
    <w:p w14:paraId="600FC571" w14:textId="250B4702" w:rsidR="003A7456" w:rsidRPr="00570DD6" w:rsidRDefault="003A7456" w:rsidP="00570D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US"/>
        </w:rPr>
      </w:pPr>
      <w:r w:rsidRPr="003A7456">
        <w:rPr>
          <w:rFonts w:ascii="Arial" w:hAnsi="Arial" w:cs="Arial"/>
          <w:color w:val="212121"/>
          <w:sz w:val="22"/>
          <w:szCs w:val="22"/>
          <w:lang w:val="en"/>
        </w:rPr>
        <w:t>In the event of withdrawal, the parties shall be obliged to fulfill the obligation so far made as agreed prior to the cancellation.</w:t>
      </w:r>
    </w:p>
    <w:p w14:paraId="46C760ED" w14:textId="77777777" w:rsidR="0055004C" w:rsidRDefault="0055004C" w:rsidP="0055004C">
      <w:pPr>
        <w:rPr>
          <w:rFonts w:ascii="Arial" w:hAnsi="Arial" w:cs="Arial"/>
          <w:sz w:val="22"/>
          <w:szCs w:val="22"/>
          <w:lang w:val="pl-PL"/>
        </w:rPr>
      </w:pPr>
    </w:p>
    <w:p w14:paraId="7054A587" w14:textId="68F7B2FD" w:rsidR="003A7456" w:rsidRPr="003A7456" w:rsidRDefault="003A7456" w:rsidP="003A7456">
      <w:pPr>
        <w:ind w:left="4412" w:firstLine="132"/>
        <w:rPr>
          <w:rFonts w:ascii="Arial" w:hAnsi="Arial" w:cs="Arial"/>
          <w:sz w:val="22"/>
          <w:szCs w:val="22"/>
          <w:lang w:val="pl-PL"/>
        </w:rPr>
      </w:pPr>
      <w:r w:rsidRPr="003A7456">
        <w:rPr>
          <w:rFonts w:ascii="Arial" w:hAnsi="Arial" w:cs="Arial"/>
          <w:sz w:val="22"/>
          <w:szCs w:val="22"/>
          <w:lang w:val="pl-PL"/>
        </w:rPr>
        <w:t>Article 1</w:t>
      </w:r>
      <w:r w:rsidR="001A4064">
        <w:rPr>
          <w:rFonts w:ascii="Arial" w:hAnsi="Arial" w:cs="Arial"/>
          <w:sz w:val="22"/>
          <w:szCs w:val="22"/>
          <w:lang w:val="pl-PL"/>
        </w:rPr>
        <w:t>0</w:t>
      </w:r>
    </w:p>
    <w:p w14:paraId="7A57AC43" w14:textId="01A6E8CA" w:rsidR="003A7456" w:rsidRPr="003D3B11" w:rsidRDefault="003A7456" w:rsidP="003D3B11">
      <w:pPr>
        <w:jc w:val="center"/>
        <w:rPr>
          <w:rFonts w:ascii="Arial" w:hAnsi="Arial" w:cs="Arial"/>
          <w:sz w:val="22"/>
          <w:szCs w:val="22"/>
          <w:lang w:val="pl-PL"/>
        </w:rPr>
      </w:pPr>
      <w:r w:rsidRPr="003A7456">
        <w:rPr>
          <w:rFonts w:ascii="Arial" w:hAnsi="Arial" w:cs="Arial"/>
          <w:sz w:val="22"/>
          <w:szCs w:val="22"/>
          <w:lang w:val="pl-PL"/>
        </w:rPr>
        <w:t>CONTRACT TERMINATION TERMS</w:t>
      </w:r>
      <w:r w:rsidR="00D01196">
        <w:rPr>
          <w:rFonts w:ascii="Arial" w:hAnsi="Arial" w:cs="Arial"/>
          <w:sz w:val="22"/>
          <w:szCs w:val="22"/>
        </w:rPr>
        <w:t>.</w:t>
      </w:r>
    </w:p>
    <w:p w14:paraId="30948903" w14:textId="4D591048" w:rsidR="003D3B11" w:rsidRDefault="003D3B11" w:rsidP="003A7456">
      <w:pPr>
        <w:jc w:val="both"/>
        <w:rPr>
          <w:rFonts w:ascii="Arial" w:hAnsi="Arial" w:cs="Arial"/>
          <w:sz w:val="22"/>
          <w:szCs w:val="22"/>
        </w:rPr>
      </w:pPr>
    </w:p>
    <w:p w14:paraId="0040F54C" w14:textId="77777777" w:rsidR="003D3B11" w:rsidRPr="003D3B11" w:rsidRDefault="003D3B11" w:rsidP="003D3B11">
      <w:pPr>
        <w:jc w:val="both"/>
        <w:rPr>
          <w:rFonts w:ascii="Arial" w:hAnsi="Arial" w:cs="Arial"/>
          <w:sz w:val="22"/>
          <w:szCs w:val="22"/>
        </w:rPr>
      </w:pPr>
      <w:r w:rsidRPr="003D3B11">
        <w:rPr>
          <w:rFonts w:ascii="Arial" w:hAnsi="Arial" w:cs="Arial"/>
          <w:sz w:val="22"/>
          <w:szCs w:val="22"/>
        </w:rPr>
        <w:t>This contract is concluded under the termination terms that will be met if one of the following circumstances is fulfilled:</w:t>
      </w:r>
    </w:p>
    <w:p w14:paraId="570F12FD" w14:textId="77777777" w:rsidR="003D3B11" w:rsidRPr="003D3B11" w:rsidRDefault="003D3B11" w:rsidP="003D3B11">
      <w:pPr>
        <w:numPr>
          <w:ilvl w:val="0"/>
          <w:numId w:val="16"/>
        </w:numPr>
        <w:spacing w:line="259" w:lineRule="auto"/>
        <w:ind w:hanging="153"/>
        <w:jc w:val="both"/>
        <w:rPr>
          <w:rFonts w:ascii="Arial" w:hAnsi="Arial" w:cs="Arial"/>
          <w:sz w:val="22"/>
          <w:szCs w:val="22"/>
        </w:rPr>
      </w:pPr>
      <w:r w:rsidRPr="003D3B11">
        <w:rPr>
          <w:rFonts w:ascii="Arial" w:hAnsi="Arial" w:cs="Arial"/>
          <w:sz w:val="22"/>
          <w:szCs w:val="22"/>
        </w:rPr>
        <w:t>if the Contracting Authority is informed that a competent court has established with a final decision that the Suppler or its Subcontractor has infringed applicable obligations in the area of mandatory environmental, social and labour law, or</w:t>
      </w:r>
    </w:p>
    <w:p w14:paraId="78585E75" w14:textId="77777777" w:rsidR="003D3B11" w:rsidRPr="003D3B11" w:rsidRDefault="003D3B11" w:rsidP="003D3B11">
      <w:pPr>
        <w:numPr>
          <w:ilvl w:val="0"/>
          <w:numId w:val="16"/>
        </w:numPr>
        <w:spacing w:line="259" w:lineRule="auto"/>
        <w:ind w:hanging="153"/>
        <w:jc w:val="both"/>
        <w:rPr>
          <w:rFonts w:ascii="Arial" w:hAnsi="Arial" w:cs="Arial"/>
          <w:sz w:val="22"/>
          <w:szCs w:val="22"/>
        </w:rPr>
      </w:pPr>
      <w:r w:rsidRPr="003D3B11">
        <w:rPr>
          <w:rFonts w:ascii="Arial" w:hAnsi="Arial" w:cs="Arial"/>
          <w:sz w:val="22"/>
          <w:szCs w:val="22"/>
        </w:rPr>
        <w:t xml:space="preserve">if the Contracting Authority is informed that </w:t>
      </w:r>
      <w:r w:rsidRPr="003D3B11">
        <w:rPr>
          <w:rFonts w:ascii="Arial" w:hAnsi="Arial" w:cs="Arial"/>
          <w:color w:val="000000"/>
          <w:sz w:val="22"/>
          <w:szCs w:val="22"/>
          <w:lang w:eastAsia="sl-SI"/>
        </w:rPr>
        <w:t>the competent state authority established that the Supplier or its Subcontractor has at the time of the contract infringed at least two</w:t>
      </w:r>
      <w:r w:rsidRPr="003D3B11">
        <w:rPr>
          <w:rFonts w:ascii="Arial" w:hAnsi="Arial" w:cs="Arial"/>
          <w:sz w:val="22"/>
          <w:szCs w:val="22"/>
        </w:rPr>
        <w:t xml:space="preserve"> </w:t>
      </w:r>
      <w:proofErr w:type="gramStart"/>
      <w:r w:rsidRPr="003D3B11">
        <w:rPr>
          <w:rFonts w:ascii="Arial" w:hAnsi="Arial" w:cs="Arial"/>
          <w:sz w:val="22"/>
          <w:szCs w:val="22"/>
        </w:rPr>
        <w:t>infringement</w:t>
      </w:r>
      <w:proofErr w:type="gramEnd"/>
      <w:r w:rsidRPr="003D3B11">
        <w:rPr>
          <w:rFonts w:ascii="Arial" w:hAnsi="Arial" w:cs="Arial"/>
          <w:sz w:val="22"/>
          <w:szCs w:val="22"/>
        </w:rPr>
        <w:t xml:space="preserve"> in relation to:</w:t>
      </w:r>
    </w:p>
    <w:p w14:paraId="712CA1F7" w14:textId="77777777" w:rsidR="003D3B11" w:rsidRPr="003D3B11" w:rsidRDefault="003D3B11" w:rsidP="003D3B11">
      <w:pPr>
        <w:numPr>
          <w:ilvl w:val="0"/>
          <w:numId w:val="26"/>
        </w:numPr>
        <w:spacing w:line="259" w:lineRule="auto"/>
        <w:contextualSpacing/>
        <w:jc w:val="both"/>
        <w:rPr>
          <w:rFonts w:ascii="Arial" w:hAnsi="Arial" w:cs="Arial"/>
          <w:sz w:val="22"/>
          <w:szCs w:val="22"/>
        </w:rPr>
      </w:pPr>
      <w:r w:rsidRPr="003D3B11">
        <w:rPr>
          <w:rFonts w:ascii="Arial" w:hAnsi="Arial" w:cs="Arial"/>
          <w:sz w:val="22"/>
          <w:szCs w:val="22"/>
        </w:rPr>
        <w:t>payment for work,</w:t>
      </w:r>
    </w:p>
    <w:p w14:paraId="584E7D7C" w14:textId="77777777" w:rsidR="003D3B11" w:rsidRPr="003D3B11" w:rsidRDefault="003D3B11" w:rsidP="003D3B11">
      <w:pPr>
        <w:numPr>
          <w:ilvl w:val="0"/>
          <w:numId w:val="26"/>
        </w:numPr>
        <w:spacing w:line="259" w:lineRule="auto"/>
        <w:contextualSpacing/>
        <w:jc w:val="both"/>
        <w:rPr>
          <w:rFonts w:ascii="Arial" w:hAnsi="Arial" w:cs="Arial"/>
          <w:sz w:val="22"/>
          <w:szCs w:val="22"/>
        </w:rPr>
      </w:pPr>
      <w:r w:rsidRPr="003D3B11">
        <w:rPr>
          <w:rFonts w:ascii="Arial" w:hAnsi="Arial" w:cs="Arial"/>
          <w:sz w:val="22"/>
          <w:szCs w:val="22"/>
        </w:rPr>
        <w:t>working hours,</w:t>
      </w:r>
    </w:p>
    <w:p w14:paraId="5630E885" w14:textId="77777777" w:rsidR="003D3B11" w:rsidRPr="003D3B11" w:rsidRDefault="003D3B11" w:rsidP="003D3B11">
      <w:pPr>
        <w:numPr>
          <w:ilvl w:val="0"/>
          <w:numId w:val="26"/>
        </w:numPr>
        <w:spacing w:line="259" w:lineRule="auto"/>
        <w:contextualSpacing/>
        <w:jc w:val="both"/>
        <w:rPr>
          <w:rFonts w:ascii="Arial" w:hAnsi="Arial" w:cs="Arial"/>
          <w:sz w:val="22"/>
          <w:szCs w:val="22"/>
        </w:rPr>
      </w:pPr>
      <w:r w:rsidRPr="003D3B11">
        <w:rPr>
          <w:rFonts w:ascii="Arial" w:hAnsi="Arial" w:cs="Arial"/>
          <w:sz w:val="22"/>
          <w:szCs w:val="22"/>
        </w:rPr>
        <w:t>on rest,</w:t>
      </w:r>
    </w:p>
    <w:p w14:paraId="1587A0DE" w14:textId="2FCEB433" w:rsidR="003D3B11" w:rsidRPr="0055004C" w:rsidRDefault="003D3B11" w:rsidP="003A7456">
      <w:pPr>
        <w:numPr>
          <w:ilvl w:val="0"/>
          <w:numId w:val="26"/>
        </w:numPr>
        <w:spacing w:line="259" w:lineRule="auto"/>
        <w:contextualSpacing/>
        <w:jc w:val="both"/>
        <w:rPr>
          <w:rFonts w:ascii="Arial" w:hAnsi="Arial" w:cs="Arial"/>
          <w:sz w:val="22"/>
          <w:szCs w:val="22"/>
        </w:rPr>
      </w:pPr>
      <w:r w:rsidRPr="003D3B11">
        <w:rPr>
          <w:rFonts w:ascii="Arial" w:hAnsi="Arial" w:cs="Arial"/>
          <w:sz w:val="22"/>
          <w:szCs w:val="22"/>
        </w:rPr>
        <w:t>the performance of work on the basis of civil law contracts, despite the existence of elements of an employment relationship or in connection with the employment of illegal workers and for which an offence has been imposed by a final decision or several final decisions of the competent authority.</w:t>
      </w:r>
    </w:p>
    <w:p w14:paraId="353D004A" w14:textId="77777777" w:rsidR="003D3B11" w:rsidRPr="003A7456" w:rsidRDefault="003D3B11" w:rsidP="003A7456">
      <w:pPr>
        <w:jc w:val="both"/>
        <w:rPr>
          <w:rFonts w:ascii="Arial" w:hAnsi="Arial" w:cs="Arial"/>
          <w:sz w:val="22"/>
          <w:szCs w:val="22"/>
        </w:rPr>
      </w:pPr>
    </w:p>
    <w:p w14:paraId="0ED2F5A7" w14:textId="158F027A" w:rsidR="003D3B11" w:rsidRPr="003D3B11" w:rsidRDefault="003D3B11" w:rsidP="00570DD6">
      <w:pPr>
        <w:jc w:val="both"/>
        <w:rPr>
          <w:rFonts w:ascii="Arial" w:hAnsi="Arial" w:cs="Arial"/>
          <w:sz w:val="22"/>
          <w:szCs w:val="22"/>
        </w:rPr>
      </w:pPr>
      <w:r w:rsidRPr="003D3B11">
        <w:rPr>
          <w:rFonts w:ascii="Arial" w:hAnsi="Arial" w:cs="Arial"/>
          <w:sz w:val="22"/>
          <w:szCs w:val="22"/>
        </w:rPr>
        <w:t>If the customer becomes aware of a violation, he must notify the contractor within ten days. 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If there is a violation by the subcontractor, the Supplier can submit evidence within the same period that the subcontractor has taken sufficient measures to prove its reliability despite the existence of violations.</w:t>
      </w:r>
    </w:p>
    <w:p w14:paraId="4E26C555" w14:textId="77777777" w:rsidR="003D3B11" w:rsidRPr="0055004C" w:rsidRDefault="003D3B11" w:rsidP="00570DD6">
      <w:pPr>
        <w:jc w:val="both"/>
        <w:rPr>
          <w:rFonts w:ascii="Arial" w:hAnsi="Arial" w:cs="Arial"/>
          <w:sz w:val="18"/>
          <w:szCs w:val="18"/>
        </w:rPr>
      </w:pPr>
    </w:p>
    <w:p w14:paraId="77D16516" w14:textId="2A5EC921" w:rsidR="003D3B11" w:rsidRPr="003D3B11" w:rsidRDefault="003D3B11" w:rsidP="00570DD6">
      <w:pPr>
        <w:jc w:val="both"/>
        <w:rPr>
          <w:rFonts w:ascii="Arial" w:hAnsi="Arial" w:cs="Arial"/>
          <w:sz w:val="22"/>
          <w:szCs w:val="22"/>
        </w:rPr>
      </w:pPr>
      <w:r w:rsidRPr="003D3B11">
        <w:rPr>
          <w:rFonts w:ascii="Arial" w:hAnsi="Arial" w:cs="Arial"/>
          <w:sz w:val="22"/>
          <w:szCs w:val="22"/>
        </w:rPr>
        <w:t>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371FED89" w14:textId="77777777" w:rsidR="003D3B11" w:rsidRPr="0055004C" w:rsidRDefault="003D3B11" w:rsidP="00570DD6">
      <w:pPr>
        <w:jc w:val="both"/>
        <w:rPr>
          <w:rFonts w:ascii="Arial" w:hAnsi="Arial" w:cs="Arial"/>
          <w:sz w:val="18"/>
          <w:szCs w:val="18"/>
        </w:rPr>
      </w:pPr>
    </w:p>
    <w:p w14:paraId="5EE87403" w14:textId="77777777" w:rsidR="003D3B11" w:rsidRPr="003D3B11" w:rsidRDefault="003D3B11" w:rsidP="00570DD6">
      <w:pPr>
        <w:jc w:val="both"/>
        <w:rPr>
          <w:rFonts w:ascii="Arial" w:hAnsi="Arial" w:cs="Arial"/>
          <w:sz w:val="22"/>
          <w:szCs w:val="22"/>
        </w:rPr>
      </w:pPr>
      <w:r w:rsidRPr="003D3B11">
        <w:rPr>
          <w:rFonts w:ascii="Arial" w:hAnsi="Arial" w:cs="Arial"/>
          <w:sz w:val="22"/>
          <w:szCs w:val="22"/>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691A223A" w14:textId="158EAE6B" w:rsidR="00C4537A" w:rsidRDefault="00C4537A" w:rsidP="003A7456">
      <w:pPr>
        <w:rPr>
          <w:rFonts w:ascii="Arial" w:hAnsi="Arial" w:cs="Arial"/>
        </w:rPr>
      </w:pPr>
    </w:p>
    <w:p w14:paraId="1DC5E90F" w14:textId="77777777" w:rsidR="00182394" w:rsidRPr="003A7456" w:rsidRDefault="00182394" w:rsidP="003A7456">
      <w:pPr>
        <w:rPr>
          <w:rFonts w:ascii="Arial" w:hAnsi="Arial" w:cs="Arial"/>
        </w:rPr>
      </w:pPr>
    </w:p>
    <w:p w14:paraId="52B82CD0" w14:textId="4C4378D4" w:rsidR="00FD0254" w:rsidRPr="00FF2840" w:rsidRDefault="00FD0254" w:rsidP="00FD0254">
      <w:pPr>
        <w:jc w:val="center"/>
        <w:rPr>
          <w:rFonts w:ascii="Arial" w:hAnsi="Arial" w:cs="Arial"/>
          <w:sz w:val="22"/>
          <w:szCs w:val="22"/>
          <w:lang w:val="pl-PL"/>
        </w:rPr>
      </w:pPr>
      <w:r>
        <w:rPr>
          <w:rFonts w:ascii="Arial" w:hAnsi="Arial" w:cs="Arial"/>
          <w:sz w:val="22"/>
          <w:szCs w:val="22"/>
          <w:lang w:val="pl-PL"/>
        </w:rPr>
        <w:t>Article 1</w:t>
      </w:r>
      <w:r w:rsidR="001A4064">
        <w:rPr>
          <w:rFonts w:ascii="Arial" w:hAnsi="Arial" w:cs="Arial"/>
          <w:sz w:val="22"/>
          <w:szCs w:val="22"/>
          <w:lang w:val="pl-PL"/>
        </w:rPr>
        <w:t>1</w:t>
      </w:r>
    </w:p>
    <w:p w14:paraId="7E9BFC9A" w14:textId="504D5A31" w:rsidR="00FD0254" w:rsidRDefault="00C4537A" w:rsidP="00FD0254">
      <w:pPr>
        <w:jc w:val="center"/>
        <w:rPr>
          <w:rFonts w:ascii="Arial" w:hAnsi="Arial" w:cs="Arial"/>
          <w:sz w:val="22"/>
          <w:szCs w:val="22"/>
          <w:lang w:val="pl-PL"/>
        </w:rPr>
      </w:pPr>
      <w:r>
        <w:rPr>
          <w:rFonts w:ascii="Arial" w:hAnsi="Arial" w:cs="Arial"/>
          <w:sz w:val="22"/>
          <w:szCs w:val="22"/>
          <w:lang w:val="pl-PL"/>
        </w:rPr>
        <w:t>RESOLUTION OF THE CONFLICTS</w:t>
      </w:r>
    </w:p>
    <w:p w14:paraId="4136A65E" w14:textId="77777777" w:rsidR="00FD0254" w:rsidRPr="00FA74DE" w:rsidRDefault="00FD0254" w:rsidP="00FD0254">
      <w:pPr>
        <w:jc w:val="center"/>
        <w:rPr>
          <w:rFonts w:ascii="Arial" w:hAnsi="Arial" w:cs="Arial"/>
          <w:sz w:val="22"/>
          <w:szCs w:val="22"/>
          <w:lang w:val="pl-PL"/>
        </w:rPr>
      </w:pPr>
    </w:p>
    <w:p w14:paraId="43FE3951" w14:textId="77777777" w:rsidR="00C4537A" w:rsidRDefault="00C4537A" w:rsidP="00FD0254">
      <w:pPr>
        <w:rPr>
          <w:rFonts w:ascii="Arial" w:hAnsi="Arial" w:cs="Arial"/>
          <w:sz w:val="22"/>
          <w:szCs w:val="22"/>
          <w:lang w:val="pl-PL"/>
        </w:rPr>
      </w:pPr>
      <w:r w:rsidRPr="00C4537A">
        <w:rPr>
          <w:rFonts w:ascii="Arial" w:hAnsi="Arial" w:cs="Arial"/>
          <w:sz w:val="22"/>
          <w:szCs w:val="22"/>
          <w:lang w:val="pl-PL"/>
        </w:rPr>
        <w:t xml:space="preserve">The contracting parties shall resolve any disagreement relating to the realisation of this contract by common consent. </w:t>
      </w:r>
    </w:p>
    <w:p w14:paraId="406063C9" w14:textId="77777777" w:rsidR="00C4537A" w:rsidRPr="0055004C" w:rsidRDefault="00C4537A" w:rsidP="00FD0254">
      <w:pPr>
        <w:rPr>
          <w:rFonts w:ascii="Arial" w:hAnsi="Arial" w:cs="Arial"/>
          <w:sz w:val="10"/>
          <w:szCs w:val="10"/>
          <w:lang w:val="pl-PL"/>
        </w:rPr>
      </w:pPr>
    </w:p>
    <w:p w14:paraId="0FA95F1A" w14:textId="412723A3" w:rsidR="003A7456" w:rsidRPr="00570DD6" w:rsidRDefault="00C4537A" w:rsidP="00570DD6">
      <w:pPr>
        <w:rPr>
          <w:rFonts w:eastAsia="Calibri"/>
          <w:b/>
          <w:bCs/>
          <w:sz w:val="22"/>
          <w:szCs w:val="22"/>
          <w:lang w:val="sl-SI"/>
        </w:rPr>
      </w:pPr>
      <w:r w:rsidRPr="00C4537A">
        <w:rPr>
          <w:rFonts w:ascii="Arial" w:hAnsi="Arial" w:cs="Arial"/>
          <w:sz w:val="22"/>
          <w:szCs w:val="22"/>
          <w:lang w:val="pl-PL"/>
        </w:rPr>
        <w:t>In the case that the contracting parties cannot settle a dispute by common consent, they shall abide by the decision of the competent court in Ljubljana</w:t>
      </w:r>
    </w:p>
    <w:p w14:paraId="7D773F4F" w14:textId="77777777" w:rsidR="00182394" w:rsidRDefault="00182394" w:rsidP="003A7456">
      <w:pPr>
        <w:jc w:val="center"/>
        <w:rPr>
          <w:rFonts w:ascii="Arial" w:hAnsi="Arial" w:cs="Arial"/>
          <w:sz w:val="22"/>
          <w:szCs w:val="22"/>
        </w:rPr>
      </w:pPr>
    </w:p>
    <w:p w14:paraId="3B1018C9" w14:textId="7393A7DD" w:rsidR="00FD0254" w:rsidRDefault="00FD0254" w:rsidP="003A7456">
      <w:pPr>
        <w:jc w:val="center"/>
        <w:rPr>
          <w:rFonts w:ascii="Arial" w:hAnsi="Arial" w:cs="Arial"/>
          <w:sz w:val="22"/>
          <w:szCs w:val="22"/>
        </w:rPr>
      </w:pPr>
    </w:p>
    <w:p w14:paraId="2ADE0DBA" w14:textId="5334580C" w:rsidR="00FD0254" w:rsidRPr="00FF2840" w:rsidRDefault="00FD0254" w:rsidP="00FD0254">
      <w:pPr>
        <w:jc w:val="center"/>
        <w:rPr>
          <w:rFonts w:ascii="Arial" w:hAnsi="Arial" w:cs="Arial"/>
          <w:sz w:val="22"/>
          <w:szCs w:val="22"/>
          <w:lang w:val="pl-PL"/>
        </w:rPr>
      </w:pPr>
      <w:r>
        <w:rPr>
          <w:rFonts w:ascii="Arial" w:hAnsi="Arial" w:cs="Arial"/>
          <w:sz w:val="22"/>
          <w:szCs w:val="22"/>
          <w:lang w:val="pl-PL"/>
        </w:rPr>
        <w:t>Article 1</w:t>
      </w:r>
      <w:r w:rsidR="001A4064">
        <w:rPr>
          <w:rFonts w:ascii="Arial" w:hAnsi="Arial" w:cs="Arial"/>
          <w:sz w:val="22"/>
          <w:szCs w:val="22"/>
          <w:lang w:val="pl-PL"/>
        </w:rPr>
        <w:t>2</w:t>
      </w:r>
    </w:p>
    <w:p w14:paraId="23C15ACF" w14:textId="31E36E85" w:rsidR="00FD0254" w:rsidRDefault="00EA7F67" w:rsidP="00FD0254">
      <w:pPr>
        <w:jc w:val="center"/>
        <w:rPr>
          <w:rFonts w:ascii="Arial" w:hAnsi="Arial" w:cs="Arial"/>
          <w:sz w:val="22"/>
          <w:szCs w:val="22"/>
          <w:lang w:val="pl-PL"/>
        </w:rPr>
      </w:pPr>
      <w:r>
        <w:rPr>
          <w:rFonts w:ascii="Arial" w:hAnsi="Arial" w:cs="Arial"/>
          <w:sz w:val="22"/>
          <w:szCs w:val="22"/>
          <w:lang w:val="pl-PL"/>
        </w:rPr>
        <w:t>ADMINISTRATORS OF THE CONTRACT</w:t>
      </w:r>
    </w:p>
    <w:p w14:paraId="4BC5808E" w14:textId="77777777" w:rsidR="00FD0254" w:rsidRPr="00FA74DE" w:rsidRDefault="00FD0254" w:rsidP="00FD0254">
      <w:pPr>
        <w:jc w:val="center"/>
        <w:rPr>
          <w:rFonts w:ascii="Arial" w:hAnsi="Arial" w:cs="Arial"/>
          <w:sz w:val="22"/>
          <w:szCs w:val="22"/>
          <w:lang w:val="pl-PL"/>
        </w:rPr>
      </w:pPr>
    </w:p>
    <w:p w14:paraId="1869B3F0" w14:textId="0D058929" w:rsidR="00E46713" w:rsidRPr="00E46713" w:rsidRDefault="00E46713" w:rsidP="00E46713">
      <w:pPr>
        <w:rPr>
          <w:rFonts w:ascii="Arial" w:hAnsi="Arial" w:cs="Arial"/>
          <w:sz w:val="22"/>
          <w:szCs w:val="22"/>
          <w:lang w:val="pl-PL"/>
        </w:rPr>
      </w:pPr>
      <w:r w:rsidRPr="00E46713">
        <w:rPr>
          <w:rFonts w:ascii="Arial" w:hAnsi="Arial" w:cs="Arial"/>
          <w:sz w:val="22"/>
          <w:szCs w:val="22"/>
          <w:lang w:val="pl-PL"/>
        </w:rPr>
        <w:t>The administrator of the contract on the part of the Client is: _____________________________</w:t>
      </w:r>
    </w:p>
    <w:p w14:paraId="2A28B57C" w14:textId="77777777" w:rsidR="00E46713" w:rsidRPr="00E46713" w:rsidRDefault="00E46713" w:rsidP="00E46713">
      <w:pPr>
        <w:rPr>
          <w:rFonts w:ascii="Arial" w:hAnsi="Arial" w:cs="Arial"/>
          <w:sz w:val="22"/>
          <w:szCs w:val="22"/>
          <w:lang w:val="pl-PL"/>
        </w:rPr>
      </w:pPr>
    </w:p>
    <w:p w14:paraId="76C731D5" w14:textId="55BABCBE" w:rsidR="00E46713" w:rsidRPr="00E46713" w:rsidRDefault="00E46713" w:rsidP="00E46713">
      <w:pPr>
        <w:rPr>
          <w:rFonts w:ascii="Arial" w:hAnsi="Arial" w:cs="Arial"/>
          <w:sz w:val="22"/>
          <w:szCs w:val="22"/>
          <w:lang w:val="pl-PL"/>
        </w:rPr>
      </w:pPr>
      <w:r w:rsidRPr="00E46713">
        <w:rPr>
          <w:rFonts w:ascii="Arial" w:hAnsi="Arial" w:cs="Arial"/>
          <w:sz w:val="22"/>
          <w:szCs w:val="22"/>
          <w:lang w:val="pl-PL"/>
        </w:rPr>
        <w:t>The administrator of the contract on the part of the Supplier is: ___________________________</w:t>
      </w:r>
    </w:p>
    <w:p w14:paraId="0ACD4FD1" w14:textId="77777777" w:rsidR="00EA7F67" w:rsidRPr="00EA7F67" w:rsidRDefault="00EA7F67" w:rsidP="00EA7F67">
      <w:pPr>
        <w:rPr>
          <w:rFonts w:ascii="Arial" w:hAnsi="Arial" w:cs="Arial"/>
          <w:sz w:val="22"/>
          <w:szCs w:val="22"/>
          <w:lang w:val="pl-PL"/>
        </w:rPr>
      </w:pPr>
    </w:p>
    <w:p w14:paraId="7BA5822A" w14:textId="7534FEDA" w:rsidR="00EA7F67" w:rsidRPr="00E46713" w:rsidRDefault="00EA7F67" w:rsidP="00EA7F67">
      <w:pPr>
        <w:rPr>
          <w:rFonts w:ascii="Arial" w:hAnsi="Arial" w:cs="Arial"/>
          <w:sz w:val="22"/>
          <w:szCs w:val="22"/>
          <w:lang w:val="pl-PL"/>
        </w:rPr>
      </w:pPr>
      <w:bookmarkStart w:id="0" w:name="_Hlk133224206"/>
      <w:r w:rsidRPr="00EA7F67">
        <w:rPr>
          <w:rFonts w:ascii="Arial" w:hAnsi="Arial" w:cs="Arial"/>
          <w:sz w:val="22"/>
          <w:szCs w:val="22"/>
          <w:lang w:val="pl-PL"/>
        </w:rPr>
        <w:t>It is not necessary to conclude an annex to the contract to change the administrators referred to in this article. Both parties shall be notified of the change in writing.</w:t>
      </w:r>
    </w:p>
    <w:bookmarkEnd w:id="0"/>
    <w:p w14:paraId="2D28A69B" w14:textId="0B8C4501" w:rsidR="00182394" w:rsidRDefault="00182394" w:rsidP="00EA7F67">
      <w:pPr>
        <w:rPr>
          <w:rFonts w:eastAsia="Calibri"/>
          <w:b/>
          <w:bCs/>
          <w:sz w:val="22"/>
          <w:szCs w:val="22"/>
          <w:lang w:val="sl-SI"/>
        </w:rPr>
      </w:pPr>
    </w:p>
    <w:p w14:paraId="3C3881B7" w14:textId="77777777" w:rsidR="00182394" w:rsidRDefault="00182394" w:rsidP="00570DD6">
      <w:pPr>
        <w:rPr>
          <w:rFonts w:ascii="Arial" w:hAnsi="Arial" w:cs="Arial"/>
          <w:sz w:val="22"/>
          <w:szCs w:val="22"/>
          <w:highlight w:val="yellow"/>
          <w:lang w:val="pl-PL"/>
        </w:rPr>
      </w:pPr>
    </w:p>
    <w:p w14:paraId="2D0F65AA" w14:textId="3F2FA446" w:rsidR="00FD0254" w:rsidRPr="00570DD6" w:rsidRDefault="00FD0254" w:rsidP="00FD0254">
      <w:pPr>
        <w:jc w:val="center"/>
        <w:rPr>
          <w:rFonts w:ascii="Arial" w:hAnsi="Arial" w:cs="Arial"/>
          <w:sz w:val="22"/>
          <w:szCs w:val="22"/>
          <w:lang w:val="pl-PL"/>
        </w:rPr>
      </w:pPr>
      <w:r w:rsidRPr="00570DD6">
        <w:rPr>
          <w:rFonts w:ascii="Arial" w:hAnsi="Arial" w:cs="Arial"/>
          <w:sz w:val="22"/>
          <w:szCs w:val="22"/>
          <w:lang w:val="pl-PL"/>
        </w:rPr>
        <w:t>Article 1</w:t>
      </w:r>
      <w:r w:rsidR="001A4064">
        <w:rPr>
          <w:rFonts w:ascii="Arial" w:hAnsi="Arial" w:cs="Arial"/>
          <w:sz w:val="22"/>
          <w:szCs w:val="22"/>
          <w:lang w:val="pl-PL"/>
        </w:rPr>
        <w:t>3</w:t>
      </w:r>
    </w:p>
    <w:p w14:paraId="3F5FF1E8" w14:textId="773986C3" w:rsidR="00FD0254" w:rsidRPr="00570DD6" w:rsidRDefault="00FD0254" w:rsidP="00FD0254">
      <w:pPr>
        <w:jc w:val="center"/>
        <w:rPr>
          <w:rFonts w:ascii="Arial" w:hAnsi="Arial" w:cs="Arial"/>
          <w:sz w:val="22"/>
          <w:szCs w:val="22"/>
          <w:lang w:val="pl-PL"/>
        </w:rPr>
      </w:pPr>
      <w:r w:rsidRPr="00570DD6">
        <w:rPr>
          <w:rFonts w:ascii="Arial" w:hAnsi="Arial" w:cs="Arial"/>
          <w:sz w:val="22"/>
          <w:szCs w:val="22"/>
          <w:lang w:val="pl-PL"/>
        </w:rPr>
        <w:t>PROVISIONS ON DISCLOSURE OF DATA</w:t>
      </w:r>
    </w:p>
    <w:p w14:paraId="74F3E64A" w14:textId="77777777" w:rsidR="00FD0254" w:rsidRPr="00570DD6" w:rsidRDefault="00FD0254" w:rsidP="00FD0254">
      <w:pPr>
        <w:jc w:val="center"/>
        <w:rPr>
          <w:rFonts w:ascii="Arial" w:hAnsi="Arial" w:cs="Arial"/>
          <w:sz w:val="22"/>
          <w:szCs w:val="22"/>
          <w:lang w:val="pl-PL"/>
        </w:rPr>
      </w:pPr>
    </w:p>
    <w:p w14:paraId="4AC0C6E4" w14:textId="77777777" w:rsidR="00FD0254" w:rsidRPr="00570DD6" w:rsidRDefault="00FD0254" w:rsidP="00FD0254">
      <w:pPr>
        <w:jc w:val="both"/>
        <w:rPr>
          <w:rFonts w:ascii="Arial" w:hAnsi="Arial" w:cs="Arial"/>
          <w:sz w:val="22"/>
          <w:szCs w:val="22"/>
          <w:lang w:val="pl-PL"/>
        </w:rPr>
      </w:pPr>
      <w:r w:rsidRPr="00570DD6">
        <w:rPr>
          <w:rFonts w:ascii="Arial" w:hAnsi="Arial" w:cs="Arial"/>
          <w:sz w:val="22"/>
          <w:szCs w:val="22"/>
          <w:lang w:val="pl-PL"/>
        </w:rPr>
        <w:t xml:space="preserve">The Contracting Authority  in the framework of the implementation of measures from the Recovery and Resilience Mechanism (RRM), based on Article 22 of Regulation (EU) 2021/241 of the European Parliament and of the Council of 12 February 2021 on the establishment of the Recovery and Resilience Mechanism, amending Regulation (EU) 2021 /241 of the European Parliament and the Council of 12 February 2021 on the establishment of the Mechanism for Recovery and Resilience and Article 20 of the Regulation on the Implementation of the Regulation (EU) on the Mechanism for Recovery and Resilience (Official Gazette of the Republic of Slovenia, No. 167/21) acquires, records , processes and stores personal data. </w:t>
      </w:r>
    </w:p>
    <w:p w14:paraId="609B058C" w14:textId="77777777" w:rsidR="00FD0254" w:rsidRPr="00570DD6" w:rsidRDefault="00FD0254" w:rsidP="00FD0254">
      <w:pPr>
        <w:jc w:val="both"/>
        <w:rPr>
          <w:rFonts w:ascii="Arial" w:hAnsi="Arial" w:cs="Arial"/>
          <w:sz w:val="22"/>
          <w:szCs w:val="22"/>
          <w:lang w:val="pl-PL"/>
        </w:rPr>
      </w:pPr>
    </w:p>
    <w:p w14:paraId="3630BB34" w14:textId="77777777" w:rsidR="00FD0254" w:rsidRPr="00570DD6" w:rsidRDefault="00FD0254" w:rsidP="00FD0254">
      <w:pPr>
        <w:jc w:val="both"/>
        <w:rPr>
          <w:rFonts w:ascii="Arial" w:hAnsi="Arial" w:cs="Arial"/>
          <w:sz w:val="22"/>
          <w:szCs w:val="22"/>
          <w:lang w:val="pl-PL"/>
        </w:rPr>
      </w:pPr>
      <w:r w:rsidRPr="00570DD6">
        <w:rPr>
          <w:rFonts w:ascii="Arial" w:hAnsi="Arial" w:cs="Arial"/>
          <w:sz w:val="22"/>
          <w:szCs w:val="22"/>
          <w:lang w:val="pl-PL"/>
        </w:rPr>
        <w:t>The collection and processing of personal data is carried out exclusively for the purpose of audit and control and to provide comparable information on the use of funds in connection with measures to implement reforms and investments within the framework of the mentioned mechanism.</w:t>
      </w:r>
    </w:p>
    <w:p w14:paraId="629EBDF7" w14:textId="77777777" w:rsidR="00616996" w:rsidRPr="00570DD6" w:rsidRDefault="00616996" w:rsidP="00FD0254">
      <w:pPr>
        <w:jc w:val="both"/>
        <w:rPr>
          <w:rFonts w:ascii="Arial" w:hAnsi="Arial" w:cs="Arial"/>
          <w:sz w:val="22"/>
          <w:szCs w:val="22"/>
          <w:lang w:val="pl-PL"/>
        </w:rPr>
      </w:pPr>
    </w:p>
    <w:p w14:paraId="0CD9840A" w14:textId="10F358B4" w:rsidR="00FD0254" w:rsidRPr="00570DD6" w:rsidRDefault="00FD0254" w:rsidP="00FD0254">
      <w:pPr>
        <w:jc w:val="both"/>
        <w:rPr>
          <w:rFonts w:ascii="Arial" w:hAnsi="Arial" w:cs="Arial"/>
          <w:sz w:val="22"/>
          <w:szCs w:val="22"/>
          <w:lang w:val="pl-PL"/>
        </w:rPr>
      </w:pPr>
      <w:r w:rsidRPr="00570DD6">
        <w:rPr>
          <w:rFonts w:ascii="Arial" w:hAnsi="Arial" w:cs="Arial"/>
          <w:sz w:val="22"/>
          <w:szCs w:val="22"/>
          <w:lang w:val="pl-PL"/>
        </w:rPr>
        <w:t>The final recipient (seller) must inform all related natural persons who will participate in the implementation of the NOO project that it will process their personal data. In addition, in accordance with Regulation (EU) 2016/679 of the European Parliament and of the Council of 27 April 2016 on the protection of individuals with regard to the processing of personal data and on the free flow of such data and on the repeal of Directive 95/46/EC (General Data Protection Regulation data) it shall provide an appropriate legal basis for processing.</w:t>
      </w:r>
    </w:p>
    <w:p w14:paraId="0FAB3A4B" w14:textId="77777777" w:rsidR="00FD0254" w:rsidRPr="00570DD6" w:rsidRDefault="00FD0254" w:rsidP="00FD0254">
      <w:pPr>
        <w:jc w:val="both"/>
        <w:rPr>
          <w:rFonts w:ascii="Arial" w:hAnsi="Arial" w:cs="Arial"/>
          <w:sz w:val="22"/>
          <w:szCs w:val="22"/>
          <w:lang w:val="pl-PL"/>
        </w:rPr>
      </w:pPr>
    </w:p>
    <w:p w14:paraId="22F3A2F8" w14:textId="7F63D1DD" w:rsidR="00FD0254" w:rsidRPr="00125A96" w:rsidRDefault="00FD0254" w:rsidP="00FD0254">
      <w:pPr>
        <w:jc w:val="both"/>
        <w:rPr>
          <w:rFonts w:eastAsia="Calibri"/>
          <w:b/>
          <w:bCs/>
          <w:sz w:val="22"/>
          <w:szCs w:val="22"/>
          <w:lang w:val="sl-SI"/>
        </w:rPr>
      </w:pPr>
      <w:r w:rsidRPr="00570DD6">
        <w:rPr>
          <w:rFonts w:ascii="Arial" w:hAnsi="Arial" w:cs="Arial"/>
          <w:sz w:val="22"/>
          <w:szCs w:val="22"/>
          <w:lang w:val="pl-PL"/>
        </w:rPr>
        <w:t>The final recipient (seller) undertakes to inform all related natural persons who will subsequently join the implementation of the NOO project about the processing of personal data and to provide these persons with the appropriate legal basis for processing.</w:t>
      </w:r>
    </w:p>
    <w:p w14:paraId="029BC91E" w14:textId="2D7F32E1" w:rsidR="00FD0254" w:rsidRDefault="00FD0254" w:rsidP="003A7456">
      <w:pPr>
        <w:jc w:val="center"/>
        <w:rPr>
          <w:rFonts w:ascii="Arial" w:hAnsi="Arial" w:cs="Arial"/>
          <w:sz w:val="22"/>
          <w:szCs w:val="22"/>
        </w:rPr>
      </w:pPr>
    </w:p>
    <w:p w14:paraId="03CFB750" w14:textId="77777777" w:rsidR="00FD0254" w:rsidRPr="003A7456" w:rsidRDefault="00FD0254" w:rsidP="003A7456">
      <w:pPr>
        <w:jc w:val="center"/>
        <w:rPr>
          <w:rFonts w:ascii="Arial" w:hAnsi="Arial" w:cs="Arial"/>
          <w:sz w:val="22"/>
          <w:szCs w:val="22"/>
        </w:rPr>
      </w:pPr>
    </w:p>
    <w:p w14:paraId="6FB21B05" w14:textId="0EA1201D" w:rsidR="003A7456" w:rsidRPr="003A7456" w:rsidRDefault="003A7456" w:rsidP="003A7456">
      <w:pPr>
        <w:jc w:val="center"/>
        <w:rPr>
          <w:rFonts w:ascii="Arial" w:hAnsi="Arial" w:cs="Arial"/>
          <w:sz w:val="22"/>
          <w:szCs w:val="22"/>
        </w:rPr>
      </w:pPr>
      <w:r w:rsidRPr="003A7456">
        <w:rPr>
          <w:rFonts w:ascii="Arial" w:hAnsi="Arial" w:cs="Arial"/>
          <w:sz w:val="22"/>
          <w:szCs w:val="22"/>
        </w:rPr>
        <w:t>Article 1</w:t>
      </w:r>
      <w:r w:rsidR="001A4064">
        <w:rPr>
          <w:rFonts w:ascii="Arial" w:hAnsi="Arial" w:cs="Arial"/>
          <w:sz w:val="22"/>
          <w:szCs w:val="22"/>
        </w:rPr>
        <w:t>4</w:t>
      </w:r>
    </w:p>
    <w:p w14:paraId="1EC37FF6" w14:textId="77777777" w:rsidR="003A7456" w:rsidRPr="003A7456" w:rsidRDefault="003A7456" w:rsidP="003A7456">
      <w:pPr>
        <w:jc w:val="center"/>
        <w:rPr>
          <w:rFonts w:ascii="Arial" w:hAnsi="Arial" w:cs="Arial"/>
          <w:sz w:val="22"/>
          <w:szCs w:val="22"/>
        </w:rPr>
      </w:pPr>
      <w:r w:rsidRPr="003A7456">
        <w:rPr>
          <w:rFonts w:ascii="Arial" w:hAnsi="Arial" w:cs="Arial"/>
          <w:sz w:val="22"/>
          <w:szCs w:val="22"/>
        </w:rPr>
        <w:t>FINAL PROVISIONS</w:t>
      </w:r>
    </w:p>
    <w:p w14:paraId="4D10BEA2" w14:textId="77777777" w:rsidR="003A7456" w:rsidRPr="003A7456" w:rsidRDefault="003A7456" w:rsidP="003A7456">
      <w:pPr>
        <w:rPr>
          <w:rFonts w:ascii="Arial" w:hAnsi="Arial" w:cs="Arial"/>
          <w:sz w:val="10"/>
          <w:szCs w:val="10"/>
        </w:rPr>
      </w:pPr>
    </w:p>
    <w:p w14:paraId="166E2485" w14:textId="77777777" w:rsidR="003A7456" w:rsidRPr="003A7456" w:rsidRDefault="003A7456" w:rsidP="003A7456">
      <w:pPr>
        <w:rPr>
          <w:rFonts w:ascii="Arial" w:hAnsi="Arial" w:cs="Arial"/>
          <w:sz w:val="10"/>
          <w:szCs w:val="10"/>
        </w:rPr>
      </w:pPr>
    </w:p>
    <w:p w14:paraId="5FA36227" w14:textId="5ED51635" w:rsidR="003A7456" w:rsidRPr="00182394"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contracting parties shall determine all the amendments to this contract, after a previously reached agreement, with the annexes to this contract.  </w:t>
      </w:r>
    </w:p>
    <w:p w14:paraId="19F9699B" w14:textId="77777777" w:rsidR="003A7456" w:rsidRPr="007229C0" w:rsidRDefault="003A7456" w:rsidP="003A7456">
      <w:pPr>
        <w:tabs>
          <w:tab w:val="left" w:pos="792"/>
        </w:tabs>
        <w:jc w:val="both"/>
        <w:rPr>
          <w:rFonts w:ascii="Arial" w:hAnsi="Arial" w:cs="Arial"/>
          <w:sz w:val="18"/>
          <w:szCs w:val="18"/>
        </w:rPr>
      </w:pPr>
    </w:p>
    <w:p w14:paraId="10552751" w14:textId="77777777"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This contract comes into force on the day when it is signed by both contracting parties.</w:t>
      </w:r>
    </w:p>
    <w:p w14:paraId="6FD307BB" w14:textId="77777777" w:rsidR="003A7456" w:rsidRPr="007229C0" w:rsidRDefault="003A7456" w:rsidP="003A7456">
      <w:pPr>
        <w:tabs>
          <w:tab w:val="left" w:pos="792"/>
        </w:tabs>
        <w:jc w:val="both"/>
        <w:rPr>
          <w:rFonts w:ascii="Arial" w:hAnsi="Arial" w:cs="Arial"/>
          <w:sz w:val="18"/>
          <w:szCs w:val="18"/>
        </w:rPr>
      </w:pPr>
    </w:p>
    <w:p w14:paraId="0DDC7916" w14:textId="3FE0F863" w:rsidR="003A7456" w:rsidRPr="003A7456" w:rsidRDefault="003A7456" w:rsidP="003A7456">
      <w:pPr>
        <w:tabs>
          <w:tab w:val="left" w:pos="792"/>
        </w:tabs>
        <w:jc w:val="both"/>
        <w:rPr>
          <w:rFonts w:ascii="Arial" w:hAnsi="Arial" w:cs="Arial"/>
          <w:sz w:val="22"/>
          <w:szCs w:val="22"/>
        </w:rPr>
      </w:pPr>
      <w:r w:rsidRPr="003A7456">
        <w:rPr>
          <w:rFonts w:ascii="Arial" w:hAnsi="Arial" w:cs="Arial"/>
          <w:sz w:val="22"/>
          <w:szCs w:val="22"/>
        </w:rPr>
        <w:t xml:space="preserve">The contract is drawn up in </w:t>
      </w:r>
      <w:r w:rsidR="00D2799B">
        <w:rPr>
          <w:rFonts w:ascii="Arial" w:hAnsi="Arial" w:cs="Arial"/>
          <w:sz w:val="22"/>
          <w:szCs w:val="22"/>
        </w:rPr>
        <w:t>two</w:t>
      </w:r>
      <w:r w:rsidRPr="003A7456">
        <w:rPr>
          <w:rFonts w:ascii="Arial" w:hAnsi="Arial" w:cs="Arial"/>
          <w:sz w:val="22"/>
          <w:szCs w:val="22"/>
        </w:rPr>
        <w:t xml:space="preserve"> identical copies so that each contracting party receives </w:t>
      </w:r>
      <w:r w:rsidR="00D2799B">
        <w:rPr>
          <w:rFonts w:ascii="Arial" w:hAnsi="Arial" w:cs="Arial"/>
          <w:sz w:val="22"/>
          <w:szCs w:val="22"/>
        </w:rPr>
        <w:t>one</w:t>
      </w:r>
      <w:r w:rsidRPr="003A7456">
        <w:rPr>
          <w:rFonts w:ascii="Arial" w:hAnsi="Arial" w:cs="Arial"/>
          <w:sz w:val="22"/>
          <w:szCs w:val="22"/>
        </w:rPr>
        <w:t xml:space="preserve"> cop</w:t>
      </w:r>
      <w:r w:rsidR="00D2799B">
        <w:rPr>
          <w:rFonts w:ascii="Arial" w:hAnsi="Arial" w:cs="Arial"/>
          <w:sz w:val="22"/>
          <w:szCs w:val="22"/>
        </w:rPr>
        <w:t>y</w:t>
      </w:r>
      <w:r w:rsidRPr="003A7456">
        <w:rPr>
          <w:rFonts w:ascii="Arial" w:hAnsi="Arial" w:cs="Arial"/>
          <w:sz w:val="22"/>
          <w:szCs w:val="22"/>
        </w:rPr>
        <w:t xml:space="preserve">. </w:t>
      </w:r>
    </w:p>
    <w:p w14:paraId="5E1E070C" w14:textId="77777777" w:rsidR="003A7456" w:rsidRPr="003A7456" w:rsidRDefault="003A7456" w:rsidP="003A7456">
      <w:pPr>
        <w:tabs>
          <w:tab w:val="left" w:pos="792"/>
        </w:tabs>
        <w:jc w:val="both"/>
        <w:rPr>
          <w:rFonts w:ascii="Arial" w:hAnsi="Arial" w:cs="Arial"/>
          <w:sz w:val="22"/>
          <w:szCs w:val="22"/>
        </w:rPr>
      </w:pPr>
    </w:p>
    <w:p w14:paraId="6496743A" w14:textId="77777777" w:rsidR="003A7456" w:rsidRPr="003A7456" w:rsidRDefault="003A7456" w:rsidP="003A7456">
      <w:pPr>
        <w:tabs>
          <w:tab w:val="left" w:pos="792"/>
        </w:tabs>
        <w:jc w:val="both"/>
        <w:rPr>
          <w:rFonts w:ascii="Arial" w:hAnsi="Arial" w:cs="Arial"/>
          <w:sz w:val="22"/>
          <w:szCs w:val="22"/>
        </w:rPr>
      </w:pPr>
    </w:p>
    <w:tbl>
      <w:tblPr>
        <w:tblW w:w="0" w:type="auto"/>
        <w:tblLayout w:type="fixed"/>
        <w:tblLook w:val="0000" w:firstRow="0" w:lastRow="0" w:firstColumn="0" w:lastColumn="0" w:noHBand="0" w:noVBand="0"/>
      </w:tblPr>
      <w:tblGrid>
        <w:gridCol w:w="3095"/>
        <w:gridCol w:w="2825"/>
        <w:gridCol w:w="3365"/>
      </w:tblGrid>
      <w:tr w:rsidR="003A7456" w:rsidRPr="003A7456" w14:paraId="7C0B87EB" w14:textId="77777777" w:rsidTr="00C670DD">
        <w:tc>
          <w:tcPr>
            <w:tcW w:w="3095" w:type="dxa"/>
          </w:tcPr>
          <w:p w14:paraId="7AF5D02D"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CLIENT:</w:t>
            </w:r>
          </w:p>
        </w:tc>
        <w:tc>
          <w:tcPr>
            <w:tcW w:w="2825" w:type="dxa"/>
          </w:tcPr>
          <w:p w14:paraId="434038E5" w14:textId="77777777" w:rsidR="003A7456" w:rsidRPr="003A7456" w:rsidRDefault="003A7456" w:rsidP="003A7456">
            <w:pPr>
              <w:jc w:val="both"/>
              <w:rPr>
                <w:rFonts w:ascii="Arial" w:hAnsi="Arial" w:cs="Arial"/>
                <w:sz w:val="22"/>
                <w:szCs w:val="22"/>
              </w:rPr>
            </w:pPr>
          </w:p>
        </w:tc>
        <w:tc>
          <w:tcPr>
            <w:tcW w:w="3365" w:type="dxa"/>
          </w:tcPr>
          <w:p w14:paraId="11D38E6C"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SUPPLIER</w:t>
            </w:r>
          </w:p>
        </w:tc>
      </w:tr>
      <w:tr w:rsidR="003A7456" w:rsidRPr="003A7456" w14:paraId="34D44715" w14:textId="77777777" w:rsidTr="00C670DD">
        <w:tc>
          <w:tcPr>
            <w:tcW w:w="3095" w:type="dxa"/>
          </w:tcPr>
          <w:p w14:paraId="616A3589" w14:textId="77777777" w:rsidR="003A7456" w:rsidRPr="003A7456" w:rsidRDefault="003A7456" w:rsidP="003A7456">
            <w:pPr>
              <w:jc w:val="both"/>
              <w:rPr>
                <w:rFonts w:ascii="Arial" w:hAnsi="Arial" w:cs="Arial"/>
                <w:sz w:val="22"/>
                <w:szCs w:val="22"/>
              </w:rPr>
            </w:pPr>
            <w:proofErr w:type="spellStart"/>
            <w:r w:rsidRPr="003A7456">
              <w:rPr>
                <w:rFonts w:ascii="Arial" w:hAnsi="Arial" w:cs="Arial"/>
                <w:sz w:val="22"/>
                <w:szCs w:val="22"/>
              </w:rPr>
              <w:t>Jožef</w:t>
            </w:r>
            <w:proofErr w:type="spellEnd"/>
            <w:r w:rsidRPr="003A7456">
              <w:rPr>
                <w:rFonts w:ascii="Arial" w:hAnsi="Arial" w:cs="Arial"/>
                <w:sz w:val="22"/>
                <w:szCs w:val="22"/>
              </w:rPr>
              <w:t xml:space="preserve"> Stefan Institute</w:t>
            </w:r>
          </w:p>
        </w:tc>
        <w:tc>
          <w:tcPr>
            <w:tcW w:w="2825" w:type="dxa"/>
          </w:tcPr>
          <w:p w14:paraId="4294A9A7" w14:textId="77777777" w:rsidR="003A7456" w:rsidRPr="003A7456" w:rsidRDefault="003A7456" w:rsidP="003A7456">
            <w:pPr>
              <w:jc w:val="both"/>
              <w:rPr>
                <w:rFonts w:ascii="Arial" w:hAnsi="Arial" w:cs="Arial"/>
                <w:sz w:val="22"/>
                <w:szCs w:val="22"/>
              </w:rPr>
            </w:pPr>
          </w:p>
        </w:tc>
        <w:tc>
          <w:tcPr>
            <w:tcW w:w="3365" w:type="dxa"/>
          </w:tcPr>
          <w:p w14:paraId="5C3D4030" w14:textId="77777777" w:rsidR="003A7456" w:rsidRPr="003A7456" w:rsidRDefault="003A7456" w:rsidP="003A7456">
            <w:pPr>
              <w:jc w:val="both"/>
              <w:rPr>
                <w:rFonts w:ascii="Arial" w:hAnsi="Arial" w:cs="Arial"/>
                <w:sz w:val="22"/>
                <w:szCs w:val="22"/>
              </w:rPr>
            </w:pPr>
          </w:p>
        </w:tc>
      </w:tr>
      <w:tr w:rsidR="003A7456" w:rsidRPr="003A7456" w14:paraId="151109AF" w14:textId="77777777" w:rsidTr="00C670DD">
        <w:tc>
          <w:tcPr>
            <w:tcW w:w="3095" w:type="dxa"/>
          </w:tcPr>
          <w:p w14:paraId="4EB7BBB5" w14:textId="77777777" w:rsidR="003A7456" w:rsidRPr="003A7456" w:rsidRDefault="003A7456" w:rsidP="003A7456">
            <w:pPr>
              <w:jc w:val="both"/>
              <w:rPr>
                <w:rFonts w:ascii="Arial" w:hAnsi="Arial" w:cs="Arial"/>
                <w:b/>
                <w:sz w:val="22"/>
                <w:szCs w:val="22"/>
              </w:rPr>
            </w:pPr>
            <w:r w:rsidRPr="003A7456">
              <w:rPr>
                <w:rFonts w:ascii="Arial" w:hAnsi="Arial" w:cs="Arial"/>
                <w:b/>
                <w:sz w:val="22"/>
                <w:szCs w:val="22"/>
              </w:rPr>
              <w:t>Director:</w:t>
            </w:r>
          </w:p>
          <w:p w14:paraId="5FF5A0A1" w14:textId="77777777" w:rsidR="003A7456" w:rsidRPr="003A7456" w:rsidRDefault="003A7456" w:rsidP="003A7456">
            <w:pPr>
              <w:jc w:val="both"/>
              <w:rPr>
                <w:rFonts w:ascii="Arial" w:hAnsi="Arial" w:cs="Arial"/>
                <w:b/>
                <w:sz w:val="22"/>
                <w:szCs w:val="22"/>
              </w:rPr>
            </w:pPr>
          </w:p>
        </w:tc>
        <w:tc>
          <w:tcPr>
            <w:tcW w:w="2825" w:type="dxa"/>
          </w:tcPr>
          <w:p w14:paraId="6D2037FF" w14:textId="77777777" w:rsidR="003A7456" w:rsidRPr="003A7456" w:rsidRDefault="003A7456" w:rsidP="003A7456">
            <w:pPr>
              <w:jc w:val="both"/>
              <w:rPr>
                <w:rFonts w:ascii="Arial" w:hAnsi="Arial" w:cs="Arial"/>
                <w:sz w:val="22"/>
                <w:szCs w:val="22"/>
              </w:rPr>
            </w:pPr>
          </w:p>
        </w:tc>
        <w:tc>
          <w:tcPr>
            <w:tcW w:w="3365" w:type="dxa"/>
          </w:tcPr>
          <w:p w14:paraId="081126FA" w14:textId="77777777" w:rsidR="003A7456" w:rsidRPr="003A7456" w:rsidRDefault="003A7456" w:rsidP="003A7456">
            <w:pPr>
              <w:jc w:val="both"/>
              <w:rPr>
                <w:rFonts w:ascii="Arial" w:hAnsi="Arial" w:cs="Arial"/>
                <w:b/>
                <w:sz w:val="22"/>
                <w:szCs w:val="22"/>
              </w:rPr>
            </w:pPr>
            <w:r w:rsidRPr="003A7456">
              <w:rPr>
                <w:rFonts w:ascii="Arial" w:hAnsi="Arial" w:cs="Arial"/>
                <w:b/>
                <w:sz w:val="22"/>
                <w:szCs w:val="22"/>
              </w:rPr>
              <w:t>Director:</w:t>
            </w:r>
          </w:p>
        </w:tc>
      </w:tr>
      <w:tr w:rsidR="003A7456" w:rsidRPr="003A7456" w14:paraId="7858C659" w14:textId="77777777" w:rsidTr="00C670DD">
        <w:trPr>
          <w:trHeight w:hRule="exact" w:val="500"/>
        </w:trPr>
        <w:tc>
          <w:tcPr>
            <w:tcW w:w="3095" w:type="dxa"/>
            <w:tcBorders>
              <w:bottom w:val="single" w:sz="6" w:space="0" w:color="auto"/>
            </w:tcBorders>
          </w:tcPr>
          <w:p w14:paraId="49AD2F47" w14:textId="77777777" w:rsidR="003A7456" w:rsidRPr="003A7456" w:rsidRDefault="003A7456" w:rsidP="003A7456">
            <w:pPr>
              <w:jc w:val="both"/>
              <w:rPr>
                <w:rFonts w:ascii="Arial" w:hAnsi="Arial" w:cs="Arial"/>
                <w:sz w:val="22"/>
                <w:szCs w:val="22"/>
              </w:rPr>
            </w:pPr>
          </w:p>
        </w:tc>
        <w:tc>
          <w:tcPr>
            <w:tcW w:w="2825" w:type="dxa"/>
          </w:tcPr>
          <w:p w14:paraId="13FB932F" w14:textId="77777777" w:rsidR="003A7456" w:rsidRPr="003A7456" w:rsidRDefault="003A7456" w:rsidP="003A7456">
            <w:pPr>
              <w:jc w:val="both"/>
              <w:rPr>
                <w:rFonts w:ascii="Arial" w:hAnsi="Arial" w:cs="Arial"/>
                <w:sz w:val="22"/>
                <w:szCs w:val="22"/>
              </w:rPr>
            </w:pPr>
          </w:p>
        </w:tc>
        <w:tc>
          <w:tcPr>
            <w:tcW w:w="3365" w:type="dxa"/>
            <w:tcBorders>
              <w:bottom w:val="single" w:sz="6" w:space="0" w:color="auto"/>
            </w:tcBorders>
          </w:tcPr>
          <w:p w14:paraId="354A2421" w14:textId="77777777" w:rsidR="003A7456" w:rsidRPr="003A7456" w:rsidRDefault="003A7456" w:rsidP="003A7456">
            <w:pPr>
              <w:jc w:val="both"/>
              <w:rPr>
                <w:rFonts w:ascii="Arial" w:hAnsi="Arial" w:cs="Arial"/>
                <w:sz w:val="22"/>
                <w:szCs w:val="22"/>
              </w:rPr>
            </w:pPr>
          </w:p>
        </w:tc>
      </w:tr>
      <w:tr w:rsidR="003A7456" w:rsidRPr="003A7456" w14:paraId="76602C99" w14:textId="77777777" w:rsidTr="00C670DD">
        <w:tc>
          <w:tcPr>
            <w:tcW w:w="3095" w:type="dxa"/>
          </w:tcPr>
          <w:p w14:paraId="00BE45AA" w14:textId="77777777" w:rsidR="003A7456" w:rsidRPr="003A7456" w:rsidRDefault="003A7456" w:rsidP="003A7456">
            <w:pPr>
              <w:jc w:val="both"/>
              <w:rPr>
                <w:rFonts w:ascii="Arial" w:hAnsi="Arial" w:cs="Arial"/>
                <w:sz w:val="22"/>
                <w:szCs w:val="22"/>
              </w:rPr>
            </w:pPr>
            <w:r w:rsidRPr="003A7456">
              <w:rPr>
                <w:rFonts w:ascii="Arial" w:hAnsi="Arial" w:cs="Arial"/>
                <w:sz w:val="22"/>
                <w:szCs w:val="22"/>
              </w:rPr>
              <w:t xml:space="preserve">Prof. </w:t>
            </w:r>
            <w:proofErr w:type="spellStart"/>
            <w:r w:rsidRPr="003A7456">
              <w:rPr>
                <w:rFonts w:ascii="Arial" w:hAnsi="Arial" w:cs="Arial"/>
                <w:sz w:val="22"/>
                <w:szCs w:val="22"/>
              </w:rPr>
              <w:t>Dr.</w:t>
            </w:r>
            <w:proofErr w:type="spellEnd"/>
            <w:r w:rsidRPr="003A7456">
              <w:rPr>
                <w:rFonts w:ascii="Arial" w:hAnsi="Arial" w:cs="Arial"/>
                <w:sz w:val="22"/>
                <w:szCs w:val="22"/>
              </w:rPr>
              <w:t xml:space="preserve"> </w:t>
            </w:r>
            <w:proofErr w:type="spellStart"/>
            <w:r w:rsidRPr="003A7456">
              <w:rPr>
                <w:rFonts w:ascii="Arial" w:hAnsi="Arial" w:cs="Arial"/>
                <w:sz w:val="22"/>
                <w:szCs w:val="22"/>
              </w:rPr>
              <w:t>Boštjan</w:t>
            </w:r>
            <w:proofErr w:type="spellEnd"/>
            <w:r w:rsidRPr="003A7456">
              <w:rPr>
                <w:rFonts w:ascii="Arial" w:hAnsi="Arial" w:cs="Arial"/>
                <w:sz w:val="22"/>
                <w:szCs w:val="22"/>
              </w:rPr>
              <w:t xml:space="preserve"> </w:t>
            </w:r>
            <w:proofErr w:type="spellStart"/>
            <w:r w:rsidRPr="003A7456">
              <w:rPr>
                <w:rFonts w:ascii="Arial" w:hAnsi="Arial" w:cs="Arial"/>
                <w:sz w:val="22"/>
                <w:szCs w:val="22"/>
              </w:rPr>
              <w:t>Zalar</w:t>
            </w:r>
            <w:proofErr w:type="spellEnd"/>
          </w:p>
        </w:tc>
        <w:tc>
          <w:tcPr>
            <w:tcW w:w="2825" w:type="dxa"/>
          </w:tcPr>
          <w:p w14:paraId="1E832BA7" w14:textId="77777777" w:rsidR="003A7456" w:rsidRPr="003A7456" w:rsidRDefault="003A7456" w:rsidP="003A7456">
            <w:pPr>
              <w:jc w:val="both"/>
              <w:rPr>
                <w:rFonts w:ascii="Arial" w:hAnsi="Arial" w:cs="Arial"/>
                <w:sz w:val="22"/>
                <w:szCs w:val="22"/>
              </w:rPr>
            </w:pPr>
          </w:p>
        </w:tc>
        <w:tc>
          <w:tcPr>
            <w:tcW w:w="3365" w:type="dxa"/>
          </w:tcPr>
          <w:p w14:paraId="292E758B" w14:textId="77777777" w:rsidR="003A7456" w:rsidRPr="003A7456" w:rsidRDefault="003A7456" w:rsidP="003A7456">
            <w:pPr>
              <w:jc w:val="both"/>
              <w:rPr>
                <w:rFonts w:ascii="Arial" w:hAnsi="Arial" w:cs="Arial"/>
                <w:sz w:val="22"/>
                <w:szCs w:val="22"/>
              </w:rPr>
            </w:pPr>
          </w:p>
        </w:tc>
      </w:tr>
      <w:tr w:rsidR="003A7456" w:rsidRPr="003A7456" w14:paraId="62DB0DE2" w14:textId="77777777" w:rsidTr="00C670DD">
        <w:tc>
          <w:tcPr>
            <w:tcW w:w="3095" w:type="dxa"/>
          </w:tcPr>
          <w:p w14:paraId="629BDCA2" w14:textId="77777777" w:rsidR="003A7456" w:rsidRPr="003A7456" w:rsidRDefault="003A7456" w:rsidP="003A7456">
            <w:pPr>
              <w:jc w:val="both"/>
              <w:rPr>
                <w:rFonts w:ascii="Arial" w:hAnsi="Arial" w:cs="Arial"/>
                <w:sz w:val="22"/>
                <w:szCs w:val="22"/>
              </w:rPr>
            </w:pPr>
          </w:p>
        </w:tc>
        <w:tc>
          <w:tcPr>
            <w:tcW w:w="2825" w:type="dxa"/>
          </w:tcPr>
          <w:p w14:paraId="106C1C6E" w14:textId="77777777" w:rsidR="003A7456" w:rsidRPr="003A7456" w:rsidRDefault="003A7456" w:rsidP="003A7456">
            <w:pPr>
              <w:jc w:val="both"/>
              <w:rPr>
                <w:rFonts w:ascii="Arial" w:hAnsi="Arial" w:cs="Arial"/>
                <w:sz w:val="22"/>
                <w:szCs w:val="22"/>
              </w:rPr>
            </w:pPr>
          </w:p>
        </w:tc>
        <w:tc>
          <w:tcPr>
            <w:tcW w:w="3365" w:type="dxa"/>
          </w:tcPr>
          <w:p w14:paraId="1E8B58D1" w14:textId="77777777" w:rsidR="003A7456" w:rsidRPr="003A7456" w:rsidRDefault="003A7456" w:rsidP="003A7456">
            <w:pPr>
              <w:jc w:val="both"/>
              <w:rPr>
                <w:rFonts w:ascii="Arial" w:hAnsi="Arial" w:cs="Arial"/>
                <w:sz w:val="22"/>
                <w:szCs w:val="22"/>
              </w:rPr>
            </w:pPr>
          </w:p>
        </w:tc>
      </w:tr>
      <w:tr w:rsidR="003A7456" w:rsidRPr="003A7456" w14:paraId="2BAAB5F8" w14:textId="77777777" w:rsidTr="00C670DD">
        <w:tc>
          <w:tcPr>
            <w:tcW w:w="3095" w:type="dxa"/>
          </w:tcPr>
          <w:p w14:paraId="08B08DA4" w14:textId="77777777" w:rsidR="003A7456" w:rsidRPr="003A7456" w:rsidRDefault="003A7456" w:rsidP="003A7456">
            <w:pPr>
              <w:tabs>
                <w:tab w:val="center" w:pos="4153"/>
                <w:tab w:val="right" w:pos="8306"/>
              </w:tabs>
              <w:jc w:val="both"/>
              <w:rPr>
                <w:rFonts w:ascii="Arial" w:hAnsi="Arial" w:cs="Arial"/>
                <w:sz w:val="22"/>
                <w:szCs w:val="22"/>
              </w:rPr>
            </w:pPr>
            <w:r w:rsidRPr="003A7456">
              <w:rPr>
                <w:rFonts w:ascii="Arial" w:hAnsi="Arial" w:cs="Arial"/>
                <w:sz w:val="22"/>
                <w:szCs w:val="22"/>
              </w:rPr>
              <w:t>Date:</w:t>
            </w:r>
          </w:p>
        </w:tc>
        <w:tc>
          <w:tcPr>
            <w:tcW w:w="2825" w:type="dxa"/>
          </w:tcPr>
          <w:p w14:paraId="78368DB0" w14:textId="77777777" w:rsidR="003A7456" w:rsidRPr="003A7456" w:rsidRDefault="003A7456" w:rsidP="003A7456">
            <w:pPr>
              <w:jc w:val="both"/>
              <w:rPr>
                <w:rFonts w:ascii="Arial" w:hAnsi="Arial" w:cs="Arial"/>
                <w:sz w:val="22"/>
                <w:szCs w:val="22"/>
              </w:rPr>
            </w:pPr>
          </w:p>
        </w:tc>
        <w:tc>
          <w:tcPr>
            <w:tcW w:w="3365" w:type="dxa"/>
          </w:tcPr>
          <w:p w14:paraId="5FE69338" w14:textId="77777777" w:rsidR="003A7456" w:rsidRPr="003A7456" w:rsidRDefault="003A7456" w:rsidP="003A7456">
            <w:pPr>
              <w:tabs>
                <w:tab w:val="center" w:pos="4153"/>
                <w:tab w:val="right" w:pos="8306"/>
              </w:tabs>
              <w:jc w:val="both"/>
              <w:rPr>
                <w:rFonts w:ascii="Arial" w:hAnsi="Arial" w:cs="Arial"/>
                <w:sz w:val="22"/>
                <w:szCs w:val="22"/>
              </w:rPr>
            </w:pPr>
            <w:r w:rsidRPr="003A7456">
              <w:rPr>
                <w:rFonts w:ascii="Arial" w:hAnsi="Arial" w:cs="Arial"/>
                <w:sz w:val="22"/>
                <w:szCs w:val="22"/>
              </w:rPr>
              <w:t>Date:</w:t>
            </w:r>
          </w:p>
        </w:tc>
      </w:tr>
    </w:tbl>
    <w:p w14:paraId="4F13B0C7" w14:textId="77777777" w:rsidR="003A7456" w:rsidRPr="003A7456" w:rsidRDefault="003A7456" w:rsidP="003A7456">
      <w:pPr>
        <w:jc w:val="both"/>
        <w:rPr>
          <w:rFonts w:ascii="Arial" w:hAnsi="Arial" w:cs="Arial"/>
          <w:b/>
          <w:sz w:val="10"/>
          <w:szCs w:val="10"/>
        </w:rPr>
      </w:pPr>
    </w:p>
    <w:p w14:paraId="2194EC87" w14:textId="77777777" w:rsidR="00A41276" w:rsidRPr="003A7456" w:rsidRDefault="00A41276" w:rsidP="003A7456">
      <w:pPr>
        <w:jc w:val="both"/>
        <w:rPr>
          <w:rFonts w:ascii="Arial" w:hAnsi="Arial" w:cs="Arial"/>
          <w:b/>
          <w:sz w:val="10"/>
          <w:szCs w:val="10"/>
        </w:rPr>
      </w:pPr>
    </w:p>
    <w:p w14:paraId="4F5C61B2" w14:textId="77777777" w:rsidR="003A7456" w:rsidRPr="003A7456" w:rsidRDefault="003A7456" w:rsidP="003A7456">
      <w:pPr>
        <w:jc w:val="both"/>
        <w:rPr>
          <w:rFonts w:ascii="Arial" w:hAnsi="Arial" w:cs="Arial"/>
          <w:b/>
          <w:sz w:val="10"/>
          <w:szCs w:val="10"/>
        </w:rPr>
      </w:pPr>
    </w:p>
    <w:p w14:paraId="261CCF1E" w14:textId="77777777" w:rsidR="003A7456" w:rsidRPr="003A7456" w:rsidRDefault="003A7456" w:rsidP="003A7456">
      <w:pPr>
        <w:jc w:val="both"/>
        <w:rPr>
          <w:rFonts w:ascii="Arial" w:hAnsi="Arial" w:cs="Arial"/>
        </w:rPr>
      </w:pPr>
      <w:r w:rsidRPr="003A7456">
        <w:rPr>
          <w:rFonts w:ascii="Arial" w:hAnsi="Arial" w:cs="Arial"/>
        </w:rPr>
        <w:t>We herewith declare that the format of this sample contract is acceptable for the bidder.</w:t>
      </w:r>
    </w:p>
    <w:p w14:paraId="25A16737" w14:textId="77777777" w:rsidR="003A7456" w:rsidRPr="003A7456" w:rsidRDefault="003A7456" w:rsidP="003A7456">
      <w:pPr>
        <w:jc w:val="both"/>
        <w:rPr>
          <w:rFonts w:ascii="Arial" w:hAnsi="Arial" w:cs="Arial"/>
        </w:rPr>
      </w:pPr>
    </w:p>
    <w:tbl>
      <w:tblPr>
        <w:tblW w:w="0" w:type="auto"/>
        <w:tblLayout w:type="fixed"/>
        <w:tblLook w:val="0000" w:firstRow="0" w:lastRow="0" w:firstColumn="0" w:lastColumn="0" w:noHBand="0" w:noVBand="0"/>
      </w:tblPr>
      <w:tblGrid>
        <w:gridCol w:w="3190"/>
        <w:gridCol w:w="3190"/>
        <w:gridCol w:w="3190"/>
      </w:tblGrid>
      <w:tr w:rsidR="003A7456" w:rsidRPr="003A7456" w14:paraId="369EB912" w14:textId="77777777" w:rsidTr="00C670DD">
        <w:tc>
          <w:tcPr>
            <w:tcW w:w="3190" w:type="dxa"/>
          </w:tcPr>
          <w:p w14:paraId="3C01648D" w14:textId="77777777" w:rsidR="003A7456" w:rsidRPr="003A7456" w:rsidRDefault="003A7456" w:rsidP="003A7456">
            <w:pPr>
              <w:jc w:val="both"/>
              <w:rPr>
                <w:rFonts w:ascii="Arial" w:hAnsi="Arial"/>
              </w:rPr>
            </w:pPr>
          </w:p>
        </w:tc>
        <w:tc>
          <w:tcPr>
            <w:tcW w:w="3190" w:type="dxa"/>
          </w:tcPr>
          <w:p w14:paraId="1C7B3836" w14:textId="77777777" w:rsidR="003A7456" w:rsidRPr="003A7456" w:rsidRDefault="003A7456" w:rsidP="003A7456">
            <w:pPr>
              <w:jc w:val="both"/>
              <w:rPr>
                <w:rFonts w:ascii="Arial" w:hAnsi="Arial"/>
              </w:rPr>
            </w:pPr>
          </w:p>
        </w:tc>
        <w:tc>
          <w:tcPr>
            <w:tcW w:w="3190" w:type="dxa"/>
          </w:tcPr>
          <w:p w14:paraId="3E2831EE" w14:textId="77777777" w:rsidR="003A7456" w:rsidRPr="003A7456" w:rsidRDefault="003A7456" w:rsidP="003A7456">
            <w:pPr>
              <w:jc w:val="center"/>
              <w:rPr>
                <w:rFonts w:ascii="Arial" w:hAnsi="Arial"/>
              </w:rPr>
            </w:pPr>
            <w:r w:rsidRPr="003A7456">
              <w:rPr>
                <w:rFonts w:ascii="Arial" w:hAnsi="Arial"/>
              </w:rPr>
              <w:t>The bidder:</w:t>
            </w:r>
          </w:p>
          <w:p w14:paraId="271047C9" w14:textId="77777777" w:rsidR="003A7456" w:rsidRPr="003A7456" w:rsidRDefault="003A7456" w:rsidP="003A7456">
            <w:pPr>
              <w:jc w:val="center"/>
              <w:rPr>
                <w:rFonts w:ascii="Arial" w:hAnsi="Arial"/>
              </w:rPr>
            </w:pPr>
          </w:p>
        </w:tc>
      </w:tr>
      <w:tr w:rsidR="003A7456" w:rsidRPr="003A7456" w14:paraId="67C6AB2C" w14:textId="77777777" w:rsidTr="00C670DD">
        <w:trPr>
          <w:trHeight w:hRule="exact" w:val="500"/>
        </w:trPr>
        <w:tc>
          <w:tcPr>
            <w:tcW w:w="3190" w:type="dxa"/>
          </w:tcPr>
          <w:p w14:paraId="022EB339" w14:textId="77777777" w:rsidR="003A7456" w:rsidRPr="003A7456" w:rsidRDefault="003A7456" w:rsidP="003A7456">
            <w:pPr>
              <w:jc w:val="center"/>
              <w:rPr>
                <w:rFonts w:ascii="Arial" w:hAnsi="Arial"/>
                <w:i/>
                <w:sz w:val="22"/>
                <w:szCs w:val="22"/>
                <w:vertAlign w:val="superscript"/>
              </w:rPr>
            </w:pPr>
          </w:p>
        </w:tc>
        <w:tc>
          <w:tcPr>
            <w:tcW w:w="3190" w:type="dxa"/>
          </w:tcPr>
          <w:p w14:paraId="549E305A" w14:textId="77777777" w:rsidR="003A7456" w:rsidRPr="003A7456" w:rsidRDefault="003A7456" w:rsidP="007229C0">
            <w:pPr>
              <w:rPr>
                <w:rFonts w:ascii="Arial" w:hAnsi="Arial"/>
                <w:i/>
                <w:sz w:val="22"/>
                <w:szCs w:val="22"/>
                <w:vertAlign w:val="superscript"/>
              </w:rPr>
            </w:pPr>
          </w:p>
        </w:tc>
        <w:tc>
          <w:tcPr>
            <w:tcW w:w="3190" w:type="dxa"/>
          </w:tcPr>
          <w:p w14:paraId="53B1D1B3" w14:textId="77777777" w:rsidR="003A7456" w:rsidRPr="003A7456" w:rsidRDefault="003A7456" w:rsidP="007229C0">
            <w:pPr>
              <w:rPr>
                <w:rFonts w:ascii="Arial" w:hAnsi="Arial"/>
                <w:i/>
                <w:sz w:val="22"/>
                <w:szCs w:val="22"/>
                <w:vertAlign w:val="superscript"/>
              </w:rPr>
            </w:pPr>
          </w:p>
        </w:tc>
      </w:tr>
      <w:tr w:rsidR="003A7456" w:rsidRPr="003A7456" w14:paraId="3742952E" w14:textId="77777777" w:rsidTr="00C670DD">
        <w:trPr>
          <w:trHeight w:val="86"/>
        </w:trPr>
        <w:tc>
          <w:tcPr>
            <w:tcW w:w="3190" w:type="dxa"/>
            <w:tcBorders>
              <w:top w:val="dashed" w:sz="4" w:space="0" w:color="auto"/>
            </w:tcBorders>
          </w:tcPr>
          <w:p w14:paraId="4BA1AD72"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place</w:t>
            </w:r>
            <w:proofErr w:type="gramEnd"/>
            <w:r w:rsidRPr="003A7456">
              <w:rPr>
                <w:rFonts w:ascii="Arial" w:hAnsi="Arial"/>
                <w:i/>
                <w:sz w:val="16"/>
              </w:rPr>
              <w:t>, date)</w:t>
            </w:r>
          </w:p>
        </w:tc>
        <w:tc>
          <w:tcPr>
            <w:tcW w:w="3190" w:type="dxa"/>
          </w:tcPr>
          <w:p w14:paraId="1487CEED" w14:textId="77777777" w:rsidR="003A7456" w:rsidRPr="003A7456" w:rsidRDefault="003A7456" w:rsidP="003A7456">
            <w:pPr>
              <w:jc w:val="center"/>
              <w:rPr>
                <w:rFonts w:ascii="Arial" w:hAnsi="Arial"/>
                <w:i/>
                <w:sz w:val="16"/>
              </w:rPr>
            </w:pPr>
            <w:r w:rsidRPr="003A7456">
              <w:rPr>
                <w:rFonts w:ascii="Arial" w:hAnsi="Arial"/>
                <w:i/>
                <w:sz w:val="16"/>
              </w:rPr>
              <w:t>(stamp)</w:t>
            </w:r>
          </w:p>
        </w:tc>
        <w:tc>
          <w:tcPr>
            <w:tcW w:w="3190" w:type="dxa"/>
            <w:tcBorders>
              <w:top w:val="dashed" w:sz="4" w:space="0" w:color="auto"/>
            </w:tcBorders>
          </w:tcPr>
          <w:p w14:paraId="391A0BC7" w14:textId="77777777" w:rsidR="003A7456" w:rsidRPr="003A7456" w:rsidRDefault="003A7456" w:rsidP="003A7456">
            <w:pPr>
              <w:jc w:val="center"/>
              <w:rPr>
                <w:rFonts w:ascii="Arial" w:hAnsi="Arial"/>
                <w:i/>
                <w:sz w:val="16"/>
              </w:rPr>
            </w:pPr>
            <w:r w:rsidRPr="003A7456">
              <w:rPr>
                <w:rFonts w:ascii="Arial" w:hAnsi="Arial"/>
                <w:i/>
                <w:sz w:val="16"/>
              </w:rPr>
              <w:t>(</w:t>
            </w:r>
            <w:proofErr w:type="gramStart"/>
            <w:r w:rsidRPr="003A7456">
              <w:rPr>
                <w:rFonts w:ascii="Arial" w:hAnsi="Arial"/>
                <w:i/>
                <w:sz w:val="16"/>
              </w:rPr>
              <w:t>signature</w:t>
            </w:r>
            <w:proofErr w:type="gramEnd"/>
            <w:r w:rsidRPr="003A7456">
              <w:rPr>
                <w:rFonts w:ascii="Arial" w:hAnsi="Arial"/>
                <w:i/>
                <w:sz w:val="16"/>
              </w:rPr>
              <w:t xml:space="preserve"> of the representative)</w:t>
            </w:r>
          </w:p>
        </w:tc>
      </w:tr>
    </w:tbl>
    <w:p w14:paraId="5EDB57DA" w14:textId="02B60925" w:rsidR="003A7456" w:rsidRDefault="003A7456" w:rsidP="003A7456">
      <w:pPr>
        <w:jc w:val="both"/>
        <w:rPr>
          <w:rFonts w:ascii="Arial" w:hAnsi="Arial" w:cs="Arial"/>
          <w:b/>
          <w:sz w:val="10"/>
          <w:szCs w:val="10"/>
        </w:rPr>
      </w:pPr>
    </w:p>
    <w:p w14:paraId="5842C66D" w14:textId="77777777" w:rsidR="00A41276" w:rsidRDefault="00A41276" w:rsidP="003A7456">
      <w:pPr>
        <w:tabs>
          <w:tab w:val="left" w:pos="792"/>
        </w:tabs>
        <w:suppressAutoHyphens/>
        <w:jc w:val="both"/>
        <w:rPr>
          <w:rFonts w:ascii="Arial" w:hAnsi="Arial" w:cs="Arial"/>
          <w:b/>
          <w:caps/>
          <w:sz w:val="28"/>
          <w:szCs w:val="28"/>
          <w:lang w:eastAsia="ar-SA"/>
        </w:rPr>
      </w:pPr>
    </w:p>
    <w:p w14:paraId="11D2C7E6" w14:textId="0635C7E8" w:rsidR="003A7456" w:rsidRPr="003A7456" w:rsidRDefault="003A7456" w:rsidP="003A7456">
      <w:pPr>
        <w:tabs>
          <w:tab w:val="left" w:pos="792"/>
        </w:tabs>
        <w:suppressAutoHyphens/>
        <w:jc w:val="both"/>
        <w:rPr>
          <w:rFonts w:ascii="Arial" w:hAnsi="Arial" w:cs="Arial"/>
          <w:b/>
          <w:sz w:val="28"/>
          <w:szCs w:val="28"/>
          <w:lang w:eastAsia="ar-SA"/>
        </w:rPr>
      </w:pPr>
      <w:r w:rsidRPr="003A7456">
        <w:rPr>
          <w:rFonts w:ascii="Arial" w:hAnsi="Arial" w:cs="Arial"/>
          <w:b/>
          <w:caps/>
          <w:sz w:val="28"/>
          <w:szCs w:val="28"/>
          <w:lang w:eastAsia="ar-SA"/>
        </w:rPr>
        <w:t>Appendix 1</w:t>
      </w:r>
      <w:r w:rsidRPr="003A7456">
        <w:rPr>
          <w:rFonts w:ascii="Arial" w:hAnsi="Arial" w:cs="Arial"/>
          <w:b/>
          <w:sz w:val="28"/>
          <w:szCs w:val="28"/>
          <w:lang w:eastAsia="ar-SA"/>
        </w:rPr>
        <w:t xml:space="preserve">: Acceptance certificate for    </w:t>
      </w:r>
    </w:p>
    <w:p w14:paraId="5E4B714F" w14:textId="77777777" w:rsidR="003A7456" w:rsidRPr="003A7456" w:rsidRDefault="003A7456" w:rsidP="003A7456">
      <w:pPr>
        <w:tabs>
          <w:tab w:val="left" w:pos="792"/>
        </w:tabs>
        <w:suppressAutoHyphens/>
        <w:jc w:val="both"/>
        <w:rPr>
          <w:rFonts w:ascii="Arial" w:hAnsi="Arial" w:cs="Arial"/>
          <w:b/>
          <w:sz w:val="10"/>
          <w:szCs w:val="10"/>
          <w:lang w:val="pt-PT" w:eastAsia="ar-SA"/>
        </w:rPr>
      </w:pPr>
    </w:p>
    <w:p w14:paraId="0F46CABB" w14:textId="77777777" w:rsidR="003A7456" w:rsidRPr="003A7456" w:rsidRDefault="003A7456" w:rsidP="003A7456">
      <w:pPr>
        <w:tabs>
          <w:tab w:val="left" w:pos="792"/>
        </w:tabs>
        <w:suppressAutoHyphens/>
        <w:jc w:val="both"/>
        <w:rPr>
          <w:rFonts w:ascii="Arial" w:hAnsi="Arial" w:cs="Arial"/>
          <w:b/>
          <w:sz w:val="10"/>
          <w:szCs w:val="10"/>
          <w:lang w:val="pt-PT" w:eastAsia="ar-SA"/>
        </w:rPr>
      </w:pPr>
    </w:p>
    <w:p w14:paraId="7AAD0CFB" w14:textId="0E19F938" w:rsidR="003A7456" w:rsidRPr="003A7456" w:rsidRDefault="003A7456" w:rsidP="0056433F">
      <w:pPr>
        <w:suppressAutoHyphens/>
        <w:rPr>
          <w:rFonts w:ascii="Arial" w:hAnsi="Arial" w:cs="Arial"/>
          <w:b/>
          <w:sz w:val="32"/>
          <w:szCs w:val="32"/>
          <w:lang w:val="sl-SI" w:eastAsia="sl-SI"/>
        </w:rPr>
      </w:pPr>
      <w:r w:rsidRPr="003A7456">
        <w:rPr>
          <w:rFonts w:ascii="Arial" w:hAnsi="Arial" w:cs="Arial"/>
          <w:b/>
          <w:sz w:val="32"/>
          <w:szCs w:val="32"/>
          <w:lang w:val="sl-SI" w:eastAsia="sl-SI"/>
        </w:rPr>
        <w:t>»</w:t>
      </w:r>
      <w:r w:rsidR="0056433F" w:rsidRPr="0056433F">
        <w:rPr>
          <w:rFonts w:ascii="Arial" w:hAnsi="Arial" w:cs="Arial"/>
          <w:b/>
          <w:sz w:val="32"/>
          <w:szCs w:val="32"/>
          <w:lang w:val="sl-SI" w:eastAsia="sl-SI"/>
        </w:rPr>
        <w:t>SUPPLY AND INSTALLATION OF SUPERCONDUCTIVE NANOWIRE SINGLE PHOTON DETECTION SYSTEM</w:t>
      </w:r>
      <w:r w:rsidRPr="003A7456">
        <w:rPr>
          <w:rFonts w:ascii="Arial" w:hAnsi="Arial" w:cs="Arial"/>
          <w:b/>
          <w:sz w:val="32"/>
          <w:szCs w:val="32"/>
          <w:lang w:val="sl-SI" w:eastAsia="sl-SI"/>
        </w:rPr>
        <w:t>«</w:t>
      </w:r>
    </w:p>
    <w:p w14:paraId="5BD7E2FB" w14:textId="77777777" w:rsidR="003A7456" w:rsidRPr="003A7456" w:rsidRDefault="003A7456" w:rsidP="003A7456">
      <w:pPr>
        <w:suppressAutoHyphens/>
        <w:rPr>
          <w:rFonts w:ascii="Arial" w:hAnsi="Arial" w:cs="Arial"/>
          <w:b/>
          <w:lang w:val="sl-SI" w:eastAsia="ar-SA"/>
        </w:rPr>
      </w:pPr>
    </w:p>
    <w:tbl>
      <w:tblPr>
        <w:tblW w:w="9889" w:type="dxa"/>
        <w:tblLayout w:type="fixed"/>
        <w:tblLook w:val="0000" w:firstRow="0" w:lastRow="0" w:firstColumn="0" w:lastColumn="0" w:noHBand="0" w:noVBand="0"/>
      </w:tblPr>
      <w:tblGrid>
        <w:gridCol w:w="3881"/>
        <w:gridCol w:w="6008"/>
      </w:tblGrid>
      <w:tr w:rsidR="003A7456" w:rsidRPr="003A7456" w14:paraId="32B1C5E8" w14:textId="77777777" w:rsidTr="00C670DD">
        <w:trPr>
          <w:trHeight w:hRule="exact" w:val="284"/>
        </w:trPr>
        <w:tc>
          <w:tcPr>
            <w:tcW w:w="3881" w:type="dxa"/>
            <w:vAlign w:val="bottom"/>
          </w:tcPr>
          <w:p w14:paraId="042BA34F" w14:textId="77777777" w:rsidR="003A7456" w:rsidRPr="003A7456" w:rsidRDefault="003A7456" w:rsidP="003A7456">
            <w:pPr>
              <w:rPr>
                <w:rFonts w:ascii="Arial" w:hAnsi="Arial"/>
                <w:sz w:val="22"/>
                <w:lang w:val="sl-SI"/>
              </w:rPr>
            </w:pPr>
            <w:r w:rsidRPr="003A7456">
              <w:rPr>
                <w:rFonts w:ascii="Arial" w:hAnsi="Arial"/>
                <w:sz w:val="22"/>
                <w:lang w:val="sl-SI"/>
              </w:rPr>
              <w:t>Name:</w:t>
            </w:r>
          </w:p>
        </w:tc>
        <w:tc>
          <w:tcPr>
            <w:tcW w:w="6008" w:type="dxa"/>
            <w:tcBorders>
              <w:bottom w:val="dashed" w:sz="4" w:space="0" w:color="auto"/>
            </w:tcBorders>
            <w:vAlign w:val="bottom"/>
          </w:tcPr>
          <w:p w14:paraId="1924C54C" w14:textId="77777777" w:rsidR="003A7456" w:rsidRPr="003A7456" w:rsidRDefault="003A7456" w:rsidP="003A7456">
            <w:pPr>
              <w:rPr>
                <w:rFonts w:ascii="Arial" w:hAnsi="Arial"/>
                <w:sz w:val="22"/>
              </w:rPr>
            </w:pPr>
          </w:p>
        </w:tc>
      </w:tr>
      <w:tr w:rsidR="003A7456" w:rsidRPr="003A7456" w14:paraId="51BD64BB" w14:textId="77777777" w:rsidTr="00C670DD">
        <w:trPr>
          <w:trHeight w:hRule="exact" w:val="284"/>
        </w:trPr>
        <w:tc>
          <w:tcPr>
            <w:tcW w:w="3881" w:type="dxa"/>
            <w:vAlign w:val="bottom"/>
          </w:tcPr>
          <w:p w14:paraId="69023231" w14:textId="77777777" w:rsidR="003A7456" w:rsidRPr="003A7456" w:rsidRDefault="003A7456" w:rsidP="003A7456">
            <w:pPr>
              <w:rPr>
                <w:rFonts w:ascii="Arial" w:hAnsi="Arial"/>
                <w:sz w:val="22"/>
                <w:lang w:val="sl-SI"/>
              </w:rPr>
            </w:pPr>
            <w:proofErr w:type="spellStart"/>
            <w:r w:rsidRPr="003A7456">
              <w:rPr>
                <w:rFonts w:ascii="Arial" w:hAnsi="Arial"/>
                <w:sz w:val="22"/>
                <w:lang w:val="sl-SI"/>
              </w:rPr>
              <w:t>Address</w:t>
            </w:r>
            <w:proofErr w:type="spellEnd"/>
            <w:r w:rsidRPr="003A7456">
              <w:rPr>
                <w:rFonts w:ascii="Arial" w:hAnsi="Arial"/>
                <w:sz w:val="22"/>
                <w:lang w:val="sl-SI"/>
              </w:rPr>
              <w:t>:</w:t>
            </w:r>
          </w:p>
        </w:tc>
        <w:tc>
          <w:tcPr>
            <w:tcW w:w="6008" w:type="dxa"/>
            <w:tcBorders>
              <w:top w:val="dashed" w:sz="4" w:space="0" w:color="auto"/>
              <w:bottom w:val="dashed" w:sz="4" w:space="0" w:color="auto"/>
            </w:tcBorders>
            <w:vAlign w:val="bottom"/>
          </w:tcPr>
          <w:p w14:paraId="144C64A2" w14:textId="77777777" w:rsidR="003A7456" w:rsidRPr="003A7456" w:rsidRDefault="003A7456" w:rsidP="003A7456">
            <w:pPr>
              <w:rPr>
                <w:rFonts w:ascii="Arial" w:hAnsi="Arial"/>
                <w:sz w:val="22"/>
              </w:rPr>
            </w:pPr>
          </w:p>
        </w:tc>
      </w:tr>
      <w:tr w:rsidR="003A7456" w:rsidRPr="003A7456" w14:paraId="2D6F0FDF" w14:textId="77777777" w:rsidTr="00C670DD">
        <w:trPr>
          <w:trHeight w:hRule="exact" w:val="284"/>
        </w:trPr>
        <w:tc>
          <w:tcPr>
            <w:tcW w:w="3881" w:type="dxa"/>
            <w:vAlign w:val="bottom"/>
          </w:tcPr>
          <w:p w14:paraId="69CE3784" w14:textId="77777777" w:rsidR="003A7456" w:rsidRPr="003A7456" w:rsidRDefault="003A7456" w:rsidP="003A7456">
            <w:pPr>
              <w:rPr>
                <w:rFonts w:ascii="Arial" w:hAnsi="Arial"/>
                <w:sz w:val="22"/>
                <w:lang w:val="sl-SI"/>
              </w:rPr>
            </w:pPr>
            <w:r w:rsidRPr="003A7456">
              <w:rPr>
                <w:rFonts w:ascii="Arial" w:hAnsi="Arial"/>
                <w:sz w:val="22"/>
                <w:lang w:val="sl-SI"/>
              </w:rPr>
              <w:t xml:space="preserve">VAT </w:t>
            </w:r>
            <w:proofErr w:type="spellStart"/>
            <w:r w:rsidRPr="003A7456">
              <w:rPr>
                <w:rFonts w:ascii="Arial" w:hAnsi="Arial"/>
                <w:sz w:val="22"/>
                <w:lang w:val="sl-SI"/>
              </w:rPr>
              <w:t>identification</w:t>
            </w:r>
            <w:proofErr w:type="spellEnd"/>
            <w:r w:rsidRPr="003A7456">
              <w:rPr>
                <w:rFonts w:ascii="Arial" w:hAnsi="Arial"/>
                <w:sz w:val="22"/>
                <w:lang w:val="sl-SI"/>
              </w:rPr>
              <w:t xml:space="preserve"> </w:t>
            </w:r>
            <w:proofErr w:type="spellStart"/>
            <w:r w:rsidRPr="003A7456">
              <w:rPr>
                <w:rFonts w:ascii="Arial" w:hAnsi="Arial"/>
                <w:sz w:val="22"/>
                <w:lang w:val="sl-SI"/>
              </w:rPr>
              <w:t>number</w:t>
            </w:r>
            <w:proofErr w:type="spellEnd"/>
            <w:r w:rsidRPr="003A7456">
              <w:rPr>
                <w:rFonts w:ascii="Arial" w:hAnsi="Arial"/>
                <w:sz w:val="22"/>
                <w:lang w:val="sl-SI"/>
              </w:rPr>
              <w:t xml:space="preserve">: </w:t>
            </w:r>
          </w:p>
        </w:tc>
        <w:tc>
          <w:tcPr>
            <w:tcW w:w="6008" w:type="dxa"/>
            <w:tcBorders>
              <w:top w:val="dashed" w:sz="4" w:space="0" w:color="auto"/>
              <w:bottom w:val="dashed" w:sz="4" w:space="0" w:color="auto"/>
            </w:tcBorders>
            <w:vAlign w:val="bottom"/>
          </w:tcPr>
          <w:p w14:paraId="2734BE23" w14:textId="77777777" w:rsidR="003A7456" w:rsidRPr="003A7456" w:rsidRDefault="003A7456" w:rsidP="003A7456">
            <w:pPr>
              <w:rPr>
                <w:rFonts w:ascii="Arial" w:hAnsi="Arial"/>
                <w:sz w:val="22"/>
              </w:rPr>
            </w:pPr>
          </w:p>
        </w:tc>
      </w:tr>
      <w:tr w:rsidR="003A7456" w:rsidRPr="003A7456" w14:paraId="59D45CA1" w14:textId="77777777" w:rsidTr="00C670DD">
        <w:trPr>
          <w:trHeight w:hRule="exact" w:val="284"/>
        </w:trPr>
        <w:tc>
          <w:tcPr>
            <w:tcW w:w="3881" w:type="dxa"/>
            <w:vAlign w:val="bottom"/>
          </w:tcPr>
          <w:p w14:paraId="18C0989C" w14:textId="77777777" w:rsidR="003A7456" w:rsidRPr="003A7456" w:rsidRDefault="003A7456" w:rsidP="003A7456">
            <w:pPr>
              <w:rPr>
                <w:rFonts w:ascii="Arial" w:hAnsi="Arial"/>
                <w:sz w:val="22"/>
                <w:lang w:val="sl-SI"/>
              </w:rPr>
            </w:pPr>
            <w:proofErr w:type="spellStart"/>
            <w:r w:rsidRPr="003A7456">
              <w:rPr>
                <w:rFonts w:ascii="Arial" w:hAnsi="Arial"/>
                <w:sz w:val="22"/>
                <w:lang w:val="sl-SI"/>
              </w:rPr>
              <w:t>Contact</w:t>
            </w:r>
            <w:proofErr w:type="spellEnd"/>
            <w:r w:rsidRPr="003A7456">
              <w:rPr>
                <w:rFonts w:ascii="Arial" w:hAnsi="Arial"/>
                <w:sz w:val="22"/>
                <w:lang w:val="sl-SI"/>
              </w:rPr>
              <w:t xml:space="preserve"> </w:t>
            </w:r>
            <w:proofErr w:type="spellStart"/>
            <w:r w:rsidRPr="003A7456">
              <w:rPr>
                <w:rFonts w:ascii="Arial" w:hAnsi="Arial"/>
                <w:sz w:val="22"/>
                <w:lang w:val="sl-SI"/>
              </w:rPr>
              <w:t>person's</w:t>
            </w:r>
            <w:proofErr w:type="spellEnd"/>
            <w:r w:rsidRPr="003A7456">
              <w:rPr>
                <w:rFonts w:ascii="Arial" w:hAnsi="Arial"/>
                <w:sz w:val="22"/>
                <w:lang w:val="sl-SI"/>
              </w:rPr>
              <w:t>:</w:t>
            </w:r>
          </w:p>
        </w:tc>
        <w:tc>
          <w:tcPr>
            <w:tcW w:w="6008" w:type="dxa"/>
            <w:tcBorders>
              <w:top w:val="dashed" w:sz="4" w:space="0" w:color="auto"/>
              <w:bottom w:val="dashed" w:sz="4" w:space="0" w:color="auto"/>
            </w:tcBorders>
            <w:vAlign w:val="bottom"/>
          </w:tcPr>
          <w:p w14:paraId="2FAB4DCC" w14:textId="77777777" w:rsidR="003A7456" w:rsidRPr="003A7456" w:rsidRDefault="003A7456" w:rsidP="003A7456">
            <w:pPr>
              <w:rPr>
                <w:rFonts w:ascii="Arial" w:hAnsi="Arial"/>
                <w:sz w:val="22"/>
              </w:rPr>
            </w:pPr>
          </w:p>
        </w:tc>
      </w:tr>
      <w:tr w:rsidR="003A7456" w:rsidRPr="003A7456" w14:paraId="306345D7" w14:textId="77777777" w:rsidTr="00C670DD">
        <w:trPr>
          <w:trHeight w:hRule="exact" w:val="284"/>
        </w:trPr>
        <w:tc>
          <w:tcPr>
            <w:tcW w:w="3881" w:type="dxa"/>
            <w:vAlign w:val="bottom"/>
          </w:tcPr>
          <w:p w14:paraId="42F27E4E" w14:textId="77777777" w:rsidR="003A7456" w:rsidRPr="003A7456" w:rsidRDefault="003A7456" w:rsidP="003A7456">
            <w:pPr>
              <w:rPr>
                <w:rFonts w:ascii="Arial" w:hAnsi="Arial"/>
                <w:sz w:val="22"/>
                <w:lang w:val="sl-SI"/>
              </w:rPr>
            </w:pPr>
            <w:proofErr w:type="spellStart"/>
            <w:r w:rsidRPr="003A7456">
              <w:rPr>
                <w:rFonts w:ascii="Arial" w:hAnsi="Arial"/>
                <w:sz w:val="22"/>
                <w:lang w:val="sl-SI"/>
              </w:rPr>
              <w:t>Contact</w:t>
            </w:r>
            <w:proofErr w:type="spellEnd"/>
            <w:r w:rsidRPr="003A7456">
              <w:rPr>
                <w:rFonts w:ascii="Arial" w:hAnsi="Arial"/>
                <w:sz w:val="22"/>
                <w:lang w:val="sl-SI"/>
              </w:rPr>
              <w:t xml:space="preserve"> </w:t>
            </w:r>
            <w:proofErr w:type="spellStart"/>
            <w:r w:rsidRPr="003A7456">
              <w:rPr>
                <w:rFonts w:ascii="Arial" w:hAnsi="Arial"/>
                <w:sz w:val="22"/>
                <w:lang w:val="sl-SI"/>
              </w:rPr>
              <w:t>person's</w:t>
            </w:r>
            <w:proofErr w:type="spellEnd"/>
            <w:r w:rsidRPr="003A7456">
              <w:rPr>
                <w:rFonts w:ascii="Arial" w:hAnsi="Arial"/>
                <w:sz w:val="22"/>
                <w:lang w:val="sl-SI"/>
              </w:rPr>
              <w:t xml:space="preserve"> E-mail </w:t>
            </w:r>
            <w:proofErr w:type="spellStart"/>
            <w:r w:rsidRPr="003A7456">
              <w:rPr>
                <w:rFonts w:ascii="Arial" w:hAnsi="Arial"/>
                <w:sz w:val="22"/>
                <w:lang w:val="sl-SI"/>
              </w:rPr>
              <w:t>address</w:t>
            </w:r>
            <w:proofErr w:type="spellEnd"/>
            <w:r w:rsidRPr="003A7456">
              <w:rPr>
                <w:rFonts w:ascii="Arial" w:hAnsi="Arial"/>
                <w:sz w:val="22"/>
                <w:lang w:val="sl-SI"/>
              </w:rPr>
              <w:t>:</w:t>
            </w:r>
          </w:p>
        </w:tc>
        <w:tc>
          <w:tcPr>
            <w:tcW w:w="6008" w:type="dxa"/>
            <w:tcBorders>
              <w:top w:val="dashed" w:sz="4" w:space="0" w:color="auto"/>
              <w:bottom w:val="dashed" w:sz="4" w:space="0" w:color="auto"/>
            </w:tcBorders>
            <w:vAlign w:val="bottom"/>
          </w:tcPr>
          <w:p w14:paraId="6BE44CCD" w14:textId="77777777" w:rsidR="003A7456" w:rsidRPr="003A7456" w:rsidRDefault="003A7456" w:rsidP="003A7456">
            <w:pPr>
              <w:rPr>
                <w:rFonts w:ascii="Arial" w:hAnsi="Arial"/>
                <w:sz w:val="22"/>
              </w:rPr>
            </w:pPr>
          </w:p>
        </w:tc>
      </w:tr>
      <w:tr w:rsidR="003A7456" w:rsidRPr="003A7456" w14:paraId="2A1C6CB9" w14:textId="77777777" w:rsidTr="00C670DD">
        <w:trPr>
          <w:trHeight w:hRule="exact" w:val="284"/>
        </w:trPr>
        <w:tc>
          <w:tcPr>
            <w:tcW w:w="3881" w:type="dxa"/>
            <w:vAlign w:val="bottom"/>
          </w:tcPr>
          <w:p w14:paraId="6B7B1C33" w14:textId="77777777" w:rsidR="003A7456" w:rsidRPr="003A7456" w:rsidRDefault="003A7456" w:rsidP="003A7456">
            <w:pPr>
              <w:rPr>
                <w:rFonts w:ascii="Arial" w:hAnsi="Arial"/>
                <w:sz w:val="18"/>
                <w:szCs w:val="18"/>
                <w:lang w:val="sl-SI"/>
              </w:rPr>
            </w:pPr>
            <w:r w:rsidRPr="003A7456">
              <w:rPr>
                <w:rFonts w:ascii="Arial" w:hAnsi="Arial"/>
                <w:sz w:val="18"/>
                <w:szCs w:val="18"/>
                <w:lang w:val="sl-SI"/>
              </w:rPr>
              <w:t xml:space="preserve">Person </w:t>
            </w:r>
            <w:proofErr w:type="spellStart"/>
            <w:r w:rsidRPr="003A7456">
              <w:rPr>
                <w:rFonts w:ascii="Arial" w:hAnsi="Arial"/>
                <w:sz w:val="18"/>
                <w:szCs w:val="18"/>
                <w:lang w:val="sl-SI"/>
              </w:rPr>
              <w:t>responsible</w:t>
            </w:r>
            <w:proofErr w:type="spellEnd"/>
            <w:r w:rsidRPr="003A7456">
              <w:rPr>
                <w:rFonts w:ascii="Arial" w:hAnsi="Arial"/>
                <w:sz w:val="18"/>
                <w:szCs w:val="18"/>
                <w:lang w:val="sl-SI"/>
              </w:rPr>
              <w:t xml:space="preserve"> </w:t>
            </w:r>
            <w:proofErr w:type="spellStart"/>
            <w:r w:rsidRPr="003A7456">
              <w:rPr>
                <w:rFonts w:ascii="Arial" w:hAnsi="Arial"/>
                <w:sz w:val="18"/>
                <w:szCs w:val="18"/>
                <w:lang w:val="sl-SI"/>
              </w:rPr>
              <w:t>for</w:t>
            </w:r>
            <w:proofErr w:type="spellEnd"/>
            <w:r w:rsidRPr="003A7456">
              <w:rPr>
                <w:rFonts w:ascii="Arial" w:hAnsi="Arial"/>
                <w:sz w:val="18"/>
                <w:szCs w:val="18"/>
                <w:lang w:val="sl-SI"/>
              </w:rPr>
              <w:t xml:space="preserve"> </w:t>
            </w:r>
            <w:proofErr w:type="spellStart"/>
            <w:r w:rsidRPr="003A7456">
              <w:rPr>
                <w:rFonts w:ascii="Arial" w:hAnsi="Arial"/>
                <w:sz w:val="18"/>
                <w:szCs w:val="18"/>
                <w:lang w:val="sl-SI"/>
              </w:rPr>
              <w:t>signing</w:t>
            </w:r>
            <w:proofErr w:type="spellEnd"/>
            <w:r w:rsidRPr="003A7456">
              <w:rPr>
                <w:rFonts w:ascii="Arial" w:hAnsi="Arial"/>
                <w:sz w:val="18"/>
                <w:szCs w:val="18"/>
                <w:lang w:val="sl-SI"/>
              </w:rPr>
              <w:t xml:space="preserve"> </w:t>
            </w:r>
            <w:proofErr w:type="spellStart"/>
            <w:r w:rsidRPr="003A7456">
              <w:rPr>
                <w:rFonts w:ascii="Arial" w:hAnsi="Arial"/>
                <w:sz w:val="18"/>
                <w:szCs w:val="18"/>
                <w:lang w:val="sl-SI"/>
              </w:rPr>
              <w:t>the</w:t>
            </w:r>
            <w:proofErr w:type="spellEnd"/>
            <w:r w:rsidRPr="003A7456">
              <w:rPr>
                <w:rFonts w:ascii="Arial" w:hAnsi="Arial"/>
                <w:sz w:val="18"/>
                <w:szCs w:val="18"/>
                <w:lang w:val="sl-SI"/>
              </w:rPr>
              <w:t xml:space="preserve"> </w:t>
            </w:r>
            <w:proofErr w:type="spellStart"/>
            <w:r w:rsidRPr="003A7456">
              <w:rPr>
                <w:rFonts w:ascii="Arial" w:hAnsi="Arial"/>
                <w:sz w:val="18"/>
                <w:szCs w:val="18"/>
                <w:lang w:val="sl-SI"/>
              </w:rPr>
              <w:t>contract</w:t>
            </w:r>
            <w:proofErr w:type="spellEnd"/>
            <w:r w:rsidRPr="003A7456">
              <w:rPr>
                <w:rFonts w:ascii="Arial" w:hAnsi="Arial"/>
                <w:sz w:val="18"/>
                <w:szCs w:val="18"/>
                <w:lang w:val="sl-SI"/>
              </w:rPr>
              <w:t>:</w:t>
            </w:r>
          </w:p>
        </w:tc>
        <w:tc>
          <w:tcPr>
            <w:tcW w:w="6008" w:type="dxa"/>
            <w:tcBorders>
              <w:top w:val="dashed" w:sz="4" w:space="0" w:color="auto"/>
              <w:bottom w:val="dashed" w:sz="4" w:space="0" w:color="auto"/>
            </w:tcBorders>
            <w:vAlign w:val="bottom"/>
          </w:tcPr>
          <w:p w14:paraId="6CF5BB39" w14:textId="77777777" w:rsidR="003A7456" w:rsidRPr="003A7456" w:rsidRDefault="003A7456" w:rsidP="003A7456">
            <w:pPr>
              <w:rPr>
                <w:rFonts w:ascii="Arial" w:hAnsi="Arial"/>
                <w:sz w:val="22"/>
              </w:rPr>
            </w:pPr>
          </w:p>
        </w:tc>
      </w:tr>
      <w:tr w:rsidR="003A7456" w:rsidRPr="003A7456" w14:paraId="78D3EB5A" w14:textId="77777777" w:rsidTr="00C670DD">
        <w:trPr>
          <w:trHeight w:hRule="exact" w:val="284"/>
        </w:trPr>
        <w:tc>
          <w:tcPr>
            <w:tcW w:w="3881" w:type="dxa"/>
            <w:vAlign w:val="bottom"/>
          </w:tcPr>
          <w:p w14:paraId="1F83C828" w14:textId="77777777" w:rsidR="003A7456" w:rsidRPr="003A7456" w:rsidRDefault="003A7456" w:rsidP="003A7456">
            <w:pPr>
              <w:rPr>
                <w:rFonts w:ascii="Arial" w:hAnsi="Arial"/>
                <w:sz w:val="22"/>
                <w:lang w:val="pt-PT"/>
              </w:rPr>
            </w:pPr>
            <w:r w:rsidRPr="003A7456">
              <w:rPr>
                <w:rFonts w:ascii="Arial" w:hAnsi="Arial"/>
                <w:sz w:val="22"/>
                <w:lang w:val="pt-PT"/>
              </w:rPr>
              <w:t>Contract No.:</w:t>
            </w:r>
          </w:p>
        </w:tc>
        <w:tc>
          <w:tcPr>
            <w:tcW w:w="6008" w:type="dxa"/>
            <w:tcBorders>
              <w:top w:val="dashed" w:sz="4" w:space="0" w:color="auto"/>
              <w:bottom w:val="dashed" w:sz="4" w:space="0" w:color="auto"/>
            </w:tcBorders>
            <w:vAlign w:val="bottom"/>
          </w:tcPr>
          <w:p w14:paraId="1DA25CEE" w14:textId="77777777" w:rsidR="003A7456" w:rsidRPr="003A7456" w:rsidRDefault="003A7456" w:rsidP="003A7456">
            <w:pPr>
              <w:rPr>
                <w:rFonts w:ascii="Arial" w:hAnsi="Arial"/>
                <w:sz w:val="22"/>
                <w:lang w:val="pt-PT"/>
              </w:rPr>
            </w:pPr>
          </w:p>
        </w:tc>
      </w:tr>
    </w:tbl>
    <w:p w14:paraId="74F8D42D" w14:textId="77777777" w:rsidR="003A7456" w:rsidRPr="003A7456" w:rsidRDefault="003A7456" w:rsidP="003A7456">
      <w:pPr>
        <w:rPr>
          <w:rFonts w:ascii="Arial" w:hAnsi="Arial"/>
          <w:sz w:val="22"/>
          <w:lang w:val="pt-PT"/>
        </w:rPr>
      </w:pPr>
    </w:p>
    <w:tbl>
      <w:tblPr>
        <w:tblW w:w="0" w:type="auto"/>
        <w:tblLayout w:type="fixed"/>
        <w:tblLook w:val="0000" w:firstRow="0" w:lastRow="0" w:firstColumn="0" w:lastColumn="0" w:noHBand="0" w:noVBand="0"/>
      </w:tblPr>
      <w:tblGrid>
        <w:gridCol w:w="2943"/>
        <w:gridCol w:w="2127"/>
        <w:gridCol w:w="425"/>
        <w:gridCol w:w="2268"/>
        <w:gridCol w:w="2126"/>
      </w:tblGrid>
      <w:tr w:rsidR="003A7456" w:rsidRPr="003A7456" w14:paraId="1C4DF81B" w14:textId="77777777" w:rsidTr="00C670DD">
        <w:trPr>
          <w:cantSplit/>
        </w:trPr>
        <w:tc>
          <w:tcPr>
            <w:tcW w:w="2943" w:type="dxa"/>
            <w:vAlign w:val="bottom"/>
          </w:tcPr>
          <w:p w14:paraId="08F0C58D" w14:textId="77777777" w:rsidR="003A7456" w:rsidRPr="003A7456" w:rsidRDefault="003A7456" w:rsidP="003A7456">
            <w:pPr>
              <w:rPr>
                <w:rFonts w:ascii="Arial" w:hAnsi="Arial"/>
                <w:sz w:val="22"/>
                <w:lang w:val="pt-PT"/>
              </w:rPr>
            </w:pPr>
          </w:p>
          <w:p w14:paraId="17D767CD" w14:textId="77777777" w:rsidR="003A7456" w:rsidRPr="003A7456" w:rsidRDefault="003A7456" w:rsidP="003A7456">
            <w:pPr>
              <w:rPr>
                <w:rFonts w:ascii="Arial" w:hAnsi="Arial"/>
                <w:sz w:val="22"/>
                <w:lang w:val="pt-PT"/>
              </w:rPr>
            </w:pPr>
            <w:r w:rsidRPr="003A7456">
              <w:rPr>
                <w:rFonts w:ascii="Arial" w:hAnsi="Arial"/>
                <w:sz w:val="22"/>
                <w:lang w:val="pt-PT"/>
              </w:rPr>
              <w:t xml:space="preserve">Following Delivery note Nr. </w:t>
            </w:r>
          </w:p>
        </w:tc>
        <w:tc>
          <w:tcPr>
            <w:tcW w:w="2127" w:type="dxa"/>
            <w:tcBorders>
              <w:bottom w:val="dashed" w:sz="4" w:space="0" w:color="auto"/>
            </w:tcBorders>
            <w:vAlign w:val="bottom"/>
          </w:tcPr>
          <w:p w14:paraId="3DB5D214" w14:textId="77777777" w:rsidR="003A7456" w:rsidRPr="003A7456" w:rsidRDefault="003A7456" w:rsidP="003A7456">
            <w:pPr>
              <w:jc w:val="center"/>
              <w:rPr>
                <w:rFonts w:ascii="Arial" w:hAnsi="Arial"/>
                <w:sz w:val="22"/>
                <w:lang w:val="pt-PT"/>
              </w:rPr>
            </w:pPr>
          </w:p>
        </w:tc>
        <w:tc>
          <w:tcPr>
            <w:tcW w:w="425" w:type="dxa"/>
            <w:vAlign w:val="bottom"/>
          </w:tcPr>
          <w:p w14:paraId="0349225C" w14:textId="77777777" w:rsidR="003A7456" w:rsidRPr="003A7456" w:rsidRDefault="003A7456" w:rsidP="003A7456">
            <w:pPr>
              <w:jc w:val="center"/>
              <w:rPr>
                <w:rFonts w:ascii="Arial" w:hAnsi="Arial"/>
                <w:sz w:val="22"/>
                <w:lang w:val="pt-PT"/>
              </w:rPr>
            </w:pPr>
            <w:r w:rsidRPr="003A7456">
              <w:rPr>
                <w:rFonts w:ascii="Arial" w:hAnsi="Arial"/>
                <w:sz w:val="22"/>
                <w:lang w:val="pt-PT"/>
              </w:rPr>
              <w:t>of</w:t>
            </w:r>
          </w:p>
        </w:tc>
        <w:tc>
          <w:tcPr>
            <w:tcW w:w="2268" w:type="dxa"/>
            <w:tcBorders>
              <w:bottom w:val="dashed" w:sz="4" w:space="0" w:color="auto"/>
            </w:tcBorders>
            <w:vAlign w:val="bottom"/>
          </w:tcPr>
          <w:p w14:paraId="27B7D5C7" w14:textId="77777777" w:rsidR="003A7456" w:rsidRPr="003A7456" w:rsidRDefault="003A7456" w:rsidP="003A7456">
            <w:pPr>
              <w:rPr>
                <w:rFonts w:ascii="Arial" w:hAnsi="Arial"/>
                <w:sz w:val="22"/>
                <w:lang w:val="pt-PT"/>
              </w:rPr>
            </w:pPr>
          </w:p>
        </w:tc>
        <w:tc>
          <w:tcPr>
            <w:tcW w:w="2126" w:type="dxa"/>
            <w:vAlign w:val="bottom"/>
          </w:tcPr>
          <w:p w14:paraId="5290E92B" w14:textId="77777777" w:rsidR="003A7456" w:rsidRPr="003A7456" w:rsidRDefault="003A7456" w:rsidP="003A7456">
            <w:pPr>
              <w:rPr>
                <w:rFonts w:ascii="Arial" w:hAnsi="Arial"/>
                <w:sz w:val="22"/>
                <w:lang w:val="pt-PT"/>
              </w:rPr>
            </w:pPr>
            <w:r w:rsidRPr="003A7456">
              <w:rPr>
                <w:rFonts w:ascii="Arial" w:hAnsi="Arial"/>
                <w:sz w:val="22"/>
                <w:lang w:val="pt-PT"/>
              </w:rPr>
              <w:t>herewith we issue :</w:t>
            </w:r>
          </w:p>
        </w:tc>
      </w:tr>
    </w:tbl>
    <w:p w14:paraId="7633E358" w14:textId="77777777" w:rsidR="003A7456" w:rsidRPr="003A7456" w:rsidRDefault="003A7456" w:rsidP="003A7456">
      <w:pPr>
        <w:rPr>
          <w:rFonts w:ascii="Arial" w:hAnsi="Arial"/>
          <w:sz w:val="22"/>
          <w:u w:val="single"/>
          <w:lang w:val="pt-PT"/>
        </w:rPr>
      </w:pPr>
    </w:p>
    <w:p w14:paraId="3FA5A85F" w14:textId="77777777" w:rsidR="003A7456" w:rsidRPr="003A7456" w:rsidRDefault="003A7456" w:rsidP="003A7456">
      <w:pPr>
        <w:rPr>
          <w:rFonts w:ascii="Arial" w:hAnsi="Arial"/>
          <w:sz w:val="22"/>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3A7456" w:rsidRPr="003A7456" w14:paraId="45AE43BA" w14:textId="77777777" w:rsidTr="00C670DD">
        <w:tc>
          <w:tcPr>
            <w:tcW w:w="5852" w:type="dxa"/>
            <w:gridSpan w:val="2"/>
            <w:vAlign w:val="bottom"/>
          </w:tcPr>
          <w:p w14:paraId="513912A9" w14:textId="77777777" w:rsidR="003A7456" w:rsidRPr="003A7456" w:rsidRDefault="003A7456" w:rsidP="003A7456">
            <w:pPr>
              <w:jc w:val="right"/>
              <w:rPr>
                <w:rFonts w:ascii="Arial" w:hAnsi="Arial"/>
                <w:b/>
                <w:sz w:val="32"/>
                <w:lang w:val="pt-PT"/>
              </w:rPr>
            </w:pPr>
            <w:r w:rsidRPr="003A7456">
              <w:rPr>
                <w:rFonts w:ascii="Arial" w:hAnsi="Arial"/>
                <w:b/>
                <w:sz w:val="32"/>
                <w:lang w:val="pt-PT"/>
              </w:rPr>
              <w:t>FINAL ACCEPTANCE CERTIFICATE</w:t>
            </w:r>
          </w:p>
        </w:tc>
        <w:tc>
          <w:tcPr>
            <w:tcW w:w="855" w:type="dxa"/>
            <w:gridSpan w:val="2"/>
            <w:vAlign w:val="bottom"/>
          </w:tcPr>
          <w:p w14:paraId="158DC88B" w14:textId="77777777" w:rsidR="003A7456" w:rsidRPr="003A7456" w:rsidRDefault="003A7456" w:rsidP="003A7456">
            <w:pPr>
              <w:jc w:val="right"/>
              <w:rPr>
                <w:rFonts w:ascii="Arial" w:hAnsi="Arial"/>
                <w:sz w:val="28"/>
                <w:lang w:val="pt-PT"/>
              </w:rPr>
            </w:pPr>
            <w:r w:rsidRPr="003A7456">
              <w:rPr>
                <w:rFonts w:ascii="Arial" w:hAnsi="Arial"/>
                <w:sz w:val="28"/>
                <w:lang w:val="pt-PT"/>
              </w:rPr>
              <w:t>* No.</w:t>
            </w:r>
          </w:p>
        </w:tc>
        <w:tc>
          <w:tcPr>
            <w:tcW w:w="2658" w:type="dxa"/>
            <w:gridSpan w:val="2"/>
            <w:tcBorders>
              <w:bottom w:val="dashed" w:sz="4" w:space="0" w:color="auto"/>
            </w:tcBorders>
            <w:vAlign w:val="bottom"/>
          </w:tcPr>
          <w:p w14:paraId="7B534C97" w14:textId="77777777" w:rsidR="003A7456" w:rsidRPr="003A7456" w:rsidRDefault="003A7456" w:rsidP="003A7456">
            <w:pPr>
              <w:rPr>
                <w:rFonts w:ascii="Arial" w:hAnsi="Arial"/>
                <w:lang w:val="pt-PT"/>
              </w:rPr>
            </w:pPr>
          </w:p>
        </w:tc>
      </w:tr>
      <w:tr w:rsidR="003A7456" w:rsidRPr="003A7456" w14:paraId="7D7010C8" w14:textId="77777777" w:rsidTr="00C670DD">
        <w:trPr>
          <w:gridAfter w:val="1"/>
          <w:wAfter w:w="78" w:type="dxa"/>
          <w:cantSplit/>
        </w:trPr>
        <w:tc>
          <w:tcPr>
            <w:tcW w:w="5495" w:type="dxa"/>
          </w:tcPr>
          <w:p w14:paraId="49690E9C" w14:textId="77777777" w:rsidR="003A7456" w:rsidRPr="003A7456" w:rsidRDefault="003A7456" w:rsidP="003A7456">
            <w:pPr>
              <w:jc w:val="right"/>
              <w:rPr>
                <w:rFonts w:ascii="Arial" w:hAnsi="Arial"/>
                <w:b/>
                <w:sz w:val="16"/>
                <w:lang w:val="pt-PT"/>
              </w:rPr>
            </w:pPr>
          </w:p>
        </w:tc>
        <w:tc>
          <w:tcPr>
            <w:tcW w:w="1134" w:type="dxa"/>
            <w:gridSpan w:val="2"/>
            <w:tcBorders>
              <w:left w:val="nil"/>
            </w:tcBorders>
            <w:vAlign w:val="bottom"/>
          </w:tcPr>
          <w:p w14:paraId="5E6260EB" w14:textId="77777777" w:rsidR="003A7456" w:rsidRPr="003A7456" w:rsidRDefault="003A7456" w:rsidP="003A7456">
            <w:pPr>
              <w:jc w:val="right"/>
              <w:rPr>
                <w:rFonts w:ascii="Arial" w:hAnsi="Arial"/>
                <w:lang w:val="pt-PT"/>
              </w:rPr>
            </w:pPr>
            <w:r w:rsidRPr="003A7456">
              <w:rPr>
                <w:rFonts w:ascii="Arial" w:hAnsi="Arial"/>
                <w:lang w:val="pt-PT"/>
              </w:rPr>
              <w:t xml:space="preserve">place: </w:t>
            </w:r>
          </w:p>
        </w:tc>
        <w:tc>
          <w:tcPr>
            <w:tcW w:w="2658" w:type="dxa"/>
            <w:gridSpan w:val="2"/>
            <w:tcBorders>
              <w:bottom w:val="dashed" w:sz="4" w:space="0" w:color="auto"/>
            </w:tcBorders>
            <w:vAlign w:val="bottom"/>
          </w:tcPr>
          <w:p w14:paraId="7F2D06F0" w14:textId="77777777" w:rsidR="003A7456" w:rsidRPr="003A7456" w:rsidRDefault="003A7456" w:rsidP="003A7456">
            <w:pPr>
              <w:rPr>
                <w:rFonts w:ascii="Arial" w:hAnsi="Arial"/>
                <w:lang w:val="pt-PT"/>
              </w:rPr>
            </w:pPr>
          </w:p>
        </w:tc>
      </w:tr>
      <w:tr w:rsidR="003A7456" w:rsidRPr="003A7456" w14:paraId="35ED20C2" w14:textId="77777777" w:rsidTr="00C670DD">
        <w:trPr>
          <w:gridAfter w:val="1"/>
          <w:wAfter w:w="78" w:type="dxa"/>
        </w:trPr>
        <w:tc>
          <w:tcPr>
            <w:tcW w:w="5495" w:type="dxa"/>
            <w:vAlign w:val="bottom"/>
          </w:tcPr>
          <w:p w14:paraId="4F40C290" w14:textId="77777777" w:rsidR="003A7456" w:rsidRPr="003A7456" w:rsidRDefault="003A7456" w:rsidP="003A7456">
            <w:pPr>
              <w:rPr>
                <w:rFonts w:ascii="Arial" w:hAnsi="Arial"/>
                <w:sz w:val="22"/>
                <w:lang w:val="pt-PT"/>
              </w:rPr>
            </w:pPr>
          </w:p>
        </w:tc>
        <w:tc>
          <w:tcPr>
            <w:tcW w:w="1134" w:type="dxa"/>
            <w:gridSpan w:val="2"/>
            <w:vAlign w:val="bottom"/>
          </w:tcPr>
          <w:p w14:paraId="0274FC89" w14:textId="77777777" w:rsidR="003A7456" w:rsidRPr="003A7456" w:rsidRDefault="003A7456" w:rsidP="003A7456">
            <w:pPr>
              <w:jc w:val="right"/>
              <w:rPr>
                <w:rFonts w:ascii="Arial" w:hAnsi="Arial"/>
                <w:lang w:val="pt-PT"/>
              </w:rPr>
            </w:pPr>
            <w:r w:rsidRPr="003A7456">
              <w:rPr>
                <w:rFonts w:ascii="Arial" w:hAnsi="Arial"/>
                <w:lang w:val="pt-PT"/>
              </w:rPr>
              <w:t>date:</w:t>
            </w:r>
          </w:p>
        </w:tc>
        <w:tc>
          <w:tcPr>
            <w:tcW w:w="2658" w:type="dxa"/>
            <w:gridSpan w:val="2"/>
            <w:tcBorders>
              <w:top w:val="dashed" w:sz="4" w:space="0" w:color="auto"/>
              <w:bottom w:val="dashed" w:sz="4" w:space="0" w:color="auto"/>
            </w:tcBorders>
            <w:vAlign w:val="bottom"/>
          </w:tcPr>
          <w:p w14:paraId="5D08CEA9" w14:textId="77777777" w:rsidR="003A7456" w:rsidRPr="003A7456" w:rsidRDefault="003A7456" w:rsidP="003A7456">
            <w:pPr>
              <w:rPr>
                <w:rFonts w:ascii="Arial" w:hAnsi="Arial"/>
                <w:lang w:val="pt-PT"/>
              </w:rPr>
            </w:pPr>
          </w:p>
        </w:tc>
      </w:tr>
    </w:tbl>
    <w:p w14:paraId="650E8A84" w14:textId="77777777" w:rsidR="003A7456" w:rsidRPr="003A7456" w:rsidRDefault="003A7456" w:rsidP="003A7456">
      <w:pPr>
        <w:rPr>
          <w:rFonts w:ascii="Arial" w:hAnsi="Arial"/>
          <w:sz w:val="22"/>
          <w:lang w:val="pt-PT"/>
        </w:rPr>
      </w:pPr>
    </w:p>
    <w:p w14:paraId="79E4D433" w14:textId="77777777" w:rsidR="003A7456" w:rsidRPr="003A7456" w:rsidRDefault="003A7456" w:rsidP="003A7456">
      <w:pPr>
        <w:rPr>
          <w:rFonts w:ascii="Arial" w:hAnsi="Arial"/>
          <w:sz w:val="22"/>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3A7456" w:rsidRPr="003A7456" w14:paraId="0023543F" w14:textId="77777777" w:rsidTr="00C670DD">
        <w:trPr>
          <w:gridAfter w:val="1"/>
          <w:wAfter w:w="186" w:type="dxa"/>
        </w:trPr>
        <w:tc>
          <w:tcPr>
            <w:tcW w:w="2271" w:type="dxa"/>
            <w:gridSpan w:val="2"/>
            <w:tcBorders>
              <w:right w:val="single" w:sz="4" w:space="0" w:color="auto"/>
            </w:tcBorders>
          </w:tcPr>
          <w:p w14:paraId="5AAD9818" w14:textId="77777777" w:rsidR="003A7456" w:rsidRPr="003A7456" w:rsidRDefault="003A7456" w:rsidP="003A7456">
            <w:pPr>
              <w:rPr>
                <w:rFonts w:ascii="Arial" w:hAnsi="Arial"/>
                <w:sz w:val="22"/>
              </w:rPr>
            </w:pPr>
            <w:r w:rsidRPr="003A7456">
              <w:rPr>
                <w:rFonts w:ascii="Arial" w:hAnsi="Arial"/>
                <w:sz w:val="22"/>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50B0BC64" w14:textId="77777777" w:rsidR="003A7456" w:rsidRPr="003A7456" w:rsidRDefault="003A7456" w:rsidP="003A7456">
            <w:pPr>
              <w:jc w:val="center"/>
              <w:rPr>
                <w:rFonts w:ascii="Arial" w:hAnsi="Arial"/>
                <w:b/>
              </w:rPr>
            </w:pPr>
          </w:p>
        </w:tc>
        <w:tc>
          <w:tcPr>
            <w:tcW w:w="1562" w:type="dxa"/>
            <w:gridSpan w:val="2"/>
            <w:tcBorders>
              <w:left w:val="single" w:sz="4" w:space="0" w:color="auto"/>
              <w:right w:val="single" w:sz="4" w:space="0" w:color="auto"/>
            </w:tcBorders>
          </w:tcPr>
          <w:p w14:paraId="273822D8" w14:textId="77777777" w:rsidR="003A7456" w:rsidRPr="003A7456" w:rsidRDefault="003A7456" w:rsidP="003A7456">
            <w:pPr>
              <w:rPr>
                <w:rFonts w:ascii="Arial" w:hAnsi="Arial"/>
              </w:rPr>
            </w:pPr>
            <w:r w:rsidRPr="003A7456">
              <w:rPr>
                <w:rFonts w:ascii="Arial" w:hAnsi="Arial"/>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2F9D7C21" w14:textId="77777777" w:rsidR="003A7456" w:rsidRPr="003A7456" w:rsidRDefault="003A7456" w:rsidP="003A7456">
            <w:pPr>
              <w:jc w:val="center"/>
              <w:rPr>
                <w:rFonts w:ascii="Arial" w:hAnsi="Arial"/>
                <w:b/>
              </w:rPr>
            </w:pPr>
          </w:p>
        </w:tc>
        <w:tc>
          <w:tcPr>
            <w:tcW w:w="1584" w:type="dxa"/>
            <w:tcBorders>
              <w:left w:val="single" w:sz="4" w:space="0" w:color="auto"/>
              <w:right w:val="single" w:sz="4" w:space="0" w:color="auto"/>
            </w:tcBorders>
          </w:tcPr>
          <w:p w14:paraId="47AFD8A7" w14:textId="77777777" w:rsidR="003A7456" w:rsidRPr="003A7456" w:rsidRDefault="003A7456" w:rsidP="003A7456">
            <w:pPr>
              <w:rPr>
                <w:rFonts w:ascii="Arial" w:hAnsi="Arial"/>
              </w:rPr>
            </w:pPr>
            <w:r w:rsidRPr="003A7456">
              <w:rPr>
                <w:rFonts w:ascii="Arial" w:hAnsi="Arial"/>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40175044" w14:textId="77777777" w:rsidR="003A7456" w:rsidRPr="003A7456" w:rsidRDefault="003A7456" w:rsidP="003A7456">
            <w:pPr>
              <w:jc w:val="center"/>
              <w:rPr>
                <w:rFonts w:ascii="Arial" w:hAnsi="Arial"/>
                <w:b/>
              </w:rPr>
            </w:pPr>
            <w:r w:rsidRPr="003A7456">
              <w:rPr>
                <w:rFonts w:ascii="Arial" w:hAnsi="Arial"/>
                <w:b/>
              </w:rPr>
              <w:t>X</w:t>
            </w:r>
          </w:p>
        </w:tc>
        <w:tc>
          <w:tcPr>
            <w:tcW w:w="1592" w:type="dxa"/>
            <w:gridSpan w:val="4"/>
            <w:tcBorders>
              <w:left w:val="single" w:sz="4" w:space="0" w:color="auto"/>
              <w:right w:val="single" w:sz="4" w:space="0" w:color="auto"/>
            </w:tcBorders>
          </w:tcPr>
          <w:p w14:paraId="596F131F" w14:textId="77777777" w:rsidR="003A7456" w:rsidRPr="003A7456" w:rsidRDefault="003A7456" w:rsidP="003A7456">
            <w:pPr>
              <w:rPr>
                <w:rFonts w:ascii="Arial" w:hAnsi="Arial"/>
              </w:rPr>
            </w:pPr>
            <w:r w:rsidRPr="003A7456">
              <w:rPr>
                <w:rFonts w:ascii="Arial" w:hAnsi="Arial"/>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153D84F9" w14:textId="77777777" w:rsidR="003A7456" w:rsidRPr="003A7456" w:rsidRDefault="003A7456" w:rsidP="003A7456">
            <w:pPr>
              <w:jc w:val="center"/>
              <w:rPr>
                <w:rFonts w:ascii="Arial" w:hAnsi="Arial"/>
                <w:b/>
              </w:rPr>
            </w:pPr>
          </w:p>
        </w:tc>
        <w:tc>
          <w:tcPr>
            <w:tcW w:w="1584" w:type="dxa"/>
            <w:tcBorders>
              <w:left w:val="single" w:sz="4" w:space="0" w:color="auto"/>
            </w:tcBorders>
          </w:tcPr>
          <w:p w14:paraId="74230FD5" w14:textId="77777777" w:rsidR="003A7456" w:rsidRPr="003A7456" w:rsidRDefault="003A7456" w:rsidP="003A7456">
            <w:pPr>
              <w:rPr>
                <w:rFonts w:ascii="Arial" w:hAnsi="Arial"/>
              </w:rPr>
            </w:pPr>
            <w:r w:rsidRPr="003A7456">
              <w:rPr>
                <w:rFonts w:ascii="Arial" w:hAnsi="Arial"/>
              </w:rPr>
              <w:t>Construction</w:t>
            </w:r>
          </w:p>
        </w:tc>
      </w:tr>
      <w:tr w:rsidR="003A7456" w:rsidRPr="003A7456" w14:paraId="7095EE7C" w14:textId="77777777" w:rsidTr="00C670DD">
        <w:trPr>
          <w:gridAfter w:val="1"/>
          <w:wAfter w:w="186" w:type="dxa"/>
        </w:trPr>
        <w:tc>
          <w:tcPr>
            <w:tcW w:w="2271" w:type="dxa"/>
            <w:gridSpan w:val="2"/>
          </w:tcPr>
          <w:p w14:paraId="66639DB8" w14:textId="77777777" w:rsidR="003A7456" w:rsidRPr="003A7456" w:rsidRDefault="003A7456" w:rsidP="003A7456">
            <w:pPr>
              <w:rPr>
                <w:rFonts w:ascii="Arial" w:hAnsi="Arial"/>
                <w:sz w:val="22"/>
              </w:rPr>
            </w:pPr>
          </w:p>
        </w:tc>
        <w:tc>
          <w:tcPr>
            <w:tcW w:w="284" w:type="dxa"/>
            <w:gridSpan w:val="2"/>
            <w:tcBorders>
              <w:top w:val="single" w:sz="4" w:space="0" w:color="auto"/>
            </w:tcBorders>
            <w:vAlign w:val="center"/>
          </w:tcPr>
          <w:p w14:paraId="16A69BD3" w14:textId="77777777" w:rsidR="003A7456" w:rsidRPr="003A7456" w:rsidRDefault="003A7456" w:rsidP="003A7456">
            <w:pPr>
              <w:jc w:val="center"/>
              <w:rPr>
                <w:rFonts w:ascii="Arial" w:hAnsi="Arial"/>
                <w:b/>
              </w:rPr>
            </w:pPr>
          </w:p>
        </w:tc>
        <w:tc>
          <w:tcPr>
            <w:tcW w:w="1562" w:type="dxa"/>
            <w:gridSpan w:val="2"/>
          </w:tcPr>
          <w:p w14:paraId="10B4B8CF" w14:textId="77777777" w:rsidR="003A7456" w:rsidRPr="003A7456" w:rsidRDefault="003A7456" w:rsidP="003A7456">
            <w:pPr>
              <w:rPr>
                <w:rFonts w:ascii="Arial" w:hAnsi="Arial"/>
              </w:rPr>
            </w:pPr>
          </w:p>
        </w:tc>
        <w:tc>
          <w:tcPr>
            <w:tcW w:w="284" w:type="dxa"/>
            <w:gridSpan w:val="2"/>
            <w:tcBorders>
              <w:top w:val="single" w:sz="4" w:space="0" w:color="auto"/>
            </w:tcBorders>
            <w:vAlign w:val="center"/>
          </w:tcPr>
          <w:p w14:paraId="002297CC" w14:textId="77777777" w:rsidR="003A7456" w:rsidRPr="003A7456" w:rsidRDefault="003A7456" w:rsidP="003A7456">
            <w:pPr>
              <w:jc w:val="center"/>
              <w:rPr>
                <w:rFonts w:ascii="Arial" w:hAnsi="Arial"/>
                <w:b/>
              </w:rPr>
            </w:pPr>
          </w:p>
        </w:tc>
        <w:tc>
          <w:tcPr>
            <w:tcW w:w="1584" w:type="dxa"/>
          </w:tcPr>
          <w:p w14:paraId="4A26223C" w14:textId="77777777" w:rsidR="003A7456" w:rsidRPr="003A7456" w:rsidRDefault="003A7456" w:rsidP="003A7456">
            <w:pPr>
              <w:rPr>
                <w:rFonts w:ascii="Arial" w:hAnsi="Arial"/>
              </w:rPr>
            </w:pPr>
          </w:p>
        </w:tc>
        <w:tc>
          <w:tcPr>
            <w:tcW w:w="284" w:type="dxa"/>
            <w:tcBorders>
              <w:top w:val="single" w:sz="4" w:space="0" w:color="auto"/>
            </w:tcBorders>
            <w:vAlign w:val="center"/>
          </w:tcPr>
          <w:p w14:paraId="33FC2952" w14:textId="77777777" w:rsidR="003A7456" w:rsidRPr="003A7456" w:rsidRDefault="003A7456" w:rsidP="003A7456">
            <w:pPr>
              <w:jc w:val="center"/>
              <w:rPr>
                <w:rFonts w:ascii="Arial" w:hAnsi="Arial"/>
                <w:b/>
              </w:rPr>
            </w:pPr>
          </w:p>
        </w:tc>
        <w:tc>
          <w:tcPr>
            <w:tcW w:w="1592" w:type="dxa"/>
            <w:gridSpan w:val="4"/>
          </w:tcPr>
          <w:p w14:paraId="6BCA08A0" w14:textId="77777777" w:rsidR="003A7456" w:rsidRPr="003A7456" w:rsidRDefault="003A7456" w:rsidP="003A7456">
            <w:pPr>
              <w:rPr>
                <w:rFonts w:ascii="Arial" w:hAnsi="Arial"/>
              </w:rPr>
            </w:pPr>
          </w:p>
        </w:tc>
        <w:tc>
          <w:tcPr>
            <w:tcW w:w="284" w:type="dxa"/>
            <w:tcBorders>
              <w:top w:val="single" w:sz="4" w:space="0" w:color="auto"/>
            </w:tcBorders>
            <w:vAlign w:val="center"/>
          </w:tcPr>
          <w:p w14:paraId="40B9DA29" w14:textId="77777777" w:rsidR="003A7456" w:rsidRPr="003A7456" w:rsidRDefault="003A7456" w:rsidP="003A7456">
            <w:pPr>
              <w:jc w:val="center"/>
              <w:rPr>
                <w:rFonts w:ascii="Arial" w:hAnsi="Arial"/>
                <w:b/>
              </w:rPr>
            </w:pPr>
          </w:p>
        </w:tc>
        <w:tc>
          <w:tcPr>
            <w:tcW w:w="1584" w:type="dxa"/>
          </w:tcPr>
          <w:p w14:paraId="34F3306F" w14:textId="77777777" w:rsidR="003A7456" w:rsidRPr="003A7456" w:rsidRDefault="003A7456" w:rsidP="003A7456">
            <w:pPr>
              <w:rPr>
                <w:rFonts w:ascii="Arial" w:hAnsi="Arial"/>
              </w:rPr>
            </w:pPr>
          </w:p>
        </w:tc>
      </w:tr>
      <w:tr w:rsidR="003A7456" w:rsidRPr="003A7456" w14:paraId="6D8704D8" w14:textId="77777777" w:rsidTr="00C670DD">
        <w:trPr>
          <w:cantSplit/>
        </w:trPr>
        <w:tc>
          <w:tcPr>
            <w:tcW w:w="2235" w:type="dxa"/>
            <w:tcBorders>
              <w:right w:val="single" w:sz="4" w:space="0" w:color="auto"/>
            </w:tcBorders>
          </w:tcPr>
          <w:p w14:paraId="42EAF4EC" w14:textId="77777777" w:rsidR="003A7456" w:rsidRPr="003A7456" w:rsidRDefault="003A7456" w:rsidP="003A7456">
            <w:pPr>
              <w:rPr>
                <w:rFonts w:ascii="Arial" w:hAnsi="Arial"/>
                <w:sz w:val="22"/>
              </w:rPr>
            </w:pPr>
            <w:r w:rsidRPr="003A7456">
              <w:rPr>
                <w:rFonts w:ascii="Arial" w:hAnsi="Arial"/>
                <w:sz w:val="22"/>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AC2CE89" w14:textId="77777777" w:rsidR="003A7456" w:rsidRPr="003A7456" w:rsidRDefault="003A7456" w:rsidP="003A7456">
            <w:pPr>
              <w:jc w:val="center"/>
              <w:rPr>
                <w:rFonts w:ascii="Arial" w:hAnsi="Arial"/>
                <w:b/>
              </w:rPr>
            </w:pPr>
            <w:r w:rsidRPr="003A7456">
              <w:rPr>
                <w:rFonts w:ascii="Arial" w:hAnsi="Arial"/>
                <w:b/>
              </w:rPr>
              <w:t>x</w:t>
            </w:r>
          </w:p>
        </w:tc>
        <w:tc>
          <w:tcPr>
            <w:tcW w:w="1562" w:type="dxa"/>
            <w:gridSpan w:val="2"/>
            <w:tcBorders>
              <w:left w:val="single" w:sz="4" w:space="0" w:color="auto"/>
              <w:right w:val="single" w:sz="4" w:space="0" w:color="auto"/>
            </w:tcBorders>
          </w:tcPr>
          <w:p w14:paraId="2E7A3E94" w14:textId="77777777" w:rsidR="003A7456" w:rsidRPr="003A7456" w:rsidRDefault="003A7456" w:rsidP="003A7456">
            <w:pPr>
              <w:rPr>
                <w:rFonts w:ascii="Arial" w:hAnsi="Arial"/>
                <w:sz w:val="22"/>
              </w:rPr>
            </w:pPr>
            <w:r w:rsidRPr="003A7456">
              <w:rPr>
                <w:rFonts w:ascii="Arial" w:hAnsi="Arial"/>
                <w:sz w:val="22"/>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22BF8152" w14:textId="77777777" w:rsidR="003A7456" w:rsidRPr="003A7456" w:rsidRDefault="003A7456" w:rsidP="003A7456">
            <w:pPr>
              <w:jc w:val="center"/>
              <w:rPr>
                <w:rFonts w:ascii="Arial" w:hAnsi="Arial"/>
                <w:b/>
                <w:sz w:val="22"/>
              </w:rPr>
            </w:pPr>
          </w:p>
        </w:tc>
        <w:tc>
          <w:tcPr>
            <w:tcW w:w="2056" w:type="dxa"/>
            <w:gridSpan w:val="4"/>
            <w:tcBorders>
              <w:left w:val="single" w:sz="4" w:space="0" w:color="auto"/>
              <w:right w:val="single" w:sz="4" w:space="0" w:color="auto"/>
            </w:tcBorders>
          </w:tcPr>
          <w:p w14:paraId="27D0DA31" w14:textId="77777777" w:rsidR="003A7456" w:rsidRPr="003A7456" w:rsidRDefault="003A7456" w:rsidP="003A7456">
            <w:pPr>
              <w:rPr>
                <w:rFonts w:ascii="Arial" w:hAnsi="Arial"/>
                <w:sz w:val="22"/>
              </w:rPr>
            </w:pPr>
            <w:r w:rsidRPr="003A7456">
              <w:rPr>
                <w:rFonts w:ascii="Arial" w:hAnsi="Arial"/>
                <w:sz w:val="22"/>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124F5482" w14:textId="77777777" w:rsidR="003A7456" w:rsidRPr="003A7456" w:rsidRDefault="003A7456" w:rsidP="003A7456">
            <w:pPr>
              <w:jc w:val="center"/>
              <w:rPr>
                <w:rFonts w:ascii="Arial" w:hAnsi="Arial"/>
                <w:b/>
                <w:sz w:val="22"/>
              </w:rPr>
            </w:pPr>
          </w:p>
        </w:tc>
        <w:tc>
          <w:tcPr>
            <w:tcW w:w="942" w:type="dxa"/>
            <w:tcBorders>
              <w:left w:val="single" w:sz="4" w:space="0" w:color="auto"/>
            </w:tcBorders>
          </w:tcPr>
          <w:p w14:paraId="0869B661" w14:textId="77777777" w:rsidR="003A7456" w:rsidRPr="003A7456" w:rsidRDefault="003A7456" w:rsidP="003A7456">
            <w:pPr>
              <w:rPr>
                <w:rFonts w:ascii="Arial" w:hAnsi="Arial"/>
                <w:sz w:val="22"/>
                <w:lang w:val="pt-PT"/>
              </w:rPr>
            </w:pPr>
            <w:r w:rsidRPr="003A7456">
              <w:rPr>
                <w:rFonts w:ascii="Arial" w:hAnsi="Arial"/>
                <w:sz w:val="22"/>
                <w:lang w:val="pt-PT"/>
              </w:rPr>
              <w:t xml:space="preserve">Other: </w:t>
            </w:r>
          </w:p>
        </w:tc>
        <w:tc>
          <w:tcPr>
            <w:tcW w:w="2268" w:type="dxa"/>
            <w:gridSpan w:val="4"/>
            <w:tcBorders>
              <w:bottom w:val="dashed" w:sz="4" w:space="0" w:color="auto"/>
            </w:tcBorders>
          </w:tcPr>
          <w:p w14:paraId="5A864EB9" w14:textId="77777777" w:rsidR="003A7456" w:rsidRPr="003A7456" w:rsidRDefault="003A7456" w:rsidP="003A7456">
            <w:pPr>
              <w:rPr>
                <w:rFonts w:ascii="Arial" w:hAnsi="Arial"/>
                <w:sz w:val="22"/>
                <w:lang w:val="pt-PT"/>
              </w:rPr>
            </w:pPr>
          </w:p>
        </w:tc>
      </w:tr>
    </w:tbl>
    <w:p w14:paraId="6FD1B30C" w14:textId="77777777" w:rsidR="003A7456" w:rsidRPr="003A7456" w:rsidRDefault="003A7456" w:rsidP="003A7456">
      <w:pPr>
        <w:suppressAutoHyphens/>
        <w:rPr>
          <w:rFonts w:ascii="Arial" w:hAnsi="Arial" w:cs="Arial"/>
          <w:lang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3A7456" w:rsidRPr="003A7456" w14:paraId="2FCD7F07" w14:textId="77777777" w:rsidTr="00C670DD">
        <w:trPr>
          <w:cantSplit/>
        </w:trPr>
        <w:tc>
          <w:tcPr>
            <w:tcW w:w="583" w:type="dxa"/>
            <w:tcBorders>
              <w:top w:val="single" w:sz="8" w:space="0" w:color="000000"/>
              <w:left w:val="single" w:sz="8" w:space="0" w:color="000000"/>
              <w:bottom w:val="single" w:sz="8" w:space="0" w:color="000000"/>
            </w:tcBorders>
          </w:tcPr>
          <w:p w14:paraId="5ACED8CE" w14:textId="77777777" w:rsidR="003A7456" w:rsidRPr="003A7456" w:rsidRDefault="003A7456" w:rsidP="003A7456">
            <w:pPr>
              <w:suppressAutoHyphens/>
              <w:snapToGrid w:val="0"/>
              <w:jc w:val="center"/>
              <w:rPr>
                <w:rFonts w:ascii="Arial" w:hAnsi="Arial" w:cs="Arial"/>
                <w:b/>
                <w:lang w:eastAsia="ar-SA"/>
              </w:rPr>
            </w:pPr>
            <w:r w:rsidRPr="003A7456">
              <w:rPr>
                <w:rFonts w:ascii="Arial" w:hAnsi="Arial" w:cs="Arial"/>
                <w:b/>
                <w:lang w:eastAsia="ar-SA"/>
              </w:rPr>
              <w:t>Nr.</w:t>
            </w:r>
          </w:p>
        </w:tc>
        <w:tc>
          <w:tcPr>
            <w:tcW w:w="6233" w:type="dxa"/>
            <w:tcBorders>
              <w:top w:val="single" w:sz="8" w:space="0" w:color="000000"/>
              <w:left w:val="single" w:sz="4" w:space="0" w:color="000000"/>
              <w:bottom w:val="single" w:sz="8" w:space="0" w:color="000000"/>
            </w:tcBorders>
          </w:tcPr>
          <w:p w14:paraId="4C604402" w14:textId="77777777" w:rsidR="003A7456" w:rsidRPr="003A7456" w:rsidRDefault="003A7456" w:rsidP="003A7456">
            <w:pPr>
              <w:suppressAutoHyphens/>
              <w:snapToGrid w:val="0"/>
              <w:rPr>
                <w:rFonts w:ascii="Arial" w:hAnsi="Arial" w:cs="Arial"/>
                <w:b/>
                <w:lang w:eastAsia="ar-SA"/>
              </w:rPr>
            </w:pPr>
            <w:r w:rsidRPr="003A7456">
              <w:rPr>
                <w:rFonts w:ascii="Arial" w:hAnsi="Arial" w:cs="Arial"/>
                <w:b/>
                <w:lang w:eastAsia="ar-SA"/>
              </w:rPr>
              <w:t xml:space="preserve">Findings </w:t>
            </w:r>
          </w:p>
        </w:tc>
        <w:tc>
          <w:tcPr>
            <w:tcW w:w="288" w:type="dxa"/>
            <w:tcBorders>
              <w:left w:val="single" w:sz="8" w:space="0" w:color="000000"/>
            </w:tcBorders>
          </w:tcPr>
          <w:p w14:paraId="241DCD28" w14:textId="77777777" w:rsidR="003A7456" w:rsidRPr="003A7456" w:rsidRDefault="003A7456" w:rsidP="003A7456">
            <w:pPr>
              <w:suppressAutoHyphens/>
              <w:snapToGrid w:val="0"/>
              <w:jc w:val="center"/>
              <w:rPr>
                <w:rFonts w:ascii="Arial" w:hAnsi="Arial" w:cs="Arial"/>
                <w:b/>
                <w:lang w:eastAsia="ar-SA"/>
              </w:rPr>
            </w:pPr>
          </w:p>
        </w:tc>
        <w:tc>
          <w:tcPr>
            <w:tcW w:w="834" w:type="dxa"/>
            <w:tcBorders>
              <w:top w:val="single" w:sz="8" w:space="0" w:color="000000"/>
              <w:left w:val="single" w:sz="8" w:space="0" w:color="000000"/>
              <w:bottom w:val="single" w:sz="8" w:space="0" w:color="000000"/>
            </w:tcBorders>
          </w:tcPr>
          <w:p w14:paraId="26543580" w14:textId="77777777" w:rsidR="003A7456" w:rsidRPr="003A7456" w:rsidRDefault="003A7456" w:rsidP="003A7456">
            <w:pPr>
              <w:suppressAutoHyphens/>
              <w:snapToGrid w:val="0"/>
              <w:jc w:val="center"/>
              <w:rPr>
                <w:rFonts w:ascii="Arial" w:hAnsi="Arial" w:cs="Arial"/>
                <w:b/>
                <w:lang w:eastAsia="ar-SA"/>
              </w:rPr>
            </w:pPr>
            <w:r w:rsidRPr="003A7456">
              <w:rPr>
                <w:rFonts w:ascii="Arial" w:hAnsi="Arial" w:cs="Arial"/>
                <w:b/>
                <w:lang w:eastAsia="ar-SA"/>
              </w:rPr>
              <w:t>YES</w:t>
            </w:r>
          </w:p>
        </w:tc>
        <w:tc>
          <w:tcPr>
            <w:tcW w:w="284" w:type="dxa"/>
            <w:tcBorders>
              <w:left w:val="single" w:sz="8" w:space="0" w:color="000000"/>
            </w:tcBorders>
          </w:tcPr>
          <w:p w14:paraId="07952B4C" w14:textId="77777777" w:rsidR="003A7456" w:rsidRPr="003A7456" w:rsidRDefault="003A7456" w:rsidP="003A7456">
            <w:pPr>
              <w:suppressAutoHyphens/>
              <w:snapToGrid w:val="0"/>
              <w:jc w:val="center"/>
              <w:rPr>
                <w:rFonts w:ascii="Arial" w:hAnsi="Arial" w:cs="Arial"/>
                <w:b/>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00AAB424" w14:textId="77777777" w:rsidR="003A7456" w:rsidRPr="003A7456" w:rsidRDefault="003A7456" w:rsidP="003A7456">
            <w:pPr>
              <w:suppressAutoHyphens/>
              <w:snapToGrid w:val="0"/>
              <w:jc w:val="center"/>
              <w:rPr>
                <w:rFonts w:ascii="Arial" w:hAnsi="Arial" w:cs="Arial"/>
                <w:b/>
                <w:lang w:eastAsia="ar-SA"/>
              </w:rPr>
            </w:pPr>
            <w:r w:rsidRPr="003A7456">
              <w:rPr>
                <w:rFonts w:ascii="Arial" w:hAnsi="Arial" w:cs="Arial"/>
                <w:b/>
                <w:lang w:eastAsia="ar-SA"/>
              </w:rPr>
              <w:t>NO</w:t>
            </w:r>
          </w:p>
        </w:tc>
      </w:tr>
      <w:tr w:rsidR="003A7456" w:rsidRPr="003A7456" w14:paraId="512E5B8B" w14:textId="77777777" w:rsidTr="00C670DD">
        <w:trPr>
          <w:cantSplit/>
        </w:trPr>
        <w:tc>
          <w:tcPr>
            <w:tcW w:w="583" w:type="dxa"/>
            <w:tcBorders>
              <w:top w:val="single" w:sz="8" w:space="0" w:color="000000"/>
              <w:left w:val="single" w:sz="8" w:space="0" w:color="000000"/>
              <w:bottom w:val="single" w:sz="4" w:space="0" w:color="000000"/>
            </w:tcBorders>
          </w:tcPr>
          <w:p w14:paraId="798F00FD"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1</w:t>
            </w:r>
          </w:p>
        </w:tc>
        <w:tc>
          <w:tcPr>
            <w:tcW w:w="6233" w:type="dxa"/>
            <w:tcBorders>
              <w:top w:val="single" w:sz="8" w:space="0" w:color="000000"/>
              <w:left w:val="single" w:sz="4" w:space="0" w:color="000000"/>
              <w:bottom w:val="single" w:sz="4" w:space="0" w:color="000000"/>
            </w:tcBorders>
            <w:vAlign w:val="center"/>
          </w:tcPr>
          <w:p w14:paraId="7E25E042" w14:textId="63E413E9" w:rsidR="003A7456" w:rsidRPr="003A7456" w:rsidRDefault="003A7456" w:rsidP="003A7456">
            <w:pPr>
              <w:tabs>
                <w:tab w:val="center" w:pos="4153"/>
                <w:tab w:val="right" w:pos="8306"/>
              </w:tabs>
              <w:suppressAutoHyphens/>
              <w:snapToGrid w:val="0"/>
              <w:rPr>
                <w:rFonts w:ascii="Arial" w:hAnsi="Arial" w:cs="Arial"/>
                <w:lang w:val="sl-SI" w:eastAsia="ar-SA"/>
              </w:rPr>
            </w:pPr>
            <w:r w:rsidRPr="003A7456">
              <w:rPr>
                <w:rFonts w:ascii="Arial" w:hAnsi="Arial" w:cs="Arial"/>
                <w:color w:val="222222"/>
                <w:lang w:val="en"/>
              </w:rPr>
              <w:t>All the ordered parts have been delivered.</w:t>
            </w:r>
          </w:p>
        </w:tc>
        <w:tc>
          <w:tcPr>
            <w:tcW w:w="288" w:type="dxa"/>
            <w:tcBorders>
              <w:left w:val="single" w:sz="8" w:space="0" w:color="000000"/>
            </w:tcBorders>
          </w:tcPr>
          <w:p w14:paraId="0E192D41"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8" w:space="0" w:color="000000"/>
              <w:left w:val="single" w:sz="8" w:space="0" w:color="000000"/>
              <w:bottom w:val="single" w:sz="4" w:space="0" w:color="000000"/>
            </w:tcBorders>
            <w:vAlign w:val="center"/>
          </w:tcPr>
          <w:p w14:paraId="76E9D207"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032B5853"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0E80C58" w14:textId="77777777" w:rsidR="003A7456" w:rsidRPr="003A7456" w:rsidRDefault="003A7456" w:rsidP="003A7456">
            <w:pPr>
              <w:suppressAutoHyphens/>
              <w:snapToGrid w:val="0"/>
              <w:jc w:val="right"/>
              <w:rPr>
                <w:rFonts w:ascii="Arial" w:hAnsi="Arial" w:cs="Arial"/>
                <w:lang w:eastAsia="ar-SA"/>
              </w:rPr>
            </w:pPr>
          </w:p>
        </w:tc>
      </w:tr>
      <w:tr w:rsidR="003A7456" w:rsidRPr="003A7456" w14:paraId="57C924B5" w14:textId="77777777" w:rsidTr="00C670DD">
        <w:trPr>
          <w:cantSplit/>
        </w:trPr>
        <w:tc>
          <w:tcPr>
            <w:tcW w:w="583" w:type="dxa"/>
            <w:tcBorders>
              <w:top w:val="single" w:sz="4" w:space="0" w:color="000000"/>
              <w:left w:val="single" w:sz="8" w:space="0" w:color="000000"/>
              <w:bottom w:val="single" w:sz="4" w:space="0" w:color="000000"/>
            </w:tcBorders>
          </w:tcPr>
          <w:p w14:paraId="7A7AD097"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2</w:t>
            </w:r>
          </w:p>
        </w:tc>
        <w:tc>
          <w:tcPr>
            <w:tcW w:w="6233" w:type="dxa"/>
            <w:tcBorders>
              <w:top w:val="single" w:sz="4" w:space="0" w:color="000000"/>
              <w:left w:val="single" w:sz="4" w:space="0" w:color="000000"/>
              <w:bottom w:val="single" w:sz="4" w:space="0" w:color="000000"/>
            </w:tcBorders>
            <w:vAlign w:val="center"/>
          </w:tcPr>
          <w:p w14:paraId="54A11CAD"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quality</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of</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supplied</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parts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or</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services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complies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with</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all</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terms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of</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purchase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agreement</w:t>
            </w:r>
            <w:proofErr w:type="spellEnd"/>
            <w:r w:rsidRPr="003A7456">
              <w:rPr>
                <w:rFonts w:ascii="Arial" w:hAnsi="Arial" w:cs="Arial"/>
                <w:lang w:val="sl-SI" w:eastAsia="ar-SA"/>
              </w:rPr>
              <w:t>.</w:t>
            </w:r>
          </w:p>
        </w:tc>
        <w:tc>
          <w:tcPr>
            <w:tcW w:w="288" w:type="dxa"/>
            <w:tcBorders>
              <w:left w:val="single" w:sz="8" w:space="0" w:color="000000"/>
            </w:tcBorders>
          </w:tcPr>
          <w:p w14:paraId="43D6015F"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03FF8244"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7C351BA1"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1C71E0C8" w14:textId="77777777" w:rsidR="003A7456" w:rsidRPr="003A7456" w:rsidRDefault="003A7456" w:rsidP="003A7456">
            <w:pPr>
              <w:suppressAutoHyphens/>
              <w:snapToGrid w:val="0"/>
              <w:jc w:val="right"/>
              <w:rPr>
                <w:rFonts w:ascii="Arial" w:hAnsi="Arial" w:cs="Arial"/>
                <w:lang w:eastAsia="ar-SA"/>
              </w:rPr>
            </w:pPr>
          </w:p>
        </w:tc>
      </w:tr>
      <w:tr w:rsidR="003A7456" w:rsidRPr="003A7456" w14:paraId="358B82CF" w14:textId="77777777" w:rsidTr="00C670DD">
        <w:trPr>
          <w:cantSplit/>
        </w:trPr>
        <w:tc>
          <w:tcPr>
            <w:tcW w:w="583" w:type="dxa"/>
            <w:tcBorders>
              <w:top w:val="single" w:sz="4" w:space="0" w:color="000000"/>
              <w:left w:val="single" w:sz="8" w:space="0" w:color="000000"/>
              <w:bottom w:val="single" w:sz="4" w:space="0" w:color="000000"/>
            </w:tcBorders>
          </w:tcPr>
          <w:p w14:paraId="5A921B9A"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3</w:t>
            </w:r>
          </w:p>
        </w:tc>
        <w:tc>
          <w:tcPr>
            <w:tcW w:w="6233" w:type="dxa"/>
            <w:tcBorders>
              <w:top w:val="single" w:sz="4" w:space="0" w:color="000000"/>
              <w:left w:val="single" w:sz="4" w:space="0" w:color="000000"/>
              <w:bottom w:val="single" w:sz="4" w:space="0" w:color="000000"/>
            </w:tcBorders>
            <w:vAlign w:val="center"/>
          </w:tcPr>
          <w:p w14:paraId="3239D9B5"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required</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quantity</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of</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individual</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components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or</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services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has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been</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supplied</w:t>
            </w:r>
            <w:proofErr w:type="spellEnd"/>
            <w:r w:rsidRPr="003A7456">
              <w:rPr>
                <w:rFonts w:ascii="Arial" w:hAnsi="Arial" w:cs="Arial"/>
                <w:lang w:val="sl-SI" w:eastAsia="ar-SA"/>
              </w:rPr>
              <w:t>.</w:t>
            </w:r>
          </w:p>
        </w:tc>
        <w:tc>
          <w:tcPr>
            <w:tcW w:w="288" w:type="dxa"/>
            <w:tcBorders>
              <w:left w:val="single" w:sz="8" w:space="0" w:color="000000"/>
            </w:tcBorders>
          </w:tcPr>
          <w:p w14:paraId="7061CAC5"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72ACD57C"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6B86E1DE"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3093EA2D" w14:textId="77777777" w:rsidR="003A7456" w:rsidRPr="003A7456" w:rsidRDefault="003A7456" w:rsidP="003A7456">
            <w:pPr>
              <w:suppressAutoHyphens/>
              <w:snapToGrid w:val="0"/>
              <w:jc w:val="right"/>
              <w:rPr>
                <w:rFonts w:ascii="Arial" w:hAnsi="Arial" w:cs="Arial"/>
                <w:lang w:eastAsia="ar-SA"/>
              </w:rPr>
            </w:pPr>
          </w:p>
        </w:tc>
      </w:tr>
      <w:tr w:rsidR="003A7456" w:rsidRPr="003A7456" w14:paraId="1FDDE356" w14:textId="77777777" w:rsidTr="00C670DD">
        <w:trPr>
          <w:cantSplit/>
        </w:trPr>
        <w:tc>
          <w:tcPr>
            <w:tcW w:w="583" w:type="dxa"/>
            <w:tcBorders>
              <w:top w:val="single" w:sz="4" w:space="0" w:color="000000"/>
              <w:left w:val="single" w:sz="8" w:space="0" w:color="000000"/>
              <w:bottom w:val="single" w:sz="4" w:space="0" w:color="000000"/>
            </w:tcBorders>
          </w:tcPr>
          <w:p w14:paraId="44261D76"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4</w:t>
            </w:r>
          </w:p>
        </w:tc>
        <w:tc>
          <w:tcPr>
            <w:tcW w:w="6233" w:type="dxa"/>
            <w:tcBorders>
              <w:top w:val="single" w:sz="4" w:space="0" w:color="000000"/>
              <w:left w:val="single" w:sz="4" w:space="0" w:color="000000"/>
              <w:bottom w:val="single" w:sz="4" w:space="0" w:color="000000"/>
            </w:tcBorders>
            <w:vAlign w:val="center"/>
          </w:tcPr>
          <w:p w14:paraId="0544FEAE"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All</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required</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or</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necessary</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documentation</w:t>
            </w:r>
            <w:proofErr w:type="spellEnd"/>
            <w:r w:rsidRPr="003A7456">
              <w:rPr>
                <w:rFonts w:ascii="Arial" w:hAnsi="Arial" w:cs="Arial"/>
                <w:lang w:val="sl-SI" w:eastAsia="ar-SA"/>
              </w:rPr>
              <w:t xml:space="preserve"> is </w:t>
            </w:r>
            <w:proofErr w:type="spellStart"/>
            <w:r w:rsidRPr="003A7456">
              <w:rPr>
                <w:rFonts w:ascii="Arial" w:hAnsi="Arial" w:cs="Arial"/>
                <w:lang w:val="sl-SI" w:eastAsia="ar-SA"/>
              </w:rPr>
              <w:t>included</w:t>
            </w:r>
            <w:proofErr w:type="spellEnd"/>
            <w:r w:rsidRPr="003A7456">
              <w:rPr>
                <w:rFonts w:ascii="Arial" w:hAnsi="Arial" w:cs="Arial"/>
                <w:lang w:val="sl-SI" w:eastAsia="ar-SA"/>
              </w:rPr>
              <w:t>.</w:t>
            </w:r>
          </w:p>
        </w:tc>
        <w:tc>
          <w:tcPr>
            <w:tcW w:w="288" w:type="dxa"/>
            <w:tcBorders>
              <w:left w:val="single" w:sz="8" w:space="0" w:color="000000"/>
            </w:tcBorders>
          </w:tcPr>
          <w:p w14:paraId="42EAFF46"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4C5004C2"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34D368A2"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D61E6BE" w14:textId="77777777" w:rsidR="003A7456" w:rsidRPr="003A7456" w:rsidRDefault="003A7456" w:rsidP="003A7456">
            <w:pPr>
              <w:suppressAutoHyphens/>
              <w:snapToGrid w:val="0"/>
              <w:jc w:val="right"/>
              <w:rPr>
                <w:rFonts w:ascii="Arial" w:hAnsi="Arial" w:cs="Arial"/>
                <w:lang w:eastAsia="ar-SA"/>
              </w:rPr>
            </w:pPr>
          </w:p>
        </w:tc>
      </w:tr>
      <w:tr w:rsidR="003A7456" w:rsidRPr="003A7456" w14:paraId="619FD717" w14:textId="77777777" w:rsidTr="00C670DD">
        <w:trPr>
          <w:cantSplit/>
        </w:trPr>
        <w:tc>
          <w:tcPr>
            <w:tcW w:w="583" w:type="dxa"/>
            <w:tcBorders>
              <w:top w:val="single" w:sz="4" w:space="0" w:color="000000"/>
              <w:left w:val="single" w:sz="8" w:space="0" w:color="000000"/>
              <w:bottom w:val="single" w:sz="4" w:space="0" w:color="000000"/>
            </w:tcBorders>
          </w:tcPr>
          <w:p w14:paraId="1E672BB1"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5</w:t>
            </w:r>
          </w:p>
        </w:tc>
        <w:tc>
          <w:tcPr>
            <w:tcW w:w="6233" w:type="dxa"/>
            <w:tcBorders>
              <w:top w:val="single" w:sz="4" w:space="0" w:color="000000"/>
              <w:left w:val="single" w:sz="4" w:space="0" w:color="000000"/>
              <w:bottom w:val="single" w:sz="4" w:space="0" w:color="000000"/>
            </w:tcBorders>
            <w:vAlign w:val="center"/>
          </w:tcPr>
          <w:p w14:paraId="7703E9C8"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Allthe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manuals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including</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instruction</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for</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use</w:t>
            </w:r>
            <w:proofErr w:type="spellEnd"/>
            <w:r w:rsidRPr="003A7456">
              <w:rPr>
                <w:rFonts w:ascii="Arial" w:hAnsi="Arial" w:cs="Arial"/>
                <w:lang w:val="sl-SI" w:eastAsia="ar-SA"/>
              </w:rPr>
              <w:t xml:space="preserve"> are </w:t>
            </w:r>
            <w:proofErr w:type="spellStart"/>
            <w:r w:rsidRPr="003A7456">
              <w:rPr>
                <w:rFonts w:ascii="Arial" w:hAnsi="Arial" w:cs="Arial"/>
                <w:lang w:val="sl-SI" w:eastAsia="ar-SA"/>
              </w:rPr>
              <w:t>included</w:t>
            </w:r>
            <w:proofErr w:type="spellEnd"/>
            <w:r w:rsidRPr="003A7456">
              <w:rPr>
                <w:rFonts w:ascii="Arial" w:hAnsi="Arial" w:cs="Arial"/>
                <w:lang w:val="sl-SI" w:eastAsia="ar-SA"/>
              </w:rPr>
              <w:t>.</w:t>
            </w:r>
          </w:p>
        </w:tc>
        <w:tc>
          <w:tcPr>
            <w:tcW w:w="288" w:type="dxa"/>
            <w:tcBorders>
              <w:left w:val="single" w:sz="8" w:space="0" w:color="000000"/>
            </w:tcBorders>
          </w:tcPr>
          <w:p w14:paraId="6C2C9E9B"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06CD9161"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174EED77"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9F89CB0" w14:textId="77777777" w:rsidR="003A7456" w:rsidRPr="003A7456" w:rsidRDefault="003A7456" w:rsidP="003A7456">
            <w:pPr>
              <w:suppressAutoHyphens/>
              <w:snapToGrid w:val="0"/>
              <w:jc w:val="right"/>
              <w:rPr>
                <w:rFonts w:ascii="Arial" w:hAnsi="Arial" w:cs="Arial"/>
                <w:lang w:eastAsia="ar-SA"/>
              </w:rPr>
            </w:pPr>
          </w:p>
        </w:tc>
      </w:tr>
      <w:tr w:rsidR="003A7456" w:rsidRPr="003A7456" w14:paraId="7E760AE0" w14:textId="77777777" w:rsidTr="00C670DD">
        <w:trPr>
          <w:cantSplit/>
        </w:trPr>
        <w:tc>
          <w:tcPr>
            <w:tcW w:w="583" w:type="dxa"/>
            <w:tcBorders>
              <w:top w:val="single" w:sz="4" w:space="0" w:color="000000"/>
              <w:left w:val="single" w:sz="8" w:space="0" w:color="000000"/>
              <w:bottom w:val="single" w:sz="8" w:space="0" w:color="000000"/>
            </w:tcBorders>
          </w:tcPr>
          <w:p w14:paraId="4C0B6E50"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6</w:t>
            </w:r>
          </w:p>
        </w:tc>
        <w:tc>
          <w:tcPr>
            <w:tcW w:w="6233" w:type="dxa"/>
            <w:tcBorders>
              <w:top w:val="single" w:sz="4" w:space="0" w:color="000000"/>
              <w:left w:val="single" w:sz="4" w:space="0" w:color="000000"/>
              <w:bottom w:val="single" w:sz="8" w:space="0" w:color="000000"/>
            </w:tcBorders>
            <w:vAlign w:val="center"/>
          </w:tcPr>
          <w:p w14:paraId="6D93CE8C"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All</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the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other</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required</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acceptance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tests</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have</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been</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carried</w:t>
            </w:r>
            <w:proofErr w:type="spellEnd"/>
            <w:r w:rsidRPr="003A7456">
              <w:rPr>
                <w:rFonts w:ascii="Arial" w:hAnsi="Arial" w:cs="Arial"/>
                <w:lang w:val="sl-SI" w:eastAsia="ar-SA"/>
              </w:rPr>
              <w:t xml:space="preserve"> out (QA)</w:t>
            </w:r>
          </w:p>
        </w:tc>
        <w:tc>
          <w:tcPr>
            <w:tcW w:w="288" w:type="dxa"/>
            <w:tcBorders>
              <w:left w:val="single" w:sz="8" w:space="0" w:color="000000"/>
            </w:tcBorders>
          </w:tcPr>
          <w:p w14:paraId="5A67C8BE"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5A8D12D7"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71189892"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7A20A68" w14:textId="77777777" w:rsidR="003A7456" w:rsidRPr="003A7456" w:rsidRDefault="003A7456" w:rsidP="003A7456">
            <w:pPr>
              <w:suppressAutoHyphens/>
              <w:snapToGrid w:val="0"/>
              <w:jc w:val="right"/>
              <w:rPr>
                <w:rFonts w:ascii="Arial" w:hAnsi="Arial" w:cs="Arial"/>
                <w:lang w:eastAsia="ar-SA"/>
              </w:rPr>
            </w:pPr>
          </w:p>
        </w:tc>
      </w:tr>
      <w:tr w:rsidR="003A7456" w:rsidRPr="003A7456" w14:paraId="0C0CE55F" w14:textId="77777777" w:rsidTr="00C670DD">
        <w:trPr>
          <w:cantSplit/>
        </w:trPr>
        <w:tc>
          <w:tcPr>
            <w:tcW w:w="583" w:type="dxa"/>
            <w:tcBorders>
              <w:top w:val="single" w:sz="4" w:space="0" w:color="000000"/>
              <w:left w:val="single" w:sz="8" w:space="0" w:color="000000"/>
              <w:bottom w:val="single" w:sz="8" w:space="0" w:color="000000"/>
            </w:tcBorders>
          </w:tcPr>
          <w:p w14:paraId="118C1E13" w14:textId="77777777" w:rsidR="003A7456" w:rsidRPr="003A7456" w:rsidRDefault="003A7456" w:rsidP="003A7456">
            <w:pPr>
              <w:suppressAutoHyphens/>
              <w:snapToGrid w:val="0"/>
              <w:jc w:val="center"/>
              <w:rPr>
                <w:rFonts w:ascii="Arial" w:hAnsi="Arial" w:cs="Arial"/>
                <w:sz w:val="22"/>
                <w:lang w:eastAsia="ar-SA"/>
              </w:rPr>
            </w:pPr>
            <w:r w:rsidRPr="003A7456">
              <w:rPr>
                <w:rFonts w:ascii="Arial" w:hAnsi="Arial" w:cs="Arial"/>
                <w:sz w:val="22"/>
                <w:lang w:eastAsia="ar-SA"/>
              </w:rPr>
              <w:t>7</w:t>
            </w:r>
          </w:p>
        </w:tc>
        <w:tc>
          <w:tcPr>
            <w:tcW w:w="6233" w:type="dxa"/>
            <w:tcBorders>
              <w:top w:val="single" w:sz="4" w:space="0" w:color="000000"/>
              <w:left w:val="single" w:sz="4" w:space="0" w:color="000000"/>
              <w:bottom w:val="single" w:sz="8" w:space="0" w:color="000000"/>
            </w:tcBorders>
            <w:vAlign w:val="center"/>
          </w:tcPr>
          <w:p w14:paraId="476A8B8E"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roofErr w:type="spellStart"/>
            <w:r w:rsidRPr="003A7456">
              <w:rPr>
                <w:rFonts w:ascii="Arial" w:hAnsi="Arial" w:cs="Arial"/>
                <w:lang w:val="sl-SI" w:eastAsia="ar-SA"/>
              </w:rPr>
              <w:t>Crew</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training</w:t>
            </w:r>
            <w:proofErr w:type="spellEnd"/>
            <w:r w:rsidRPr="003A7456">
              <w:rPr>
                <w:rFonts w:ascii="Arial" w:hAnsi="Arial" w:cs="Arial"/>
                <w:lang w:val="sl-SI" w:eastAsia="ar-SA"/>
              </w:rPr>
              <w:t xml:space="preserve"> </w:t>
            </w:r>
            <w:proofErr w:type="spellStart"/>
            <w:r w:rsidRPr="003A7456">
              <w:rPr>
                <w:rFonts w:ascii="Arial" w:hAnsi="Arial" w:cs="Arial"/>
                <w:lang w:val="sl-SI" w:eastAsia="ar-SA"/>
              </w:rPr>
              <w:t>completed</w:t>
            </w:r>
            <w:proofErr w:type="spellEnd"/>
          </w:p>
        </w:tc>
        <w:tc>
          <w:tcPr>
            <w:tcW w:w="288" w:type="dxa"/>
            <w:tcBorders>
              <w:left w:val="single" w:sz="8" w:space="0" w:color="000000"/>
            </w:tcBorders>
          </w:tcPr>
          <w:p w14:paraId="5D789975"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76A3F34B" w14:textId="77777777" w:rsidR="003A7456" w:rsidRPr="003A7456" w:rsidRDefault="003A7456" w:rsidP="003A7456">
            <w:pPr>
              <w:suppressAutoHyphens/>
              <w:snapToGrid w:val="0"/>
              <w:jc w:val="right"/>
              <w:rPr>
                <w:rFonts w:ascii="Arial" w:hAnsi="Arial" w:cs="Arial"/>
                <w:lang w:eastAsia="ar-SA"/>
              </w:rPr>
            </w:pPr>
          </w:p>
        </w:tc>
        <w:tc>
          <w:tcPr>
            <w:tcW w:w="284" w:type="dxa"/>
            <w:tcBorders>
              <w:left w:val="single" w:sz="8" w:space="0" w:color="000000"/>
            </w:tcBorders>
            <w:vAlign w:val="center"/>
          </w:tcPr>
          <w:p w14:paraId="0AB983A1"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09FB62E0" w14:textId="77777777" w:rsidR="003A7456" w:rsidRPr="003A7456" w:rsidRDefault="003A7456" w:rsidP="003A7456">
            <w:pPr>
              <w:suppressAutoHyphens/>
              <w:snapToGrid w:val="0"/>
              <w:jc w:val="right"/>
              <w:rPr>
                <w:rFonts w:ascii="Arial" w:hAnsi="Arial" w:cs="Arial"/>
                <w:lang w:eastAsia="ar-SA"/>
              </w:rPr>
            </w:pPr>
          </w:p>
        </w:tc>
      </w:tr>
      <w:tr w:rsidR="003A7456" w:rsidRPr="003A7456" w14:paraId="29177F9A" w14:textId="77777777" w:rsidTr="00C670DD">
        <w:trPr>
          <w:gridAfter w:val="1"/>
          <w:wAfter w:w="30" w:type="dxa"/>
          <w:cantSplit/>
          <w:trHeight w:hRule="exact" w:val="170"/>
        </w:trPr>
        <w:tc>
          <w:tcPr>
            <w:tcW w:w="583" w:type="dxa"/>
            <w:tcBorders>
              <w:top w:val="single" w:sz="8" w:space="0" w:color="000000"/>
              <w:bottom w:val="single" w:sz="8" w:space="0" w:color="000000"/>
            </w:tcBorders>
          </w:tcPr>
          <w:p w14:paraId="65C8379D" w14:textId="77777777" w:rsidR="003A7456" w:rsidRPr="003A7456" w:rsidRDefault="003A7456" w:rsidP="003A7456">
            <w:pPr>
              <w:suppressAutoHyphens/>
              <w:snapToGrid w:val="0"/>
              <w:jc w:val="center"/>
              <w:rPr>
                <w:rFonts w:ascii="Arial" w:hAnsi="Arial" w:cs="Arial"/>
                <w:sz w:val="22"/>
                <w:lang w:eastAsia="ar-SA"/>
              </w:rPr>
            </w:pPr>
          </w:p>
        </w:tc>
        <w:tc>
          <w:tcPr>
            <w:tcW w:w="6233" w:type="dxa"/>
            <w:tcBorders>
              <w:top w:val="single" w:sz="8" w:space="0" w:color="000000"/>
              <w:bottom w:val="single" w:sz="8" w:space="0" w:color="000000"/>
            </w:tcBorders>
            <w:vAlign w:val="center"/>
          </w:tcPr>
          <w:p w14:paraId="4D0A7486" w14:textId="77777777" w:rsidR="003A7456" w:rsidRPr="003A7456" w:rsidRDefault="003A7456" w:rsidP="003A7456">
            <w:pPr>
              <w:tabs>
                <w:tab w:val="center" w:pos="4153"/>
                <w:tab w:val="right" w:pos="8306"/>
              </w:tabs>
              <w:suppressAutoHyphens/>
              <w:snapToGrid w:val="0"/>
              <w:rPr>
                <w:rFonts w:ascii="Arial" w:hAnsi="Arial" w:cs="Arial"/>
                <w:lang w:val="sl-SI" w:eastAsia="ar-SA"/>
              </w:rPr>
            </w:pPr>
          </w:p>
        </w:tc>
        <w:tc>
          <w:tcPr>
            <w:tcW w:w="288" w:type="dxa"/>
          </w:tcPr>
          <w:p w14:paraId="25252780"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8" w:space="0" w:color="000000"/>
              <w:bottom w:val="single" w:sz="8" w:space="0" w:color="000000"/>
            </w:tcBorders>
            <w:vAlign w:val="center"/>
          </w:tcPr>
          <w:p w14:paraId="1D6925C8" w14:textId="77777777" w:rsidR="003A7456" w:rsidRPr="003A7456" w:rsidRDefault="003A7456" w:rsidP="003A7456">
            <w:pPr>
              <w:suppressAutoHyphens/>
              <w:snapToGrid w:val="0"/>
              <w:jc w:val="right"/>
              <w:rPr>
                <w:rFonts w:ascii="Arial" w:hAnsi="Arial" w:cs="Arial"/>
                <w:lang w:eastAsia="ar-SA"/>
              </w:rPr>
            </w:pPr>
          </w:p>
        </w:tc>
        <w:tc>
          <w:tcPr>
            <w:tcW w:w="284" w:type="dxa"/>
            <w:vAlign w:val="center"/>
          </w:tcPr>
          <w:p w14:paraId="65DB19AF" w14:textId="77777777" w:rsidR="003A7456" w:rsidRPr="003A7456" w:rsidRDefault="003A7456" w:rsidP="003A7456">
            <w:pPr>
              <w:suppressAutoHyphens/>
              <w:snapToGrid w:val="0"/>
              <w:jc w:val="center"/>
              <w:rPr>
                <w:rFonts w:ascii="Arial" w:hAnsi="Arial" w:cs="Arial"/>
                <w:lang w:eastAsia="ar-SA"/>
              </w:rPr>
            </w:pPr>
          </w:p>
        </w:tc>
        <w:tc>
          <w:tcPr>
            <w:tcW w:w="850" w:type="dxa"/>
            <w:tcBorders>
              <w:top w:val="single" w:sz="8" w:space="0" w:color="000000"/>
              <w:bottom w:val="single" w:sz="8" w:space="0" w:color="000000"/>
            </w:tcBorders>
            <w:vAlign w:val="center"/>
          </w:tcPr>
          <w:p w14:paraId="217538F9" w14:textId="77777777" w:rsidR="003A7456" w:rsidRPr="003A7456" w:rsidRDefault="003A7456" w:rsidP="003A7456">
            <w:pPr>
              <w:suppressAutoHyphens/>
              <w:snapToGrid w:val="0"/>
              <w:jc w:val="right"/>
              <w:rPr>
                <w:rFonts w:ascii="Arial" w:hAnsi="Arial" w:cs="Arial"/>
                <w:lang w:eastAsia="ar-SA"/>
              </w:rPr>
            </w:pPr>
          </w:p>
        </w:tc>
      </w:tr>
      <w:tr w:rsidR="003A7456" w:rsidRPr="003A7456" w14:paraId="3B905BFA" w14:textId="77777777" w:rsidTr="00C670DD">
        <w:trPr>
          <w:cantSplit/>
        </w:trPr>
        <w:tc>
          <w:tcPr>
            <w:tcW w:w="6816" w:type="dxa"/>
            <w:gridSpan w:val="2"/>
            <w:tcBorders>
              <w:top w:val="single" w:sz="8" w:space="0" w:color="000000"/>
              <w:left w:val="single" w:sz="8" w:space="0" w:color="000000"/>
              <w:bottom w:val="single" w:sz="8" w:space="0" w:color="000000"/>
            </w:tcBorders>
          </w:tcPr>
          <w:p w14:paraId="0586F3F1" w14:textId="77777777" w:rsidR="003A7456" w:rsidRPr="003A7456" w:rsidRDefault="003A7456" w:rsidP="003A7456">
            <w:pPr>
              <w:tabs>
                <w:tab w:val="center" w:pos="4153"/>
                <w:tab w:val="right" w:pos="8306"/>
              </w:tabs>
              <w:suppressAutoHyphens/>
              <w:snapToGrid w:val="0"/>
              <w:jc w:val="center"/>
              <w:rPr>
                <w:rFonts w:ascii="Arial" w:hAnsi="Arial" w:cs="Arial"/>
                <w:b/>
                <w:sz w:val="22"/>
                <w:lang w:val="sl-SI" w:eastAsia="ar-SA"/>
              </w:rPr>
            </w:pPr>
            <w:proofErr w:type="spellStart"/>
            <w:r w:rsidRPr="003A7456">
              <w:rPr>
                <w:rFonts w:ascii="Arial" w:hAnsi="Arial" w:cs="Arial"/>
                <w:b/>
                <w:sz w:val="22"/>
                <w:lang w:val="sl-SI" w:eastAsia="ar-SA"/>
              </w:rPr>
              <w:t>According</w:t>
            </w:r>
            <w:proofErr w:type="spellEnd"/>
            <w:r w:rsidRPr="003A7456">
              <w:rPr>
                <w:rFonts w:ascii="Arial" w:hAnsi="Arial" w:cs="Arial"/>
                <w:b/>
                <w:sz w:val="22"/>
                <w:lang w:val="sl-SI" w:eastAsia="ar-SA"/>
              </w:rPr>
              <w:t xml:space="preserve"> to </w:t>
            </w:r>
            <w:proofErr w:type="spellStart"/>
            <w:r w:rsidRPr="003A7456">
              <w:rPr>
                <w:rFonts w:ascii="Arial" w:hAnsi="Arial" w:cs="Arial"/>
                <w:b/>
                <w:sz w:val="22"/>
                <w:lang w:val="sl-SI" w:eastAsia="ar-SA"/>
              </w:rPr>
              <w:t>the</w:t>
            </w:r>
            <w:proofErr w:type="spellEnd"/>
            <w:r w:rsidRPr="003A7456">
              <w:rPr>
                <w:rFonts w:ascii="Arial" w:hAnsi="Arial" w:cs="Arial"/>
                <w:b/>
                <w:sz w:val="22"/>
                <w:lang w:val="sl-SI" w:eastAsia="ar-SA"/>
              </w:rPr>
              <w:t xml:space="preserve"> </w:t>
            </w:r>
            <w:proofErr w:type="spellStart"/>
            <w:r w:rsidRPr="003A7456">
              <w:rPr>
                <w:rFonts w:ascii="Arial" w:hAnsi="Arial" w:cs="Arial"/>
                <w:b/>
                <w:sz w:val="22"/>
                <w:lang w:val="sl-SI" w:eastAsia="ar-SA"/>
              </w:rPr>
              <w:t>above</w:t>
            </w:r>
            <w:proofErr w:type="spellEnd"/>
            <w:r w:rsidRPr="003A7456">
              <w:rPr>
                <w:rFonts w:ascii="Arial" w:hAnsi="Arial" w:cs="Arial"/>
                <w:b/>
                <w:sz w:val="22"/>
                <w:lang w:val="sl-SI" w:eastAsia="ar-SA"/>
              </w:rPr>
              <w:t xml:space="preserve"> </w:t>
            </w:r>
            <w:proofErr w:type="spellStart"/>
            <w:r w:rsidRPr="003A7456">
              <w:rPr>
                <w:rFonts w:ascii="Arial" w:hAnsi="Arial" w:cs="Arial"/>
                <w:b/>
                <w:sz w:val="22"/>
                <w:lang w:val="sl-SI" w:eastAsia="ar-SA"/>
              </w:rPr>
              <w:t>findings</w:t>
            </w:r>
            <w:proofErr w:type="spellEnd"/>
            <w:r w:rsidRPr="003A7456">
              <w:rPr>
                <w:rFonts w:ascii="Arial" w:hAnsi="Arial" w:cs="Arial"/>
                <w:b/>
                <w:sz w:val="22"/>
                <w:lang w:val="sl-SI" w:eastAsia="ar-SA"/>
              </w:rPr>
              <w:t xml:space="preserve">, </w:t>
            </w:r>
            <w:proofErr w:type="spellStart"/>
            <w:r w:rsidRPr="003A7456">
              <w:rPr>
                <w:rFonts w:ascii="Arial" w:hAnsi="Arial" w:cs="Arial"/>
                <w:b/>
                <w:sz w:val="22"/>
                <w:lang w:val="sl-SI" w:eastAsia="ar-SA"/>
              </w:rPr>
              <w:t>we</w:t>
            </w:r>
            <w:proofErr w:type="spellEnd"/>
            <w:r w:rsidRPr="003A7456">
              <w:rPr>
                <w:rFonts w:ascii="Arial" w:hAnsi="Arial" w:cs="Arial"/>
                <w:b/>
                <w:sz w:val="22"/>
                <w:lang w:val="sl-SI" w:eastAsia="ar-SA"/>
              </w:rPr>
              <w:t xml:space="preserve"> </w:t>
            </w:r>
            <w:proofErr w:type="spellStart"/>
            <w:r w:rsidRPr="003A7456">
              <w:rPr>
                <w:rFonts w:ascii="Arial" w:hAnsi="Arial" w:cs="Arial"/>
                <w:b/>
                <w:sz w:val="22"/>
                <w:lang w:val="sl-SI" w:eastAsia="ar-SA"/>
              </w:rPr>
              <w:t>confirm</w:t>
            </w:r>
            <w:proofErr w:type="spellEnd"/>
            <w:r w:rsidRPr="003A7456">
              <w:rPr>
                <w:rFonts w:ascii="Arial" w:hAnsi="Arial" w:cs="Arial"/>
                <w:b/>
                <w:sz w:val="22"/>
                <w:lang w:val="sl-SI" w:eastAsia="ar-SA"/>
              </w:rPr>
              <w:t xml:space="preserve"> </w:t>
            </w:r>
            <w:proofErr w:type="spellStart"/>
            <w:r w:rsidRPr="003A7456">
              <w:rPr>
                <w:rFonts w:ascii="Arial" w:hAnsi="Arial" w:cs="Arial"/>
                <w:b/>
                <w:sz w:val="22"/>
                <w:lang w:val="sl-SI" w:eastAsia="ar-SA"/>
              </w:rPr>
              <w:t>acceptance</w:t>
            </w:r>
            <w:proofErr w:type="spellEnd"/>
          </w:p>
        </w:tc>
        <w:tc>
          <w:tcPr>
            <w:tcW w:w="288" w:type="dxa"/>
            <w:tcBorders>
              <w:left w:val="single" w:sz="8" w:space="0" w:color="000000"/>
            </w:tcBorders>
          </w:tcPr>
          <w:p w14:paraId="2549127C" w14:textId="77777777" w:rsidR="003A7456" w:rsidRPr="003A7456" w:rsidRDefault="003A7456" w:rsidP="003A7456">
            <w:pPr>
              <w:suppressAutoHyphens/>
              <w:snapToGrid w:val="0"/>
              <w:jc w:val="right"/>
              <w:rPr>
                <w:rFonts w:ascii="Arial" w:hAnsi="Arial" w:cs="Arial"/>
                <w:lang w:eastAsia="ar-SA"/>
              </w:rPr>
            </w:pPr>
          </w:p>
        </w:tc>
        <w:tc>
          <w:tcPr>
            <w:tcW w:w="834" w:type="dxa"/>
            <w:tcBorders>
              <w:top w:val="single" w:sz="8" w:space="0" w:color="000000"/>
              <w:left w:val="single" w:sz="8" w:space="0" w:color="000000"/>
              <w:bottom w:val="single" w:sz="8" w:space="0" w:color="000000"/>
            </w:tcBorders>
            <w:vAlign w:val="center"/>
          </w:tcPr>
          <w:p w14:paraId="7F56DFC8" w14:textId="77777777" w:rsidR="003A7456" w:rsidRPr="003A7456" w:rsidRDefault="003A7456" w:rsidP="003A7456">
            <w:pPr>
              <w:suppressAutoHyphens/>
              <w:snapToGrid w:val="0"/>
              <w:jc w:val="center"/>
              <w:rPr>
                <w:rFonts w:ascii="Arial" w:hAnsi="Arial" w:cs="Arial"/>
                <w:lang w:eastAsia="ar-SA"/>
              </w:rPr>
            </w:pPr>
          </w:p>
        </w:tc>
        <w:tc>
          <w:tcPr>
            <w:tcW w:w="284" w:type="dxa"/>
            <w:tcBorders>
              <w:left w:val="single" w:sz="8" w:space="0" w:color="000000"/>
            </w:tcBorders>
            <w:vAlign w:val="center"/>
          </w:tcPr>
          <w:p w14:paraId="42D3F976" w14:textId="77777777" w:rsidR="003A7456" w:rsidRPr="003A7456" w:rsidRDefault="003A7456" w:rsidP="003A7456">
            <w:pPr>
              <w:suppressAutoHyphens/>
              <w:snapToGrid w:val="0"/>
              <w:jc w:val="center"/>
              <w:rPr>
                <w:rFonts w:ascii="Arial" w:hAnsi="Arial" w:cs="Arial"/>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5915FCCE" w14:textId="77777777" w:rsidR="003A7456" w:rsidRPr="003A7456" w:rsidRDefault="003A7456" w:rsidP="003A7456">
            <w:pPr>
              <w:suppressAutoHyphens/>
              <w:snapToGrid w:val="0"/>
              <w:jc w:val="center"/>
              <w:rPr>
                <w:rFonts w:ascii="Arial" w:hAnsi="Arial" w:cs="Arial"/>
                <w:lang w:eastAsia="ar-SA"/>
              </w:rPr>
            </w:pPr>
          </w:p>
        </w:tc>
      </w:tr>
    </w:tbl>
    <w:p w14:paraId="2C256A4D" w14:textId="77777777" w:rsidR="003A7456" w:rsidRPr="003A7456" w:rsidRDefault="003A7456" w:rsidP="003A7456">
      <w:pPr>
        <w:suppressAutoHyphens/>
        <w:rPr>
          <w:rFonts w:ascii="Arial" w:hAnsi="Arial" w:cs="Arial"/>
          <w:sz w:val="10"/>
          <w:szCs w:val="10"/>
          <w:lang w:eastAsia="ar-SA"/>
        </w:rPr>
      </w:pPr>
    </w:p>
    <w:p w14:paraId="326BD5B4" w14:textId="77777777" w:rsidR="003A7456" w:rsidRPr="003A7456" w:rsidRDefault="003A7456" w:rsidP="003A7456">
      <w:pPr>
        <w:rPr>
          <w:rFonts w:ascii="Arial" w:hAnsi="Arial"/>
        </w:rPr>
      </w:pPr>
      <w:r w:rsidRPr="003A7456">
        <w:rPr>
          <w:rFonts w:ascii="Arial" w:hAnsi="Arial"/>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3A7456" w:rsidRPr="003A7456" w14:paraId="7E439EB1" w14:textId="77777777" w:rsidTr="00C670DD">
        <w:trPr>
          <w:trHeight w:hRule="exact" w:val="284"/>
        </w:trPr>
        <w:tc>
          <w:tcPr>
            <w:tcW w:w="9180" w:type="dxa"/>
            <w:vAlign w:val="center"/>
          </w:tcPr>
          <w:p w14:paraId="6DF22A09" w14:textId="77777777" w:rsidR="003A7456" w:rsidRPr="003A7456" w:rsidRDefault="003A7456" w:rsidP="003A7456">
            <w:pPr>
              <w:tabs>
                <w:tab w:val="center" w:pos="4153"/>
                <w:tab w:val="right" w:pos="8306"/>
              </w:tabs>
              <w:rPr>
                <w:rFonts w:ascii="Arial" w:hAnsi="Arial"/>
                <w:lang w:val="sl-SI" w:eastAsia="sl-SI"/>
              </w:rPr>
            </w:pPr>
          </w:p>
        </w:tc>
      </w:tr>
      <w:tr w:rsidR="003A7456" w:rsidRPr="003A7456" w14:paraId="44D27CFE" w14:textId="77777777" w:rsidTr="00C670DD">
        <w:trPr>
          <w:trHeight w:hRule="exact" w:val="284"/>
        </w:trPr>
        <w:tc>
          <w:tcPr>
            <w:tcW w:w="9180" w:type="dxa"/>
            <w:vAlign w:val="center"/>
          </w:tcPr>
          <w:p w14:paraId="032BDD39" w14:textId="77777777" w:rsidR="003A7456" w:rsidRPr="003A7456" w:rsidRDefault="003A7456" w:rsidP="003A7456">
            <w:pPr>
              <w:rPr>
                <w:rFonts w:ascii="Arial" w:hAnsi="Arial"/>
              </w:rPr>
            </w:pPr>
          </w:p>
        </w:tc>
      </w:tr>
      <w:tr w:rsidR="003A7456" w:rsidRPr="003A7456" w14:paraId="7E9739A5" w14:textId="77777777" w:rsidTr="00C670DD">
        <w:trPr>
          <w:trHeight w:hRule="exact" w:val="284"/>
        </w:trPr>
        <w:tc>
          <w:tcPr>
            <w:tcW w:w="9180" w:type="dxa"/>
            <w:vAlign w:val="center"/>
          </w:tcPr>
          <w:p w14:paraId="5A11F956" w14:textId="77777777" w:rsidR="003A7456" w:rsidRPr="003A7456" w:rsidRDefault="003A7456" w:rsidP="003A7456">
            <w:pPr>
              <w:rPr>
                <w:rFonts w:ascii="Arial" w:hAnsi="Arial"/>
              </w:rPr>
            </w:pPr>
          </w:p>
        </w:tc>
      </w:tr>
    </w:tbl>
    <w:p w14:paraId="0A8B743E" w14:textId="77777777" w:rsidR="003A7456" w:rsidRPr="003A7456" w:rsidRDefault="003A7456" w:rsidP="003A7456">
      <w:pPr>
        <w:rPr>
          <w:rFonts w:ascii="Arial" w:hAnsi="Arial" w:cs="Arial"/>
          <w:color w:val="222222"/>
          <w:sz w:val="10"/>
          <w:szCs w:val="10"/>
          <w:lang w:val="en"/>
        </w:rPr>
      </w:pPr>
    </w:p>
    <w:p w14:paraId="22F72765" w14:textId="77777777" w:rsidR="003A7456" w:rsidRPr="003A7456" w:rsidRDefault="003A7456" w:rsidP="003A7456">
      <w:pPr>
        <w:rPr>
          <w:rFonts w:ascii="Arial" w:hAnsi="Arial" w:cs="Arial"/>
          <w:color w:val="222222"/>
          <w:sz w:val="22"/>
          <w:szCs w:val="22"/>
          <w:lang w:val="en"/>
        </w:rPr>
      </w:pPr>
      <w:r w:rsidRPr="003A7456">
        <w:rPr>
          <w:rFonts w:ascii="Arial" w:hAnsi="Arial" w:cs="Arial"/>
          <w:color w:val="222222"/>
          <w:sz w:val="22"/>
          <w:szCs w:val="22"/>
          <w:lang w:val="en"/>
        </w:rPr>
        <w:t>Supplier shall receive a copy of the signed final acceptance certificate.</w:t>
      </w:r>
    </w:p>
    <w:p w14:paraId="7EAF225B" w14:textId="77777777" w:rsidR="003A7456" w:rsidRPr="003A7456" w:rsidRDefault="003A7456" w:rsidP="003A7456">
      <w:pPr>
        <w:rPr>
          <w:rFonts w:ascii="Arial" w:hAnsi="Arial"/>
          <w:sz w:val="22"/>
          <w:szCs w:val="22"/>
        </w:rPr>
      </w:pPr>
    </w:p>
    <w:tbl>
      <w:tblPr>
        <w:tblW w:w="0" w:type="auto"/>
        <w:tblLayout w:type="fixed"/>
        <w:tblLook w:val="0000" w:firstRow="0" w:lastRow="0" w:firstColumn="0" w:lastColumn="0" w:noHBand="0" w:noVBand="0"/>
      </w:tblPr>
      <w:tblGrid>
        <w:gridCol w:w="3794"/>
        <w:gridCol w:w="1843"/>
        <w:gridCol w:w="3650"/>
        <w:gridCol w:w="460"/>
      </w:tblGrid>
      <w:tr w:rsidR="003A7456" w:rsidRPr="003A7456" w14:paraId="1EBD713E" w14:textId="77777777" w:rsidTr="00C670DD">
        <w:trPr>
          <w:gridAfter w:val="1"/>
          <w:wAfter w:w="460" w:type="dxa"/>
        </w:trPr>
        <w:tc>
          <w:tcPr>
            <w:tcW w:w="3794" w:type="dxa"/>
          </w:tcPr>
          <w:p w14:paraId="1FC60701" w14:textId="77777777" w:rsidR="003A7456" w:rsidRPr="003A7456" w:rsidRDefault="003A7456" w:rsidP="003A7456">
            <w:pPr>
              <w:jc w:val="center"/>
              <w:rPr>
                <w:rFonts w:ascii="Arial" w:hAnsi="Arial"/>
                <w:sz w:val="22"/>
              </w:rPr>
            </w:pPr>
          </w:p>
          <w:p w14:paraId="0B077447" w14:textId="77777777" w:rsidR="003A7456" w:rsidRPr="003A7456" w:rsidRDefault="003A7456" w:rsidP="003A7456">
            <w:pPr>
              <w:jc w:val="center"/>
              <w:rPr>
                <w:rFonts w:ascii="Arial" w:hAnsi="Arial"/>
                <w:sz w:val="22"/>
              </w:rPr>
            </w:pPr>
            <w:r w:rsidRPr="003A7456">
              <w:rPr>
                <w:rFonts w:ascii="Arial" w:hAnsi="Arial"/>
                <w:sz w:val="22"/>
              </w:rPr>
              <w:t>The Supplier:</w:t>
            </w:r>
          </w:p>
        </w:tc>
        <w:tc>
          <w:tcPr>
            <w:tcW w:w="1843" w:type="dxa"/>
          </w:tcPr>
          <w:p w14:paraId="38048323" w14:textId="77777777" w:rsidR="003A7456" w:rsidRPr="003A7456" w:rsidRDefault="003A7456" w:rsidP="003A7456">
            <w:pPr>
              <w:rPr>
                <w:rFonts w:ascii="Arial" w:hAnsi="Arial"/>
                <w:sz w:val="22"/>
              </w:rPr>
            </w:pPr>
          </w:p>
        </w:tc>
        <w:tc>
          <w:tcPr>
            <w:tcW w:w="3650" w:type="dxa"/>
          </w:tcPr>
          <w:p w14:paraId="2027AA29" w14:textId="77777777" w:rsidR="003A7456" w:rsidRPr="003A7456" w:rsidRDefault="003A7456" w:rsidP="003A7456">
            <w:pPr>
              <w:rPr>
                <w:rFonts w:ascii="Arial" w:hAnsi="Arial"/>
                <w:sz w:val="22"/>
              </w:rPr>
            </w:pPr>
          </w:p>
          <w:p w14:paraId="2CB7B592" w14:textId="77777777" w:rsidR="003A7456" w:rsidRPr="003A7456" w:rsidRDefault="003A7456" w:rsidP="003A7456">
            <w:pPr>
              <w:jc w:val="center"/>
              <w:rPr>
                <w:rFonts w:ascii="Arial" w:hAnsi="Arial"/>
                <w:sz w:val="22"/>
              </w:rPr>
            </w:pPr>
            <w:proofErr w:type="spellStart"/>
            <w:r w:rsidRPr="003A7456">
              <w:rPr>
                <w:rFonts w:ascii="Arial" w:hAnsi="Arial"/>
                <w:sz w:val="22"/>
              </w:rPr>
              <w:t>Institut</w:t>
            </w:r>
            <w:proofErr w:type="spellEnd"/>
            <w:r w:rsidRPr="003A7456">
              <w:rPr>
                <w:rFonts w:ascii="Arial" w:hAnsi="Arial"/>
                <w:sz w:val="22"/>
              </w:rPr>
              <w:t xml:space="preserve"> “</w:t>
            </w:r>
            <w:proofErr w:type="spellStart"/>
            <w:r w:rsidRPr="003A7456">
              <w:rPr>
                <w:rFonts w:ascii="Arial" w:hAnsi="Arial"/>
                <w:sz w:val="22"/>
              </w:rPr>
              <w:t>Jožef</w:t>
            </w:r>
            <w:proofErr w:type="spellEnd"/>
            <w:r w:rsidRPr="003A7456">
              <w:rPr>
                <w:rFonts w:ascii="Arial" w:hAnsi="Arial"/>
                <w:sz w:val="22"/>
              </w:rPr>
              <w:t xml:space="preserve"> Stefan”</w:t>
            </w:r>
          </w:p>
        </w:tc>
      </w:tr>
      <w:tr w:rsidR="003A7456" w:rsidRPr="003A7456" w14:paraId="22B0FE08" w14:textId="77777777" w:rsidTr="00C670DD">
        <w:trPr>
          <w:gridAfter w:val="1"/>
          <w:wAfter w:w="460" w:type="dxa"/>
          <w:trHeight w:val="421"/>
        </w:trPr>
        <w:tc>
          <w:tcPr>
            <w:tcW w:w="3794" w:type="dxa"/>
            <w:tcBorders>
              <w:bottom w:val="dashed" w:sz="4" w:space="0" w:color="auto"/>
            </w:tcBorders>
          </w:tcPr>
          <w:p w14:paraId="64AE0AC6" w14:textId="77777777" w:rsidR="003A7456" w:rsidRPr="003A7456" w:rsidRDefault="003A7456" w:rsidP="003A7456">
            <w:pPr>
              <w:jc w:val="center"/>
              <w:rPr>
                <w:rFonts w:ascii="Arial" w:hAnsi="Arial"/>
                <w:sz w:val="22"/>
              </w:rPr>
            </w:pPr>
          </w:p>
          <w:p w14:paraId="03E03110" w14:textId="77777777" w:rsidR="003A7456" w:rsidRPr="003A7456" w:rsidRDefault="003A7456" w:rsidP="003A7456">
            <w:pPr>
              <w:jc w:val="center"/>
              <w:rPr>
                <w:rFonts w:ascii="Arial" w:hAnsi="Arial"/>
                <w:sz w:val="10"/>
                <w:szCs w:val="10"/>
              </w:rPr>
            </w:pPr>
          </w:p>
          <w:p w14:paraId="4AC6F234" w14:textId="77777777" w:rsidR="003A7456" w:rsidRPr="003A7456" w:rsidRDefault="003A7456" w:rsidP="003A7456">
            <w:pPr>
              <w:jc w:val="center"/>
              <w:rPr>
                <w:rFonts w:ascii="Arial" w:hAnsi="Arial"/>
                <w:sz w:val="10"/>
                <w:szCs w:val="10"/>
              </w:rPr>
            </w:pPr>
          </w:p>
          <w:p w14:paraId="4D4681FE" w14:textId="77777777" w:rsidR="003A7456" w:rsidRPr="003A7456" w:rsidRDefault="003A7456" w:rsidP="003A7456">
            <w:pPr>
              <w:jc w:val="center"/>
              <w:rPr>
                <w:rFonts w:ascii="Arial" w:hAnsi="Arial"/>
                <w:sz w:val="10"/>
                <w:szCs w:val="10"/>
              </w:rPr>
            </w:pPr>
          </w:p>
        </w:tc>
        <w:tc>
          <w:tcPr>
            <w:tcW w:w="1843" w:type="dxa"/>
          </w:tcPr>
          <w:p w14:paraId="24F5C398" w14:textId="77777777" w:rsidR="003A7456" w:rsidRPr="003A7456" w:rsidRDefault="003A7456" w:rsidP="003A7456">
            <w:pPr>
              <w:rPr>
                <w:rFonts w:ascii="Arial" w:hAnsi="Arial"/>
                <w:sz w:val="22"/>
              </w:rPr>
            </w:pPr>
          </w:p>
        </w:tc>
        <w:tc>
          <w:tcPr>
            <w:tcW w:w="3650" w:type="dxa"/>
            <w:tcBorders>
              <w:bottom w:val="dashed" w:sz="4" w:space="0" w:color="auto"/>
            </w:tcBorders>
          </w:tcPr>
          <w:p w14:paraId="035D5B4A" w14:textId="77777777" w:rsidR="003A7456" w:rsidRPr="003A7456" w:rsidRDefault="003A7456" w:rsidP="003A7456">
            <w:pPr>
              <w:rPr>
                <w:rFonts w:ascii="Arial" w:hAnsi="Arial"/>
                <w:sz w:val="10"/>
                <w:szCs w:val="10"/>
              </w:rPr>
            </w:pPr>
          </w:p>
          <w:p w14:paraId="2F83DAC9" w14:textId="3A40C2AB" w:rsidR="003A7456" w:rsidRDefault="003A7456" w:rsidP="003A7456">
            <w:pPr>
              <w:rPr>
                <w:rFonts w:ascii="Arial" w:hAnsi="Arial"/>
                <w:sz w:val="22"/>
              </w:rPr>
            </w:pPr>
          </w:p>
          <w:p w14:paraId="6178E50C" w14:textId="77777777" w:rsidR="003D2E41" w:rsidRPr="003A7456" w:rsidRDefault="003D2E41" w:rsidP="003A7456">
            <w:pPr>
              <w:rPr>
                <w:rFonts w:ascii="Arial" w:hAnsi="Arial"/>
                <w:sz w:val="22"/>
              </w:rPr>
            </w:pPr>
          </w:p>
          <w:p w14:paraId="706D0DA2" w14:textId="77777777" w:rsidR="003A7456" w:rsidRPr="003A7456" w:rsidRDefault="003A7456" w:rsidP="003A7456">
            <w:pPr>
              <w:rPr>
                <w:rFonts w:ascii="Arial" w:hAnsi="Arial"/>
                <w:sz w:val="22"/>
              </w:rPr>
            </w:pPr>
          </w:p>
        </w:tc>
      </w:tr>
      <w:tr w:rsidR="003A7456" w:rsidRPr="003A7456" w14:paraId="488DEF25" w14:textId="77777777" w:rsidTr="00C670DD">
        <w:tc>
          <w:tcPr>
            <w:tcW w:w="3794" w:type="dxa"/>
            <w:tcBorders>
              <w:top w:val="dashed" w:sz="4" w:space="0" w:color="auto"/>
            </w:tcBorders>
          </w:tcPr>
          <w:p w14:paraId="7B0E4E3F" w14:textId="77777777" w:rsidR="003A7456" w:rsidRPr="003A7456" w:rsidRDefault="003A7456" w:rsidP="003A7456">
            <w:pPr>
              <w:jc w:val="center"/>
              <w:rPr>
                <w:rFonts w:ascii="Arial" w:hAnsi="Arial"/>
                <w:i/>
                <w:sz w:val="22"/>
                <w:vertAlign w:val="superscript"/>
              </w:rPr>
            </w:pPr>
            <w:r w:rsidRPr="003A7456">
              <w:rPr>
                <w:rFonts w:ascii="Arial" w:hAnsi="Arial"/>
                <w:i/>
                <w:sz w:val="22"/>
                <w:vertAlign w:val="superscript"/>
              </w:rPr>
              <w:t>(</w:t>
            </w:r>
            <w:proofErr w:type="gramStart"/>
            <w:r w:rsidRPr="003A7456">
              <w:rPr>
                <w:rFonts w:ascii="Arial" w:hAnsi="Arial"/>
                <w:i/>
                <w:sz w:val="22"/>
                <w:vertAlign w:val="superscript"/>
              </w:rPr>
              <w:t>name</w:t>
            </w:r>
            <w:proofErr w:type="gramEnd"/>
            <w:r w:rsidRPr="003A7456">
              <w:rPr>
                <w:rFonts w:ascii="Arial" w:hAnsi="Arial"/>
                <w:i/>
                <w:sz w:val="22"/>
                <w:vertAlign w:val="superscript"/>
              </w:rPr>
              <w:t xml:space="preserve"> and surname of the </w:t>
            </w:r>
            <w:proofErr w:type="spellStart"/>
            <w:r w:rsidRPr="003A7456">
              <w:rPr>
                <w:rFonts w:ascii="Arial" w:hAnsi="Arial"/>
                <w:i/>
                <w:sz w:val="22"/>
                <w:vertAlign w:val="superscript"/>
              </w:rPr>
              <w:t>supplie’s</w:t>
            </w:r>
            <w:proofErr w:type="spellEnd"/>
            <w:r w:rsidRPr="003A7456">
              <w:rPr>
                <w:rFonts w:ascii="Arial" w:hAnsi="Arial"/>
                <w:i/>
                <w:sz w:val="22"/>
                <w:vertAlign w:val="superscript"/>
              </w:rPr>
              <w:t xml:space="preserve"> </w:t>
            </w:r>
            <w:proofErr w:type="spellStart"/>
            <w:r w:rsidRPr="003A7456">
              <w:rPr>
                <w:rFonts w:ascii="Arial" w:hAnsi="Arial"/>
                <w:i/>
                <w:sz w:val="22"/>
                <w:vertAlign w:val="superscript"/>
              </w:rPr>
              <w:t>representativer</w:t>
            </w:r>
            <w:proofErr w:type="spellEnd"/>
            <w:r w:rsidRPr="003A7456">
              <w:rPr>
                <w:rFonts w:ascii="Arial" w:hAnsi="Arial"/>
                <w:i/>
                <w:sz w:val="22"/>
                <w:vertAlign w:val="superscript"/>
              </w:rPr>
              <w:t>)</w:t>
            </w:r>
          </w:p>
        </w:tc>
        <w:tc>
          <w:tcPr>
            <w:tcW w:w="1843" w:type="dxa"/>
          </w:tcPr>
          <w:p w14:paraId="6EDCC2D1" w14:textId="77777777" w:rsidR="003A7456" w:rsidRPr="003A7456" w:rsidRDefault="003A7456" w:rsidP="003A7456">
            <w:pPr>
              <w:rPr>
                <w:rFonts w:ascii="Arial" w:hAnsi="Arial"/>
                <w:sz w:val="22"/>
              </w:rPr>
            </w:pPr>
          </w:p>
          <w:p w14:paraId="262AB68D" w14:textId="77777777" w:rsidR="003A7456" w:rsidRPr="003A7456" w:rsidRDefault="003A7456" w:rsidP="003A7456">
            <w:pPr>
              <w:rPr>
                <w:rFonts w:ascii="Arial" w:hAnsi="Arial"/>
                <w:sz w:val="22"/>
              </w:rPr>
            </w:pPr>
          </w:p>
        </w:tc>
        <w:tc>
          <w:tcPr>
            <w:tcW w:w="4110" w:type="dxa"/>
            <w:gridSpan w:val="2"/>
            <w:tcBorders>
              <w:top w:val="dashed" w:sz="4" w:space="0" w:color="auto"/>
            </w:tcBorders>
          </w:tcPr>
          <w:p w14:paraId="4FAA04FB" w14:textId="77777777" w:rsidR="003A7456" w:rsidRPr="003A7456" w:rsidRDefault="003A7456" w:rsidP="003A7456">
            <w:pPr>
              <w:jc w:val="center"/>
              <w:rPr>
                <w:rFonts w:ascii="Arial" w:hAnsi="Arial"/>
                <w:i/>
                <w:sz w:val="22"/>
                <w:vertAlign w:val="superscript"/>
              </w:rPr>
            </w:pPr>
            <w:r w:rsidRPr="003A7456">
              <w:rPr>
                <w:rFonts w:ascii="Arial" w:hAnsi="Arial"/>
                <w:i/>
                <w:sz w:val="22"/>
                <w:vertAlign w:val="superscript"/>
              </w:rPr>
              <w:t xml:space="preserve"> (</w:t>
            </w:r>
            <w:proofErr w:type="gramStart"/>
            <w:r w:rsidRPr="003A7456">
              <w:rPr>
                <w:rFonts w:ascii="Arial" w:hAnsi="Arial"/>
                <w:i/>
                <w:sz w:val="22"/>
                <w:vertAlign w:val="superscript"/>
              </w:rPr>
              <w:t>name</w:t>
            </w:r>
            <w:proofErr w:type="gramEnd"/>
            <w:r w:rsidRPr="003A7456">
              <w:rPr>
                <w:rFonts w:ascii="Arial" w:hAnsi="Arial"/>
                <w:i/>
                <w:sz w:val="22"/>
                <w:vertAlign w:val="superscript"/>
              </w:rPr>
              <w:t xml:space="preserve"> and surname of the responsible for the equipment)</w:t>
            </w:r>
          </w:p>
        </w:tc>
      </w:tr>
    </w:tbl>
    <w:p w14:paraId="081C2FBE" w14:textId="326D2EA8" w:rsidR="003A7456" w:rsidRDefault="003A7456" w:rsidP="003A7456">
      <w:pPr>
        <w:jc w:val="both"/>
        <w:rPr>
          <w:rFonts w:ascii="Arial" w:hAnsi="Arial" w:cs="Arial"/>
          <w:b/>
          <w:sz w:val="24"/>
          <w:szCs w:val="24"/>
          <w:lang w:val="sl-SI" w:eastAsia="sl-SI"/>
        </w:rPr>
      </w:pPr>
    </w:p>
    <w:p w14:paraId="21A3AEA3" w14:textId="1F6F6142" w:rsidR="0056433F" w:rsidRDefault="0056433F" w:rsidP="003A7456">
      <w:pPr>
        <w:jc w:val="both"/>
        <w:rPr>
          <w:rFonts w:ascii="Arial" w:hAnsi="Arial" w:cs="Arial"/>
          <w:b/>
          <w:sz w:val="24"/>
          <w:szCs w:val="24"/>
          <w:lang w:val="sl-SI" w:eastAsia="sl-SI"/>
        </w:rPr>
      </w:pPr>
    </w:p>
    <w:p w14:paraId="0EF2E3BE" w14:textId="77777777" w:rsidR="0056433F" w:rsidRPr="003A7456" w:rsidRDefault="0056433F" w:rsidP="003A7456">
      <w:pPr>
        <w:jc w:val="both"/>
        <w:rPr>
          <w:rFonts w:ascii="Arial" w:hAnsi="Arial" w:cs="Arial"/>
          <w:b/>
          <w:sz w:val="24"/>
          <w:szCs w:val="24"/>
          <w:lang w:val="sl-SI" w:eastAsia="sl-SI"/>
        </w:rPr>
      </w:pPr>
    </w:p>
    <w:p w14:paraId="2040F5D7" w14:textId="77777777" w:rsidR="00A41276" w:rsidRDefault="00A41276" w:rsidP="003A7456">
      <w:pPr>
        <w:jc w:val="both"/>
        <w:rPr>
          <w:rFonts w:ascii="Arial" w:hAnsi="Arial" w:cs="Arial"/>
          <w:b/>
          <w:sz w:val="28"/>
          <w:szCs w:val="28"/>
          <w:lang w:val="sl-SI" w:eastAsia="sl-SI"/>
        </w:rPr>
      </w:pPr>
    </w:p>
    <w:p w14:paraId="3C604292" w14:textId="7723F352" w:rsidR="003A7456" w:rsidRDefault="003A7456" w:rsidP="003A7456">
      <w:pPr>
        <w:jc w:val="both"/>
        <w:rPr>
          <w:rFonts w:ascii="Arial" w:hAnsi="Arial" w:cs="Arial"/>
          <w:sz w:val="22"/>
          <w:szCs w:val="22"/>
          <w:lang w:val="sl-SI"/>
        </w:rPr>
      </w:pPr>
      <w:r w:rsidRPr="003A7456">
        <w:rPr>
          <w:rFonts w:ascii="Arial" w:hAnsi="Arial" w:cs="Arial"/>
          <w:b/>
          <w:sz w:val="28"/>
          <w:szCs w:val="28"/>
          <w:lang w:val="sl-SI" w:eastAsia="sl-SI"/>
        </w:rPr>
        <w:t xml:space="preserve">APPENDIX 2: </w:t>
      </w:r>
      <w:r w:rsidRPr="003A7456">
        <w:rPr>
          <w:rFonts w:ascii="Arial" w:hAnsi="Arial" w:cs="Arial"/>
          <w:b/>
          <w:sz w:val="28"/>
          <w:szCs w:val="28"/>
          <w:lang w:val="sl-SI"/>
        </w:rPr>
        <w:t>A STATEMENT WITH DETAILS ABOUT THE NATURAL AND LEGAL ENTITIES OWNED BY THE BIDDER</w:t>
      </w:r>
      <w:r w:rsidRPr="003A7456">
        <w:rPr>
          <w:rFonts w:ascii="Arial" w:hAnsi="Arial" w:cs="Arial"/>
          <w:sz w:val="24"/>
          <w:szCs w:val="24"/>
          <w:lang w:val="sl-SI"/>
        </w:rPr>
        <w:t xml:space="preserve">, </w:t>
      </w:r>
      <w:r w:rsidRPr="003A7456">
        <w:rPr>
          <w:rFonts w:ascii="Arial" w:hAnsi="Arial" w:cs="Arial"/>
          <w:sz w:val="22"/>
          <w:szCs w:val="22"/>
          <w:lang w:val="sl-SI"/>
        </w:rPr>
        <w:t xml:space="preserve">and business </w:t>
      </w:r>
      <w:proofErr w:type="spellStart"/>
      <w:r w:rsidRPr="003A7456">
        <w:rPr>
          <w:rFonts w:ascii="Arial" w:hAnsi="Arial" w:cs="Arial"/>
          <w:sz w:val="22"/>
          <w:szCs w:val="22"/>
          <w:lang w:val="sl-SI"/>
        </w:rPr>
        <w:t>entities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are </w:t>
      </w:r>
      <w:proofErr w:type="spellStart"/>
      <w:r w:rsidRPr="003A7456">
        <w:rPr>
          <w:rFonts w:ascii="Arial" w:hAnsi="Arial" w:cs="Arial"/>
          <w:sz w:val="22"/>
          <w:szCs w:val="22"/>
          <w:lang w:val="sl-SI"/>
        </w:rPr>
        <w:t>considered</w:t>
      </w:r>
      <w:proofErr w:type="spellEnd"/>
      <w:r w:rsidRPr="003A7456">
        <w:rPr>
          <w:rFonts w:ascii="Arial" w:hAnsi="Arial" w:cs="Arial"/>
          <w:sz w:val="22"/>
          <w:szCs w:val="22"/>
          <w:lang w:val="sl-SI"/>
        </w:rPr>
        <w:t xml:space="preserve"> to be </w:t>
      </w:r>
      <w:proofErr w:type="spellStart"/>
      <w:r w:rsidRPr="003A7456">
        <w:rPr>
          <w:rFonts w:ascii="Arial" w:hAnsi="Arial" w:cs="Arial"/>
          <w:sz w:val="22"/>
          <w:szCs w:val="22"/>
          <w:lang w:val="sl-SI"/>
        </w:rPr>
        <w:t>associated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with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Bidder</w:t>
      </w:r>
      <w:proofErr w:type="spellEnd"/>
      <w:r w:rsidRPr="003A7456">
        <w:rPr>
          <w:rFonts w:ascii="Arial" w:hAnsi="Arial" w:cs="Arial"/>
          <w:sz w:val="22"/>
          <w:szCs w:val="22"/>
          <w:lang w:val="sl-SI"/>
        </w:rPr>
        <w:t xml:space="preserve"> in line </w:t>
      </w:r>
      <w:proofErr w:type="spellStart"/>
      <w:r w:rsidRPr="003A7456">
        <w:rPr>
          <w:rFonts w:ascii="Arial" w:hAnsi="Arial" w:cs="Arial"/>
          <w:sz w:val="22"/>
          <w:szCs w:val="22"/>
          <w:lang w:val="sl-SI"/>
        </w:rPr>
        <w:t>with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provisions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law</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governing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companies</w:t>
      </w:r>
      <w:proofErr w:type="spellEnd"/>
      <w:r w:rsidRPr="003A7456">
        <w:rPr>
          <w:rFonts w:ascii="Arial" w:hAnsi="Arial" w:cs="Arial"/>
          <w:sz w:val="22"/>
          <w:szCs w:val="22"/>
          <w:lang w:val="sl-SI"/>
        </w:rPr>
        <w:t xml:space="preserve"> </w:t>
      </w:r>
    </w:p>
    <w:p w14:paraId="393A962A" w14:textId="77777777" w:rsidR="00A41276" w:rsidRPr="003A7456" w:rsidRDefault="00A41276" w:rsidP="003A7456">
      <w:pPr>
        <w:jc w:val="both"/>
        <w:rPr>
          <w:rFonts w:ascii="Arial" w:hAnsi="Arial" w:cs="Arial"/>
          <w:b/>
          <w:sz w:val="22"/>
          <w:szCs w:val="22"/>
          <w:lang w:val="sl-SI" w:eastAsia="sl-SI"/>
        </w:rPr>
      </w:pPr>
    </w:p>
    <w:p w14:paraId="53E6BDDE" w14:textId="77777777" w:rsidR="003A7456" w:rsidRPr="003A7456" w:rsidRDefault="003A7456" w:rsidP="003A7456">
      <w:pPr>
        <w:rPr>
          <w:rFonts w:ascii="Arial" w:hAnsi="Arial" w:cs="Arial"/>
          <w:b/>
          <w:sz w:val="22"/>
          <w:szCs w:val="22"/>
          <w:lang w:val="sl-SI"/>
        </w:rPr>
      </w:pPr>
    </w:p>
    <w:p w14:paraId="560EDDE4" w14:textId="77777777" w:rsidR="003A7456" w:rsidRPr="003A7456" w:rsidRDefault="003A7456" w:rsidP="003A7456">
      <w:pPr>
        <w:rPr>
          <w:rFonts w:ascii="Arial" w:hAnsi="Arial" w:cs="Arial"/>
          <w:b/>
          <w:sz w:val="22"/>
          <w:szCs w:val="22"/>
          <w:lang w:val="sl-SI"/>
        </w:rPr>
      </w:pPr>
      <w:proofErr w:type="spellStart"/>
      <w:r w:rsidRPr="003A7456">
        <w:rPr>
          <w:rFonts w:ascii="Arial" w:hAnsi="Arial" w:cs="Arial"/>
          <w:b/>
          <w:sz w:val="22"/>
          <w:szCs w:val="22"/>
          <w:lang w:val="sl-SI"/>
        </w:rPr>
        <w:t>Details</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obout</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Contracting</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Authority</w:t>
      </w:r>
      <w:proofErr w:type="spellEnd"/>
      <w:r w:rsidRPr="003A7456">
        <w:rPr>
          <w:rFonts w:ascii="Arial" w:hAnsi="Arial" w:cs="Arial"/>
          <w:b/>
          <w:sz w:val="22"/>
          <w:szCs w:val="22"/>
          <w:lang w:val="sl-SI"/>
        </w:rPr>
        <w:t>/</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6357"/>
      </w:tblGrid>
      <w:tr w:rsidR="003A7456" w:rsidRPr="003A7456" w14:paraId="46F094C1" w14:textId="77777777" w:rsidTr="003A7456">
        <w:tc>
          <w:tcPr>
            <w:tcW w:w="3402" w:type="dxa"/>
            <w:shd w:val="clear" w:color="auto" w:fill="DEEAF6"/>
          </w:tcPr>
          <w:p w14:paraId="1363516B" w14:textId="77777777" w:rsidR="003A7456" w:rsidRPr="003A7456" w:rsidRDefault="003A7456" w:rsidP="003A7456">
            <w:pPr>
              <w:rPr>
                <w:rFonts w:ascii="Arial" w:hAnsi="Arial" w:cs="Arial"/>
                <w:sz w:val="22"/>
                <w:szCs w:val="22"/>
                <w:lang w:val="sl-SI"/>
              </w:rPr>
            </w:pP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Contracting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Authority</w:t>
            </w:r>
            <w:proofErr w:type="spellEnd"/>
          </w:p>
        </w:tc>
        <w:tc>
          <w:tcPr>
            <w:tcW w:w="6379" w:type="dxa"/>
            <w:shd w:val="clear" w:color="auto" w:fill="DEEAF6"/>
          </w:tcPr>
          <w:p w14:paraId="64372453" w14:textId="77777777" w:rsidR="003A7456" w:rsidRPr="003A7456" w:rsidRDefault="003A7456" w:rsidP="003A7456">
            <w:pPr>
              <w:rPr>
                <w:rFonts w:ascii="Arial" w:eastAsia="Calibri" w:hAnsi="Arial" w:cs="Arial"/>
                <w:color w:val="000000"/>
                <w:sz w:val="22"/>
                <w:szCs w:val="22"/>
                <w:lang w:val="sl-SI"/>
              </w:rPr>
            </w:pPr>
            <w:r w:rsidRPr="003A7456">
              <w:rPr>
                <w:rFonts w:ascii="Arial" w:eastAsia="Calibri" w:hAnsi="Arial" w:cs="Arial"/>
                <w:b/>
                <w:caps/>
                <w:color w:val="000000"/>
                <w:sz w:val="22"/>
                <w:szCs w:val="22"/>
                <w:lang w:val="sl-SI"/>
              </w:rPr>
              <w:t>Jožef Stefan INSTITUTE</w:t>
            </w:r>
            <w:r w:rsidRPr="003A7456">
              <w:rPr>
                <w:rFonts w:ascii="Arial" w:eastAsia="Calibri" w:hAnsi="Arial" w:cs="Arial"/>
                <w:color w:val="000000"/>
                <w:sz w:val="22"/>
                <w:szCs w:val="22"/>
                <w:lang w:val="sl-SI"/>
              </w:rPr>
              <w:t xml:space="preserve"> </w:t>
            </w:r>
          </w:p>
          <w:p w14:paraId="327975AB" w14:textId="77777777" w:rsidR="003A7456" w:rsidRPr="003A7456" w:rsidRDefault="003A7456" w:rsidP="003A7456">
            <w:pPr>
              <w:rPr>
                <w:rFonts w:ascii="Arial" w:eastAsia="Calibri" w:hAnsi="Arial" w:cs="Arial"/>
                <w:color w:val="000000"/>
                <w:sz w:val="22"/>
                <w:szCs w:val="22"/>
                <w:lang w:val="sl-SI"/>
              </w:rPr>
            </w:pPr>
            <w:r w:rsidRPr="003A7456">
              <w:rPr>
                <w:rFonts w:ascii="Arial" w:eastAsia="Calibri" w:hAnsi="Arial" w:cs="Arial"/>
                <w:color w:val="000000"/>
                <w:sz w:val="22"/>
                <w:szCs w:val="22"/>
                <w:lang w:val="sl-SI"/>
              </w:rPr>
              <w:t xml:space="preserve">Jamova cesta 39, </w:t>
            </w:r>
          </w:p>
          <w:p w14:paraId="78A40213" w14:textId="77777777" w:rsidR="003A7456" w:rsidRPr="003A7456" w:rsidRDefault="003A7456" w:rsidP="003A7456">
            <w:pPr>
              <w:rPr>
                <w:rFonts w:ascii="Arial" w:hAnsi="Arial" w:cs="Arial"/>
                <w:b/>
                <w:sz w:val="22"/>
                <w:szCs w:val="22"/>
                <w:lang w:val="sl-SI"/>
              </w:rPr>
            </w:pPr>
            <w:r w:rsidRPr="003A7456">
              <w:rPr>
                <w:rFonts w:ascii="Arial" w:eastAsia="Calibri" w:hAnsi="Arial" w:cs="Arial"/>
                <w:color w:val="000000"/>
                <w:sz w:val="22"/>
                <w:szCs w:val="22"/>
                <w:lang w:val="sl-SI"/>
              </w:rPr>
              <w:t xml:space="preserve">1000 Ljubljana, </w:t>
            </w:r>
            <w:proofErr w:type="spellStart"/>
            <w:r w:rsidRPr="003A7456">
              <w:rPr>
                <w:rFonts w:ascii="Arial" w:eastAsia="Calibri" w:hAnsi="Arial" w:cs="Arial"/>
                <w:color w:val="000000"/>
                <w:sz w:val="22"/>
                <w:szCs w:val="22"/>
                <w:lang w:val="sl-SI"/>
              </w:rPr>
              <w:t>Slovenia</w:t>
            </w:r>
            <w:proofErr w:type="spellEnd"/>
          </w:p>
        </w:tc>
      </w:tr>
      <w:tr w:rsidR="003A7456" w:rsidRPr="003A7456" w14:paraId="65E3817A" w14:textId="77777777" w:rsidTr="003A7456">
        <w:tc>
          <w:tcPr>
            <w:tcW w:w="3402" w:type="dxa"/>
            <w:shd w:val="clear" w:color="auto" w:fill="DEEAF6"/>
          </w:tcPr>
          <w:p w14:paraId="168781B7" w14:textId="77777777" w:rsidR="003A7456" w:rsidRPr="003A7456" w:rsidRDefault="003A7456" w:rsidP="003A7456">
            <w:pPr>
              <w:rPr>
                <w:rFonts w:ascii="Arial" w:hAnsi="Arial" w:cs="Arial"/>
                <w:sz w:val="22"/>
                <w:szCs w:val="22"/>
                <w:lang w:val="sl-SI"/>
              </w:rPr>
            </w:pP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code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tender</w:t>
            </w:r>
          </w:p>
        </w:tc>
        <w:tc>
          <w:tcPr>
            <w:tcW w:w="6379" w:type="dxa"/>
            <w:shd w:val="clear" w:color="auto" w:fill="auto"/>
          </w:tcPr>
          <w:p w14:paraId="6787F589" w14:textId="36D55D68" w:rsidR="003A7456" w:rsidRPr="003A7456" w:rsidRDefault="003A7456" w:rsidP="003A7456">
            <w:pPr>
              <w:rPr>
                <w:rFonts w:ascii="Arial" w:hAnsi="Arial" w:cs="Arial"/>
                <w:b/>
                <w:sz w:val="22"/>
                <w:szCs w:val="22"/>
                <w:lang w:val="sl-SI"/>
              </w:rPr>
            </w:pPr>
            <w:r w:rsidRPr="003A7456">
              <w:rPr>
                <w:rFonts w:ascii="Arial" w:hAnsi="Arial" w:cs="Arial"/>
                <w:b/>
                <w:color w:val="000000"/>
                <w:sz w:val="22"/>
                <w:szCs w:val="22"/>
              </w:rPr>
              <w:t>JN</w:t>
            </w:r>
            <w:r w:rsidR="0056433F">
              <w:rPr>
                <w:rFonts w:ascii="Arial" w:hAnsi="Arial" w:cs="Arial"/>
                <w:b/>
                <w:color w:val="000000"/>
                <w:sz w:val="22"/>
                <w:szCs w:val="22"/>
              </w:rPr>
              <w:t>30</w:t>
            </w:r>
            <w:r w:rsidRPr="003A7456">
              <w:rPr>
                <w:rFonts w:ascii="Arial" w:hAnsi="Arial" w:cs="Arial"/>
                <w:b/>
                <w:color w:val="000000"/>
                <w:sz w:val="22"/>
                <w:szCs w:val="22"/>
              </w:rPr>
              <w:t>/2023</w:t>
            </w:r>
          </w:p>
        </w:tc>
      </w:tr>
      <w:tr w:rsidR="003A7456" w:rsidRPr="003A7456" w14:paraId="5E0D1C2F" w14:textId="77777777" w:rsidTr="003A7456">
        <w:tc>
          <w:tcPr>
            <w:tcW w:w="3402" w:type="dxa"/>
            <w:shd w:val="clear" w:color="auto" w:fill="DEEAF6"/>
          </w:tcPr>
          <w:p w14:paraId="63EB170F" w14:textId="77777777" w:rsidR="003A7456" w:rsidRPr="003A7456" w:rsidRDefault="003A7456" w:rsidP="003A7456">
            <w:pPr>
              <w:rPr>
                <w:rFonts w:ascii="Arial" w:hAnsi="Arial" w:cs="Arial"/>
                <w:sz w:val="22"/>
                <w:szCs w:val="22"/>
                <w:lang w:val="sl-SI"/>
              </w:rPr>
            </w:pPr>
            <w:proofErr w:type="spellStart"/>
            <w:r w:rsidRPr="003A7456">
              <w:rPr>
                <w:rFonts w:ascii="Arial" w:hAnsi="Arial" w:cs="Arial"/>
                <w:sz w:val="22"/>
                <w:szCs w:val="22"/>
                <w:lang w:val="sl-SI"/>
              </w:rPr>
              <w:t>Subject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tender</w:t>
            </w:r>
          </w:p>
        </w:tc>
        <w:tc>
          <w:tcPr>
            <w:tcW w:w="6379" w:type="dxa"/>
            <w:shd w:val="clear" w:color="auto" w:fill="auto"/>
          </w:tcPr>
          <w:p w14:paraId="4CE09050" w14:textId="6D446B45" w:rsidR="003A7456" w:rsidRPr="0056433F" w:rsidRDefault="0056433F" w:rsidP="0056433F">
            <w:pPr>
              <w:tabs>
                <w:tab w:val="left" w:pos="792"/>
              </w:tabs>
              <w:rPr>
                <w:rFonts w:ascii="Arial" w:hAnsi="Arial" w:cs="Arial"/>
                <w:b/>
                <w:sz w:val="22"/>
                <w:szCs w:val="22"/>
                <w:lang w:val="en" w:eastAsia="sl-SI"/>
              </w:rPr>
            </w:pPr>
            <w:r w:rsidRPr="0056433F">
              <w:rPr>
                <w:rFonts w:ascii="Arial" w:hAnsi="Arial" w:cs="Arial"/>
                <w:b/>
                <w:sz w:val="22"/>
                <w:szCs w:val="22"/>
                <w:lang w:val="en" w:eastAsia="sl-SI"/>
              </w:rPr>
              <w:t>SUPPLY AND INSTALLATION OF SUPERCONDUCTIVE NANOWIRE SINGLE PHOTON DETECTION SYSTEM</w:t>
            </w:r>
          </w:p>
        </w:tc>
      </w:tr>
    </w:tbl>
    <w:p w14:paraId="37FF3016" w14:textId="77777777" w:rsidR="003A7456" w:rsidRPr="003A7456" w:rsidRDefault="003A7456" w:rsidP="003A7456">
      <w:pPr>
        <w:rPr>
          <w:rFonts w:ascii="Arial" w:hAnsi="Arial" w:cs="Arial"/>
          <w:b/>
          <w:sz w:val="22"/>
          <w:szCs w:val="22"/>
          <w:lang w:val="sl-SI"/>
        </w:rPr>
      </w:pPr>
    </w:p>
    <w:p w14:paraId="53E47CE1" w14:textId="77777777" w:rsidR="003A7456" w:rsidRPr="003A7456" w:rsidRDefault="003A7456" w:rsidP="003A7456">
      <w:pPr>
        <w:rPr>
          <w:rFonts w:ascii="Arial" w:hAnsi="Arial" w:cs="Arial"/>
          <w:b/>
          <w:sz w:val="22"/>
          <w:szCs w:val="22"/>
          <w:lang w:val="sl-SI"/>
        </w:rPr>
      </w:pPr>
      <w:proofErr w:type="spellStart"/>
      <w:r w:rsidRPr="003A7456">
        <w:rPr>
          <w:rFonts w:ascii="Arial" w:hAnsi="Arial" w:cs="Arial"/>
          <w:b/>
          <w:sz w:val="22"/>
          <w:szCs w:val="22"/>
          <w:lang w:val="sl-SI"/>
        </w:rPr>
        <w:t>Details</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obout</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095"/>
      </w:tblGrid>
      <w:tr w:rsidR="003A7456" w:rsidRPr="003A7456" w14:paraId="24C6EF39" w14:textId="77777777" w:rsidTr="003A7456">
        <w:tc>
          <w:tcPr>
            <w:tcW w:w="3686" w:type="dxa"/>
            <w:shd w:val="clear" w:color="auto" w:fill="DEEAF6"/>
            <w:hideMark/>
          </w:tcPr>
          <w:p w14:paraId="7F97A91D" w14:textId="77777777" w:rsidR="003A7456" w:rsidRPr="003A7456" w:rsidRDefault="003A7456" w:rsidP="003A7456">
            <w:pPr>
              <w:jc w:val="both"/>
              <w:rPr>
                <w:rFonts w:ascii="Arial" w:hAnsi="Arial" w:cs="Arial"/>
                <w:color w:val="000000"/>
                <w:sz w:val="22"/>
                <w:szCs w:val="22"/>
                <w:lang w:val="sl-SI"/>
              </w:rPr>
            </w:pPr>
            <w:r w:rsidRPr="003A7456">
              <w:rPr>
                <w:rFonts w:ascii="Arial" w:hAnsi="Arial" w:cs="Arial"/>
                <w:color w:val="000000"/>
                <w:sz w:val="22"/>
                <w:szCs w:val="22"/>
                <w:lang w:val="sl-SI"/>
              </w:rPr>
              <w:t xml:space="preserve">Name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Bidder</w:t>
            </w:r>
            <w:proofErr w:type="spellEnd"/>
            <w:r w:rsidRPr="003A7456">
              <w:rPr>
                <w:rFonts w:ascii="Arial" w:hAnsi="Arial" w:cs="Arial"/>
                <w:color w:val="000000"/>
                <w:sz w:val="22"/>
                <w:szCs w:val="22"/>
                <w:lang w:val="sl-SI"/>
              </w:rPr>
              <w:t>:</w:t>
            </w:r>
          </w:p>
        </w:tc>
        <w:tc>
          <w:tcPr>
            <w:tcW w:w="6095" w:type="dxa"/>
          </w:tcPr>
          <w:p w14:paraId="783FB485" w14:textId="77777777" w:rsidR="003A7456" w:rsidRPr="003A7456" w:rsidRDefault="003A7456" w:rsidP="003A7456">
            <w:pPr>
              <w:rPr>
                <w:rFonts w:ascii="Arial" w:hAnsi="Arial" w:cs="Arial"/>
                <w:b/>
                <w:color w:val="000000"/>
                <w:sz w:val="22"/>
                <w:szCs w:val="22"/>
                <w:lang w:val="sl-SI"/>
              </w:rPr>
            </w:pPr>
          </w:p>
          <w:p w14:paraId="3EFD3D3D" w14:textId="77777777" w:rsidR="003A7456" w:rsidRPr="003A7456" w:rsidRDefault="003A7456" w:rsidP="003A7456">
            <w:pPr>
              <w:rPr>
                <w:rFonts w:ascii="Arial" w:hAnsi="Arial" w:cs="Arial"/>
                <w:b/>
                <w:color w:val="000000"/>
                <w:sz w:val="22"/>
                <w:szCs w:val="22"/>
                <w:lang w:val="sl-SI"/>
              </w:rPr>
            </w:pPr>
          </w:p>
          <w:p w14:paraId="14232ECB" w14:textId="77777777" w:rsidR="003A7456" w:rsidRPr="003A7456" w:rsidRDefault="003A7456" w:rsidP="003A7456">
            <w:pPr>
              <w:rPr>
                <w:rFonts w:ascii="Arial" w:hAnsi="Arial" w:cs="Arial"/>
                <w:b/>
                <w:color w:val="000000"/>
                <w:sz w:val="22"/>
                <w:szCs w:val="22"/>
                <w:lang w:val="sl-SI"/>
              </w:rPr>
            </w:pPr>
          </w:p>
        </w:tc>
      </w:tr>
      <w:tr w:rsidR="003A7456" w:rsidRPr="003A7456" w14:paraId="470FA413" w14:textId="77777777" w:rsidTr="003A7456">
        <w:tc>
          <w:tcPr>
            <w:tcW w:w="3686" w:type="dxa"/>
            <w:shd w:val="clear" w:color="auto" w:fill="DEEAF6"/>
            <w:hideMark/>
          </w:tcPr>
          <w:p w14:paraId="7ED43080" w14:textId="77777777" w:rsidR="003A7456" w:rsidRPr="003A7456" w:rsidRDefault="003A7456" w:rsidP="003A7456">
            <w:pPr>
              <w:jc w:val="both"/>
              <w:rPr>
                <w:rFonts w:ascii="Arial" w:hAnsi="Arial" w:cs="Arial"/>
                <w:color w:val="000000"/>
                <w:sz w:val="22"/>
                <w:szCs w:val="22"/>
                <w:lang w:val="sl-SI"/>
              </w:rPr>
            </w:pPr>
            <w:r w:rsidRPr="003A7456">
              <w:rPr>
                <w:rFonts w:ascii="Arial" w:hAnsi="Arial" w:cs="Arial"/>
                <w:color w:val="000000"/>
                <w:sz w:val="22"/>
                <w:szCs w:val="22"/>
                <w:lang w:val="sl-SI"/>
              </w:rPr>
              <w:t xml:space="preserve">VAT </w:t>
            </w:r>
            <w:proofErr w:type="spellStart"/>
            <w:r w:rsidRPr="003A7456">
              <w:rPr>
                <w:rFonts w:ascii="Arial" w:hAnsi="Arial" w:cs="Arial"/>
                <w:color w:val="000000"/>
                <w:sz w:val="22"/>
                <w:szCs w:val="22"/>
                <w:lang w:val="sl-SI"/>
              </w:rPr>
              <w:t>identification</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number</w:t>
            </w:r>
            <w:proofErr w:type="spellEnd"/>
            <w:r w:rsidRPr="003A7456">
              <w:rPr>
                <w:rFonts w:ascii="Arial" w:hAnsi="Arial" w:cs="Arial"/>
                <w:color w:val="000000"/>
                <w:sz w:val="22"/>
                <w:szCs w:val="22"/>
                <w:lang w:val="sl-SI"/>
              </w:rPr>
              <w:t>:</w:t>
            </w:r>
          </w:p>
        </w:tc>
        <w:tc>
          <w:tcPr>
            <w:tcW w:w="6095" w:type="dxa"/>
          </w:tcPr>
          <w:p w14:paraId="2D5593B0" w14:textId="77777777" w:rsidR="003A7456" w:rsidRPr="003A7456" w:rsidRDefault="003A7456" w:rsidP="003A7456">
            <w:pPr>
              <w:rPr>
                <w:rFonts w:ascii="Arial" w:hAnsi="Arial" w:cs="Arial"/>
                <w:b/>
                <w:color w:val="000000"/>
                <w:sz w:val="22"/>
                <w:szCs w:val="22"/>
                <w:lang w:val="sl-SI"/>
              </w:rPr>
            </w:pPr>
          </w:p>
        </w:tc>
      </w:tr>
      <w:tr w:rsidR="003A7456" w:rsidRPr="003A7456" w14:paraId="5839A068" w14:textId="77777777" w:rsidTr="003A7456">
        <w:tc>
          <w:tcPr>
            <w:tcW w:w="3686" w:type="dxa"/>
            <w:shd w:val="clear" w:color="auto" w:fill="DEEAF6"/>
            <w:hideMark/>
          </w:tcPr>
          <w:p w14:paraId="3E163E46" w14:textId="77777777" w:rsidR="003A7456" w:rsidRPr="003A7456" w:rsidRDefault="003A7456" w:rsidP="003A7456">
            <w:pPr>
              <w:jc w:val="both"/>
              <w:rPr>
                <w:rFonts w:ascii="Arial" w:hAnsi="Arial" w:cs="Arial"/>
                <w:color w:val="000000"/>
                <w:sz w:val="22"/>
                <w:szCs w:val="22"/>
                <w:lang w:val="sl-SI"/>
              </w:rPr>
            </w:pPr>
            <w:r w:rsidRPr="003A7456">
              <w:rPr>
                <w:rFonts w:ascii="Arial" w:hAnsi="Arial" w:cs="Arial"/>
                <w:color w:val="000000"/>
                <w:sz w:val="22"/>
                <w:szCs w:val="22"/>
                <w:lang w:val="sl-SI"/>
              </w:rPr>
              <w:t xml:space="preserve">Legal </w:t>
            </w:r>
            <w:proofErr w:type="spellStart"/>
            <w:r w:rsidRPr="003A7456">
              <w:rPr>
                <w:rFonts w:ascii="Arial" w:hAnsi="Arial" w:cs="Arial"/>
                <w:color w:val="000000"/>
                <w:sz w:val="22"/>
                <w:szCs w:val="22"/>
                <w:lang w:val="sl-SI"/>
              </w:rPr>
              <w:t>representative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of</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the</w:t>
            </w:r>
            <w:proofErr w:type="spellEnd"/>
            <w:r w:rsidRPr="003A7456">
              <w:rPr>
                <w:rFonts w:ascii="Arial" w:hAnsi="Arial" w:cs="Arial"/>
                <w:color w:val="000000"/>
                <w:sz w:val="22"/>
                <w:szCs w:val="22"/>
                <w:lang w:val="sl-SI"/>
              </w:rPr>
              <w:t xml:space="preserve"> </w:t>
            </w:r>
            <w:proofErr w:type="spellStart"/>
            <w:r w:rsidRPr="003A7456">
              <w:rPr>
                <w:rFonts w:ascii="Arial" w:hAnsi="Arial" w:cs="Arial"/>
                <w:color w:val="000000"/>
                <w:sz w:val="22"/>
                <w:szCs w:val="22"/>
                <w:lang w:val="sl-SI"/>
              </w:rPr>
              <w:t>Bidder</w:t>
            </w:r>
            <w:proofErr w:type="spellEnd"/>
            <w:r w:rsidRPr="003A7456">
              <w:rPr>
                <w:rFonts w:ascii="Arial" w:hAnsi="Arial" w:cs="Arial"/>
                <w:color w:val="000000"/>
                <w:sz w:val="22"/>
                <w:szCs w:val="22"/>
                <w:lang w:val="sl-SI"/>
              </w:rPr>
              <w:t>:</w:t>
            </w:r>
          </w:p>
        </w:tc>
        <w:tc>
          <w:tcPr>
            <w:tcW w:w="6095" w:type="dxa"/>
          </w:tcPr>
          <w:p w14:paraId="765FE74E" w14:textId="77777777" w:rsidR="003A7456" w:rsidRPr="003A7456" w:rsidRDefault="003A7456" w:rsidP="003A7456">
            <w:pPr>
              <w:rPr>
                <w:rFonts w:ascii="Arial" w:hAnsi="Arial" w:cs="Arial"/>
                <w:b/>
                <w:color w:val="000000"/>
                <w:sz w:val="22"/>
                <w:szCs w:val="22"/>
                <w:lang w:val="sl-SI"/>
              </w:rPr>
            </w:pPr>
          </w:p>
        </w:tc>
      </w:tr>
    </w:tbl>
    <w:p w14:paraId="35CBA666" w14:textId="77777777" w:rsidR="003A7456" w:rsidRPr="003A7456" w:rsidRDefault="003A7456" w:rsidP="003A7456">
      <w:pPr>
        <w:rPr>
          <w:rFonts w:ascii="Arial" w:hAnsi="Arial" w:cs="Arial"/>
          <w:b/>
          <w:sz w:val="22"/>
          <w:szCs w:val="22"/>
          <w:lang w:val="sl-SI"/>
        </w:rPr>
      </w:pPr>
    </w:p>
    <w:p w14:paraId="60BB711E" w14:textId="77777777" w:rsidR="003A7456" w:rsidRPr="003A7456" w:rsidRDefault="003A7456" w:rsidP="003A7456">
      <w:pPr>
        <w:jc w:val="both"/>
        <w:rPr>
          <w:rFonts w:ascii="Arial" w:hAnsi="Arial" w:cs="Arial"/>
          <w:noProof/>
          <w:color w:val="000000"/>
          <w:sz w:val="22"/>
          <w:szCs w:val="22"/>
        </w:rPr>
      </w:pPr>
      <w:proofErr w:type="spellStart"/>
      <w:r w:rsidRPr="003A7456">
        <w:rPr>
          <w:rFonts w:ascii="Arial" w:hAnsi="Arial" w:cs="Arial"/>
          <w:sz w:val="22"/>
          <w:szCs w:val="22"/>
          <w:lang w:val="sl-SI"/>
        </w:rPr>
        <w:t>For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purpose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6th </w:t>
      </w:r>
      <w:proofErr w:type="spellStart"/>
      <w:r w:rsidRPr="003A7456">
        <w:rPr>
          <w:rFonts w:ascii="Arial" w:hAnsi="Arial" w:cs="Arial"/>
          <w:sz w:val="22"/>
          <w:szCs w:val="22"/>
          <w:lang w:val="sl-SI"/>
        </w:rPr>
        <w:t>paragraph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Article</w:t>
      </w:r>
      <w:proofErr w:type="spellEnd"/>
      <w:r w:rsidRPr="003A7456">
        <w:rPr>
          <w:rFonts w:ascii="Arial" w:hAnsi="Arial" w:cs="Arial"/>
          <w:sz w:val="22"/>
          <w:szCs w:val="22"/>
          <w:lang w:val="sl-SI"/>
        </w:rPr>
        <w:t xml:space="preserve"> 14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Integrity</w:t>
      </w:r>
      <w:proofErr w:type="spellEnd"/>
      <w:r w:rsidRPr="003A7456">
        <w:rPr>
          <w:rFonts w:ascii="Arial" w:hAnsi="Arial" w:cs="Arial"/>
          <w:sz w:val="22"/>
          <w:szCs w:val="22"/>
          <w:lang w:val="sl-SI"/>
        </w:rPr>
        <w:t xml:space="preserve"> and </w:t>
      </w:r>
      <w:proofErr w:type="spellStart"/>
      <w:r w:rsidRPr="003A7456">
        <w:rPr>
          <w:rFonts w:ascii="Arial" w:hAnsi="Arial" w:cs="Arial"/>
          <w:sz w:val="22"/>
          <w:szCs w:val="22"/>
          <w:lang w:val="sl-SI"/>
        </w:rPr>
        <w:t>Prevention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Corruption</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Act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Official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Gazette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Repuclic</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Slovenia</w:t>
      </w:r>
      <w:proofErr w:type="spellEnd"/>
      <w:r w:rsidRPr="003A7456">
        <w:rPr>
          <w:rFonts w:ascii="Arial" w:hAnsi="Arial" w:cs="Arial"/>
          <w:sz w:val="22"/>
          <w:szCs w:val="22"/>
          <w:lang w:val="sl-SI"/>
        </w:rPr>
        <w:t xml:space="preserve">, No.  69/11 – </w:t>
      </w:r>
      <w:proofErr w:type="spellStart"/>
      <w:r w:rsidRPr="003A7456">
        <w:rPr>
          <w:rFonts w:ascii="Arial" w:hAnsi="Arial" w:cs="Arial"/>
          <w:sz w:val="22"/>
          <w:szCs w:val="22"/>
          <w:lang w:val="sl-SI"/>
        </w:rPr>
        <w:t>official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consolidated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text</w:t>
      </w:r>
      <w:proofErr w:type="spellEnd"/>
      <w:r w:rsidRPr="003A7456">
        <w:rPr>
          <w:rFonts w:ascii="Arial" w:hAnsi="Arial" w:cs="Arial"/>
          <w:sz w:val="22"/>
          <w:szCs w:val="22"/>
          <w:lang w:val="sl-SI"/>
        </w:rPr>
        <w:t xml:space="preserve"> and 158/20), </w:t>
      </w:r>
      <w:r w:rsidRPr="003A7456">
        <w:rPr>
          <w:rFonts w:ascii="Arial" w:hAnsi="Arial" w:cs="Arial"/>
          <w:noProof/>
          <w:color w:val="000000"/>
          <w:sz w:val="22"/>
          <w:szCs w:val="22"/>
        </w:rPr>
        <w:t>to ensure the transparency of the business and to mitigate corruption risks when concluding legal transactions in the capacity of the Bidder's representative in the process of awarding public contract, I hereby confirm</w:t>
      </w:r>
    </w:p>
    <w:p w14:paraId="11EF727A" w14:textId="77777777" w:rsidR="003A7456" w:rsidRPr="003A7456" w:rsidRDefault="003A7456" w:rsidP="003A7456">
      <w:pPr>
        <w:jc w:val="both"/>
        <w:rPr>
          <w:rFonts w:ascii="Arial" w:hAnsi="Arial" w:cs="Arial"/>
          <w:sz w:val="22"/>
          <w:szCs w:val="22"/>
          <w:lang w:val="sl-SI"/>
        </w:rPr>
      </w:pPr>
    </w:p>
    <w:p w14:paraId="2A077F59" w14:textId="77777777" w:rsidR="003A7456" w:rsidRPr="003A7456" w:rsidRDefault="003A7456" w:rsidP="003A7456">
      <w:pPr>
        <w:jc w:val="both"/>
        <w:rPr>
          <w:rFonts w:ascii="Arial" w:hAnsi="Arial" w:cs="Arial"/>
          <w:sz w:val="22"/>
          <w:szCs w:val="22"/>
          <w:lang w:val="sl-SI"/>
        </w:rPr>
      </w:pPr>
      <w:r w:rsidRPr="003A7456">
        <w:rPr>
          <w:rFonts w:ascii="Arial" w:hAnsi="Arial" w:cs="Arial"/>
          <w:sz w:val="22"/>
          <w:szCs w:val="22"/>
          <w:lang w:val="sl-SI"/>
        </w:rPr>
        <w:t xml:space="preserve">1.1.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are in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bidder's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ownership</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participated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following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natural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persons</w:t>
      </w:r>
      <w:proofErr w:type="spellEnd"/>
      <w:r w:rsidRPr="003A7456">
        <w:rPr>
          <w:rFonts w:ascii="Arial" w:hAnsi="Arial" w:cs="Arial"/>
          <w:sz w:val="22"/>
          <w:szCs w:val="22"/>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520"/>
        <w:gridCol w:w="3772"/>
        <w:gridCol w:w="2884"/>
      </w:tblGrid>
      <w:tr w:rsidR="003A7456" w:rsidRPr="003A7456" w14:paraId="7E62F5BD" w14:textId="77777777" w:rsidTr="003A7456">
        <w:tc>
          <w:tcPr>
            <w:tcW w:w="572" w:type="dxa"/>
            <w:shd w:val="clear" w:color="auto" w:fill="DEEAF6"/>
          </w:tcPr>
          <w:p w14:paraId="7CAD48AD"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No.</w:t>
            </w:r>
          </w:p>
        </w:tc>
        <w:tc>
          <w:tcPr>
            <w:tcW w:w="2551" w:type="dxa"/>
            <w:shd w:val="clear" w:color="auto" w:fill="DEEAF6"/>
          </w:tcPr>
          <w:p w14:paraId="1ECA22C4"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 xml:space="preserve">Name and </w:t>
            </w:r>
            <w:proofErr w:type="spellStart"/>
            <w:r w:rsidRPr="003A7456">
              <w:rPr>
                <w:rFonts w:ascii="Arial" w:hAnsi="Arial" w:cs="Arial"/>
                <w:b/>
                <w:sz w:val="22"/>
                <w:szCs w:val="22"/>
                <w:lang w:val="sl-SI"/>
              </w:rPr>
              <w:t>surname</w:t>
            </w:r>
            <w:proofErr w:type="spellEnd"/>
          </w:p>
        </w:tc>
        <w:tc>
          <w:tcPr>
            <w:tcW w:w="3827" w:type="dxa"/>
            <w:shd w:val="clear" w:color="auto" w:fill="DEEAF6"/>
          </w:tcPr>
          <w:p w14:paraId="4BA46DE1" w14:textId="77777777" w:rsidR="003A7456" w:rsidRPr="003A7456" w:rsidRDefault="003A7456" w:rsidP="003A7456">
            <w:pPr>
              <w:jc w:val="both"/>
              <w:rPr>
                <w:rFonts w:ascii="Arial" w:hAnsi="Arial" w:cs="Arial"/>
                <w:b/>
                <w:sz w:val="22"/>
                <w:szCs w:val="22"/>
                <w:lang w:val="sl-SI"/>
              </w:rPr>
            </w:pPr>
            <w:proofErr w:type="spellStart"/>
            <w:r w:rsidRPr="003A7456">
              <w:rPr>
                <w:rFonts w:ascii="Arial" w:hAnsi="Arial" w:cs="Arial"/>
                <w:b/>
                <w:sz w:val="22"/>
                <w:szCs w:val="22"/>
                <w:lang w:val="sl-SI"/>
              </w:rPr>
              <w:t>Permanent</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address</w:t>
            </w:r>
            <w:proofErr w:type="spellEnd"/>
          </w:p>
        </w:tc>
        <w:tc>
          <w:tcPr>
            <w:tcW w:w="2920" w:type="dxa"/>
            <w:shd w:val="clear" w:color="auto" w:fill="DEEAF6"/>
          </w:tcPr>
          <w:p w14:paraId="7E181ECF" w14:textId="77777777" w:rsidR="003A7456" w:rsidRPr="003A7456" w:rsidRDefault="003A7456" w:rsidP="003A7456">
            <w:pPr>
              <w:rPr>
                <w:rFonts w:ascii="Arial" w:hAnsi="Arial" w:cs="Arial"/>
                <w:b/>
                <w:sz w:val="22"/>
                <w:szCs w:val="22"/>
                <w:lang w:val="sl-SI"/>
              </w:rPr>
            </w:pPr>
            <w:proofErr w:type="spellStart"/>
            <w:r w:rsidRPr="003A7456">
              <w:rPr>
                <w:rFonts w:ascii="Arial" w:hAnsi="Arial" w:cs="Arial"/>
                <w:b/>
                <w:sz w:val="22"/>
                <w:szCs w:val="22"/>
                <w:lang w:val="sl-SI"/>
              </w:rPr>
              <w:t>Share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ownership</w:t>
            </w:r>
            <w:proofErr w:type="spellEnd"/>
            <w:r w:rsidRPr="003A7456">
              <w:rPr>
                <w:rFonts w:ascii="Arial" w:hAnsi="Arial" w:cs="Arial"/>
                <w:b/>
                <w:sz w:val="22"/>
                <w:szCs w:val="22"/>
                <w:lang w:val="sl-SI"/>
              </w:rPr>
              <w:t xml:space="preserve"> in %</w:t>
            </w:r>
          </w:p>
        </w:tc>
      </w:tr>
      <w:tr w:rsidR="003A7456" w:rsidRPr="003A7456" w14:paraId="3BDEC005" w14:textId="77777777" w:rsidTr="00C670DD">
        <w:tc>
          <w:tcPr>
            <w:tcW w:w="572" w:type="dxa"/>
            <w:shd w:val="clear" w:color="auto" w:fill="auto"/>
          </w:tcPr>
          <w:p w14:paraId="357A4E52"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1</w:t>
            </w:r>
          </w:p>
        </w:tc>
        <w:tc>
          <w:tcPr>
            <w:tcW w:w="2551" w:type="dxa"/>
            <w:shd w:val="clear" w:color="auto" w:fill="auto"/>
          </w:tcPr>
          <w:p w14:paraId="301B609A"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2555D25B"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6873C1CD" w14:textId="77777777" w:rsidR="003A7456" w:rsidRPr="003A7456" w:rsidRDefault="003A7456" w:rsidP="003A7456">
            <w:pPr>
              <w:jc w:val="both"/>
              <w:rPr>
                <w:rFonts w:ascii="Arial" w:hAnsi="Arial" w:cs="Arial"/>
                <w:sz w:val="22"/>
                <w:szCs w:val="22"/>
                <w:lang w:val="sl-SI"/>
              </w:rPr>
            </w:pPr>
          </w:p>
        </w:tc>
      </w:tr>
      <w:tr w:rsidR="003A7456" w:rsidRPr="003A7456" w14:paraId="5CB74A34" w14:textId="77777777" w:rsidTr="00C670DD">
        <w:tc>
          <w:tcPr>
            <w:tcW w:w="572" w:type="dxa"/>
            <w:shd w:val="clear" w:color="auto" w:fill="auto"/>
          </w:tcPr>
          <w:p w14:paraId="6B7964E4"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2</w:t>
            </w:r>
          </w:p>
        </w:tc>
        <w:tc>
          <w:tcPr>
            <w:tcW w:w="2551" w:type="dxa"/>
            <w:shd w:val="clear" w:color="auto" w:fill="auto"/>
          </w:tcPr>
          <w:p w14:paraId="2B20804E"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18E70562"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71C63A4B" w14:textId="77777777" w:rsidR="003A7456" w:rsidRPr="003A7456" w:rsidRDefault="003A7456" w:rsidP="003A7456">
            <w:pPr>
              <w:jc w:val="both"/>
              <w:rPr>
                <w:rFonts w:ascii="Arial" w:hAnsi="Arial" w:cs="Arial"/>
                <w:sz w:val="22"/>
                <w:szCs w:val="22"/>
                <w:lang w:val="sl-SI"/>
              </w:rPr>
            </w:pPr>
          </w:p>
        </w:tc>
      </w:tr>
      <w:tr w:rsidR="003A7456" w:rsidRPr="003A7456" w14:paraId="3F3D8263" w14:textId="77777777" w:rsidTr="00C670DD">
        <w:tc>
          <w:tcPr>
            <w:tcW w:w="572" w:type="dxa"/>
            <w:shd w:val="clear" w:color="auto" w:fill="auto"/>
          </w:tcPr>
          <w:p w14:paraId="7EA68993"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3</w:t>
            </w:r>
          </w:p>
        </w:tc>
        <w:tc>
          <w:tcPr>
            <w:tcW w:w="2551" w:type="dxa"/>
            <w:shd w:val="clear" w:color="auto" w:fill="auto"/>
          </w:tcPr>
          <w:p w14:paraId="55F8C0B1"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43051C8B"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3624DCF5" w14:textId="77777777" w:rsidR="003A7456" w:rsidRPr="003A7456" w:rsidRDefault="003A7456" w:rsidP="003A7456">
            <w:pPr>
              <w:jc w:val="both"/>
              <w:rPr>
                <w:rFonts w:ascii="Arial" w:hAnsi="Arial" w:cs="Arial"/>
                <w:sz w:val="22"/>
                <w:szCs w:val="22"/>
                <w:lang w:val="sl-SI"/>
              </w:rPr>
            </w:pPr>
          </w:p>
        </w:tc>
      </w:tr>
      <w:tr w:rsidR="003A7456" w:rsidRPr="003A7456" w14:paraId="3156800D" w14:textId="77777777" w:rsidTr="00C670DD">
        <w:tc>
          <w:tcPr>
            <w:tcW w:w="572" w:type="dxa"/>
            <w:shd w:val="clear" w:color="auto" w:fill="auto"/>
          </w:tcPr>
          <w:p w14:paraId="35BFF292"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w:t>
            </w:r>
          </w:p>
        </w:tc>
        <w:tc>
          <w:tcPr>
            <w:tcW w:w="2551" w:type="dxa"/>
            <w:shd w:val="clear" w:color="auto" w:fill="auto"/>
          </w:tcPr>
          <w:p w14:paraId="1FC9A661"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16009AD4"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30406459" w14:textId="77777777" w:rsidR="003A7456" w:rsidRPr="003A7456" w:rsidRDefault="003A7456" w:rsidP="003A7456">
            <w:pPr>
              <w:jc w:val="both"/>
              <w:rPr>
                <w:rFonts w:ascii="Arial" w:hAnsi="Arial" w:cs="Arial"/>
                <w:sz w:val="22"/>
                <w:szCs w:val="22"/>
                <w:lang w:val="sl-SI"/>
              </w:rPr>
            </w:pPr>
          </w:p>
        </w:tc>
      </w:tr>
    </w:tbl>
    <w:p w14:paraId="5E7B44C5" w14:textId="77777777" w:rsidR="003A7456" w:rsidRPr="003A7456" w:rsidRDefault="003A7456" w:rsidP="003A7456">
      <w:pPr>
        <w:jc w:val="both"/>
        <w:rPr>
          <w:rFonts w:ascii="Arial" w:hAnsi="Arial" w:cs="Arial"/>
          <w:sz w:val="22"/>
          <w:szCs w:val="22"/>
          <w:lang w:val="sl-SI"/>
        </w:rPr>
      </w:pPr>
    </w:p>
    <w:p w14:paraId="3A0A0F6F" w14:textId="77777777" w:rsidR="003A7456" w:rsidRPr="003A7456" w:rsidRDefault="003A7456" w:rsidP="003A7456">
      <w:pPr>
        <w:jc w:val="both"/>
        <w:rPr>
          <w:rFonts w:ascii="Arial" w:hAnsi="Arial" w:cs="Arial"/>
          <w:sz w:val="22"/>
          <w:szCs w:val="22"/>
          <w:lang w:val="sl-SI"/>
        </w:rPr>
      </w:pPr>
      <w:r w:rsidRPr="003A7456">
        <w:rPr>
          <w:rFonts w:ascii="Arial" w:hAnsi="Arial" w:cs="Arial"/>
          <w:sz w:val="22"/>
          <w:szCs w:val="22"/>
          <w:lang w:val="sl-SI"/>
        </w:rPr>
        <w:t xml:space="preserve">1.2.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are in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bidder's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ownership</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participated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following</w:t>
      </w:r>
      <w:proofErr w:type="spellEnd"/>
      <w:r w:rsidRPr="003A7456">
        <w:rPr>
          <w:rFonts w:ascii="Arial" w:hAnsi="Arial" w:cs="Arial"/>
          <w:sz w:val="22"/>
          <w:szCs w:val="22"/>
          <w:lang w:val="sl-SI"/>
        </w:rPr>
        <w:t xml:space="preserve"> legal </w:t>
      </w:r>
      <w:proofErr w:type="spellStart"/>
      <w:r w:rsidRPr="003A7456">
        <w:rPr>
          <w:rFonts w:ascii="Arial" w:hAnsi="Arial" w:cs="Arial"/>
          <w:sz w:val="22"/>
          <w:szCs w:val="22"/>
          <w:lang w:val="sl-SI"/>
        </w:rPr>
        <w:t>persons</w:t>
      </w:r>
      <w:proofErr w:type="spellEnd"/>
      <w:r w:rsidRPr="003A7456">
        <w:rPr>
          <w:rFonts w:ascii="Arial" w:hAnsi="Arial" w:cs="Arial"/>
          <w:sz w:val="22"/>
          <w:szCs w:val="22"/>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559"/>
        <w:gridCol w:w="2661"/>
        <w:gridCol w:w="2928"/>
      </w:tblGrid>
      <w:tr w:rsidR="003A7456" w:rsidRPr="003A7456" w14:paraId="1A74723F" w14:textId="77777777" w:rsidTr="003A7456">
        <w:tc>
          <w:tcPr>
            <w:tcW w:w="602" w:type="dxa"/>
            <w:shd w:val="clear" w:color="auto" w:fill="DEEAF6"/>
          </w:tcPr>
          <w:p w14:paraId="2EFEF54F"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No.</w:t>
            </w:r>
          </w:p>
        </w:tc>
        <w:tc>
          <w:tcPr>
            <w:tcW w:w="3623" w:type="dxa"/>
            <w:shd w:val="clear" w:color="auto" w:fill="DEEAF6"/>
          </w:tcPr>
          <w:p w14:paraId="0615A554"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Name and </w:t>
            </w:r>
            <w:proofErr w:type="spellStart"/>
            <w:r w:rsidRPr="003A7456">
              <w:rPr>
                <w:rFonts w:ascii="Arial" w:hAnsi="Arial" w:cs="Arial"/>
                <w:b/>
                <w:sz w:val="22"/>
                <w:szCs w:val="22"/>
                <w:lang w:val="sl-SI"/>
              </w:rPr>
              <w:t>registered</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office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legal person</w:t>
            </w:r>
          </w:p>
        </w:tc>
        <w:tc>
          <w:tcPr>
            <w:tcW w:w="2691" w:type="dxa"/>
            <w:shd w:val="clear" w:color="auto" w:fill="DEEAF6"/>
          </w:tcPr>
          <w:p w14:paraId="077441E3"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VAT </w:t>
            </w:r>
            <w:proofErr w:type="spellStart"/>
            <w:r w:rsidRPr="003A7456">
              <w:rPr>
                <w:rFonts w:ascii="Arial" w:hAnsi="Arial" w:cs="Arial"/>
                <w:b/>
                <w:sz w:val="22"/>
                <w:szCs w:val="22"/>
                <w:lang w:val="sl-SI"/>
              </w:rPr>
              <w:t>identification</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number</w:t>
            </w:r>
            <w:proofErr w:type="spellEnd"/>
          </w:p>
        </w:tc>
        <w:tc>
          <w:tcPr>
            <w:tcW w:w="2973" w:type="dxa"/>
            <w:shd w:val="clear" w:color="auto" w:fill="DEEAF6"/>
          </w:tcPr>
          <w:p w14:paraId="1210680D" w14:textId="77777777" w:rsidR="003A7456" w:rsidRPr="003A7456" w:rsidRDefault="003A7456" w:rsidP="003A7456">
            <w:pPr>
              <w:jc w:val="both"/>
              <w:rPr>
                <w:rFonts w:ascii="Arial" w:hAnsi="Arial" w:cs="Arial"/>
                <w:b/>
                <w:sz w:val="22"/>
                <w:szCs w:val="22"/>
                <w:lang w:val="sl-SI"/>
              </w:rPr>
            </w:pPr>
            <w:proofErr w:type="spellStart"/>
            <w:r w:rsidRPr="003A7456">
              <w:rPr>
                <w:rFonts w:ascii="Arial" w:hAnsi="Arial" w:cs="Arial"/>
                <w:b/>
                <w:sz w:val="22"/>
                <w:szCs w:val="22"/>
                <w:lang w:val="sl-SI"/>
              </w:rPr>
              <w:t>Share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ownership</w:t>
            </w:r>
            <w:proofErr w:type="spellEnd"/>
            <w:r w:rsidRPr="003A7456">
              <w:rPr>
                <w:rFonts w:ascii="Arial" w:hAnsi="Arial" w:cs="Arial"/>
                <w:b/>
                <w:sz w:val="22"/>
                <w:szCs w:val="22"/>
                <w:lang w:val="sl-SI"/>
              </w:rPr>
              <w:t xml:space="preserve"> in %</w:t>
            </w:r>
          </w:p>
        </w:tc>
      </w:tr>
      <w:tr w:rsidR="003A7456" w:rsidRPr="003A7456" w14:paraId="7D771652" w14:textId="77777777" w:rsidTr="00C670DD">
        <w:tc>
          <w:tcPr>
            <w:tcW w:w="602" w:type="dxa"/>
            <w:shd w:val="clear" w:color="auto" w:fill="auto"/>
          </w:tcPr>
          <w:p w14:paraId="004FA538"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1</w:t>
            </w:r>
          </w:p>
        </w:tc>
        <w:tc>
          <w:tcPr>
            <w:tcW w:w="3623" w:type="dxa"/>
            <w:shd w:val="clear" w:color="auto" w:fill="auto"/>
          </w:tcPr>
          <w:p w14:paraId="0A821004" w14:textId="77777777" w:rsidR="003A7456" w:rsidRPr="003A7456" w:rsidRDefault="003A7456" w:rsidP="003A7456">
            <w:pPr>
              <w:jc w:val="both"/>
              <w:rPr>
                <w:rFonts w:ascii="Arial" w:hAnsi="Arial" w:cs="Arial"/>
                <w:sz w:val="22"/>
                <w:szCs w:val="22"/>
                <w:lang w:val="sl-SI"/>
              </w:rPr>
            </w:pPr>
          </w:p>
        </w:tc>
        <w:tc>
          <w:tcPr>
            <w:tcW w:w="2691" w:type="dxa"/>
            <w:shd w:val="clear" w:color="auto" w:fill="auto"/>
          </w:tcPr>
          <w:p w14:paraId="3AAD258C" w14:textId="77777777" w:rsidR="003A7456" w:rsidRPr="003A7456" w:rsidRDefault="003A7456" w:rsidP="003A7456">
            <w:pPr>
              <w:jc w:val="both"/>
              <w:rPr>
                <w:rFonts w:ascii="Arial" w:hAnsi="Arial" w:cs="Arial"/>
                <w:sz w:val="22"/>
                <w:szCs w:val="22"/>
                <w:lang w:val="sl-SI"/>
              </w:rPr>
            </w:pPr>
          </w:p>
        </w:tc>
        <w:tc>
          <w:tcPr>
            <w:tcW w:w="2973" w:type="dxa"/>
            <w:shd w:val="clear" w:color="auto" w:fill="auto"/>
          </w:tcPr>
          <w:p w14:paraId="1F8647A4" w14:textId="77777777" w:rsidR="003A7456" w:rsidRPr="003A7456" w:rsidRDefault="003A7456" w:rsidP="003A7456">
            <w:pPr>
              <w:jc w:val="both"/>
              <w:rPr>
                <w:rFonts w:ascii="Arial" w:hAnsi="Arial" w:cs="Arial"/>
                <w:sz w:val="22"/>
                <w:szCs w:val="22"/>
                <w:lang w:val="sl-SI"/>
              </w:rPr>
            </w:pPr>
          </w:p>
        </w:tc>
      </w:tr>
      <w:tr w:rsidR="003A7456" w:rsidRPr="003A7456" w14:paraId="6B6F29D5" w14:textId="77777777" w:rsidTr="00C670DD">
        <w:tc>
          <w:tcPr>
            <w:tcW w:w="602" w:type="dxa"/>
            <w:shd w:val="clear" w:color="auto" w:fill="auto"/>
          </w:tcPr>
          <w:p w14:paraId="5CA04D63"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2</w:t>
            </w:r>
          </w:p>
        </w:tc>
        <w:tc>
          <w:tcPr>
            <w:tcW w:w="3623" w:type="dxa"/>
            <w:shd w:val="clear" w:color="auto" w:fill="auto"/>
          </w:tcPr>
          <w:p w14:paraId="0CC5A3B6" w14:textId="77777777" w:rsidR="003A7456" w:rsidRPr="003A7456" w:rsidRDefault="003A7456" w:rsidP="003A7456">
            <w:pPr>
              <w:jc w:val="both"/>
              <w:rPr>
                <w:rFonts w:ascii="Arial" w:hAnsi="Arial" w:cs="Arial"/>
                <w:sz w:val="22"/>
                <w:szCs w:val="22"/>
                <w:lang w:val="sl-SI"/>
              </w:rPr>
            </w:pPr>
          </w:p>
        </w:tc>
        <w:tc>
          <w:tcPr>
            <w:tcW w:w="2691" w:type="dxa"/>
            <w:shd w:val="clear" w:color="auto" w:fill="auto"/>
          </w:tcPr>
          <w:p w14:paraId="1526414E" w14:textId="77777777" w:rsidR="003A7456" w:rsidRPr="003A7456" w:rsidRDefault="003A7456" w:rsidP="003A7456">
            <w:pPr>
              <w:jc w:val="both"/>
              <w:rPr>
                <w:rFonts w:ascii="Arial" w:hAnsi="Arial" w:cs="Arial"/>
                <w:sz w:val="22"/>
                <w:szCs w:val="22"/>
                <w:lang w:val="sl-SI"/>
              </w:rPr>
            </w:pPr>
          </w:p>
        </w:tc>
        <w:tc>
          <w:tcPr>
            <w:tcW w:w="2973" w:type="dxa"/>
            <w:shd w:val="clear" w:color="auto" w:fill="auto"/>
          </w:tcPr>
          <w:p w14:paraId="77A40C0C" w14:textId="77777777" w:rsidR="003A7456" w:rsidRPr="003A7456" w:rsidRDefault="003A7456" w:rsidP="003A7456">
            <w:pPr>
              <w:jc w:val="both"/>
              <w:rPr>
                <w:rFonts w:ascii="Arial" w:hAnsi="Arial" w:cs="Arial"/>
                <w:sz w:val="22"/>
                <w:szCs w:val="22"/>
                <w:lang w:val="sl-SI"/>
              </w:rPr>
            </w:pPr>
          </w:p>
        </w:tc>
      </w:tr>
      <w:tr w:rsidR="003A7456" w:rsidRPr="003A7456" w14:paraId="690503ED" w14:textId="77777777" w:rsidTr="00C670DD">
        <w:tc>
          <w:tcPr>
            <w:tcW w:w="602" w:type="dxa"/>
            <w:shd w:val="clear" w:color="auto" w:fill="auto"/>
          </w:tcPr>
          <w:p w14:paraId="22A4CBCA"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3</w:t>
            </w:r>
          </w:p>
        </w:tc>
        <w:tc>
          <w:tcPr>
            <w:tcW w:w="3623" w:type="dxa"/>
            <w:shd w:val="clear" w:color="auto" w:fill="auto"/>
          </w:tcPr>
          <w:p w14:paraId="272ABE28" w14:textId="77777777" w:rsidR="003A7456" w:rsidRPr="003A7456" w:rsidRDefault="003A7456" w:rsidP="003A7456">
            <w:pPr>
              <w:jc w:val="both"/>
              <w:rPr>
                <w:rFonts w:ascii="Arial" w:hAnsi="Arial" w:cs="Arial"/>
                <w:sz w:val="22"/>
                <w:szCs w:val="22"/>
                <w:lang w:val="sl-SI"/>
              </w:rPr>
            </w:pPr>
          </w:p>
        </w:tc>
        <w:tc>
          <w:tcPr>
            <w:tcW w:w="2691" w:type="dxa"/>
            <w:shd w:val="clear" w:color="auto" w:fill="auto"/>
          </w:tcPr>
          <w:p w14:paraId="2DCDB9BB" w14:textId="77777777" w:rsidR="003A7456" w:rsidRPr="003A7456" w:rsidRDefault="003A7456" w:rsidP="003A7456">
            <w:pPr>
              <w:jc w:val="both"/>
              <w:rPr>
                <w:rFonts w:ascii="Arial" w:hAnsi="Arial" w:cs="Arial"/>
                <w:sz w:val="22"/>
                <w:szCs w:val="22"/>
                <w:lang w:val="sl-SI"/>
              </w:rPr>
            </w:pPr>
          </w:p>
        </w:tc>
        <w:tc>
          <w:tcPr>
            <w:tcW w:w="2973" w:type="dxa"/>
            <w:shd w:val="clear" w:color="auto" w:fill="auto"/>
          </w:tcPr>
          <w:p w14:paraId="485B136C" w14:textId="77777777" w:rsidR="003A7456" w:rsidRPr="003A7456" w:rsidRDefault="003A7456" w:rsidP="003A7456">
            <w:pPr>
              <w:jc w:val="both"/>
              <w:rPr>
                <w:rFonts w:ascii="Arial" w:hAnsi="Arial" w:cs="Arial"/>
                <w:sz w:val="22"/>
                <w:szCs w:val="22"/>
                <w:lang w:val="sl-SI"/>
              </w:rPr>
            </w:pPr>
          </w:p>
        </w:tc>
      </w:tr>
      <w:tr w:rsidR="003A7456" w:rsidRPr="003A7456" w14:paraId="2ABAA8FD" w14:textId="77777777" w:rsidTr="00C670DD">
        <w:tc>
          <w:tcPr>
            <w:tcW w:w="602" w:type="dxa"/>
            <w:shd w:val="clear" w:color="auto" w:fill="auto"/>
          </w:tcPr>
          <w:p w14:paraId="0074984F"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w:t>
            </w:r>
          </w:p>
        </w:tc>
        <w:tc>
          <w:tcPr>
            <w:tcW w:w="3623" w:type="dxa"/>
            <w:shd w:val="clear" w:color="auto" w:fill="auto"/>
          </w:tcPr>
          <w:p w14:paraId="1403AFD2" w14:textId="77777777" w:rsidR="003A7456" w:rsidRPr="003A7456" w:rsidRDefault="003A7456" w:rsidP="003A7456">
            <w:pPr>
              <w:jc w:val="both"/>
              <w:rPr>
                <w:rFonts w:ascii="Arial" w:hAnsi="Arial" w:cs="Arial"/>
                <w:sz w:val="22"/>
                <w:szCs w:val="22"/>
                <w:lang w:val="sl-SI"/>
              </w:rPr>
            </w:pPr>
          </w:p>
        </w:tc>
        <w:tc>
          <w:tcPr>
            <w:tcW w:w="2691" w:type="dxa"/>
            <w:shd w:val="clear" w:color="auto" w:fill="auto"/>
          </w:tcPr>
          <w:p w14:paraId="6C7CC9B4" w14:textId="77777777" w:rsidR="003A7456" w:rsidRPr="003A7456" w:rsidRDefault="003A7456" w:rsidP="003A7456">
            <w:pPr>
              <w:jc w:val="both"/>
              <w:rPr>
                <w:rFonts w:ascii="Arial" w:hAnsi="Arial" w:cs="Arial"/>
                <w:sz w:val="22"/>
                <w:szCs w:val="22"/>
                <w:lang w:val="sl-SI"/>
              </w:rPr>
            </w:pPr>
          </w:p>
        </w:tc>
        <w:tc>
          <w:tcPr>
            <w:tcW w:w="2973" w:type="dxa"/>
            <w:shd w:val="clear" w:color="auto" w:fill="auto"/>
          </w:tcPr>
          <w:p w14:paraId="0A52EF80" w14:textId="77777777" w:rsidR="003A7456" w:rsidRPr="003A7456" w:rsidRDefault="003A7456" w:rsidP="003A7456">
            <w:pPr>
              <w:jc w:val="both"/>
              <w:rPr>
                <w:rFonts w:ascii="Arial" w:hAnsi="Arial" w:cs="Arial"/>
                <w:sz w:val="22"/>
                <w:szCs w:val="22"/>
                <w:lang w:val="sl-SI"/>
              </w:rPr>
            </w:pPr>
          </w:p>
        </w:tc>
      </w:tr>
    </w:tbl>
    <w:p w14:paraId="55F1C12F" w14:textId="77777777" w:rsidR="003A7456" w:rsidRPr="003A7456" w:rsidRDefault="003A7456" w:rsidP="003A7456">
      <w:pPr>
        <w:jc w:val="both"/>
        <w:rPr>
          <w:rFonts w:ascii="Arial" w:hAnsi="Arial" w:cs="Arial"/>
          <w:sz w:val="22"/>
          <w:szCs w:val="22"/>
          <w:lang w:val="sl-SI"/>
        </w:rPr>
      </w:pPr>
    </w:p>
    <w:p w14:paraId="368D08A8" w14:textId="77777777" w:rsidR="003A7456" w:rsidRPr="003A7456" w:rsidRDefault="003A7456" w:rsidP="003A7456">
      <w:pPr>
        <w:tabs>
          <w:tab w:val="num" w:pos="426"/>
        </w:tabs>
        <w:rPr>
          <w:rFonts w:ascii="Arial" w:hAnsi="Arial" w:cs="Arial"/>
          <w:sz w:val="22"/>
          <w:szCs w:val="22"/>
          <w:lang w:val="sl-SI"/>
        </w:rPr>
      </w:pP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legal person </w:t>
      </w:r>
      <w:proofErr w:type="spellStart"/>
      <w:r w:rsidRPr="003A7456">
        <w:rPr>
          <w:rFonts w:ascii="Arial" w:hAnsi="Arial" w:cs="Arial"/>
          <w:sz w:val="22"/>
          <w:szCs w:val="22"/>
          <w:lang w:val="sl-SI"/>
        </w:rPr>
        <w:t>being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owned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by</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following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natural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persons</w:t>
      </w:r>
      <w:proofErr w:type="spellEnd"/>
      <w:r w:rsidRPr="003A7456">
        <w:rPr>
          <w:rFonts w:ascii="Arial" w:hAnsi="Arial" w:cs="Arial"/>
          <w:sz w:val="22"/>
          <w:szCs w:val="22"/>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520"/>
        <w:gridCol w:w="3772"/>
        <w:gridCol w:w="2884"/>
      </w:tblGrid>
      <w:tr w:rsidR="003A7456" w:rsidRPr="003A7456" w14:paraId="164E1838" w14:textId="77777777" w:rsidTr="003A7456">
        <w:tc>
          <w:tcPr>
            <w:tcW w:w="572" w:type="dxa"/>
            <w:shd w:val="clear" w:color="auto" w:fill="DEEAF6"/>
          </w:tcPr>
          <w:p w14:paraId="5B91F40A"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No.</w:t>
            </w:r>
          </w:p>
        </w:tc>
        <w:tc>
          <w:tcPr>
            <w:tcW w:w="2551" w:type="dxa"/>
            <w:shd w:val="clear" w:color="auto" w:fill="DEEAF6"/>
          </w:tcPr>
          <w:p w14:paraId="094C09C4"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 xml:space="preserve">Name and </w:t>
            </w:r>
            <w:proofErr w:type="spellStart"/>
            <w:r w:rsidRPr="003A7456">
              <w:rPr>
                <w:rFonts w:ascii="Arial" w:hAnsi="Arial" w:cs="Arial"/>
                <w:b/>
                <w:sz w:val="22"/>
                <w:szCs w:val="22"/>
                <w:lang w:val="sl-SI"/>
              </w:rPr>
              <w:t>surname</w:t>
            </w:r>
            <w:proofErr w:type="spellEnd"/>
          </w:p>
        </w:tc>
        <w:tc>
          <w:tcPr>
            <w:tcW w:w="3827" w:type="dxa"/>
            <w:shd w:val="clear" w:color="auto" w:fill="DEEAF6"/>
          </w:tcPr>
          <w:p w14:paraId="451F476B" w14:textId="77777777" w:rsidR="003A7456" w:rsidRPr="003A7456" w:rsidRDefault="003A7456" w:rsidP="003A7456">
            <w:pPr>
              <w:jc w:val="both"/>
              <w:rPr>
                <w:rFonts w:ascii="Arial" w:hAnsi="Arial" w:cs="Arial"/>
                <w:b/>
                <w:sz w:val="22"/>
                <w:szCs w:val="22"/>
                <w:lang w:val="sl-SI"/>
              </w:rPr>
            </w:pPr>
            <w:proofErr w:type="spellStart"/>
            <w:r w:rsidRPr="003A7456">
              <w:rPr>
                <w:rFonts w:ascii="Arial" w:hAnsi="Arial" w:cs="Arial"/>
                <w:b/>
                <w:sz w:val="22"/>
                <w:szCs w:val="22"/>
                <w:lang w:val="sl-SI"/>
              </w:rPr>
              <w:t>Permanent</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address</w:t>
            </w:r>
            <w:proofErr w:type="spellEnd"/>
          </w:p>
        </w:tc>
        <w:tc>
          <w:tcPr>
            <w:tcW w:w="2920" w:type="dxa"/>
            <w:shd w:val="clear" w:color="auto" w:fill="DEEAF6"/>
          </w:tcPr>
          <w:p w14:paraId="5C03BBF2" w14:textId="77777777" w:rsidR="003A7456" w:rsidRPr="003A7456" w:rsidRDefault="003A7456" w:rsidP="003A7456">
            <w:pPr>
              <w:jc w:val="both"/>
              <w:rPr>
                <w:rFonts w:ascii="Arial" w:hAnsi="Arial" w:cs="Arial"/>
                <w:b/>
                <w:sz w:val="22"/>
                <w:szCs w:val="22"/>
                <w:lang w:val="sl-SI"/>
              </w:rPr>
            </w:pPr>
            <w:proofErr w:type="spellStart"/>
            <w:r w:rsidRPr="003A7456">
              <w:rPr>
                <w:rFonts w:ascii="Arial" w:hAnsi="Arial" w:cs="Arial"/>
                <w:b/>
                <w:sz w:val="22"/>
                <w:szCs w:val="22"/>
                <w:lang w:val="sl-SI"/>
              </w:rPr>
              <w:t>Share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ownership</w:t>
            </w:r>
            <w:proofErr w:type="spellEnd"/>
            <w:r w:rsidRPr="003A7456">
              <w:rPr>
                <w:rFonts w:ascii="Arial" w:hAnsi="Arial" w:cs="Arial"/>
                <w:b/>
                <w:sz w:val="22"/>
                <w:szCs w:val="22"/>
                <w:lang w:val="sl-SI"/>
              </w:rPr>
              <w:t xml:space="preserve"> in %</w:t>
            </w:r>
          </w:p>
        </w:tc>
      </w:tr>
      <w:tr w:rsidR="003A7456" w:rsidRPr="003A7456" w14:paraId="46477C5E" w14:textId="77777777" w:rsidTr="00C670DD">
        <w:tc>
          <w:tcPr>
            <w:tcW w:w="572" w:type="dxa"/>
            <w:shd w:val="clear" w:color="auto" w:fill="auto"/>
          </w:tcPr>
          <w:p w14:paraId="4D03E5FF"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1</w:t>
            </w:r>
          </w:p>
        </w:tc>
        <w:tc>
          <w:tcPr>
            <w:tcW w:w="2551" w:type="dxa"/>
            <w:shd w:val="clear" w:color="auto" w:fill="auto"/>
          </w:tcPr>
          <w:p w14:paraId="299B56AF"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47593265"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43EF16B8" w14:textId="77777777" w:rsidR="003A7456" w:rsidRPr="003A7456" w:rsidRDefault="003A7456" w:rsidP="003A7456">
            <w:pPr>
              <w:jc w:val="both"/>
              <w:rPr>
                <w:rFonts w:ascii="Arial" w:hAnsi="Arial" w:cs="Arial"/>
                <w:sz w:val="22"/>
                <w:szCs w:val="22"/>
                <w:lang w:val="sl-SI"/>
              </w:rPr>
            </w:pPr>
          </w:p>
        </w:tc>
      </w:tr>
      <w:tr w:rsidR="003A7456" w:rsidRPr="003A7456" w14:paraId="1009EAF1" w14:textId="77777777" w:rsidTr="00C670DD">
        <w:tc>
          <w:tcPr>
            <w:tcW w:w="572" w:type="dxa"/>
            <w:shd w:val="clear" w:color="auto" w:fill="auto"/>
          </w:tcPr>
          <w:p w14:paraId="3F7AEEBA"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2</w:t>
            </w:r>
          </w:p>
        </w:tc>
        <w:tc>
          <w:tcPr>
            <w:tcW w:w="2551" w:type="dxa"/>
            <w:shd w:val="clear" w:color="auto" w:fill="auto"/>
          </w:tcPr>
          <w:p w14:paraId="6A252178"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2D81F8DF"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6E355BA6" w14:textId="77777777" w:rsidR="003A7456" w:rsidRPr="003A7456" w:rsidRDefault="003A7456" w:rsidP="003A7456">
            <w:pPr>
              <w:jc w:val="both"/>
              <w:rPr>
                <w:rFonts w:ascii="Arial" w:hAnsi="Arial" w:cs="Arial"/>
                <w:sz w:val="22"/>
                <w:szCs w:val="22"/>
                <w:lang w:val="sl-SI"/>
              </w:rPr>
            </w:pPr>
          </w:p>
        </w:tc>
      </w:tr>
      <w:tr w:rsidR="003A7456" w:rsidRPr="003A7456" w14:paraId="1BB1E5CE" w14:textId="77777777" w:rsidTr="00C670DD">
        <w:tc>
          <w:tcPr>
            <w:tcW w:w="572" w:type="dxa"/>
            <w:shd w:val="clear" w:color="auto" w:fill="auto"/>
          </w:tcPr>
          <w:p w14:paraId="6786C7EF"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3</w:t>
            </w:r>
          </w:p>
        </w:tc>
        <w:tc>
          <w:tcPr>
            <w:tcW w:w="2551" w:type="dxa"/>
            <w:shd w:val="clear" w:color="auto" w:fill="auto"/>
          </w:tcPr>
          <w:p w14:paraId="38B1185B"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7D00308C"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0B5374BB" w14:textId="77777777" w:rsidR="003A7456" w:rsidRPr="003A7456" w:rsidRDefault="003A7456" w:rsidP="003A7456">
            <w:pPr>
              <w:jc w:val="both"/>
              <w:rPr>
                <w:rFonts w:ascii="Arial" w:hAnsi="Arial" w:cs="Arial"/>
                <w:sz w:val="22"/>
                <w:szCs w:val="22"/>
                <w:lang w:val="sl-SI"/>
              </w:rPr>
            </w:pPr>
          </w:p>
        </w:tc>
      </w:tr>
      <w:tr w:rsidR="003A7456" w:rsidRPr="003A7456" w14:paraId="72BA50BB" w14:textId="77777777" w:rsidTr="00C670DD">
        <w:tc>
          <w:tcPr>
            <w:tcW w:w="572" w:type="dxa"/>
            <w:shd w:val="clear" w:color="auto" w:fill="auto"/>
          </w:tcPr>
          <w:p w14:paraId="12C9C856"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w:t>
            </w:r>
          </w:p>
        </w:tc>
        <w:tc>
          <w:tcPr>
            <w:tcW w:w="2551" w:type="dxa"/>
            <w:shd w:val="clear" w:color="auto" w:fill="auto"/>
          </w:tcPr>
          <w:p w14:paraId="62173D11" w14:textId="77777777" w:rsidR="003A7456" w:rsidRPr="003A7456" w:rsidRDefault="003A7456" w:rsidP="003A7456">
            <w:pPr>
              <w:jc w:val="both"/>
              <w:rPr>
                <w:rFonts w:ascii="Arial" w:hAnsi="Arial" w:cs="Arial"/>
                <w:sz w:val="22"/>
                <w:szCs w:val="22"/>
                <w:lang w:val="sl-SI"/>
              </w:rPr>
            </w:pPr>
          </w:p>
        </w:tc>
        <w:tc>
          <w:tcPr>
            <w:tcW w:w="3827" w:type="dxa"/>
            <w:shd w:val="clear" w:color="auto" w:fill="auto"/>
          </w:tcPr>
          <w:p w14:paraId="308EAD5D" w14:textId="77777777" w:rsidR="003A7456" w:rsidRPr="003A7456" w:rsidRDefault="003A7456" w:rsidP="003A7456">
            <w:pPr>
              <w:jc w:val="both"/>
              <w:rPr>
                <w:rFonts w:ascii="Arial" w:hAnsi="Arial" w:cs="Arial"/>
                <w:sz w:val="22"/>
                <w:szCs w:val="22"/>
                <w:lang w:val="sl-SI"/>
              </w:rPr>
            </w:pPr>
          </w:p>
        </w:tc>
        <w:tc>
          <w:tcPr>
            <w:tcW w:w="2920" w:type="dxa"/>
            <w:shd w:val="clear" w:color="auto" w:fill="auto"/>
          </w:tcPr>
          <w:p w14:paraId="6C9D89BF" w14:textId="77777777" w:rsidR="003A7456" w:rsidRPr="003A7456" w:rsidRDefault="003A7456" w:rsidP="003A7456">
            <w:pPr>
              <w:jc w:val="both"/>
              <w:rPr>
                <w:rFonts w:ascii="Arial" w:hAnsi="Arial" w:cs="Arial"/>
                <w:sz w:val="22"/>
                <w:szCs w:val="22"/>
                <w:lang w:val="sl-SI"/>
              </w:rPr>
            </w:pPr>
          </w:p>
        </w:tc>
      </w:tr>
    </w:tbl>
    <w:p w14:paraId="70B808F2" w14:textId="77777777" w:rsidR="003A7456" w:rsidRPr="003A7456" w:rsidRDefault="003A7456" w:rsidP="003A7456">
      <w:pPr>
        <w:jc w:val="both"/>
        <w:rPr>
          <w:rFonts w:ascii="Arial" w:hAnsi="Arial" w:cs="Arial"/>
          <w:sz w:val="22"/>
          <w:szCs w:val="22"/>
          <w:lang w:val="sl-SI"/>
        </w:rPr>
      </w:pPr>
    </w:p>
    <w:p w14:paraId="5F3C2539" w14:textId="77777777" w:rsidR="003A7456" w:rsidRPr="003A7456" w:rsidRDefault="003A7456" w:rsidP="003A7456">
      <w:pPr>
        <w:jc w:val="both"/>
        <w:rPr>
          <w:rFonts w:ascii="Arial" w:hAnsi="Arial" w:cs="Arial"/>
          <w:sz w:val="22"/>
          <w:szCs w:val="22"/>
          <w:lang w:val="sl-SI"/>
        </w:rPr>
      </w:pPr>
    </w:p>
    <w:p w14:paraId="216CD88C" w14:textId="77777777" w:rsidR="003A7456" w:rsidRPr="003A7456" w:rsidRDefault="003A7456" w:rsidP="003A7456">
      <w:pPr>
        <w:jc w:val="both"/>
        <w:rPr>
          <w:rFonts w:ascii="Arial" w:hAnsi="Arial" w:cs="Arial"/>
          <w:sz w:val="22"/>
          <w:szCs w:val="22"/>
          <w:lang w:val="sl-SI"/>
        </w:rPr>
      </w:pPr>
    </w:p>
    <w:p w14:paraId="67BC285B" w14:textId="77777777" w:rsidR="003A7456" w:rsidRPr="003A7456" w:rsidRDefault="003A7456" w:rsidP="003A7456">
      <w:pPr>
        <w:jc w:val="both"/>
        <w:rPr>
          <w:rFonts w:ascii="Arial" w:hAnsi="Arial" w:cs="Arial"/>
          <w:sz w:val="22"/>
          <w:szCs w:val="22"/>
          <w:lang w:val="sl-SI"/>
        </w:rPr>
      </w:pPr>
    </w:p>
    <w:p w14:paraId="38651F6C" w14:textId="77777777" w:rsidR="003A7456" w:rsidRPr="003A7456" w:rsidRDefault="003A7456" w:rsidP="003A7456">
      <w:pPr>
        <w:jc w:val="both"/>
        <w:rPr>
          <w:rFonts w:ascii="Arial" w:hAnsi="Arial" w:cs="Arial"/>
          <w:sz w:val="22"/>
          <w:szCs w:val="22"/>
          <w:lang w:val="sl-SI"/>
        </w:rPr>
      </w:pPr>
    </w:p>
    <w:p w14:paraId="54BBA0C1" w14:textId="77777777" w:rsidR="003A7456" w:rsidRPr="003A7456" w:rsidRDefault="003A7456" w:rsidP="003A7456">
      <w:pPr>
        <w:jc w:val="both"/>
        <w:rPr>
          <w:rFonts w:ascii="Arial" w:hAnsi="Arial" w:cs="Arial"/>
          <w:sz w:val="22"/>
          <w:szCs w:val="22"/>
          <w:lang w:val="sl-SI"/>
        </w:rPr>
      </w:pPr>
    </w:p>
    <w:p w14:paraId="3D12EBDF" w14:textId="77777777" w:rsidR="003A7456" w:rsidRPr="003A7456" w:rsidRDefault="003A7456" w:rsidP="003A7456">
      <w:pPr>
        <w:jc w:val="both"/>
        <w:rPr>
          <w:rFonts w:ascii="Arial" w:hAnsi="Arial" w:cs="Arial"/>
          <w:sz w:val="22"/>
          <w:szCs w:val="22"/>
          <w:lang w:val="sl-SI"/>
        </w:rPr>
      </w:pPr>
    </w:p>
    <w:p w14:paraId="19EFA919" w14:textId="77777777" w:rsidR="003A7456" w:rsidRPr="003A7456" w:rsidRDefault="003A7456" w:rsidP="003A7456">
      <w:pPr>
        <w:jc w:val="both"/>
        <w:rPr>
          <w:rFonts w:ascii="Arial" w:hAnsi="Arial" w:cs="Arial"/>
          <w:sz w:val="22"/>
          <w:szCs w:val="22"/>
          <w:lang w:val="sl-SI"/>
        </w:rPr>
      </w:pPr>
    </w:p>
    <w:p w14:paraId="1A36EAD1" w14:textId="77777777" w:rsidR="003A7456" w:rsidRPr="003A7456" w:rsidRDefault="003A7456" w:rsidP="003A7456">
      <w:pPr>
        <w:jc w:val="both"/>
        <w:rPr>
          <w:rFonts w:ascii="Arial" w:hAnsi="Arial" w:cs="Arial"/>
          <w:sz w:val="22"/>
          <w:szCs w:val="22"/>
          <w:lang w:val="sl-SI"/>
        </w:rPr>
      </w:pPr>
      <w:r w:rsidRPr="003A7456">
        <w:rPr>
          <w:rFonts w:ascii="Arial" w:hAnsi="Arial" w:cs="Arial"/>
          <w:sz w:val="22"/>
          <w:szCs w:val="22"/>
          <w:lang w:val="sl-SI"/>
        </w:rPr>
        <w:t xml:space="preserve">1.3. </w:t>
      </w:r>
      <w:proofErr w:type="spellStart"/>
      <w:r w:rsidRPr="003A7456">
        <w:rPr>
          <w:rFonts w:ascii="Arial" w:hAnsi="Arial" w:cs="Arial"/>
          <w:sz w:val="22"/>
          <w:szCs w:val="22"/>
          <w:lang w:val="sl-SI"/>
        </w:rPr>
        <w:t>that</w:t>
      </w:r>
      <w:proofErr w:type="spellEnd"/>
      <w:r w:rsidRPr="003A7456">
        <w:rPr>
          <w:rFonts w:ascii="Arial" w:hAnsi="Arial" w:cs="Arial"/>
          <w:sz w:val="22"/>
          <w:szCs w:val="22"/>
          <w:lang w:val="sl-SI"/>
        </w:rPr>
        <w:t xml:space="preserve"> are in </w:t>
      </w:r>
      <w:proofErr w:type="spellStart"/>
      <w:r w:rsidRPr="003A7456">
        <w:rPr>
          <w:rFonts w:ascii="Arial" w:hAnsi="Arial" w:cs="Arial"/>
          <w:sz w:val="22"/>
          <w:szCs w:val="22"/>
          <w:lang w:val="sl-SI"/>
        </w:rPr>
        <w:t>according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Companies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Act</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associated</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companies</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with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Bidder</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following</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economic</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operators</w:t>
      </w:r>
      <w:proofErr w:type="spellEnd"/>
      <w:r w:rsidRPr="003A7456">
        <w:rPr>
          <w:rFonts w:ascii="Arial" w:hAnsi="Arial" w:cs="Arial"/>
          <w:sz w:val="22"/>
          <w:szCs w:val="22"/>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787"/>
        <w:gridCol w:w="2970"/>
      </w:tblGrid>
      <w:tr w:rsidR="003A7456" w:rsidRPr="003A7456" w14:paraId="60AD0946" w14:textId="77777777" w:rsidTr="003A7456">
        <w:tc>
          <w:tcPr>
            <w:tcW w:w="993" w:type="dxa"/>
            <w:shd w:val="clear" w:color="auto" w:fill="DEEAF6"/>
          </w:tcPr>
          <w:p w14:paraId="47DB1962" w14:textId="77777777" w:rsidR="003A7456" w:rsidRPr="003A7456" w:rsidRDefault="003A7456" w:rsidP="003A7456">
            <w:pPr>
              <w:jc w:val="both"/>
              <w:rPr>
                <w:rFonts w:ascii="Arial" w:hAnsi="Arial" w:cs="Arial"/>
                <w:sz w:val="22"/>
                <w:szCs w:val="22"/>
                <w:lang w:val="sl-SI"/>
              </w:rPr>
            </w:pPr>
            <w:r w:rsidRPr="003A7456">
              <w:rPr>
                <w:rFonts w:ascii="Arial" w:hAnsi="Arial" w:cs="Arial"/>
                <w:b/>
                <w:sz w:val="22"/>
                <w:szCs w:val="22"/>
                <w:lang w:val="sl-SI"/>
              </w:rPr>
              <w:t>No.</w:t>
            </w:r>
          </w:p>
        </w:tc>
        <w:tc>
          <w:tcPr>
            <w:tcW w:w="5811" w:type="dxa"/>
            <w:shd w:val="clear" w:color="auto" w:fill="DEEAF6"/>
          </w:tcPr>
          <w:p w14:paraId="3B69AD0D" w14:textId="77777777" w:rsidR="003A7456" w:rsidRPr="003A7456" w:rsidRDefault="003A7456" w:rsidP="003A7456">
            <w:pPr>
              <w:rPr>
                <w:rFonts w:ascii="Arial" w:hAnsi="Arial" w:cs="Arial"/>
                <w:sz w:val="22"/>
                <w:szCs w:val="22"/>
                <w:lang w:val="sl-SI"/>
              </w:rPr>
            </w:pPr>
            <w:r w:rsidRPr="003A7456">
              <w:rPr>
                <w:rFonts w:ascii="Arial" w:hAnsi="Arial" w:cs="Arial"/>
                <w:b/>
                <w:sz w:val="22"/>
                <w:szCs w:val="22"/>
                <w:lang w:val="sl-SI"/>
              </w:rPr>
              <w:t xml:space="preserve">Name and </w:t>
            </w:r>
            <w:proofErr w:type="spellStart"/>
            <w:r w:rsidRPr="003A7456">
              <w:rPr>
                <w:rFonts w:ascii="Arial" w:hAnsi="Arial" w:cs="Arial"/>
                <w:b/>
                <w:sz w:val="22"/>
                <w:szCs w:val="22"/>
                <w:lang w:val="sl-SI"/>
              </w:rPr>
              <w:t>registered</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office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economic</w:t>
            </w:r>
            <w:proofErr w:type="spellEnd"/>
            <w:r w:rsidRPr="003A7456">
              <w:rPr>
                <w:rFonts w:ascii="Arial" w:hAnsi="Arial" w:cs="Arial"/>
                <w:b/>
                <w:sz w:val="22"/>
                <w:szCs w:val="22"/>
                <w:lang w:val="sl-SI"/>
              </w:rPr>
              <w:t xml:space="preserve"> operator</w:t>
            </w:r>
          </w:p>
        </w:tc>
        <w:tc>
          <w:tcPr>
            <w:tcW w:w="2977" w:type="dxa"/>
            <w:shd w:val="clear" w:color="auto" w:fill="DEEAF6"/>
          </w:tcPr>
          <w:p w14:paraId="6020AD81"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VAT </w:t>
            </w:r>
            <w:proofErr w:type="spellStart"/>
            <w:r w:rsidRPr="003A7456">
              <w:rPr>
                <w:rFonts w:ascii="Arial" w:hAnsi="Arial" w:cs="Arial"/>
                <w:b/>
                <w:sz w:val="22"/>
                <w:szCs w:val="22"/>
                <w:lang w:val="sl-SI"/>
              </w:rPr>
              <w:t>identification</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number</w:t>
            </w:r>
            <w:proofErr w:type="spellEnd"/>
          </w:p>
        </w:tc>
      </w:tr>
      <w:tr w:rsidR="003A7456" w:rsidRPr="003A7456" w14:paraId="6762AF66" w14:textId="77777777" w:rsidTr="00C670DD">
        <w:tc>
          <w:tcPr>
            <w:tcW w:w="993" w:type="dxa"/>
            <w:shd w:val="clear" w:color="auto" w:fill="auto"/>
          </w:tcPr>
          <w:p w14:paraId="6949B358"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1</w:t>
            </w:r>
          </w:p>
        </w:tc>
        <w:tc>
          <w:tcPr>
            <w:tcW w:w="5811" w:type="dxa"/>
            <w:shd w:val="clear" w:color="auto" w:fill="auto"/>
          </w:tcPr>
          <w:p w14:paraId="4B722CE8"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7631965F" w14:textId="77777777" w:rsidR="003A7456" w:rsidRPr="003A7456" w:rsidRDefault="003A7456" w:rsidP="003A7456">
            <w:pPr>
              <w:jc w:val="both"/>
              <w:rPr>
                <w:rFonts w:ascii="Arial" w:hAnsi="Arial" w:cs="Arial"/>
                <w:sz w:val="22"/>
                <w:szCs w:val="22"/>
                <w:lang w:val="sl-SI"/>
              </w:rPr>
            </w:pPr>
          </w:p>
        </w:tc>
      </w:tr>
      <w:tr w:rsidR="003A7456" w:rsidRPr="003A7456" w14:paraId="328F5662" w14:textId="77777777" w:rsidTr="00C670DD">
        <w:tc>
          <w:tcPr>
            <w:tcW w:w="993" w:type="dxa"/>
            <w:shd w:val="clear" w:color="auto" w:fill="auto"/>
          </w:tcPr>
          <w:p w14:paraId="4FEFC3AE"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2</w:t>
            </w:r>
          </w:p>
        </w:tc>
        <w:tc>
          <w:tcPr>
            <w:tcW w:w="5811" w:type="dxa"/>
            <w:shd w:val="clear" w:color="auto" w:fill="auto"/>
          </w:tcPr>
          <w:p w14:paraId="3C32CC11"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03CB8A90" w14:textId="77777777" w:rsidR="003A7456" w:rsidRPr="003A7456" w:rsidRDefault="003A7456" w:rsidP="003A7456">
            <w:pPr>
              <w:jc w:val="both"/>
              <w:rPr>
                <w:rFonts w:ascii="Arial" w:hAnsi="Arial" w:cs="Arial"/>
                <w:sz w:val="22"/>
                <w:szCs w:val="22"/>
                <w:lang w:val="sl-SI"/>
              </w:rPr>
            </w:pPr>
          </w:p>
        </w:tc>
      </w:tr>
      <w:tr w:rsidR="003A7456" w:rsidRPr="003A7456" w14:paraId="74800E0A" w14:textId="77777777" w:rsidTr="00C670DD">
        <w:tc>
          <w:tcPr>
            <w:tcW w:w="993" w:type="dxa"/>
            <w:shd w:val="clear" w:color="auto" w:fill="auto"/>
          </w:tcPr>
          <w:p w14:paraId="3FF1BD8D"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3</w:t>
            </w:r>
          </w:p>
        </w:tc>
        <w:tc>
          <w:tcPr>
            <w:tcW w:w="5811" w:type="dxa"/>
            <w:shd w:val="clear" w:color="auto" w:fill="auto"/>
          </w:tcPr>
          <w:p w14:paraId="38019CCB"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30E8F808" w14:textId="77777777" w:rsidR="003A7456" w:rsidRPr="003A7456" w:rsidRDefault="003A7456" w:rsidP="003A7456">
            <w:pPr>
              <w:jc w:val="both"/>
              <w:rPr>
                <w:rFonts w:ascii="Arial" w:hAnsi="Arial" w:cs="Arial"/>
                <w:sz w:val="22"/>
                <w:szCs w:val="22"/>
                <w:lang w:val="sl-SI"/>
              </w:rPr>
            </w:pPr>
          </w:p>
        </w:tc>
      </w:tr>
      <w:tr w:rsidR="003A7456" w:rsidRPr="003A7456" w14:paraId="41058896" w14:textId="77777777" w:rsidTr="00C670DD">
        <w:tc>
          <w:tcPr>
            <w:tcW w:w="993" w:type="dxa"/>
            <w:shd w:val="clear" w:color="auto" w:fill="auto"/>
          </w:tcPr>
          <w:p w14:paraId="6FA78C3E"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w:t>
            </w:r>
          </w:p>
        </w:tc>
        <w:tc>
          <w:tcPr>
            <w:tcW w:w="5811" w:type="dxa"/>
            <w:shd w:val="clear" w:color="auto" w:fill="auto"/>
          </w:tcPr>
          <w:p w14:paraId="09BC150C"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0F801DD7" w14:textId="77777777" w:rsidR="003A7456" w:rsidRPr="003A7456" w:rsidRDefault="003A7456" w:rsidP="003A7456">
            <w:pPr>
              <w:jc w:val="both"/>
              <w:rPr>
                <w:rFonts w:ascii="Arial" w:hAnsi="Arial" w:cs="Arial"/>
                <w:sz w:val="22"/>
                <w:szCs w:val="22"/>
                <w:lang w:val="sl-SI"/>
              </w:rPr>
            </w:pPr>
          </w:p>
        </w:tc>
      </w:tr>
    </w:tbl>
    <w:p w14:paraId="0C55C746" w14:textId="77777777" w:rsidR="003A7456" w:rsidRPr="003A7456" w:rsidRDefault="003A7456" w:rsidP="003A7456">
      <w:pPr>
        <w:jc w:val="both"/>
        <w:rPr>
          <w:rFonts w:ascii="Arial" w:hAnsi="Arial" w:cs="Arial"/>
          <w:sz w:val="22"/>
          <w:szCs w:val="22"/>
          <w:lang w:val="sl-SI"/>
        </w:rPr>
      </w:pPr>
    </w:p>
    <w:p w14:paraId="51CA87AB" w14:textId="77777777" w:rsidR="003A7456" w:rsidRPr="003A7456" w:rsidRDefault="003A7456" w:rsidP="003A7456">
      <w:pPr>
        <w:tabs>
          <w:tab w:val="num" w:pos="426"/>
        </w:tabs>
        <w:rPr>
          <w:rFonts w:ascii="Arial" w:hAnsi="Arial" w:cs="Arial"/>
          <w:sz w:val="22"/>
          <w:szCs w:val="22"/>
          <w:lang w:val="sl-SI"/>
        </w:rPr>
      </w:pPr>
      <w:r w:rsidRPr="003A7456">
        <w:rPr>
          <w:rFonts w:ascii="Arial" w:hAnsi="Arial" w:cs="Arial"/>
          <w:sz w:val="22"/>
          <w:szCs w:val="22"/>
          <w:lang w:val="sl-SI"/>
        </w:rPr>
        <w:t xml:space="preserve">is in </w:t>
      </w:r>
      <w:proofErr w:type="spellStart"/>
      <w:r w:rsidRPr="003A7456">
        <w:rPr>
          <w:rFonts w:ascii="Arial" w:hAnsi="Arial" w:cs="Arial"/>
          <w:sz w:val="22"/>
          <w:szCs w:val="22"/>
          <w:lang w:val="sl-SI"/>
        </w:rPr>
        <w:t>mutual</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relationsjip</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with</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following</w:t>
      </w:r>
      <w:proofErr w:type="spellEnd"/>
      <w:r w:rsidRPr="003A7456">
        <w:rPr>
          <w:rFonts w:ascii="Arial" w:hAnsi="Arial" w:cs="Arial"/>
          <w:sz w:val="22"/>
          <w:szCs w:val="22"/>
          <w:lang w:val="sl-SI"/>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571"/>
        <w:gridCol w:w="2666"/>
        <w:gridCol w:w="2939"/>
      </w:tblGrid>
      <w:tr w:rsidR="003A7456" w:rsidRPr="003A7456" w14:paraId="4F361319" w14:textId="77777777" w:rsidTr="003A7456">
        <w:tc>
          <w:tcPr>
            <w:tcW w:w="572" w:type="dxa"/>
            <w:shd w:val="clear" w:color="auto" w:fill="DEEAF6"/>
          </w:tcPr>
          <w:p w14:paraId="61C390A6" w14:textId="77777777" w:rsidR="003A7456" w:rsidRPr="003A7456" w:rsidRDefault="003A7456" w:rsidP="003A7456">
            <w:pPr>
              <w:jc w:val="both"/>
              <w:rPr>
                <w:rFonts w:ascii="Arial" w:hAnsi="Arial" w:cs="Arial"/>
                <w:b/>
                <w:sz w:val="22"/>
                <w:szCs w:val="22"/>
                <w:lang w:val="sl-SI"/>
              </w:rPr>
            </w:pPr>
            <w:r w:rsidRPr="003A7456">
              <w:rPr>
                <w:rFonts w:ascii="Arial" w:hAnsi="Arial" w:cs="Arial"/>
                <w:b/>
                <w:sz w:val="22"/>
                <w:szCs w:val="22"/>
                <w:lang w:val="sl-SI"/>
              </w:rPr>
              <w:t>No.</w:t>
            </w:r>
          </w:p>
        </w:tc>
        <w:tc>
          <w:tcPr>
            <w:tcW w:w="3628" w:type="dxa"/>
            <w:shd w:val="clear" w:color="auto" w:fill="DEEAF6"/>
          </w:tcPr>
          <w:p w14:paraId="26910EDE"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Name and </w:t>
            </w:r>
            <w:proofErr w:type="spellStart"/>
            <w:r w:rsidRPr="003A7456">
              <w:rPr>
                <w:rFonts w:ascii="Arial" w:hAnsi="Arial" w:cs="Arial"/>
                <w:b/>
                <w:sz w:val="22"/>
                <w:szCs w:val="22"/>
                <w:lang w:val="sl-SI"/>
              </w:rPr>
              <w:t>registered</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office</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of</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the</w:t>
            </w:r>
            <w:proofErr w:type="spellEnd"/>
            <w:r w:rsidRPr="003A7456">
              <w:rPr>
                <w:rFonts w:ascii="Arial" w:hAnsi="Arial" w:cs="Arial"/>
                <w:b/>
                <w:sz w:val="22"/>
                <w:szCs w:val="22"/>
                <w:lang w:val="sl-SI"/>
              </w:rPr>
              <w:t xml:space="preserve"> legal person</w:t>
            </w:r>
          </w:p>
        </w:tc>
        <w:tc>
          <w:tcPr>
            <w:tcW w:w="2693" w:type="dxa"/>
            <w:shd w:val="clear" w:color="auto" w:fill="DEEAF6"/>
          </w:tcPr>
          <w:p w14:paraId="25F416F8" w14:textId="77777777" w:rsidR="003A7456" w:rsidRPr="003A7456" w:rsidRDefault="003A7456" w:rsidP="003A7456">
            <w:pPr>
              <w:rPr>
                <w:rFonts w:ascii="Arial" w:hAnsi="Arial" w:cs="Arial"/>
                <w:b/>
                <w:sz w:val="22"/>
                <w:szCs w:val="22"/>
                <w:lang w:val="sl-SI"/>
              </w:rPr>
            </w:pPr>
            <w:r w:rsidRPr="003A7456">
              <w:rPr>
                <w:rFonts w:ascii="Arial" w:hAnsi="Arial" w:cs="Arial"/>
                <w:b/>
                <w:sz w:val="22"/>
                <w:szCs w:val="22"/>
                <w:lang w:val="sl-SI"/>
              </w:rPr>
              <w:t xml:space="preserve">Vat </w:t>
            </w:r>
            <w:proofErr w:type="spellStart"/>
            <w:r w:rsidRPr="003A7456">
              <w:rPr>
                <w:rFonts w:ascii="Arial" w:hAnsi="Arial" w:cs="Arial"/>
                <w:b/>
                <w:sz w:val="22"/>
                <w:szCs w:val="22"/>
                <w:lang w:val="sl-SI"/>
              </w:rPr>
              <w:t>identification</w:t>
            </w:r>
            <w:proofErr w:type="spellEnd"/>
            <w:r w:rsidRPr="003A7456">
              <w:rPr>
                <w:rFonts w:ascii="Arial" w:hAnsi="Arial" w:cs="Arial"/>
                <w:b/>
                <w:sz w:val="22"/>
                <w:szCs w:val="22"/>
                <w:lang w:val="sl-SI"/>
              </w:rPr>
              <w:t xml:space="preserve"> </w:t>
            </w:r>
            <w:proofErr w:type="spellStart"/>
            <w:r w:rsidRPr="003A7456">
              <w:rPr>
                <w:rFonts w:ascii="Arial" w:hAnsi="Arial" w:cs="Arial"/>
                <w:b/>
                <w:sz w:val="22"/>
                <w:szCs w:val="22"/>
                <w:lang w:val="sl-SI"/>
              </w:rPr>
              <w:t>number</w:t>
            </w:r>
            <w:proofErr w:type="spellEnd"/>
          </w:p>
        </w:tc>
        <w:tc>
          <w:tcPr>
            <w:tcW w:w="2977" w:type="dxa"/>
            <w:shd w:val="clear" w:color="auto" w:fill="DEEAF6"/>
          </w:tcPr>
          <w:p w14:paraId="2021E40A" w14:textId="77777777" w:rsidR="003A7456" w:rsidRPr="003A7456" w:rsidRDefault="003A7456" w:rsidP="003A7456">
            <w:pPr>
              <w:jc w:val="both"/>
              <w:rPr>
                <w:rFonts w:ascii="Arial" w:hAnsi="Arial" w:cs="Arial"/>
                <w:b/>
                <w:sz w:val="22"/>
                <w:szCs w:val="22"/>
                <w:lang w:val="sl-SI"/>
              </w:rPr>
            </w:pPr>
            <w:proofErr w:type="spellStart"/>
            <w:r w:rsidRPr="003A7456">
              <w:rPr>
                <w:rFonts w:ascii="Arial" w:hAnsi="Arial" w:cs="Arial"/>
                <w:b/>
                <w:sz w:val="22"/>
                <w:szCs w:val="22"/>
                <w:lang w:val="sl-SI"/>
              </w:rPr>
              <w:t>Associated</w:t>
            </w:r>
            <w:proofErr w:type="spellEnd"/>
            <w:r w:rsidRPr="003A7456">
              <w:rPr>
                <w:rFonts w:ascii="Arial" w:hAnsi="Arial" w:cs="Arial"/>
                <w:b/>
                <w:sz w:val="22"/>
                <w:szCs w:val="22"/>
                <w:lang w:val="sl-SI"/>
              </w:rPr>
              <w:t xml:space="preserve"> as </w:t>
            </w:r>
            <w:proofErr w:type="spellStart"/>
            <w:r w:rsidRPr="003A7456">
              <w:rPr>
                <w:rFonts w:ascii="Arial" w:hAnsi="Arial" w:cs="Arial"/>
                <w:b/>
                <w:sz w:val="22"/>
                <w:szCs w:val="22"/>
                <w:lang w:val="sl-SI"/>
              </w:rPr>
              <w:t>follows</w:t>
            </w:r>
            <w:proofErr w:type="spellEnd"/>
          </w:p>
        </w:tc>
      </w:tr>
      <w:tr w:rsidR="003A7456" w:rsidRPr="003A7456" w14:paraId="108AEAF6" w14:textId="77777777" w:rsidTr="00C670DD">
        <w:tc>
          <w:tcPr>
            <w:tcW w:w="572" w:type="dxa"/>
            <w:shd w:val="clear" w:color="auto" w:fill="auto"/>
          </w:tcPr>
          <w:p w14:paraId="68877A26"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1</w:t>
            </w:r>
          </w:p>
        </w:tc>
        <w:tc>
          <w:tcPr>
            <w:tcW w:w="3628" w:type="dxa"/>
            <w:shd w:val="clear" w:color="auto" w:fill="auto"/>
          </w:tcPr>
          <w:p w14:paraId="3065FC5E" w14:textId="77777777" w:rsidR="003A7456" w:rsidRPr="003A7456" w:rsidRDefault="003A7456" w:rsidP="003A7456">
            <w:pPr>
              <w:jc w:val="both"/>
              <w:rPr>
                <w:rFonts w:ascii="Arial" w:hAnsi="Arial" w:cs="Arial"/>
                <w:sz w:val="22"/>
                <w:szCs w:val="22"/>
                <w:lang w:val="sl-SI"/>
              </w:rPr>
            </w:pPr>
          </w:p>
        </w:tc>
        <w:tc>
          <w:tcPr>
            <w:tcW w:w="2693" w:type="dxa"/>
            <w:shd w:val="clear" w:color="auto" w:fill="auto"/>
          </w:tcPr>
          <w:p w14:paraId="538F5F97"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3E52FB99" w14:textId="77777777" w:rsidR="003A7456" w:rsidRPr="003A7456" w:rsidRDefault="003A7456" w:rsidP="003A7456">
            <w:pPr>
              <w:jc w:val="both"/>
              <w:rPr>
                <w:rFonts w:ascii="Arial" w:hAnsi="Arial" w:cs="Arial"/>
                <w:sz w:val="22"/>
                <w:szCs w:val="22"/>
                <w:lang w:val="sl-SI"/>
              </w:rPr>
            </w:pPr>
          </w:p>
        </w:tc>
      </w:tr>
      <w:tr w:rsidR="003A7456" w:rsidRPr="003A7456" w14:paraId="5F464A3F" w14:textId="77777777" w:rsidTr="00C670DD">
        <w:tc>
          <w:tcPr>
            <w:tcW w:w="572" w:type="dxa"/>
            <w:shd w:val="clear" w:color="auto" w:fill="auto"/>
          </w:tcPr>
          <w:p w14:paraId="3C6492B2"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2</w:t>
            </w:r>
          </w:p>
        </w:tc>
        <w:tc>
          <w:tcPr>
            <w:tcW w:w="3628" w:type="dxa"/>
            <w:shd w:val="clear" w:color="auto" w:fill="auto"/>
          </w:tcPr>
          <w:p w14:paraId="795C7A65" w14:textId="77777777" w:rsidR="003A7456" w:rsidRPr="003A7456" w:rsidRDefault="003A7456" w:rsidP="003A7456">
            <w:pPr>
              <w:jc w:val="both"/>
              <w:rPr>
                <w:rFonts w:ascii="Arial" w:hAnsi="Arial" w:cs="Arial"/>
                <w:sz w:val="22"/>
                <w:szCs w:val="22"/>
                <w:lang w:val="sl-SI"/>
              </w:rPr>
            </w:pPr>
          </w:p>
        </w:tc>
        <w:tc>
          <w:tcPr>
            <w:tcW w:w="2693" w:type="dxa"/>
            <w:shd w:val="clear" w:color="auto" w:fill="auto"/>
          </w:tcPr>
          <w:p w14:paraId="6BD07CAF"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384C397D" w14:textId="77777777" w:rsidR="003A7456" w:rsidRPr="003A7456" w:rsidRDefault="003A7456" w:rsidP="003A7456">
            <w:pPr>
              <w:jc w:val="both"/>
              <w:rPr>
                <w:rFonts w:ascii="Arial" w:hAnsi="Arial" w:cs="Arial"/>
                <w:sz w:val="22"/>
                <w:szCs w:val="22"/>
                <w:lang w:val="sl-SI"/>
              </w:rPr>
            </w:pPr>
          </w:p>
        </w:tc>
      </w:tr>
      <w:tr w:rsidR="003A7456" w:rsidRPr="003A7456" w14:paraId="6775B241" w14:textId="77777777" w:rsidTr="00C670DD">
        <w:tc>
          <w:tcPr>
            <w:tcW w:w="572" w:type="dxa"/>
            <w:shd w:val="clear" w:color="auto" w:fill="auto"/>
          </w:tcPr>
          <w:p w14:paraId="269B4AEC"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3</w:t>
            </w:r>
          </w:p>
        </w:tc>
        <w:tc>
          <w:tcPr>
            <w:tcW w:w="3628" w:type="dxa"/>
            <w:shd w:val="clear" w:color="auto" w:fill="auto"/>
          </w:tcPr>
          <w:p w14:paraId="2E961920" w14:textId="77777777" w:rsidR="003A7456" w:rsidRPr="003A7456" w:rsidRDefault="003A7456" w:rsidP="003A7456">
            <w:pPr>
              <w:jc w:val="both"/>
              <w:rPr>
                <w:rFonts w:ascii="Arial" w:hAnsi="Arial" w:cs="Arial"/>
                <w:sz w:val="22"/>
                <w:szCs w:val="22"/>
                <w:lang w:val="sl-SI"/>
              </w:rPr>
            </w:pPr>
          </w:p>
        </w:tc>
        <w:tc>
          <w:tcPr>
            <w:tcW w:w="2693" w:type="dxa"/>
            <w:shd w:val="clear" w:color="auto" w:fill="auto"/>
          </w:tcPr>
          <w:p w14:paraId="4F4EAED9"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1896ACF3" w14:textId="77777777" w:rsidR="003A7456" w:rsidRPr="003A7456" w:rsidRDefault="003A7456" w:rsidP="003A7456">
            <w:pPr>
              <w:jc w:val="both"/>
              <w:rPr>
                <w:rFonts w:ascii="Arial" w:hAnsi="Arial" w:cs="Arial"/>
                <w:sz w:val="22"/>
                <w:szCs w:val="22"/>
                <w:lang w:val="sl-SI"/>
              </w:rPr>
            </w:pPr>
          </w:p>
        </w:tc>
      </w:tr>
      <w:tr w:rsidR="003A7456" w:rsidRPr="003A7456" w14:paraId="7EF27F15" w14:textId="77777777" w:rsidTr="00C670DD">
        <w:tc>
          <w:tcPr>
            <w:tcW w:w="572" w:type="dxa"/>
            <w:shd w:val="clear" w:color="auto" w:fill="auto"/>
          </w:tcPr>
          <w:p w14:paraId="2944487F"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w:t>
            </w:r>
          </w:p>
        </w:tc>
        <w:tc>
          <w:tcPr>
            <w:tcW w:w="3628" w:type="dxa"/>
            <w:shd w:val="clear" w:color="auto" w:fill="auto"/>
          </w:tcPr>
          <w:p w14:paraId="3B9E04A8" w14:textId="77777777" w:rsidR="003A7456" w:rsidRPr="003A7456" w:rsidRDefault="003A7456" w:rsidP="003A7456">
            <w:pPr>
              <w:jc w:val="both"/>
              <w:rPr>
                <w:rFonts w:ascii="Arial" w:hAnsi="Arial" w:cs="Arial"/>
                <w:sz w:val="22"/>
                <w:szCs w:val="22"/>
                <w:lang w:val="sl-SI"/>
              </w:rPr>
            </w:pPr>
          </w:p>
        </w:tc>
        <w:tc>
          <w:tcPr>
            <w:tcW w:w="2693" w:type="dxa"/>
            <w:shd w:val="clear" w:color="auto" w:fill="auto"/>
          </w:tcPr>
          <w:p w14:paraId="382576AD" w14:textId="77777777" w:rsidR="003A7456" w:rsidRPr="003A7456" w:rsidRDefault="003A7456" w:rsidP="003A7456">
            <w:pPr>
              <w:jc w:val="both"/>
              <w:rPr>
                <w:rFonts w:ascii="Arial" w:hAnsi="Arial" w:cs="Arial"/>
                <w:sz w:val="22"/>
                <w:szCs w:val="22"/>
                <w:lang w:val="sl-SI"/>
              </w:rPr>
            </w:pPr>
          </w:p>
        </w:tc>
        <w:tc>
          <w:tcPr>
            <w:tcW w:w="2977" w:type="dxa"/>
            <w:shd w:val="clear" w:color="auto" w:fill="auto"/>
          </w:tcPr>
          <w:p w14:paraId="104695EE" w14:textId="77777777" w:rsidR="003A7456" w:rsidRPr="003A7456" w:rsidRDefault="003A7456" w:rsidP="003A7456">
            <w:pPr>
              <w:jc w:val="both"/>
              <w:rPr>
                <w:rFonts w:ascii="Arial" w:hAnsi="Arial" w:cs="Arial"/>
                <w:sz w:val="22"/>
                <w:szCs w:val="22"/>
                <w:lang w:val="sl-SI"/>
              </w:rPr>
            </w:pPr>
          </w:p>
        </w:tc>
      </w:tr>
    </w:tbl>
    <w:p w14:paraId="38024E9A" w14:textId="77777777" w:rsidR="003A7456" w:rsidRPr="003A7456" w:rsidRDefault="003A7456" w:rsidP="003A7456">
      <w:pPr>
        <w:rPr>
          <w:rFonts w:ascii="Arial" w:hAnsi="Arial" w:cs="Arial"/>
          <w:sz w:val="22"/>
          <w:szCs w:val="22"/>
          <w:lang w:val="sl-SI"/>
        </w:rPr>
      </w:pPr>
    </w:p>
    <w:p w14:paraId="4B8E3B18" w14:textId="77777777" w:rsidR="003A7456" w:rsidRPr="003A7456" w:rsidRDefault="003A7456" w:rsidP="003A7456">
      <w:pPr>
        <w:rPr>
          <w:rFonts w:ascii="Arial" w:hAnsi="Arial" w:cs="Arial"/>
          <w:noProof/>
          <w:color w:val="000000"/>
          <w:sz w:val="22"/>
          <w:szCs w:val="22"/>
        </w:rPr>
      </w:pPr>
      <w:r w:rsidRPr="003A7456">
        <w:rPr>
          <w:rFonts w:ascii="Arial" w:hAnsi="Arial" w:cs="Arial"/>
          <w:noProof/>
          <w:color w:val="000000"/>
          <w:sz w:val="22"/>
          <w:szCs w:val="22"/>
        </w:rPr>
        <w:t>I hereby declare that, in the capacity of a natural person - participant in the Bidder's ownership, I stated:</w:t>
      </w:r>
    </w:p>
    <w:p w14:paraId="2A7DD6B2" w14:textId="77777777" w:rsidR="003A7456" w:rsidRPr="003A7456" w:rsidRDefault="003A7456" w:rsidP="003A7456">
      <w:pPr>
        <w:numPr>
          <w:ilvl w:val="0"/>
          <w:numId w:val="22"/>
        </w:numPr>
        <w:suppressAutoHyphens/>
        <w:jc w:val="both"/>
        <w:rPr>
          <w:rFonts w:ascii="Arial" w:hAnsi="Arial" w:cs="Arial"/>
          <w:noProof/>
          <w:color w:val="000000"/>
          <w:sz w:val="22"/>
          <w:szCs w:val="22"/>
        </w:rPr>
      </w:pPr>
      <w:r w:rsidRPr="003A7456">
        <w:rPr>
          <w:rFonts w:ascii="Arial" w:hAnsi="Arial" w:cs="Arial"/>
          <w:noProof/>
          <w:color w:val="000000"/>
          <w:sz w:val="22"/>
          <w:szCs w:val="22"/>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38A22F60" w14:textId="77777777" w:rsidR="003A7456" w:rsidRPr="003A7456" w:rsidRDefault="003A7456" w:rsidP="003A7456">
      <w:pPr>
        <w:numPr>
          <w:ilvl w:val="0"/>
          <w:numId w:val="22"/>
        </w:numPr>
        <w:suppressAutoHyphens/>
        <w:jc w:val="both"/>
        <w:rPr>
          <w:rFonts w:ascii="Arial" w:hAnsi="Arial" w:cs="Arial"/>
          <w:noProof/>
          <w:color w:val="000000"/>
          <w:sz w:val="22"/>
          <w:szCs w:val="22"/>
        </w:rPr>
      </w:pPr>
      <w:r w:rsidRPr="003A7456">
        <w:rPr>
          <w:rFonts w:ascii="Arial" w:hAnsi="Arial" w:cs="Arial"/>
          <w:noProof/>
          <w:color w:val="000000"/>
          <w:sz w:val="22"/>
          <w:szCs w:val="22"/>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41003F01" w14:textId="77777777" w:rsidR="003A7456" w:rsidRPr="003A7456" w:rsidRDefault="003A7456" w:rsidP="003A7456">
      <w:pPr>
        <w:rPr>
          <w:rFonts w:ascii="Arial" w:hAnsi="Arial" w:cs="Arial"/>
          <w:noProof/>
          <w:color w:val="000000"/>
          <w:sz w:val="22"/>
          <w:szCs w:val="22"/>
        </w:rPr>
      </w:pPr>
    </w:p>
    <w:p w14:paraId="417DEDFE" w14:textId="77777777" w:rsidR="003A7456" w:rsidRPr="003A7456" w:rsidRDefault="003A7456" w:rsidP="003A7456">
      <w:pPr>
        <w:jc w:val="both"/>
        <w:rPr>
          <w:rFonts w:ascii="Arial" w:hAnsi="Arial" w:cs="Arial"/>
          <w:noProof/>
          <w:color w:val="000000"/>
          <w:sz w:val="22"/>
          <w:szCs w:val="22"/>
        </w:rPr>
      </w:pPr>
      <w:r w:rsidRPr="003A7456">
        <w:rPr>
          <w:rFonts w:ascii="Arial" w:hAnsi="Arial" w:cs="Arial"/>
          <w:noProof/>
          <w:color w:val="000000"/>
          <w:sz w:val="22"/>
          <w:szCs w:val="22"/>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72000F1" w14:textId="77777777" w:rsidR="003A7456" w:rsidRPr="003A7456" w:rsidRDefault="003A7456" w:rsidP="003A7456">
      <w:pPr>
        <w:jc w:val="both"/>
        <w:rPr>
          <w:rFonts w:ascii="Arial" w:hAnsi="Arial" w:cs="Arial"/>
          <w:noProof/>
          <w:color w:val="000000"/>
          <w:sz w:val="22"/>
          <w:szCs w:val="22"/>
        </w:rPr>
      </w:pPr>
    </w:p>
    <w:p w14:paraId="41D0E4F5" w14:textId="77777777" w:rsidR="003A7456" w:rsidRPr="003A7456" w:rsidRDefault="003A7456" w:rsidP="003A7456">
      <w:pPr>
        <w:jc w:val="both"/>
        <w:rPr>
          <w:rFonts w:ascii="Arial" w:hAnsi="Arial" w:cs="Arial"/>
          <w:noProof/>
          <w:color w:val="000000"/>
          <w:sz w:val="22"/>
          <w:szCs w:val="22"/>
        </w:rPr>
      </w:pPr>
      <w:r w:rsidRPr="003A7456">
        <w:rPr>
          <w:rFonts w:ascii="Arial" w:hAnsi="Arial" w:cs="Arial"/>
          <w:noProof/>
          <w:color w:val="000000"/>
          <w:sz w:val="22"/>
          <w:szCs w:val="22"/>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05EC68D1" w14:textId="77777777" w:rsidR="003A7456" w:rsidRPr="003A7456" w:rsidRDefault="003A7456" w:rsidP="003A7456">
      <w:pPr>
        <w:rPr>
          <w:rFonts w:ascii="Arial" w:hAnsi="Arial" w:cs="Arial"/>
          <w:sz w:val="22"/>
          <w:szCs w:val="22"/>
          <w:lang w:val="sl-SI"/>
        </w:rPr>
      </w:pPr>
    </w:p>
    <w:p w14:paraId="597DDD49" w14:textId="77777777" w:rsidR="003A7456" w:rsidRPr="003A7456" w:rsidRDefault="003A7456" w:rsidP="003A7456">
      <w:pPr>
        <w:rPr>
          <w:rFonts w:ascii="Arial" w:hAnsi="Arial" w:cs="Arial"/>
          <w:sz w:val="22"/>
          <w:szCs w:val="22"/>
          <w:lang w:val="sl-SI"/>
        </w:rPr>
      </w:pPr>
    </w:p>
    <w:p w14:paraId="4C9F1EAC" w14:textId="77777777" w:rsidR="003A7456" w:rsidRPr="003A7456" w:rsidRDefault="003A7456" w:rsidP="003A7456">
      <w:pPr>
        <w:rPr>
          <w:rFonts w:ascii="Arial" w:hAnsi="Arial" w:cs="Arial"/>
          <w:sz w:val="22"/>
          <w:szCs w:val="22"/>
          <w:lang w:val="sl-SI"/>
        </w:rPr>
      </w:pPr>
    </w:p>
    <w:p w14:paraId="0F688E92" w14:textId="77777777" w:rsidR="003A7456" w:rsidRPr="003A7456" w:rsidRDefault="003A7456" w:rsidP="003A7456">
      <w:pPr>
        <w:rPr>
          <w:rFonts w:ascii="Arial" w:hAnsi="Arial" w:cs="Arial"/>
          <w:sz w:val="22"/>
          <w:szCs w:val="22"/>
          <w:lang w:val="sl-SI"/>
        </w:rPr>
      </w:pPr>
    </w:p>
    <w:p w14:paraId="39322199" w14:textId="77777777" w:rsidR="003A7456" w:rsidRPr="003A7456" w:rsidRDefault="003A7456" w:rsidP="003A7456">
      <w:pPr>
        <w:rPr>
          <w:rFonts w:ascii="Arial" w:hAnsi="Arial" w:cs="Arial"/>
          <w:sz w:val="22"/>
          <w:szCs w:val="22"/>
          <w:lang w:val="sl-SI"/>
        </w:rPr>
      </w:pPr>
    </w:p>
    <w:tbl>
      <w:tblPr>
        <w:tblW w:w="0" w:type="auto"/>
        <w:tblLayout w:type="fixed"/>
        <w:tblLook w:val="04A0" w:firstRow="1" w:lastRow="0" w:firstColumn="1" w:lastColumn="0" w:noHBand="0" w:noVBand="1"/>
      </w:tblPr>
      <w:tblGrid>
        <w:gridCol w:w="3190"/>
        <w:gridCol w:w="2588"/>
        <w:gridCol w:w="3544"/>
      </w:tblGrid>
      <w:tr w:rsidR="003A7456" w:rsidRPr="003A7456" w14:paraId="14331CC2" w14:textId="77777777" w:rsidTr="00C670DD">
        <w:tc>
          <w:tcPr>
            <w:tcW w:w="3190" w:type="dxa"/>
          </w:tcPr>
          <w:p w14:paraId="533FCB04" w14:textId="77777777" w:rsidR="003A7456" w:rsidRPr="003A7456" w:rsidRDefault="003A7456" w:rsidP="003A7456">
            <w:pPr>
              <w:jc w:val="both"/>
              <w:rPr>
                <w:rFonts w:ascii="Arial" w:hAnsi="Arial" w:cs="Arial"/>
                <w:sz w:val="22"/>
                <w:szCs w:val="22"/>
                <w:lang w:val="sl-SI"/>
              </w:rPr>
            </w:pPr>
          </w:p>
        </w:tc>
        <w:tc>
          <w:tcPr>
            <w:tcW w:w="2588" w:type="dxa"/>
          </w:tcPr>
          <w:p w14:paraId="515C2986" w14:textId="77777777" w:rsidR="003A7456" w:rsidRPr="003A7456" w:rsidRDefault="003A7456" w:rsidP="003A7456">
            <w:pPr>
              <w:jc w:val="both"/>
              <w:rPr>
                <w:rFonts w:ascii="Arial" w:hAnsi="Arial" w:cs="Arial"/>
                <w:sz w:val="22"/>
                <w:szCs w:val="22"/>
                <w:lang w:val="sl-SI"/>
              </w:rPr>
            </w:pPr>
          </w:p>
        </w:tc>
        <w:tc>
          <w:tcPr>
            <w:tcW w:w="3544" w:type="dxa"/>
            <w:hideMark/>
          </w:tcPr>
          <w:p w14:paraId="57B1E80C" w14:textId="77777777" w:rsidR="003A7456" w:rsidRPr="003A7456" w:rsidRDefault="003A7456" w:rsidP="003A7456">
            <w:pPr>
              <w:jc w:val="center"/>
              <w:rPr>
                <w:rFonts w:ascii="Arial" w:hAnsi="Arial" w:cs="Arial"/>
                <w:sz w:val="22"/>
                <w:szCs w:val="22"/>
                <w:lang w:val="sl-SI"/>
              </w:rPr>
            </w:pPr>
            <w:r w:rsidRPr="003A7456">
              <w:rPr>
                <w:rFonts w:ascii="Arial" w:hAnsi="Arial" w:cs="Arial"/>
                <w:sz w:val="22"/>
                <w:szCs w:val="22"/>
                <w:lang w:val="sl-SI"/>
              </w:rPr>
              <w:t xml:space="preserve">Name and </w:t>
            </w:r>
            <w:proofErr w:type="spellStart"/>
            <w:r w:rsidRPr="003A7456">
              <w:rPr>
                <w:rFonts w:ascii="Arial" w:hAnsi="Arial" w:cs="Arial"/>
                <w:sz w:val="22"/>
                <w:szCs w:val="22"/>
                <w:lang w:val="sl-SI"/>
              </w:rPr>
              <w:t>surname</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of</w:t>
            </w:r>
            <w:proofErr w:type="spellEnd"/>
            <w:r w:rsidRPr="003A7456">
              <w:rPr>
                <w:rFonts w:ascii="Arial" w:hAnsi="Arial" w:cs="Arial"/>
                <w:sz w:val="22"/>
                <w:szCs w:val="22"/>
                <w:lang w:val="sl-SI"/>
              </w:rPr>
              <w:t xml:space="preserve"> </w:t>
            </w:r>
            <w:proofErr w:type="spellStart"/>
            <w:r w:rsidRPr="003A7456">
              <w:rPr>
                <w:rFonts w:ascii="Arial" w:hAnsi="Arial" w:cs="Arial"/>
                <w:sz w:val="22"/>
                <w:szCs w:val="22"/>
                <w:lang w:val="sl-SI"/>
              </w:rPr>
              <w:t>the</w:t>
            </w:r>
            <w:proofErr w:type="spellEnd"/>
            <w:r w:rsidRPr="003A7456">
              <w:rPr>
                <w:rFonts w:ascii="Arial" w:hAnsi="Arial" w:cs="Arial"/>
                <w:sz w:val="22"/>
                <w:szCs w:val="22"/>
                <w:lang w:val="sl-SI"/>
              </w:rPr>
              <w:t xml:space="preserve"> legal </w:t>
            </w:r>
            <w:proofErr w:type="spellStart"/>
            <w:r w:rsidRPr="003A7456">
              <w:rPr>
                <w:rFonts w:ascii="Arial" w:hAnsi="Arial" w:cs="Arial"/>
                <w:sz w:val="22"/>
                <w:szCs w:val="22"/>
                <w:lang w:val="sl-SI"/>
              </w:rPr>
              <w:t>representative</w:t>
            </w:r>
            <w:proofErr w:type="spellEnd"/>
            <w:r w:rsidRPr="003A7456">
              <w:rPr>
                <w:rFonts w:ascii="Arial" w:hAnsi="Arial" w:cs="Arial"/>
                <w:sz w:val="22"/>
                <w:szCs w:val="22"/>
                <w:lang w:val="sl-SI"/>
              </w:rPr>
              <w:t>:</w:t>
            </w:r>
          </w:p>
          <w:p w14:paraId="5F20038D" w14:textId="77777777" w:rsidR="003A7456" w:rsidRPr="003A7456" w:rsidRDefault="003A7456" w:rsidP="003A7456">
            <w:pPr>
              <w:jc w:val="center"/>
              <w:rPr>
                <w:rFonts w:ascii="Arial" w:hAnsi="Arial" w:cs="Arial"/>
                <w:sz w:val="22"/>
                <w:szCs w:val="22"/>
                <w:lang w:val="sl-SI"/>
              </w:rPr>
            </w:pPr>
          </w:p>
          <w:p w14:paraId="6A352757" w14:textId="77777777" w:rsidR="003A7456" w:rsidRPr="003A7456" w:rsidRDefault="003A7456" w:rsidP="003A7456">
            <w:pPr>
              <w:jc w:val="center"/>
              <w:rPr>
                <w:rFonts w:ascii="Arial" w:hAnsi="Arial" w:cs="Arial"/>
                <w:sz w:val="22"/>
                <w:szCs w:val="22"/>
                <w:lang w:val="sl-SI"/>
              </w:rPr>
            </w:pPr>
          </w:p>
        </w:tc>
      </w:tr>
      <w:tr w:rsidR="003A7456" w:rsidRPr="003A7456" w14:paraId="3F478F12" w14:textId="77777777" w:rsidTr="00C670DD">
        <w:trPr>
          <w:trHeight w:hRule="exact" w:val="500"/>
        </w:trPr>
        <w:tc>
          <w:tcPr>
            <w:tcW w:w="3190" w:type="dxa"/>
          </w:tcPr>
          <w:p w14:paraId="07E30463" w14:textId="77777777" w:rsidR="003A7456" w:rsidRPr="003A7456" w:rsidRDefault="003A7456" w:rsidP="003A7456">
            <w:pPr>
              <w:jc w:val="center"/>
              <w:rPr>
                <w:rFonts w:ascii="Arial" w:hAnsi="Arial" w:cs="Arial"/>
                <w:i/>
                <w:vertAlign w:val="superscript"/>
                <w:lang w:val="sl-SI"/>
              </w:rPr>
            </w:pPr>
          </w:p>
        </w:tc>
        <w:tc>
          <w:tcPr>
            <w:tcW w:w="2588" w:type="dxa"/>
          </w:tcPr>
          <w:p w14:paraId="2B2C0F80" w14:textId="77777777" w:rsidR="003A7456" w:rsidRPr="003A7456" w:rsidRDefault="003A7456" w:rsidP="003A7456">
            <w:pPr>
              <w:jc w:val="center"/>
              <w:rPr>
                <w:rFonts w:ascii="Arial" w:hAnsi="Arial" w:cs="Arial"/>
                <w:i/>
                <w:vertAlign w:val="superscript"/>
                <w:lang w:val="sl-SI"/>
              </w:rPr>
            </w:pPr>
          </w:p>
        </w:tc>
        <w:tc>
          <w:tcPr>
            <w:tcW w:w="3544" w:type="dxa"/>
          </w:tcPr>
          <w:p w14:paraId="545B6A8E" w14:textId="77777777" w:rsidR="003A7456" w:rsidRPr="003A7456" w:rsidRDefault="003A7456" w:rsidP="003A7456">
            <w:pPr>
              <w:jc w:val="center"/>
              <w:rPr>
                <w:rFonts w:ascii="Arial" w:hAnsi="Arial" w:cs="Arial"/>
                <w:i/>
                <w:vertAlign w:val="superscript"/>
                <w:lang w:val="sl-SI"/>
              </w:rPr>
            </w:pPr>
          </w:p>
          <w:p w14:paraId="5213A73F" w14:textId="77777777" w:rsidR="003A7456" w:rsidRPr="003A7456" w:rsidRDefault="003A7456" w:rsidP="003A7456">
            <w:pPr>
              <w:jc w:val="center"/>
              <w:rPr>
                <w:rFonts w:ascii="Arial" w:hAnsi="Arial" w:cs="Arial"/>
                <w:i/>
                <w:vertAlign w:val="superscript"/>
                <w:lang w:val="sl-SI"/>
              </w:rPr>
            </w:pPr>
          </w:p>
          <w:p w14:paraId="5703F7AC" w14:textId="77777777" w:rsidR="003A7456" w:rsidRPr="003A7456" w:rsidRDefault="003A7456" w:rsidP="003A7456">
            <w:pPr>
              <w:jc w:val="center"/>
              <w:rPr>
                <w:rFonts w:ascii="Arial" w:hAnsi="Arial" w:cs="Arial"/>
                <w:i/>
                <w:vertAlign w:val="superscript"/>
                <w:lang w:val="sl-SI"/>
              </w:rPr>
            </w:pPr>
          </w:p>
          <w:p w14:paraId="4E416EE1" w14:textId="77777777" w:rsidR="003A7456" w:rsidRPr="003A7456" w:rsidRDefault="003A7456" w:rsidP="003A7456">
            <w:pPr>
              <w:jc w:val="center"/>
              <w:rPr>
                <w:rFonts w:ascii="Arial" w:hAnsi="Arial" w:cs="Arial"/>
                <w:i/>
                <w:vertAlign w:val="superscript"/>
                <w:lang w:val="sl-SI"/>
              </w:rPr>
            </w:pPr>
          </w:p>
        </w:tc>
      </w:tr>
      <w:tr w:rsidR="003A7456" w:rsidRPr="003A7456" w14:paraId="449AAB6D" w14:textId="77777777" w:rsidTr="00C670DD">
        <w:trPr>
          <w:trHeight w:val="381"/>
        </w:trPr>
        <w:tc>
          <w:tcPr>
            <w:tcW w:w="3190" w:type="dxa"/>
            <w:tcBorders>
              <w:top w:val="dashed" w:sz="4" w:space="0" w:color="auto"/>
              <w:left w:val="nil"/>
              <w:bottom w:val="nil"/>
              <w:right w:val="nil"/>
            </w:tcBorders>
            <w:hideMark/>
          </w:tcPr>
          <w:p w14:paraId="37487D81" w14:textId="77777777" w:rsidR="003A7456" w:rsidRPr="003A7456" w:rsidRDefault="003A7456" w:rsidP="003A7456">
            <w:pPr>
              <w:jc w:val="center"/>
              <w:rPr>
                <w:rFonts w:ascii="Arial" w:hAnsi="Arial" w:cs="Arial"/>
                <w:i/>
                <w:sz w:val="18"/>
                <w:szCs w:val="18"/>
                <w:lang w:val="sl-SI"/>
              </w:rPr>
            </w:pPr>
            <w:r w:rsidRPr="003A7456">
              <w:rPr>
                <w:rFonts w:ascii="Arial" w:hAnsi="Arial" w:cs="Arial"/>
                <w:i/>
                <w:sz w:val="18"/>
                <w:szCs w:val="18"/>
                <w:lang w:val="sl-SI"/>
              </w:rPr>
              <w:t>(place, date)</w:t>
            </w:r>
          </w:p>
        </w:tc>
        <w:tc>
          <w:tcPr>
            <w:tcW w:w="2588" w:type="dxa"/>
            <w:hideMark/>
          </w:tcPr>
          <w:p w14:paraId="7303A124" w14:textId="77777777" w:rsidR="003A7456" w:rsidRPr="003A7456" w:rsidRDefault="003A7456" w:rsidP="003A7456">
            <w:pPr>
              <w:jc w:val="center"/>
              <w:rPr>
                <w:rFonts w:ascii="Arial" w:hAnsi="Arial" w:cs="Arial"/>
                <w:i/>
                <w:sz w:val="18"/>
                <w:szCs w:val="18"/>
                <w:lang w:val="sl-SI"/>
              </w:rPr>
            </w:pPr>
            <w:r w:rsidRPr="003A7456">
              <w:rPr>
                <w:rFonts w:ascii="Arial" w:hAnsi="Arial" w:cs="Arial"/>
                <w:i/>
                <w:sz w:val="18"/>
                <w:szCs w:val="18"/>
                <w:lang w:val="sl-SI"/>
              </w:rPr>
              <w:t>(</w:t>
            </w:r>
            <w:proofErr w:type="spellStart"/>
            <w:r w:rsidRPr="003A7456">
              <w:rPr>
                <w:rFonts w:ascii="Arial" w:hAnsi="Arial" w:cs="Arial"/>
                <w:i/>
                <w:sz w:val="18"/>
                <w:szCs w:val="18"/>
                <w:lang w:val="sl-SI"/>
              </w:rPr>
              <w:t>stamp</w:t>
            </w:r>
            <w:proofErr w:type="spellEnd"/>
            <w:r w:rsidRPr="003A7456">
              <w:rPr>
                <w:rFonts w:ascii="Arial" w:hAnsi="Arial" w:cs="Arial"/>
                <w:i/>
                <w:sz w:val="18"/>
                <w:szCs w:val="18"/>
                <w:lang w:val="sl-SI"/>
              </w:rPr>
              <w:t>)</w:t>
            </w:r>
          </w:p>
        </w:tc>
        <w:tc>
          <w:tcPr>
            <w:tcW w:w="3544" w:type="dxa"/>
            <w:tcBorders>
              <w:top w:val="dashed" w:sz="4" w:space="0" w:color="auto"/>
              <w:left w:val="nil"/>
              <w:bottom w:val="nil"/>
              <w:right w:val="nil"/>
            </w:tcBorders>
            <w:hideMark/>
          </w:tcPr>
          <w:p w14:paraId="6D49D5C4" w14:textId="77777777" w:rsidR="003A7456" w:rsidRPr="003A7456" w:rsidRDefault="003A7456" w:rsidP="003A7456">
            <w:pPr>
              <w:jc w:val="center"/>
              <w:rPr>
                <w:rFonts w:ascii="Arial" w:hAnsi="Arial" w:cs="Arial"/>
                <w:i/>
                <w:sz w:val="18"/>
                <w:szCs w:val="18"/>
                <w:lang w:val="sl-SI"/>
              </w:rPr>
            </w:pPr>
            <w:r w:rsidRPr="003A7456">
              <w:rPr>
                <w:rFonts w:ascii="Arial" w:hAnsi="Arial" w:cs="Arial"/>
                <w:i/>
                <w:sz w:val="18"/>
                <w:szCs w:val="18"/>
                <w:lang w:val="sl-SI"/>
              </w:rPr>
              <w:t xml:space="preserve">(signature </w:t>
            </w:r>
            <w:proofErr w:type="spellStart"/>
            <w:r w:rsidRPr="003A7456">
              <w:rPr>
                <w:rFonts w:ascii="Arial" w:hAnsi="Arial" w:cs="Arial"/>
                <w:i/>
                <w:sz w:val="18"/>
                <w:szCs w:val="18"/>
                <w:lang w:val="sl-SI"/>
              </w:rPr>
              <w:t>of</w:t>
            </w:r>
            <w:proofErr w:type="spellEnd"/>
            <w:r w:rsidRPr="003A7456">
              <w:rPr>
                <w:rFonts w:ascii="Arial" w:hAnsi="Arial" w:cs="Arial"/>
                <w:i/>
                <w:sz w:val="18"/>
                <w:szCs w:val="18"/>
                <w:lang w:val="sl-SI"/>
              </w:rPr>
              <w:t xml:space="preserve"> </w:t>
            </w:r>
            <w:proofErr w:type="spellStart"/>
            <w:r w:rsidRPr="003A7456">
              <w:rPr>
                <w:rFonts w:ascii="Arial" w:hAnsi="Arial" w:cs="Arial"/>
                <w:i/>
                <w:sz w:val="18"/>
                <w:szCs w:val="18"/>
                <w:lang w:val="sl-SI"/>
              </w:rPr>
              <w:t>the</w:t>
            </w:r>
            <w:proofErr w:type="spellEnd"/>
            <w:r w:rsidRPr="003A7456">
              <w:rPr>
                <w:rFonts w:ascii="Arial" w:hAnsi="Arial" w:cs="Arial"/>
                <w:i/>
                <w:sz w:val="18"/>
                <w:szCs w:val="18"/>
                <w:lang w:val="sl-SI"/>
              </w:rPr>
              <w:t xml:space="preserve"> legal </w:t>
            </w:r>
            <w:proofErr w:type="spellStart"/>
            <w:r w:rsidRPr="003A7456">
              <w:rPr>
                <w:rFonts w:ascii="Arial" w:hAnsi="Arial" w:cs="Arial"/>
                <w:i/>
                <w:sz w:val="18"/>
                <w:szCs w:val="18"/>
                <w:lang w:val="sl-SI"/>
              </w:rPr>
              <w:t>representative</w:t>
            </w:r>
            <w:proofErr w:type="spellEnd"/>
            <w:r w:rsidRPr="003A7456">
              <w:rPr>
                <w:rFonts w:ascii="Arial" w:hAnsi="Arial" w:cs="Arial"/>
                <w:i/>
                <w:sz w:val="18"/>
                <w:szCs w:val="18"/>
                <w:lang w:val="sl-SI"/>
              </w:rPr>
              <w:t>)</w:t>
            </w:r>
          </w:p>
        </w:tc>
      </w:tr>
    </w:tbl>
    <w:p w14:paraId="7CAF4BBC" w14:textId="77777777" w:rsidR="003A7456" w:rsidRPr="003A7456" w:rsidRDefault="003A7456" w:rsidP="003A7456">
      <w:pPr>
        <w:jc w:val="both"/>
        <w:rPr>
          <w:rFonts w:ascii="Arial" w:hAnsi="Arial" w:cs="Arial"/>
          <w:b/>
          <w:sz w:val="24"/>
          <w:szCs w:val="24"/>
          <w:lang w:val="sl-SI" w:eastAsia="sl-SI"/>
        </w:rPr>
      </w:pPr>
    </w:p>
    <w:p w14:paraId="6BF97503" w14:textId="77777777" w:rsidR="003A7456" w:rsidRPr="003A7456" w:rsidRDefault="003A7456" w:rsidP="003A7456">
      <w:pPr>
        <w:jc w:val="both"/>
        <w:rPr>
          <w:rFonts w:ascii="Arial" w:hAnsi="Arial" w:cs="Arial"/>
          <w:b/>
          <w:sz w:val="24"/>
          <w:szCs w:val="24"/>
          <w:lang w:val="sl-SI" w:eastAsia="sl-SI"/>
        </w:rPr>
      </w:pPr>
    </w:p>
    <w:p w14:paraId="66EFDDB3" w14:textId="77777777" w:rsidR="008D5011" w:rsidRDefault="008D5011" w:rsidP="00262AB0">
      <w:pPr>
        <w:rPr>
          <w:rFonts w:ascii="Arial" w:hAnsi="Arial" w:cs="Arial"/>
          <w:sz w:val="24"/>
          <w:szCs w:val="24"/>
          <w:lang w:val="sl-SI" w:eastAsia="sl-SI"/>
        </w:rPr>
      </w:pPr>
    </w:p>
    <w:sectPr w:rsidR="008D5011" w:rsidSect="00DA2C0C">
      <w:headerReference w:type="default" r:id="rId48"/>
      <w:footerReference w:type="default" r:id="rId49"/>
      <w:type w:val="continuous"/>
      <w:pgSz w:w="11907" w:h="16840" w:code="9"/>
      <w:pgMar w:top="101" w:right="850" w:bottom="851" w:left="1417" w:header="566" w:footer="38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D686F" w14:textId="77777777" w:rsidR="003C37E5" w:rsidRDefault="003C37E5">
      <w:r>
        <w:separator/>
      </w:r>
    </w:p>
  </w:endnote>
  <w:endnote w:type="continuationSeparator" w:id="0">
    <w:p w14:paraId="6687B819" w14:textId="77777777" w:rsidR="003C37E5" w:rsidRDefault="003C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tblBorders>
        <w:top w:val="single" w:sz="4" w:space="0" w:color="auto"/>
      </w:tblBorders>
      <w:tblLayout w:type="fixed"/>
      <w:tblLook w:val="0000" w:firstRow="0" w:lastRow="0" w:firstColumn="0" w:lastColumn="0" w:noHBand="0" w:noVBand="0"/>
    </w:tblPr>
    <w:tblGrid>
      <w:gridCol w:w="8046"/>
      <w:gridCol w:w="1668"/>
    </w:tblGrid>
    <w:tr w:rsidR="003C37E5" w14:paraId="737C6C16" w14:textId="77777777" w:rsidTr="000611A4">
      <w:trPr>
        <w:trHeight w:val="274"/>
      </w:trPr>
      <w:tc>
        <w:tcPr>
          <w:tcW w:w="8046" w:type="dxa"/>
        </w:tcPr>
        <w:p w14:paraId="24C415ED" w14:textId="2BD94E7A" w:rsidR="003C37E5" w:rsidRPr="00DF7A10" w:rsidRDefault="00175652" w:rsidP="001F2874">
          <w:pPr>
            <w:pStyle w:val="Footer"/>
            <w:rPr>
              <w:rStyle w:val="PageNumber"/>
              <w:rFonts w:ascii="Arial" w:hAnsi="Arial" w:cs="Arial"/>
              <w:sz w:val="18"/>
              <w:szCs w:val="18"/>
              <w:lang w:val="pt-PT"/>
            </w:rPr>
          </w:pPr>
          <w:r w:rsidRPr="00175652">
            <w:rPr>
              <w:rStyle w:val="PageNumber"/>
              <w:rFonts w:ascii="Arial" w:hAnsi="Arial" w:cs="Arial"/>
              <w:sz w:val="18"/>
              <w:szCs w:val="18"/>
            </w:rPr>
            <w:t xml:space="preserve">  </w:t>
          </w:r>
          <w:r w:rsidR="002D3323" w:rsidRPr="00DF7A10">
            <w:rPr>
              <w:rStyle w:val="PageNumber"/>
              <w:rFonts w:ascii="Arial" w:hAnsi="Arial" w:cs="Arial"/>
              <w:sz w:val="18"/>
              <w:szCs w:val="18"/>
            </w:rPr>
            <w:t>JN</w:t>
          </w:r>
          <w:r w:rsidR="00BE6643">
            <w:rPr>
              <w:rStyle w:val="PageNumber"/>
              <w:rFonts w:ascii="Arial" w:hAnsi="Arial" w:cs="Arial"/>
              <w:sz w:val="18"/>
              <w:szCs w:val="18"/>
            </w:rPr>
            <w:t>30</w:t>
          </w:r>
          <w:r w:rsidR="002D3323" w:rsidRPr="00DF7A10">
            <w:rPr>
              <w:rStyle w:val="PageNumber"/>
              <w:rFonts w:ascii="Arial" w:hAnsi="Arial" w:cs="Arial"/>
              <w:sz w:val="18"/>
              <w:szCs w:val="18"/>
            </w:rPr>
            <w:t>/</w:t>
          </w:r>
          <w:proofErr w:type="gramStart"/>
          <w:r w:rsidR="002D3323" w:rsidRPr="00DF7A10">
            <w:rPr>
              <w:rStyle w:val="PageNumber"/>
              <w:rFonts w:ascii="Arial" w:hAnsi="Arial" w:cs="Arial"/>
              <w:sz w:val="18"/>
              <w:szCs w:val="18"/>
            </w:rPr>
            <w:t>2</w:t>
          </w:r>
          <w:r w:rsidR="00BE6643">
            <w:rPr>
              <w:rStyle w:val="PageNumber"/>
              <w:rFonts w:ascii="Arial" w:hAnsi="Arial" w:cs="Arial"/>
              <w:sz w:val="18"/>
              <w:szCs w:val="18"/>
            </w:rPr>
            <w:t>02</w:t>
          </w:r>
          <w:r w:rsidR="002D3323" w:rsidRPr="00DF7A10">
            <w:rPr>
              <w:rStyle w:val="PageNumber"/>
              <w:rFonts w:ascii="Arial" w:hAnsi="Arial" w:cs="Arial"/>
              <w:sz w:val="18"/>
              <w:szCs w:val="18"/>
            </w:rPr>
            <w:t xml:space="preserve">3 </w:t>
          </w:r>
          <w:r w:rsidR="002D3323" w:rsidRPr="00DF7A10">
            <w:rPr>
              <w:sz w:val="18"/>
              <w:szCs w:val="18"/>
              <w:lang w:val="pt-BR"/>
            </w:rPr>
            <w:t xml:space="preserve"> </w:t>
          </w:r>
          <w:r w:rsidR="00DF7A10" w:rsidRPr="00DF7A10">
            <w:rPr>
              <w:rFonts w:ascii="Arial" w:hAnsi="Arial" w:cs="Arial"/>
              <w:bCs/>
              <w:sz w:val="18"/>
              <w:szCs w:val="18"/>
              <w:lang w:val="en" w:eastAsia="sl-SI"/>
            </w:rPr>
            <w:t>SUPERCONDUCTIVE</w:t>
          </w:r>
          <w:proofErr w:type="gramEnd"/>
          <w:r w:rsidR="00DF7A10" w:rsidRPr="00DF7A10">
            <w:rPr>
              <w:rFonts w:ascii="Arial" w:hAnsi="Arial" w:cs="Arial"/>
              <w:bCs/>
              <w:sz w:val="18"/>
              <w:szCs w:val="18"/>
              <w:lang w:val="en" w:eastAsia="sl-SI"/>
            </w:rPr>
            <w:t xml:space="preserve"> NANOWIRE SINGLE PHOTON DETECTION SYSTEM</w:t>
          </w:r>
        </w:p>
      </w:tc>
      <w:tc>
        <w:tcPr>
          <w:tcW w:w="1668" w:type="dxa"/>
        </w:tcPr>
        <w:p w14:paraId="1189EE02" w14:textId="77777777" w:rsidR="003C37E5" w:rsidRPr="005E093E" w:rsidRDefault="003C37E5" w:rsidP="007D5F4D">
          <w:pPr>
            <w:pStyle w:val="Footer"/>
            <w:jc w:val="center"/>
            <w:rPr>
              <w:rStyle w:val="PageNumber"/>
              <w:rFonts w:ascii="Cambria" w:hAnsi="Cambria"/>
            </w:rPr>
          </w:pPr>
          <w:r>
            <w:rPr>
              <w:rStyle w:val="PageNumber"/>
              <w:rFonts w:ascii="Arial" w:hAnsi="Arial"/>
            </w:rPr>
            <w:t xml:space="preserve">         </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PAGE </w:instrText>
          </w:r>
          <w:r w:rsidRPr="00BB37D5">
            <w:rPr>
              <w:rStyle w:val="PageNumber"/>
              <w:rFonts w:ascii="Arial" w:hAnsi="Arial"/>
              <w:sz w:val="18"/>
              <w:szCs w:val="18"/>
            </w:rPr>
            <w:fldChar w:fldCharType="separate"/>
          </w:r>
          <w:r>
            <w:rPr>
              <w:rStyle w:val="PageNumber"/>
              <w:rFonts w:ascii="Arial" w:hAnsi="Arial"/>
              <w:noProof/>
              <w:sz w:val="18"/>
              <w:szCs w:val="18"/>
            </w:rPr>
            <w:t>4</w:t>
          </w:r>
          <w:r w:rsidRPr="00BB37D5">
            <w:rPr>
              <w:rStyle w:val="PageNumber"/>
              <w:rFonts w:ascii="Arial" w:hAnsi="Arial"/>
              <w:sz w:val="18"/>
              <w:szCs w:val="18"/>
            </w:rPr>
            <w:fldChar w:fldCharType="end"/>
          </w:r>
          <w:r w:rsidRPr="00BB37D5">
            <w:rPr>
              <w:rStyle w:val="PageNumber"/>
              <w:rFonts w:ascii="Arial" w:hAnsi="Arial"/>
              <w:sz w:val="18"/>
              <w:szCs w:val="18"/>
            </w:rPr>
            <w:t>/</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NUMPAGES </w:instrText>
          </w:r>
          <w:r w:rsidRPr="00BB37D5">
            <w:rPr>
              <w:rStyle w:val="PageNumber"/>
              <w:rFonts w:ascii="Arial" w:hAnsi="Arial"/>
              <w:sz w:val="18"/>
              <w:szCs w:val="18"/>
            </w:rPr>
            <w:fldChar w:fldCharType="separate"/>
          </w:r>
          <w:r>
            <w:rPr>
              <w:rStyle w:val="PageNumber"/>
              <w:rFonts w:ascii="Arial" w:hAnsi="Arial"/>
              <w:noProof/>
              <w:sz w:val="18"/>
              <w:szCs w:val="18"/>
            </w:rPr>
            <w:t>37</w:t>
          </w:r>
          <w:r w:rsidRPr="00BB37D5">
            <w:rPr>
              <w:rStyle w:val="PageNumber"/>
              <w:rFonts w:ascii="Arial" w:hAnsi="Arial"/>
              <w:sz w:val="18"/>
              <w:szCs w:val="18"/>
            </w:rPr>
            <w:fldChar w:fldCharType="end"/>
          </w:r>
          <w:r>
            <w:rPr>
              <w:rStyle w:val="PageNumber"/>
              <w:rFonts w:ascii="Arial" w:hAnsi="Arial"/>
            </w:rPr>
            <w:t xml:space="preserve">           </w:t>
          </w:r>
        </w:p>
      </w:tc>
    </w:tr>
  </w:tbl>
  <w:p w14:paraId="074B6C06" w14:textId="77777777" w:rsidR="003C37E5" w:rsidRDefault="003C37E5" w:rsidP="00357180">
    <w:pPr>
      <w:jc w:val="center"/>
      <w:rPr>
        <w:rFonts w:ascii="Cambria" w:hAnsi="Cambria"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4D89B" w14:textId="77777777" w:rsidR="003C37E5" w:rsidRDefault="003C37E5">
      <w:r>
        <w:separator/>
      </w:r>
    </w:p>
  </w:footnote>
  <w:footnote w:type="continuationSeparator" w:id="0">
    <w:p w14:paraId="7C3ACC64" w14:textId="77777777" w:rsidR="003C37E5" w:rsidRDefault="003C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40EB" w14:textId="180F27C0" w:rsidR="00175652" w:rsidRDefault="00AF3BB5" w:rsidP="00175652">
    <w:pPr>
      <w:rPr>
        <w:color w:val="284E99"/>
        <w:sz w:val="48"/>
        <w:szCs w:val="48"/>
      </w:rPr>
    </w:pPr>
    <w:bookmarkStart w:id="1" w:name="_Hlk74677761"/>
    <w:r>
      <w:rPr>
        <w:noProof/>
      </w:rPr>
      <w:pict w14:anchorId="25F4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4pt;visibility:visible;mso-wrap-style:square">
          <v:imagedata r:id="rId1" o:title=""/>
        </v:shape>
      </w:pict>
    </w:r>
    <w:r>
      <w:rPr>
        <w:noProof/>
        <w:lang w:val="sl-SI" w:eastAsia="sl-SI"/>
      </w:rPr>
      <w:pict w14:anchorId="333D648E">
        <v:shape id="_x0000_i1026" type="#_x0000_t75" alt="https://www.ijs.si/ijsw/Logotip%20IJS?action=AttachFile&amp;do=get&amp;target=IJS_logo.jpg" style="width:150pt;height:24pt;visibility:visible">
          <v:imagedata r:id="rId2" o:title="Logotip%20IJS?action=AttachFile&amp;do=get&amp;target=IJS_logo"/>
        </v:shape>
      </w:pict>
    </w:r>
    <w:r w:rsidR="007C1992">
      <w:rPr>
        <w:noProof/>
        <w:lang w:val="sl-SI" w:eastAsia="sl-SI"/>
      </w:rPr>
      <w:t xml:space="preserve"> </w:t>
    </w:r>
    <w:r w:rsidR="00CA795C">
      <w:rPr>
        <w:noProof/>
        <w:lang w:val="sl-SI" w:eastAsia="sl-SI"/>
      </w:rPr>
      <w:t xml:space="preserve">  </w:t>
    </w:r>
    <w:r w:rsidR="007C1992">
      <w:rPr>
        <w:noProof/>
        <w:lang w:val="sl-SI" w:eastAsia="sl-SI"/>
      </w:rPr>
      <w:t xml:space="preserve"> </w:t>
    </w:r>
    <w:r>
      <w:rPr>
        <w:noProof/>
        <w:color w:val="284E99"/>
        <w:sz w:val="48"/>
        <w:szCs w:val="48"/>
      </w:rPr>
      <w:pict w14:anchorId="6F00F088">
        <v:shape id="_x0000_i1027" type="#_x0000_t75" style="width:108pt;height:24pt;visibility:visible;mso-wrap-style:square">
          <v:imagedata r:id="rId3" o:title=""/>
        </v:shape>
      </w:pict>
    </w:r>
    <w:r w:rsidR="007C1992">
      <w:rPr>
        <w:noProof/>
        <w:lang w:val="sl-SI" w:eastAsia="sl-SI"/>
      </w:rPr>
      <w:t xml:space="preserve"> </w:t>
    </w:r>
    <w:r>
      <w:rPr>
        <w:noProof/>
      </w:rPr>
      <w:pict w14:anchorId="665C91B2">
        <v:shape id="_x0000_i1028" type="#_x0000_t75" style="width:102pt;height:30pt;visibility:visible;mso-wrap-style:square">
          <v:imagedata r:id="rId4" o:title=""/>
        </v:shape>
      </w:pict>
    </w:r>
    <w:r w:rsidR="007C1992">
      <w:rPr>
        <w:noProof/>
        <w:lang w:val="sl-SI" w:eastAsia="sl-SI"/>
      </w:rPr>
      <w:t xml:space="preserve">   </w:t>
    </w:r>
    <w:r w:rsidR="003C37E5">
      <w:rPr>
        <w:noProof/>
        <w:lang w:val="sl-SI" w:eastAsia="sl-SI"/>
      </w:rPr>
      <w:t xml:space="preserve">  </w:t>
    </w:r>
    <w:r w:rsidR="00B1340B">
      <w:rPr>
        <w:noProof/>
      </w:rPr>
      <w:t xml:space="preserve">      </w:t>
    </w:r>
  </w:p>
  <w:p w14:paraId="6445875A" w14:textId="27BEB3CE" w:rsidR="003C37E5" w:rsidRPr="00005B35" w:rsidRDefault="003C37E5" w:rsidP="002557A2">
    <w:pPr>
      <w:tabs>
        <w:tab w:val="left" w:pos="-720"/>
      </w:tabs>
      <w:suppressAutoHyphens/>
      <w:jc w:val="center"/>
      <w:rPr>
        <w:rFonts w:ascii="Cambria" w:hAnsi="Cambria" w:cs="Calibri"/>
        <w:snapToGrid w:val="0"/>
        <w:color w:val="000000"/>
        <w:sz w:val="16"/>
        <w:szCs w:val="22"/>
        <w:lang w:val="sl-SI" w:eastAsia="ar-SA"/>
      </w:rPr>
    </w:pPr>
    <w:r>
      <w:rPr>
        <w:noProof/>
        <w:lang w:val="sl-SI" w:eastAsia="sl-SI"/>
      </w:rPr>
      <w:t xml:space="preserve"> </w:t>
    </w:r>
    <w:r w:rsidR="00175652" w:rsidRPr="00175652">
      <w:rPr>
        <w:noProof/>
        <w:lang w:val="sl-SI" w:eastAsia="sl-SI"/>
      </w:rPr>
      <w:t xml:space="preserve">  </w:t>
    </w:r>
    <w:r>
      <w:rPr>
        <w:noProof/>
        <w:lang w:val="sl-SI" w:eastAsia="sl-SI"/>
      </w:rPr>
      <w:t xml:space="preserve">           </w:t>
    </w:r>
    <w:bookmarkEnd w:id="1"/>
    <w:r w:rsidR="00175652" w:rsidRPr="00175652">
      <w:rPr>
        <w:noProof/>
        <w:lang w:val="sl-SI" w:eastAsia="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singleLevel"/>
    <w:tmpl w:val="00000008"/>
    <w:name w:val="WW8Num1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C"/>
    <w:multiLevelType w:val="singleLevel"/>
    <w:tmpl w:val="0000000C"/>
    <w:name w:val="WW8Num50"/>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4695B2F"/>
    <w:multiLevelType w:val="hybridMultilevel"/>
    <w:tmpl w:val="6E7CE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B1149"/>
    <w:multiLevelType w:val="hybridMultilevel"/>
    <w:tmpl w:val="9AA08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36182A"/>
    <w:multiLevelType w:val="multilevel"/>
    <w:tmpl w:val="6234BCC4"/>
    <w:styleLink w:val="CurrentList1"/>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080B44"/>
    <w:multiLevelType w:val="multilevel"/>
    <w:tmpl w:val="5B7C3E0C"/>
    <w:lvl w:ilvl="0">
      <w:start w:val="2"/>
      <w:numFmt w:val="decimal"/>
      <w:lvlText w:val="%1."/>
      <w:lvlJc w:val="left"/>
      <w:pPr>
        <w:ind w:left="360" w:hanging="360"/>
      </w:pPr>
      <w:rPr>
        <w:rFonts w:hint="default"/>
        <w:b w:val="0"/>
        <w:color w:val="000000"/>
      </w:rPr>
    </w:lvl>
    <w:lvl w:ilvl="1">
      <w:start w:val="7"/>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2160" w:hanging="2160"/>
      </w:pPr>
      <w:rPr>
        <w:rFonts w:hint="default"/>
        <w:b w:val="0"/>
        <w:color w:val="000000"/>
      </w:rPr>
    </w:lvl>
  </w:abstractNum>
  <w:abstractNum w:abstractNumId="12"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1E5FDD"/>
    <w:multiLevelType w:val="hybridMultilevel"/>
    <w:tmpl w:val="B888B2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96B08"/>
    <w:multiLevelType w:val="hybridMultilevel"/>
    <w:tmpl w:val="AE989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9C56F1"/>
    <w:multiLevelType w:val="hybridMultilevel"/>
    <w:tmpl w:val="43C09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D35F2C"/>
    <w:multiLevelType w:val="hybridMultilevel"/>
    <w:tmpl w:val="E4D6A0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77510E7"/>
    <w:multiLevelType w:val="hybridMultilevel"/>
    <w:tmpl w:val="E0C472C8"/>
    <w:lvl w:ilvl="0" w:tplc="04240001">
      <w:start w:val="1"/>
      <w:numFmt w:val="bullet"/>
      <w:lvlText w:val=""/>
      <w:lvlJc w:val="left"/>
      <w:pPr>
        <w:ind w:left="720" w:hanging="360"/>
      </w:pPr>
      <w:rPr>
        <w:rFonts w:ascii="Symbol" w:hAnsi="Symbol" w:hint="default"/>
      </w:rPr>
    </w:lvl>
    <w:lvl w:ilvl="1" w:tplc="D0CA6CB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2"/>
  </w:num>
  <w:num w:numId="4">
    <w:abstractNumId w:val="16"/>
  </w:num>
  <w:num w:numId="5">
    <w:abstractNumId w:val="13"/>
  </w:num>
  <w:num w:numId="6">
    <w:abstractNumId w:val="17"/>
  </w:num>
  <w:num w:numId="7">
    <w:abstractNumId w:val="8"/>
  </w:num>
  <w:num w:numId="8">
    <w:abstractNumId w:val="26"/>
  </w:num>
  <w:num w:numId="9">
    <w:abstractNumId w:val="6"/>
  </w:num>
  <w:num w:numId="10">
    <w:abstractNumId w:val="11"/>
  </w:num>
  <w:num w:numId="11">
    <w:abstractNumId w:val="9"/>
  </w:num>
  <w:num w:numId="12">
    <w:abstractNumId w:val="20"/>
  </w:num>
  <w:num w:numId="13">
    <w:abstractNumId w:val="7"/>
  </w:num>
  <w:num w:numId="14">
    <w:abstractNumId w:val="21"/>
  </w:num>
  <w:num w:numId="15">
    <w:abstractNumId w:val="28"/>
  </w:num>
  <w:num w:numId="16">
    <w:abstractNumId w:val="23"/>
  </w:num>
  <w:num w:numId="17">
    <w:abstractNumId w:val="4"/>
  </w:num>
  <w:num w:numId="18">
    <w:abstractNumId w:val="27"/>
  </w:num>
  <w:num w:numId="19">
    <w:abstractNumId w:val="5"/>
  </w:num>
  <w:num w:numId="20">
    <w:abstractNumId w:val="24"/>
  </w:num>
  <w:num w:numId="21">
    <w:abstractNumId w:val="19"/>
  </w:num>
  <w:num w:numId="22">
    <w:abstractNumId w:val="29"/>
  </w:num>
  <w:num w:numId="23">
    <w:abstractNumId w:val="10"/>
  </w:num>
  <w:num w:numId="24">
    <w:abstractNumId w:val="14"/>
  </w:num>
  <w:num w:numId="25">
    <w:abstractNumId w:val="18"/>
  </w:num>
  <w:num w:numId="2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7066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0323"/>
    <w:rsid w:val="00000D56"/>
    <w:rsid w:val="000014F1"/>
    <w:rsid w:val="000024CA"/>
    <w:rsid w:val="0000309B"/>
    <w:rsid w:val="000035A0"/>
    <w:rsid w:val="00003BB1"/>
    <w:rsid w:val="0000403F"/>
    <w:rsid w:val="00005B35"/>
    <w:rsid w:val="00007547"/>
    <w:rsid w:val="000106E8"/>
    <w:rsid w:val="000119DC"/>
    <w:rsid w:val="00011A13"/>
    <w:rsid w:val="00012A9E"/>
    <w:rsid w:val="00013312"/>
    <w:rsid w:val="0001683E"/>
    <w:rsid w:val="000168F1"/>
    <w:rsid w:val="00016D36"/>
    <w:rsid w:val="0001763D"/>
    <w:rsid w:val="000176EA"/>
    <w:rsid w:val="00017AEF"/>
    <w:rsid w:val="00020892"/>
    <w:rsid w:val="00021493"/>
    <w:rsid w:val="0002185F"/>
    <w:rsid w:val="00023755"/>
    <w:rsid w:val="00026E37"/>
    <w:rsid w:val="00027E1B"/>
    <w:rsid w:val="00031758"/>
    <w:rsid w:val="000327BE"/>
    <w:rsid w:val="00034872"/>
    <w:rsid w:val="00034BEE"/>
    <w:rsid w:val="00034C1C"/>
    <w:rsid w:val="0003782A"/>
    <w:rsid w:val="00041484"/>
    <w:rsid w:val="00041FAC"/>
    <w:rsid w:val="000426EE"/>
    <w:rsid w:val="00043182"/>
    <w:rsid w:val="000453D2"/>
    <w:rsid w:val="00046CF0"/>
    <w:rsid w:val="00050223"/>
    <w:rsid w:val="000517D4"/>
    <w:rsid w:val="00052CFE"/>
    <w:rsid w:val="00053FCF"/>
    <w:rsid w:val="00055BC8"/>
    <w:rsid w:val="00056125"/>
    <w:rsid w:val="00060C5A"/>
    <w:rsid w:val="000611A4"/>
    <w:rsid w:val="00061CD6"/>
    <w:rsid w:val="00062FA7"/>
    <w:rsid w:val="000640BF"/>
    <w:rsid w:val="00064C05"/>
    <w:rsid w:val="000656CF"/>
    <w:rsid w:val="00066AB9"/>
    <w:rsid w:val="00066BEC"/>
    <w:rsid w:val="00066FC2"/>
    <w:rsid w:val="00070CCD"/>
    <w:rsid w:val="00071961"/>
    <w:rsid w:val="00072B24"/>
    <w:rsid w:val="00073061"/>
    <w:rsid w:val="00073B72"/>
    <w:rsid w:val="00075EB9"/>
    <w:rsid w:val="00076A6F"/>
    <w:rsid w:val="00077208"/>
    <w:rsid w:val="0007723B"/>
    <w:rsid w:val="0008000C"/>
    <w:rsid w:val="00083778"/>
    <w:rsid w:val="00084A2A"/>
    <w:rsid w:val="00085CC7"/>
    <w:rsid w:val="000861B5"/>
    <w:rsid w:val="000862F9"/>
    <w:rsid w:val="000875DB"/>
    <w:rsid w:val="000877B2"/>
    <w:rsid w:val="000916A8"/>
    <w:rsid w:val="00091BDC"/>
    <w:rsid w:val="00092707"/>
    <w:rsid w:val="0009498D"/>
    <w:rsid w:val="00094ED6"/>
    <w:rsid w:val="00095B2C"/>
    <w:rsid w:val="00095F45"/>
    <w:rsid w:val="00096326"/>
    <w:rsid w:val="00097F95"/>
    <w:rsid w:val="000A06AD"/>
    <w:rsid w:val="000A23E0"/>
    <w:rsid w:val="000A2A3B"/>
    <w:rsid w:val="000A2AF5"/>
    <w:rsid w:val="000A33A7"/>
    <w:rsid w:val="000A4409"/>
    <w:rsid w:val="000A53C0"/>
    <w:rsid w:val="000A73AB"/>
    <w:rsid w:val="000A75C5"/>
    <w:rsid w:val="000B1407"/>
    <w:rsid w:val="000B17A2"/>
    <w:rsid w:val="000B2854"/>
    <w:rsid w:val="000B37C3"/>
    <w:rsid w:val="000B39E2"/>
    <w:rsid w:val="000B4C75"/>
    <w:rsid w:val="000B66A1"/>
    <w:rsid w:val="000B7CF6"/>
    <w:rsid w:val="000B7E48"/>
    <w:rsid w:val="000B7EFE"/>
    <w:rsid w:val="000C0323"/>
    <w:rsid w:val="000C298C"/>
    <w:rsid w:val="000C3078"/>
    <w:rsid w:val="000C59C2"/>
    <w:rsid w:val="000C7CF4"/>
    <w:rsid w:val="000D0831"/>
    <w:rsid w:val="000D0839"/>
    <w:rsid w:val="000D29E1"/>
    <w:rsid w:val="000D2E25"/>
    <w:rsid w:val="000D3E6F"/>
    <w:rsid w:val="000D5EA1"/>
    <w:rsid w:val="000D69D8"/>
    <w:rsid w:val="000D6B35"/>
    <w:rsid w:val="000D7101"/>
    <w:rsid w:val="000E215C"/>
    <w:rsid w:val="000E3497"/>
    <w:rsid w:val="000E3E9C"/>
    <w:rsid w:val="000E3FC8"/>
    <w:rsid w:val="000E6F87"/>
    <w:rsid w:val="000E73ED"/>
    <w:rsid w:val="000F0C8F"/>
    <w:rsid w:val="000F1612"/>
    <w:rsid w:val="000F188E"/>
    <w:rsid w:val="000F28F3"/>
    <w:rsid w:val="000F3378"/>
    <w:rsid w:val="000F38D2"/>
    <w:rsid w:val="000F4C62"/>
    <w:rsid w:val="000F4F49"/>
    <w:rsid w:val="000F6294"/>
    <w:rsid w:val="000F752B"/>
    <w:rsid w:val="00100BB4"/>
    <w:rsid w:val="00103D61"/>
    <w:rsid w:val="001051F2"/>
    <w:rsid w:val="0010585C"/>
    <w:rsid w:val="001058F7"/>
    <w:rsid w:val="00105C50"/>
    <w:rsid w:val="00110243"/>
    <w:rsid w:val="00111442"/>
    <w:rsid w:val="0011183D"/>
    <w:rsid w:val="00111DAB"/>
    <w:rsid w:val="001121B6"/>
    <w:rsid w:val="00112505"/>
    <w:rsid w:val="00113737"/>
    <w:rsid w:val="001144CD"/>
    <w:rsid w:val="00115F66"/>
    <w:rsid w:val="00120261"/>
    <w:rsid w:val="0012089E"/>
    <w:rsid w:val="00124509"/>
    <w:rsid w:val="00125D1B"/>
    <w:rsid w:val="00125FE3"/>
    <w:rsid w:val="00130D77"/>
    <w:rsid w:val="00132915"/>
    <w:rsid w:val="00133F36"/>
    <w:rsid w:val="00136248"/>
    <w:rsid w:val="00140937"/>
    <w:rsid w:val="00140CFA"/>
    <w:rsid w:val="00142960"/>
    <w:rsid w:val="00147C8C"/>
    <w:rsid w:val="0015206D"/>
    <w:rsid w:val="001520B6"/>
    <w:rsid w:val="0015230C"/>
    <w:rsid w:val="001525AE"/>
    <w:rsid w:val="00153D82"/>
    <w:rsid w:val="001553B7"/>
    <w:rsid w:val="00156163"/>
    <w:rsid w:val="001562D7"/>
    <w:rsid w:val="00157160"/>
    <w:rsid w:val="00160EBC"/>
    <w:rsid w:val="001624AD"/>
    <w:rsid w:val="00166213"/>
    <w:rsid w:val="00170755"/>
    <w:rsid w:val="001726ED"/>
    <w:rsid w:val="00172A4E"/>
    <w:rsid w:val="00172D34"/>
    <w:rsid w:val="00174469"/>
    <w:rsid w:val="00174923"/>
    <w:rsid w:val="00175166"/>
    <w:rsid w:val="00175423"/>
    <w:rsid w:val="00175652"/>
    <w:rsid w:val="00175CCD"/>
    <w:rsid w:val="00176295"/>
    <w:rsid w:val="00176EE0"/>
    <w:rsid w:val="00177297"/>
    <w:rsid w:val="00177755"/>
    <w:rsid w:val="00182394"/>
    <w:rsid w:val="0018299E"/>
    <w:rsid w:val="00183FF6"/>
    <w:rsid w:val="001863C5"/>
    <w:rsid w:val="00187002"/>
    <w:rsid w:val="001875B3"/>
    <w:rsid w:val="0019313D"/>
    <w:rsid w:val="001939C8"/>
    <w:rsid w:val="00193AC9"/>
    <w:rsid w:val="00193B28"/>
    <w:rsid w:val="00193F92"/>
    <w:rsid w:val="00194E25"/>
    <w:rsid w:val="00195946"/>
    <w:rsid w:val="00195E50"/>
    <w:rsid w:val="00196892"/>
    <w:rsid w:val="001968AD"/>
    <w:rsid w:val="001977C1"/>
    <w:rsid w:val="00197A33"/>
    <w:rsid w:val="001A0EA0"/>
    <w:rsid w:val="001A12A1"/>
    <w:rsid w:val="001A158A"/>
    <w:rsid w:val="001A16C8"/>
    <w:rsid w:val="001A198F"/>
    <w:rsid w:val="001A1D4E"/>
    <w:rsid w:val="001A31DD"/>
    <w:rsid w:val="001A4064"/>
    <w:rsid w:val="001A455F"/>
    <w:rsid w:val="001A482F"/>
    <w:rsid w:val="001A4D41"/>
    <w:rsid w:val="001A5C8A"/>
    <w:rsid w:val="001A5D2D"/>
    <w:rsid w:val="001A662D"/>
    <w:rsid w:val="001A713B"/>
    <w:rsid w:val="001B3170"/>
    <w:rsid w:val="001B53A3"/>
    <w:rsid w:val="001B699F"/>
    <w:rsid w:val="001C051E"/>
    <w:rsid w:val="001C0B86"/>
    <w:rsid w:val="001C412F"/>
    <w:rsid w:val="001C482D"/>
    <w:rsid w:val="001C6FBC"/>
    <w:rsid w:val="001D030A"/>
    <w:rsid w:val="001D1840"/>
    <w:rsid w:val="001D3374"/>
    <w:rsid w:val="001D5085"/>
    <w:rsid w:val="001D5AAB"/>
    <w:rsid w:val="001D7CAF"/>
    <w:rsid w:val="001E04E3"/>
    <w:rsid w:val="001E1FAB"/>
    <w:rsid w:val="001E3A4C"/>
    <w:rsid w:val="001E40E5"/>
    <w:rsid w:val="001E507C"/>
    <w:rsid w:val="001E58CB"/>
    <w:rsid w:val="001F0167"/>
    <w:rsid w:val="001F0393"/>
    <w:rsid w:val="001F041C"/>
    <w:rsid w:val="001F0939"/>
    <w:rsid w:val="001F2874"/>
    <w:rsid w:val="001F3F5B"/>
    <w:rsid w:val="001F4EDD"/>
    <w:rsid w:val="001F606E"/>
    <w:rsid w:val="002001BB"/>
    <w:rsid w:val="00201759"/>
    <w:rsid w:val="00203164"/>
    <w:rsid w:val="00203AAF"/>
    <w:rsid w:val="00206A79"/>
    <w:rsid w:val="00207740"/>
    <w:rsid w:val="00211071"/>
    <w:rsid w:val="002123F4"/>
    <w:rsid w:val="00214642"/>
    <w:rsid w:val="002172BB"/>
    <w:rsid w:val="0022574F"/>
    <w:rsid w:val="002272FB"/>
    <w:rsid w:val="00230D9F"/>
    <w:rsid w:val="00231141"/>
    <w:rsid w:val="0023164B"/>
    <w:rsid w:val="00231A69"/>
    <w:rsid w:val="0023239B"/>
    <w:rsid w:val="00232C89"/>
    <w:rsid w:val="00232EE7"/>
    <w:rsid w:val="00233C88"/>
    <w:rsid w:val="002343C1"/>
    <w:rsid w:val="002353CF"/>
    <w:rsid w:val="00236A64"/>
    <w:rsid w:val="00237D88"/>
    <w:rsid w:val="002405DB"/>
    <w:rsid w:val="00240DB4"/>
    <w:rsid w:val="00242113"/>
    <w:rsid w:val="002425E0"/>
    <w:rsid w:val="0024396D"/>
    <w:rsid w:val="00243F86"/>
    <w:rsid w:val="00244427"/>
    <w:rsid w:val="00245484"/>
    <w:rsid w:val="002457AD"/>
    <w:rsid w:val="002461FF"/>
    <w:rsid w:val="0024657C"/>
    <w:rsid w:val="00247182"/>
    <w:rsid w:val="002501BC"/>
    <w:rsid w:val="00251CC4"/>
    <w:rsid w:val="00253E60"/>
    <w:rsid w:val="002557A2"/>
    <w:rsid w:val="0025645B"/>
    <w:rsid w:val="00256F9C"/>
    <w:rsid w:val="002578A7"/>
    <w:rsid w:val="00257D7D"/>
    <w:rsid w:val="00260105"/>
    <w:rsid w:val="002608E6"/>
    <w:rsid w:val="00260D1F"/>
    <w:rsid w:val="00260E20"/>
    <w:rsid w:val="002615BC"/>
    <w:rsid w:val="00262AB0"/>
    <w:rsid w:val="002630DC"/>
    <w:rsid w:val="00264077"/>
    <w:rsid w:val="0026433A"/>
    <w:rsid w:val="0026577C"/>
    <w:rsid w:val="00266472"/>
    <w:rsid w:val="0026687A"/>
    <w:rsid w:val="00266B55"/>
    <w:rsid w:val="002708CF"/>
    <w:rsid w:val="0027143C"/>
    <w:rsid w:val="002717C6"/>
    <w:rsid w:val="00271F33"/>
    <w:rsid w:val="002722EB"/>
    <w:rsid w:val="00272CC4"/>
    <w:rsid w:val="00272EB2"/>
    <w:rsid w:val="0027363B"/>
    <w:rsid w:val="0027417A"/>
    <w:rsid w:val="002744AF"/>
    <w:rsid w:val="0027506E"/>
    <w:rsid w:val="0027516D"/>
    <w:rsid w:val="0027519C"/>
    <w:rsid w:val="00275748"/>
    <w:rsid w:val="002826F6"/>
    <w:rsid w:val="00283049"/>
    <w:rsid w:val="00284FD8"/>
    <w:rsid w:val="00286CC5"/>
    <w:rsid w:val="002872BF"/>
    <w:rsid w:val="00290276"/>
    <w:rsid w:val="00290FAA"/>
    <w:rsid w:val="00291767"/>
    <w:rsid w:val="0029215A"/>
    <w:rsid w:val="002922A1"/>
    <w:rsid w:val="002927AE"/>
    <w:rsid w:val="00292D24"/>
    <w:rsid w:val="00294CBA"/>
    <w:rsid w:val="00295328"/>
    <w:rsid w:val="00296B62"/>
    <w:rsid w:val="00297A30"/>
    <w:rsid w:val="002A07B7"/>
    <w:rsid w:val="002A0C34"/>
    <w:rsid w:val="002A204A"/>
    <w:rsid w:val="002A3848"/>
    <w:rsid w:val="002A3D43"/>
    <w:rsid w:val="002A58C9"/>
    <w:rsid w:val="002B093C"/>
    <w:rsid w:val="002B1199"/>
    <w:rsid w:val="002B1229"/>
    <w:rsid w:val="002B2EFD"/>
    <w:rsid w:val="002B3454"/>
    <w:rsid w:val="002B4D7A"/>
    <w:rsid w:val="002B4D86"/>
    <w:rsid w:val="002C08B2"/>
    <w:rsid w:val="002C1CC8"/>
    <w:rsid w:val="002C2533"/>
    <w:rsid w:val="002C295A"/>
    <w:rsid w:val="002C30BD"/>
    <w:rsid w:val="002C379C"/>
    <w:rsid w:val="002C47D7"/>
    <w:rsid w:val="002C720D"/>
    <w:rsid w:val="002D009D"/>
    <w:rsid w:val="002D0F50"/>
    <w:rsid w:val="002D2F31"/>
    <w:rsid w:val="002D30F1"/>
    <w:rsid w:val="002D3323"/>
    <w:rsid w:val="002D3769"/>
    <w:rsid w:val="002D442A"/>
    <w:rsid w:val="002D593E"/>
    <w:rsid w:val="002D6B92"/>
    <w:rsid w:val="002D7519"/>
    <w:rsid w:val="002D76FB"/>
    <w:rsid w:val="002E2451"/>
    <w:rsid w:val="002E4423"/>
    <w:rsid w:val="002E4562"/>
    <w:rsid w:val="002E6821"/>
    <w:rsid w:val="002F0A7D"/>
    <w:rsid w:val="002F1CD6"/>
    <w:rsid w:val="002F2FF1"/>
    <w:rsid w:val="002F458E"/>
    <w:rsid w:val="002F66EB"/>
    <w:rsid w:val="002F6ABA"/>
    <w:rsid w:val="0030007C"/>
    <w:rsid w:val="0030072C"/>
    <w:rsid w:val="00300E83"/>
    <w:rsid w:val="00301256"/>
    <w:rsid w:val="003033AA"/>
    <w:rsid w:val="0030593C"/>
    <w:rsid w:val="00306473"/>
    <w:rsid w:val="00306629"/>
    <w:rsid w:val="00307A7A"/>
    <w:rsid w:val="00310CCE"/>
    <w:rsid w:val="00311E42"/>
    <w:rsid w:val="00312CB3"/>
    <w:rsid w:val="00313232"/>
    <w:rsid w:val="00313D64"/>
    <w:rsid w:val="00313E77"/>
    <w:rsid w:val="00315627"/>
    <w:rsid w:val="00315FA3"/>
    <w:rsid w:val="00316115"/>
    <w:rsid w:val="00316E41"/>
    <w:rsid w:val="003178C6"/>
    <w:rsid w:val="00320AE7"/>
    <w:rsid w:val="003226CA"/>
    <w:rsid w:val="00322A2C"/>
    <w:rsid w:val="00323116"/>
    <w:rsid w:val="00323755"/>
    <w:rsid w:val="00323BFD"/>
    <w:rsid w:val="00324944"/>
    <w:rsid w:val="00325AAD"/>
    <w:rsid w:val="0032710B"/>
    <w:rsid w:val="00331043"/>
    <w:rsid w:val="00331BE9"/>
    <w:rsid w:val="0033247A"/>
    <w:rsid w:val="00333140"/>
    <w:rsid w:val="0033367E"/>
    <w:rsid w:val="0033429A"/>
    <w:rsid w:val="00334E08"/>
    <w:rsid w:val="003366C1"/>
    <w:rsid w:val="00336BAB"/>
    <w:rsid w:val="00336BFA"/>
    <w:rsid w:val="00336C2C"/>
    <w:rsid w:val="00342398"/>
    <w:rsid w:val="00344085"/>
    <w:rsid w:val="00345A82"/>
    <w:rsid w:val="00347689"/>
    <w:rsid w:val="00347874"/>
    <w:rsid w:val="00347C2E"/>
    <w:rsid w:val="00350CBE"/>
    <w:rsid w:val="00351B2C"/>
    <w:rsid w:val="003553D1"/>
    <w:rsid w:val="003556FF"/>
    <w:rsid w:val="00355DE7"/>
    <w:rsid w:val="00357180"/>
    <w:rsid w:val="00360F9D"/>
    <w:rsid w:val="0036488C"/>
    <w:rsid w:val="00364DF6"/>
    <w:rsid w:val="00365F3A"/>
    <w:rsid w:val="00366464"/>
    <w:rsid w:val="003670CE"/>
    <w:rsid w:val="003707A0"/>
    <w:rsid w:val="00370CE5"/>
    <w:rsid w:val="003714D1"/>
    <w:rsid w:val="003735E6"/>
    <w:rsid w:val="0037372E"/>
    <w:rsid w:val="00373733"/>
    <w:rsid w:val="00377B79"/>
    <w:rsid w:val="00377DB5"/>
    <w:rsid w:val="0038078B"/>
    <w:rsid w:val="003821FF"/>
    <w:rsid w:val="00384A93"/>
    <w:rsid w:val="00386074"/>
    <w:rsid w:val="003862B6"/>
    <w:rsid w:val="0038658A"/>
    <w:rsid w:val="00387BE7"/>
    <w:rsid w:val="00387D2E"/>
    <w:rsid w:val="0039143E"/>
    <w:rsid w:val="00392609"/>
    <w:rsid w:val="003941FE"/>
    <w:rsid w:val="003962C9"/>
    <w:rsid w:val="00396365"/>
    <w:rsid w:val="00397004"/>
    <w:rsid w:val="003A0D8B"/>
    <w:rsid w:val="003A0FEB"/>
    <w:rsid w:val="003A15E8"/>
    <w:rsid w:val="003A25F3"/>
    <w:rsid w:val="003A2A9A"/>
    <w:rsid w:val="003A4681"/>
    <w:rsid w:val="003A4823"/>
    <w:rsid w:val="003A4CA0"/>
    <w:rsid w:val="003A7456"/>
    <w:rsid w:val="003A75E8"/>
    <w:rsid w:val="003B010A"/>
    <w:rsid w:val="003B0D42"/>
    <w:rsid w:val="003B14F6"/>
    <w:rsid w:val="003B672C"/>
    <w:rsid w:val="003B6D02"/>
    <w:rsid w:val="003B6E99"/>
    <w:rsid w:val="003B6F01"/>
    <w:rsid w:val="003C1749"/>
    <w:rsid w:val="003C234C"/>
    <w:rsid w:val="003C3136"/>
    <w:rsid w:val="003C37E5"/>
    <w:rsid w:val="003C3F6F"/>
    <w:rsid w:val="003C4459"/>
    <w:rsid w:val="003D1623"/>
    <w:rsid w:val="003D1A23"/>
    <w:rsid w:val="003D207E"/>
    <w:rsid w:val="003D2E41"/>
    <w:rsid w:val="003D3B11"/>
    <w:rsid w:val="003D48E9"/>
    <w:rsid w:val="003D4C36"/>
    <w:rsid w:val="003D4D71"/>
    <w:rsid w:val="003D5EE5"/>
    <w:rsid w:val="003D7217"/>
    <w:rsid w:val="003E006A"/>
    <w:rsid w:val="003E1227"/>
    <w:rsid w:val="003E17CB"/>
    <w:rsid w:val="003E1BFA"/>
    <w:rsid w:val="003E2B03"/>
    <w:rsid w:val="003E3B15"/>
    <w:rsid w:val="003E3DB6"/>
    <w:rsid w:val="003E6429"/>
    <w:rsid w:val="003E6AF5"/>
    <w:rsid w:val="003F1036"/>
    <w:rsid w:val="003F11C7"/>
    <w:rsid w:val="003F12BE"/>
    <w:rsid w:val="003F2544"/>
    <w:rsid w:val="003F3680"/>
    <w:rsid w:val="003F412C"/>
    <w:rsid w:val="003F5D97"/>
    <w:rsid w:val="003F5F6D"/>
    <w:rsid w:val="003F6B98"/>
    <w:rsid w:val="003F73AA"/>
    <w:rsid w:val="00400F57"/>
    <w:rsid w:val="00402087"/>
    <w:rsid w:val="00403C61"/>
    <w:rsid w:val="00404688"/>
    <w:rsid w:val="004047E5"/>
    <w:rsid w:val="0040543C"/>
    <w:rsid w:val="004060CA"/>
    <w:rsid w:val="00406364"/>
    <w:rsid w:val="00406F98"/>
    <w:rsid w:val="004070F3"/>
    <w:rsid w:val="00410668"/>
    <w:rsid w:val="00410754"/>
    <w:rsid w:val="00410CB4"/>
    <w:rsid w:val="0041135E"/>
    <w:rsid w:val="00411483"/>
    <w:rsid w:val="00411F87"/>
    <w:rsid w:val="00413FF6"/>
    <w:rsid w:val="00414517"/>
    <w:rsid w:val="00414889"/>
    <w:rsid w:val="00415F67"/>
    <w:rsid w:val="00416B11"/>
    <w:rsid w:val="00420D2C"/>
    <w:rsid w:val="004210D2"/>
    <w:rsid w:val="0042153E"/>
    <w:rsid w:val="00422337"/>
    <w:rsid w:val="004236D2"/>
    <w:rsid w:val="00425E98"/>
    <w:rsid w:val="004261F6"/>
    <w:rsid w:val="004309AB"/>
    <w:rsid w:val="004314D5"/>
    <w:rsid w:val="00431A56"/>
    <w:rsid w:val="00435470"/>
    <w:rsid w:val="004361A2"/>
    <w:rsid w:val="00436851"/>
    <w:rsid w:val="00436FE1"/>
    <w:rsid w:val="00437F9A"/>
    <w:rsid w:val="0044087E"/>
    <w:rsid w:val="00440938"/>
    <w:rsid w:val="004416AA"/>
    <w:rsid w:val="00442681"/>
    <w:rsid w:val="00443102"/>
    <w:rsid w:val="00443325"/>
    <w:rsid w:val="004440B7"/>
    <w:rsid w:val="0044463F"/>
    <w:rsid w:val="00444946"/>
    <w:rsid w:val="00446729"/>
    <w:rsid w:val="00447BAC"/>
    <w:rsid w:val="00452D8C"/>
    <w:rsid w:val="00454922"/>
    <w:rsid w:val="00455033"/>
    <w:rsid w:val="004550B5"/>
    <w:rsid w:val="004550EF"/>
    <w:rsid w:val="00456988"/>
    <w:rsid w:val="00457C2B"/>
    <w:rsid w:val="00460AFC"/>
    <w:rsid w:val="00460EA5"/>
    <w:rsid w:val="0046189B"/>
    <w:rsid w:val="00462591"/>
    <w:rsid w:val="00462B00"/>
    <w:rsid w:val="00462DD2"/>
    <w:rsid w:val="00462EEA"/>
    <w:rsid w:val="004653E2"/>
    <w:rsid w:val="00465DC6"/>
    <w:rsid w:val="00470B19"/>
    <w:rsid w:val="00472E4D"/>
    <w:rsid w:val="004733CA"/>
    <w:rsid w:val="004733E8"/>
    <w:rsid w:val="00473F5D"/>
    <w:rsid w:val="00474940"/>
    <w:rsid w:val="0047552C"/>
    <w:rsid w:val="00475CC8"/>
    <w:rsid w:val="00476CAC"/>
    <w:rsid w:val="00480213"/>
    <w:rsid w:val="004806F5"/>
    <w:rsid w:val="00480C43"/>
    <w:rsid w:val="00482C50"/>
    <w:rsid w:val="004832A6"/>
    <w:rsid w:val="004832E5"/>
    <w:rsid w:val="00483493"/>
    <w:rsid w:val="00485D73"/>
    <w:rsid w:val="00485F95"/>
    <w:rsid w:val="00486955"/>
    <w:rsid w:val="0048755C"/>
    <w:rsid w:val="00487C3D"/>
    <w:rsid w:val="00487FC8"/>
    <w:rsid w:val="00491D65"/>
    <w:rsid w:val="004926DB"/>
    <w:rsid w:val="00494735"/>
    <w:rsid w:val="0049710A"/>
    <w:rsid w:val="00497301"/>
    <w:rsid w:val="00497A13"/>
    <w:rsid w:val="004A3FED"/>
    <w:rsid w:val="004A64BA"/>
    <w:rsid w:val="004A6625"/>
    <w:rsid w:val="004A74A9"/>
    <w:rsid w:val="004B3FF2"/>
    <w:rsid w:val="004B47CB"/>
    <w:rsid w:val="004B4D8A"/>
    <w:rsid w:val="004B6434"/>
    <w:rsid w:val="004B64B3"/>
    <w:rsid w:val="004B67C4"/>
    <w:rsid w:val="004B69E3"/>
    <w:rsid w:val="004B6A79"/>
    <w:rsid w:val="004C1957"/>
    <w:rsid w:val="004C4ED4"/>
    <w:rsid w:val="004C5752"/>
    <w:rsid w:val="004C6D2B"/>
    <w:rsid w:val="004C6DE3"/>
    <w:rsid w:val="004D09C6"/>
    <w:rsid w:val="004D09FA"/>
    <w:rsid w:val="004D1F80"/>
    <w:rsid w:val="004D26B1"/>
    <w:rsid w:val="004D2724"/>
    <w:rsid w:val="004D2D7B"/>
    <w:rsid w:val="004D437B"/>
    <w:rsid w:val="004D4634"/>
    <w:rsid w:val="004D61E4"/>
    <w:rsid w:val="004E15BF"/>
    <w:rsid w:val="004E2B8E"/>
    <w:rsid w:val="004E413E"/>
    <w:rsid w:val="004E4188"/>
    <w:rsid w:val="004E56B2"/>
    <w:rsid w:val="004E5742"/>
    <w:rsid w:val="004E5C80"/>
    <w:rsid w:val="004E62F8"/>
    <w:rsid w:val="004F0870"/>
    <w:rsid w:val="004F0E1C"/>
    <w:rsid w:val="004F15B8"/>
    <w:rsid w:val="004F1D04"/>
    <w:rsid w:val="004F346B"/>
    <w:rsid w:val="004F4050"/>
    <w:rsid w:val="004F4823"/>
    <w:rsid w:val="004F6513"/>
    <w:rsid w:val="004F681C"/>
    <w:rsid w:val="004F70D7"/>
    <w:rsid w:val="004F76EF"/>
    <w:rsid w:val="004F78DA"/>
    <w:rsid w:val="00500605"/>
    <w:rsid w:val="00501E33"/>
    <w:rsid w:val="00502F36"/>
    <w:rsid w:val="0050524A"/>
    <w:rsid w:val="005054D7"/>
    <w:rsid w:val="00506C67"/>
    <w:rsid w:val="0051002A"/>
    <w:rsid w:val="0051148F"/>
    <w:rsid w:val="005133B8"/>
    <w:rsid w:val="00513752"/>
    <w:rsid w:val="00514B40"/>
    <w:rsid w:val="00515FD5"/>
    <w:rsid w:val="005178B9"/>
    <w:rsid w:val="00520077"/>
    <w:rsid w:val="00521EC9"/>
    <w:rsid w:val="0052234A"/>
    <w:rsid w:val="005223EE"/>
    <w:rsid w:val="00524B65"/>
    <w:rsid w:val="005257C8"/>
    <w:rsid w:val="00525BB7"/>
    <w:rsid w:val="00527F61"/>
    <w:rsid w:val="00531797"/>
    <w:rsid w:val="00536E08"/>
    <w:rsid w:val="0054191A"/>
    <w:rsid w:val="00541F7A"/>
    <w:rsid w:val="00545230"/>
    <w:rsid w:val="005458B5"/>
    <w:rsid w:val="00546468"/>
    <w:rsid w:val="005474D2"/>
    <w:rsid w:val="0055004C"/>
    <w:rsid w:val="005510C4"/>
    <w:rsid w:val="00554572"/>
    <w:rsid w:val="00554713"/>
    <w:rsid w:val="0055678A"/>
    <w:rsid w:val="00557624"/>
    <w:rsid w:val="0056131F"/>
    <w:rsid w:val="005628AE"/>
    <w:rsid w:val="00563359"/>
    <w:rsid w:val="00563442"/>
    <w:rsid w:val="0056371C"/>
    <w:rsid w:val="00563D3A"/>
    <w:rsid w:val="0056433F"/>
    <w:rsid w:val="005645A4"/>
    <w:rsid w:val="005657CA"/>
    <w:rsid w:val="005664C4"/>
    <w:rsid w:val="005678D5"/>
    <w:rsid w:val="005704FA"/>
    <w:rsid w:val="00570DD6"/>
    <w:rsid w:val="0057207B"/>
    <w:rsid w:val="00573FDA"/>
    <w:rsid w:val="005740DF"/>
    <w:rsid w:val="005748D0"/>
    <w:rsid w:val="00575BFF"/>
    <w:rsid w:val="00576188"/>
    <w:rsid w:val="0058017F"/>
    <w:rsid w:val="005806C9"/>
    <w:rsid w:val="00580AEF"/>
    <w:rsid w:val="00580F68"/>
    <w:rsid w:val="00582627"/>
    <w:rsid w:val="005830CC"/>
    <w:rsid w:val="005854DD"/>
    <w:rsid w:val="00586AC2"/>
    <w:rsid w:val="00587390"/>
    <w:rsid w:val="005908E7"/>
    <w:rsid w:val="00592FFF"/>
    <w:rsid w:val="00593E6E"/>
    <w:rsid w:val="0059476D"/>
    <w:rsid w:val="00595126"/>
    <w:rsid w:val="00596910"/>
    <w:rsid w:val="00596E0E"/>
    <w:rsid w:val="0059770A"/>
    <w:rsid w:val="00597CDF"/>
    <w:rsid w:val="005A046B"/>
    <w:rsid w:val="005A368D"/>
    <w:rsid w:val="005A372E"/>
    <w:rsid w:val="005A3895"/>
    <w:rsid w:val="005A390C"/>
    <w:rsid w:val="005A5EC6"/>
    <w:rsid w:val="005A612C"/>
    <w:rsid w:val="005A69E8"/>
    <w:rsid w:val="005A7377"/>
    <w:rsid w:val="005A7FA5"/>
    <w:rsid w:val="005B10F4"/>
    <w:rsid w:val="005B2050"/>
    <w:rsid w:val="005B2DE3"/>
    <w:rsid w:val="005B49C7"/>
    <w:rsid w:val="005B5C94"/>
    <w:rsid w:val="005B63CB"/>
    <w:rsid w:val="005C157F"/>
    <w:rsid w:val="005C1E89"/>
    <w:rsid w:val="005C43B5"/>
    <w:rsid w:val="005C4D62"/>
    <w:rsid w:val="005C5592"/>
    <w:rsid w:val="005C6448"/>
    <w:rsid w:val="005C6BF7"/>
    <w:rsid w:val="005C7889"/>
    <w:rsid w:val="005D0C03"/>
    <w:rsid w:val="005D2CD3"/>
    <w:rsid w:val="005D34A2"/>
    <w:rsid w:val="005D3F7E"/>
    <w:rsid w:val="005D4BE6"/>
    <w:rsid w:val="005D4C8E"/>
    <w:rsid w:val="005D632A"/>
    <w:rsid w:val="005D648E"/>
    <w:rsid w:val="005D70F2"/>
    <w:rsid w:val="005D76E4"/>
    <w:rsid w:val="005E093E"/>
    <w:rsid w:val="005E21FE"/>
    <w:rsid w:val="005E220E"/>
    <w:rsid w:val="005E2636"/>
    <w:rsid w:val="005E2A2B"/>
    <w:rsid w:val="005E2E2B"/>
    <w:rsid w:val="005E5B76"/>
    <w:rsid w:val="005E6035"/>
    <w:rsid w:val="005E671D"/>
    <w:rsid w:val="005E6BA0"/>
    <w:rsid w:val="005E7614"/>
    <w:rsid w:val="005F0508"/>
    <w:rsid w:val="005F1C0B"/>
    <w:rsid w:val="005F47AA"/>
    <w:rsid w:val="005F4D73"/>
    <w:rsid w:val="005F4F42"/>
    <w:rsid w:val="005F53E0"/>
    <w:rsid w:val="005F6767"/>
    <w:rsid w:val="005F6873"/>
    <w:rsid w:val="005F6AA4"/>
    <w:rsid w:val="005F73A4"/>
    <w:rsid w:val="0060041A"/>
    <w:rsid w:val="00601739"/>
    <w:rsid w:val="00601778"/>
    <w:rsid w:val="00601944"/>
    <w:rsid w:val="006026B4"/>
    <w:rsid w:val="00602BF5"/>
    <w:rsid w:val="006046D8"/>
    <w:rsid w:val="0060713A"/>
    <w:rsid w:val="00607FA0"/>
    <w:rsid w:val="006103E1"/>
    <w:rsid w:val="0061263C"/>
    <w:rsid w:val="00616049"/>
    <w:rsid w:val="00616996"/>
    <w:rsid w:val="0061721B"/>
    <w:rsid w:val="00617ADC"/>
    <w:rsid w:val="0062215E"/>
    <w:rsid w:val="00622FD5"/>
    <w:rsid w:val="0062302D"/>
    <w:rsid w:val="00623189"/>
    <w:rsid w:val="0062384B"/>
    <w:rsid w:val="00623953"/>
    <w:rsid w:val="00623CDD"/>
    <w:rsid w:val="00624A33"/>
    <w:rsid w:val="00624DC9"/>
    <w:rsid w:val="0062537A"/>
    <w:rsid w:val="00625968"/>
    <w:rsid w:val="00633155"/>
    <w:rsid w:val="006334BE"/>
    <w:rsid w:val="006341BD"/>
    <w:rsid w:val="006343B1"/>
    <w:rsid w:val="00635E49"/>
    <w:rsid w:val="00641245"/>
    <w:rsid w:val="00641C10"/>
    <w:rsid w:val="00641D60"/>
    <w:rsid w:val="006423CB"/>
    <w:rsid w:val="00642FE9"/>
    <w:rsid w:val="00646118"/>
    <w:rsid w:val="00646470"/>
    <w:rsid w:val="006467F2"/>
    <w:rsid w:val="00646E1E"/>
    <w:rsid w:val="00653180"/>
    <w:rsid w:val="00654057"/>
    <w:rsid w:val="006558AA"/>
    <w:rsid w:val="006566EA"/>
    <w:rsid w:val="00656E29"/>
    <w:rsid w:val="00656F15"/>
    <w:rsid w:val="0066289D"/>
    <w:rsid w:val="00664EED"/>
    <w:rsid w:val="00665D17"/>
    <w:rsid w:val="0066663D"/>
    <w:rsid w:val="00666A9F"/>
    <w:rsid w:val="00670D11"/>
    <w:rsid w:val="00671B49"/>
    <w:rsid w:val="00672BA6"/>
    <w:rsid w:val="00674358"/>
    <w:rsid w:val="0067435C"/>
    <w:rsid w:val="00675F2B"/>
    <w:rsid w:val="00675F4F"/>
    <w:rsid w:val="00676421"/>
    <w:rsid w:val="0067762F"/>
    <w:rsid w:val="00683196"/>
    <w:rsid w:val="006857FA"/>
    <w:rsid w:val="00686865"/>
    <w:rsid w:val="00691B2C"/>
    <w:rsid w:val="00693536"/>
    <w:rsid w:val="006937A8"/>
    <w:rsid w:val="00693978"/>
    <w:rsid w:val="006939D2"/>
    <w:rsid w:val="00693FAA"/>
    <w:rsid w:val="00694711"/>
    <w:rsid w:val="00697669"/>
    <w:rsid w:val="006A0D3F"/>
    <w:rsid w:val="006A135B"/>
    <w:rsid w:val="006A47D4"/>
    <w:rsid w:val="006A530D"/>
    <w:rsid w:val="006A543B"/>
    <w:rsid w:val="006A6B10"/>
    <w:rsid w:val="006A6BFE"/>
    <w:rsid w:val="006A7729"/>
    <w:rsid w:val="006B32D7"/>
    <w:rsid w:val="006B3E30"/>
    <w:rsid w:val="006B4BEA"/>
    <w:rsid w:val="006C255E"/>
    <w:rsid w:val="006C3887"/>
    <w:rsid w:val="006C58E9"/>
    <w:rsid w:val="006C5BEA"/>
    <w:rsid w:val="006C5C4A"/>
    <w:rsid w:val="006D0319"/>
    <w:rsid w:val="006D0576"/>
    <w:rsid w:val="006D2354"/>
    <w:rsid w:val="006D2722"/>
    <w:rsid w:val="006D3432"/>
    <w:rsid w:val="006D4239"/>
    <w:rsid w:val="006D4E69"/>
    <w:rsid w:val="006D517D"/>
    <w:rsid w:val="006D5507"/>
    <w:rsid w:val="006D64B1"/>
    <w:rsid w:val="006D69B0"/>
    <w:rsid w:val="006D76B7"/>
    <w:rsid w:val="006E2FC3"/>
    <w:rsid w:val="006E3794"/>
    <w:rsid w:val="006E5D2E"/>
    <w:rsid w:val="006E6AAE"/>
    <w:rsid w:val="006E7C46"/>
    <w:rsid w:val="006F4199"/>
    <w:rsid w:val="006F5F79"/>
    <w:rsid w:val="006F66FC"/>
    <w:rsid w:val="006F7761"/>
    <w:rsid w:val="00700028"/>
    <w:rsid w:val="00702F18"/>
    <w:rsid w:val="00703415"/>
    <w:rsid w:val="00703506"/>
    <w:rsid w:val="0070464B"/>
    <w:rsid w:val="00705598"/>
    <w:rsid w:val="00706B4F"/>
    <w:rsid w:val="00707A9A"/>
    <w:rsid w:val="00707D6F"/>
    <w:rsid w:val="007105F6"/>
    <w:rsid w:val="007123CA"/>
    <w:rsid w:val="00713A90"/>
    <w:rsid w:val="00713E11"/>
    <w:rsid w:val="00715CE3"/>
    <w:rsid w:val="00717DF3"/>
    <w:rsid w:val="00720995"/>
    <w:rsid w:val="007214B4"/>
    <w:rsid w:val="007215CB"/>
    <w:rsid w:val="00721A4C"/>
    <w:rsid w:val="007229C0"/>
    <w:rsid w:val="007233A1"/>
    <w:rsid w:val="00723994"/>
    <w:rsid w:val="00723AD8"/>
    <w:rsid w:val="00724977"/>
    <w:rsid w:val="007265EF"/>
    <w:rsid w:val="00726916"/>
    <w:rsid w:val="00726B7E"/>
    <w:rsid w:val="007305A7"/>
    <w:rsid w:val="007329CE"/>
    <w:rsid w:val="0073349B"/>
    <w:rsid w:val="007358EF"/>
    <w:rsid w:val="00736659"/>
    <w:rsid w:val="007369B1"/>
    <w:rsid w:val="00737287"/>
    <w:rsid w:val="007424BB"/>
    <w:rsid w:val="00743921"/>
    <w:rsid w:val="00743A1D"/>
    <w:rsid w:val="00744DC4"/>
    <w:rsid w:val="007459B9"/>
    <w:rsid w:val="007468FA"/>
    <w:rsid w:val="00751E13"/>
    <w:rsid w:val="00752508"/>
    <w:rsid w:val="00753AA2"/>
    <w:rsid w:val="00753BEA"/>
    <w:rsid w:val="007540F4"/>
    <w:rsid w:val="007542C6"/>
    <w:rsid w:val="00754D4B"/>
    <w:rsid w:val="0075570D"/>
    <w:rsid w:val="00756EA3"/>
    <w:rsid w:val="0076183F"/>
    <w:rsid w:val="00761BD2"/>
    <w:rsid w:val="00762144"/>
    <w:rsid w:val="007627C2"/>
    <w:rsid w:val="00762C11"/>
    <w:rsid w:val="00762E80"/>
    <w:rsid w:val="007630AA"/>
    <w:rsid w:val="00764EC0"/>
    <w:rsid w:val="007652B9"/>
    <w:rsid w:val="00765E04"/>
    <w:rsid w:val="00766885"/>
    <w:rsid w:val="00766B63"/>
    <w:rsid w:val="00771A4E"/>
    <w:rsid w:val="007721A9"/>
    <w:rsid w:val="0077231D"/>
    <w:rsid w:val="0077243F"/>
    <w:rsid w:val="007726AB"/>
    <w:rsid w:val="00773059"/>
    <w:rsid w:val="0077352F"/>
    <w:rsid w:val="00775100"/>
    <w:rsid w:val="0077544C"/>
    <w:rsid w:val="007800DF"/>
    <w:rsid w:val="007805BA"/>
    <w:rsid w:val="00781885"/>
    <w:rsid w:val="00782035"/>
    <w:rsid w:val="0078254D"/>
    <w:rsid w:val="0078271E"/>
    <w:rsid w:val="00782A0E"/>
    <w:rsid w:val="0078371A"/>
    <w:rsid w:val="00784706"/>
    <w:rsid w:val="00785B0E"/>
    <w:rsid w:val="007867A1"/>
    <w:rsid w:val="00787966"/>
    <w:rsid w:val="00787BD8"/>
    <w:rsid w:val="00790C55"/>
    <w:rsid w:val="00791451"/>
    <w:rsid w:val="00791DAF"/>
    <w:rsid w:val="00793363"/>
    <w:rsid w:val="0079341D"/>
    <w:rsid w:val="00795FA3"/>
    <w:rsid w:val="00796E49"/>
    <w:rsid w:val="007970F0"/>
    <w:rsid w:val="00797E67"/>
    <w:rsid w:val="007A3D7E"/>
    <w:rsid w:val="007A6878"/>
    <w:rsid w:val="007A6A0A"/>
    <w:rsid w:val="007A7AB4"/>
    <w:rsid w:val="007A7E39"/>
    <w:rsid w:val="007B18E5"/>
    <w:rsid w:val="007B22D5"/>
    <w:rsid w:val="007B299F"/>
    <w:rsid w:val="007B4C8A"/>
    <w:rsid w:val="007B583F"/>
    <w:rsid w:val="007B601C"/>
    <w:rsid w:val="007B663A"/>
    <w:rsid w:val="007B6CFE"/>
    <w:rsid w:val="007B7099"/>
    <w:rsid w:val="007B7489"/>
    <w:rsid w:val="007B780A"/>
    <w:rsid w:val="007B7F89"/>
    <w:rsid w:val="007C058C"/>
    <w:rsid w:val="007C146C"/>
    <w:rsid w:val="007C1992"/>
    <w:rsid w:val="007C22BA"/>
    <w:rsid w:val="007C2909"/>
    <w:rsid w:val="007C3033"/>
    <w:rsid w:val="007C40A8"/>
    <w:rsid w:val="007C4C6D"/>
    <w:rsid w:val="007C5A08"/>
    <w:rsid w:val="007C6B75"/>
    <w:rsid w:val="007D0090"/>
    <w:rsid w:val="007D03D1"/>
    <w:rsid w:val="007D0D09"/>
    <w:rsid w:val="007D1327"/>
    <w:rsid w:val="007D167C"/>
    <w:rsid w:val="007D278F"/>
    <w:rsid w:val="007D314A"/>
    <w:rsid w:val="007D4945"/>
    <w:rsid w:val="007D5886"/>
    <w:rsid w:val="007D5F4D"/>
    <w:rsid w:val="007D6969"/>
    <w:rsid w:val="007E06CB"/>
    <w:rsid w:val="007E0BF6"/>
    <w:rsid w:val="007E2331"/>
    <w:rsid w:val="007E298C"/>
    <w:rsid w:val="007E30CB"/>
    <w:rsid w:val="007E4889"/>
    <w:rsid w:val="007E4A4F"/>
    <w:rsid w:val="007E5114"/>
    <w:rsid w:val="007E7AFF"/>
    <w:rsid w:val="007F0B54"/>
    <w:rsid w:val="007F26E7"/>
    <w:rsid w:val="007F5D25"/>
    <w:rsid w:val="007F627C"/>
    <w:rsid w:val="008003AD"/>
    <w:rsid w:val="00800B91"/>
    <w:rsid w:val="00802F32"/>
    <w:rsid w:val="00803DBF"/>
    <w:rsid w:val="0080424B"/>
    <w:rsid w:val="00804507"/>
    <w:rsid w:val="008057CF"/>
    <w:rsid w:val="0080634E"/>
    <w:rsid w:val="0080691E"/>
    <w:rsid w:val="00806B82"/>
    <w:rsid w:val="00806C50"/>
    <w:rsid w:val="008073D6"/>
    <w:rsid w:val="00810C4D"/>
    <w:rsid w:val="00810FD0"/>
    <w:rsid w:val="00811029"/>
    <w:rsid w:val="00811862"/>
    <w:rsid w:val="008126A5"/>
    <w:rsid w:val="00812FBE"/>
    <w:rsid w:val="00813BCA"/>
    <w:rsid w:val="00815A71"/>
    <w:rsid w:val="00816B2E"/>
    <w:rsid w:val="008207C6"/>
    <w:rsid w:val="00821021"/>
    <w:rsid w:val="008216CA"/>
    <w:rsid w:val="00822D7E"/>
    <w:rsid w:val="00823123"/>
    <w:rsid w:val="0082327E"/>
    <w:rsid w:val="00823854"/>
    <w:rsid w:val="00824067"/>
    <w:rsid w:val="00825060"/>
    <w:rsid w:val="00825138"/>
    <w:rsid w:val="00825BA9"/>
    <w:rsid w:val="00825DC1"/>
    <w:rsid w:val="00825FF3"/>
    <w:rsid w:val="008300C7"/>
    <w:rsid w:val="00831D30"/>
    <w:rsid w:val="00832390"/>
    <w:rsid w:val="00833076"/>
    <w:rsid w:val="00834736"/>
    <w:rsid w:val="00834738"/>
    <w:rsid w:val="00835640"/>
    <w:rsid w:val="008358FD"/>
    <w:rsid w:val="00840F0C"/>
    <w:rsid w:val="008421DC"/>
    <w:rsid w:val="00843257"/>
    <w:rsid w:val="00843421"/>
    <w:rsid w:val="00844A88"/>
    <w:rsid w:val="008455A7"/>
    <w:rsid w:val="00845F3F"/>
    <w:rsid w:val="008512C6"/>
    <w:rsid w:val="008524D8"/>
    <w:rsid w:val="00852FBA"/>
    <w:rsid w:val="008539EF"/>
    <w:rsid w:val="00853A80"/>
    <w:rsid w:val="00855682"/>
    <w:rsid w:val="00855834"/>
    <w:rsid w:val="0085607C"/>
    <w:rsid w:val="0086395B"/>
    <w:rsid w:val="00865D03"/>
    <w:rsid w:val="008663D2"/>
    <w:rsid w:val="00866D15"/>
    <w:rsid w:val="00867FA7"/>
    <w:rsid w:val="0087025D"/>
    <w:rsid w:val="008737B4"/>
    <w:rsid w:val="00873C95"/>
    <w:rsid w:val="00874361"/>
    <w:rsid w:val="00874804"/>
    <w:rsid w:val="00876BD4"/>
    <w:rsid w:val="00877286"/>
    <w:rsid w:val="00877AF7"/>
    <w:rsid w:val="00882272"/>
    <w:rsid w:val="00882691"/>
    <w:rsid w:val="008833E4"/>
    <w:rsid w:val="008849D0"/>
    <w:rsid w:val="00884FE1"/>
    <w:rsid w:val="008873F9"/>
    <w:rsid w:val="0089075E"/>
    <w:rsid w:val="00890DE1"/>
    <w:rsid w:val="00890E97"/>
    <w:rsid w:val="008912AE"/>
    <w:rsid w:val="008922C4"/>
    <w:rsid w:val="008926CD"/>
    <w:rsid w:val="00892D78"/>
    <w:rsid w:val="00893512"/>
    <w:rsid w:val="00893809"/>
    <w:rsid w:val="00893AB1"/>
    <w:rsid w:val="00893CA4"/>
    <w:rsid w:val="0089525D"/>
    <w:rsid w:val="008964F5"/>
    <w:rsid w:val="00896C22"/>
    <w:rsid w:val="00896FE0"/>
    <w:rsid w:val="008977D4"/>
    <w:rsid w:val="008A318B"/>
    <w:rsid w:val="008A34C7"/>
    <w:rsid w:val="008A3E35"/>
    <w:rsid w:val="008B1CCB"/>
    <w:rsid w:val="008B441A"/>
    <w:rsid w:val="008B48C9"/>
    <w:rsid w:val="008B48F0"/>
    <w:rsid w:val="008B5129"/>
    <w:rsid w:val="008B58CD"/>
    <w:rsid w:val="008C25AF"/>
    <w:rsid w:val="008C3C3A"/>
    <w:rsid w:val="008C6E18"/>
    <w:rsid w:val="008C7D69"/>
    <w:rsid w:val="008D00A2"/>
    <w:rsid w:val="008D01F4"/>
    <w:rsid w:val="008D0248"/>
    <w:rsid w:val="008D1817"/>
    <w:rsid w:val="008D27FD"/>
    <w:rsid w:val="008D5011"/>
    <w:rsid w:val="008D5486"/>
    <w:rsid w:val="008D593A"/>
    <w:rsid w:val="008D5CBF"/>
    <w:rsid w:val="008E021F"/>
    <w:rsid w:val="008E0C92"/>
    <w:rsid w:val="008E32B3"/>
    <w:rsid w:val="008E32C9"/>
    <w:rsid w:val="008E534B"/>
    <w:rsid w:val="008E53D9"/>
    <w:rsid w:val="008E6228"/>
    <w:rsid w:val="008E6524"/>
    <w:rsid w:val="008E797C"/>
    <w:rsid w:val="008F14EF"/>
    <w:rsid w:val="008F1691"/>
    <w:rsid w:val="008F2AE0"/>
    <w:rsid w:val="008F2CE7"/>
    <w:rsid w:val="008F35CD"/>
    <w:rsid w:val="008F56F2"/>
    <w:rsid w:val="008F67E2"/>
    <w:rsid w:val="008F6C53"/>
    <w:rsid w:val="008F7268"/>
    <w:rsid w:val="008F7494"/>
    <w:rsid w:val="008F74AB"/>
    <w:rsid w:val="008F7A88"/>
    <w:rsid w:val="009003B7"/>
    <w:rsid w:val="00900E32"/>
    <w:rsid w:val="0090136E"/>
    <w:rsid w:val="00903350"/>
    <w:rsid w:val="00904F60"/>
    <w:rsid w:val="00905BCC"/>
    <w:rsid w:val="00906586"/>
    <w:rsid w:val="009070A2"/>
    <w:rsid w:val="00907A73"/>
    <w:rsid w:val="00910997"/>
    <w:rsid w:val="00911125"/>
    <w:rsid w:val="0091229D"/>
    <w:rsid w:val="00912BDC"/>
    <w:rsid w:val="009149A1"/>
    <w:rsid w:val="00914CD1"/>
    <w:rsid w:val="00916C61"/>
    <w:rsid w:val="00916DBC"/>
    <w:rsid w:val="00920020"/>
    <w:rsid w:val="00920687"/>
    <w:rsid w:val="00921F78"/>
    <w:rsid w:val="009234FB"/>
    <w:rsid w:val="00925831"/>
    <w:rsid w:val="00930375"/>
    <w:rsid w:val="0093133E"/>
    <w:rsid w:val="009322FC"/>
    <w:rsid w:val="0093251D"/>
    <w:rsid w:val="00932524"/>
    <w:rsid w:val="009325B3"/>
    <w:rsid w:val="00932B58"/>
    <w:rsid w:val="00933772"/>
    <w:rsid w:val="00933E78"/>
    <w:rsid w:val="009357F0"/>
    <w:rsid w:val="00936558"/>
    <w:rsid w:val="009376DA"/>
    <w:rsid w:val="00940881"/>
    <w:rsid w:val="00941317"/>
    <w:rsid w:val="009413E0"/>
    <w:rsid w:val="00941A3F"/>
    <w:rsid w:val="00941BAE"/>
    <w:rsid w:val="009443ED"/>
    <w:rsid w:val="00945532"/>
    <w:rsid w:val="00947701"/>
    <w:rsid w:val="00947DB4"/>
    <w:rsid w:val="00950E0D"/>
    <w:rsid w:val="009518AF"/>
    <w:rsid w:val="0095234F"/>
    <w:rsid w:val="0095245A"/>
    <w:rsid w:val="00953625"/>
    <w:rsid w:val="0095444B"/>
    <w:rsid w:val="00954DF7"/>
    <w:rsid w:val="00956692"/>
    <w:rsid w:val="00960300"/>
    <w:rsid w:val="00960800"/>
    <w:rsid w:val="00960D4A"/>
    <w:rsid w:val="00961896"/>
    <w:rsid w:val="009621E4"/>
    <w:rsid w:val="00962696"/>
    <w:rsid w:val="00962907"/>
    <w:rsid w:val="00963452"/>
    <w:rsid w:val="00963EA8"/>
    <w:rsid w:val="00966523"/>
    <w:rsid w:val="009716D5"/>
    <w:rsid w:val="00973932"/>
    <w:rsid w:val="009746FE"/>
    <w:rsid w:val="00975FD6"/>
    <w:rsid w:val="009760FE"/>
    <w:rsid w:val="00981792"/>
    <w:rsid w:val="00981BFE"/>
    <w:rsid w:val="00981D9B"/>
    <w:rsid w:val="0098321F"/>
    <w:rsid w:val="00983E05"/>
    <w:rsid w:val="00984811"/>
    <w:rsid w:val="0098530D"/>
    <w:rsid w:val="00985C3B"/>
    <w:rsid w:val="0098612C"/>
    <w:rsid w:val="00990469"/>
    <w:rsid w:val="00995CAC"/>
    <w:rsid w:val="0099625F"/>
    <w:rsid w:val="00996467"/>
    <w:rsid w:val="009A0693"/>
    <w:rsid w:val="009A28E4"/>
    <w:rsid w:val="009A493B"/>
    <w:rsid w:val="009A5242"/>
    <w:rsid w:val="009A6B0D"/>
    <w:rsid w:val="009A7621"/>
    <w:rsid w:val="009B1093"/>
    <w:rsid w:val="009B1AFB"/>
    <w:rsid w:val="009B28BE"/>
    <w:rsid w:val="009B37AC"/>
    <w:rsid w:val="009B50C2"/>
    <w:rsid w:val="009B5405"/>
    <w:rsid w:val="009B5961"/>
    <w:rsid w:val="009B65D8"/>
    <w:rsid w:val="009B6E22"/>
    <w:rsid w:val="009B7917"/>
    <w:rsid w:val="009C0100"/>
    <w:rsid w:val="009C0CDD"/>
    <w:rsid w:val="009C1429"/>
    <w:rsid w:val="009C1D4C"/>
    <w:rsid w:val="009C3095"/>
    <w:rsid w:val="009C3612"/>
    <w:rsid w:val="009C3E12"/>
    <w:rsid w:val="009C440D"/>
    <w:rsid w:val="009C4A66"/>
    <w:rsid w:val="009C4F8D"/>
    <w:rsid w:val="009C501C"/>
    <w:rsid w:val="009C6C80"/>
    <w:rsid w:val="009D3FFF"/>
    <w:rsid w:val="009D50B3"/>
    <w:rsid w:val="009D52DD"/>
    <w:rsid w:val="009D5A1B"/>
    <w:rsid w:val="009D63B4"/>
    <w:rsid w:val="009E0239"/>
    <w:rsid w:val="009E0E26"/>
    <w:rsid w:val="009E1D51"/>
    <w:rsid w:val="009E4A7C"/>
    <w:rsid w:val="009E6111"/>
    <w:rsid w:val="009F0538"/>
    <w:rsid w:val="009F1594"/>
    <w:rsid w:val="009F30A0"/>
    <w:rsid w:val="009F4705"/>
    <w:rsid w:val="009F53F2"/>
    <w:rsid w:val="009F5A03"/>
    <w:rsid w:val="009F68A5"/>
    <w:rsid w:val="009F6D2C"/>
    <w:rsid w:val="00A01149"/>
    <w:rsid w:val="00A0120B"/>
    <w:rsid w:val="00A02B7A"/>
    <w:rsid w:val="00A040FD"/>
    <w:rsid w:val="00A046DE"/>
    <w:rsid w:val="00A04E12"/>
    <w:rsid w:val="00A058CD"/>
    <w:rsid w:val="00A10231"/>
    <w:rsid w:val="00A103B1"/>
    <w:rsid w:val="00A113A5"/>
    <w:rsid w:val="00A11DA0"/>
    <w:rsid w:val="00A12168"/>
    <w:rsid w:val="00A12E3F"/>
    <w:rsid w:val="00A15C89"/>
    <w:rsid w:val="00A16407"/>
    <w:rsid w:val="00A1789A"/>
    <w:rsid w:val="00A179A6"/>
    <w:rsid w:val="00A20078"/>
    <w:rsid w:val="00A206FF"/>
    <w:rsid w:val="00A22C3E"/>
    <w:rsid w:val="00A22FE9"/>
    <w:rsid w:val="00A23D18"/>
    <w:rsid w:val="00A24035"/>
    <w:rsid w:val="00A26AF4"/>
    <w:rsid w:val="00A273B5"/>
    <w:rsid w:val="00A27465"/>
    <w:rsid w:val="00A304FC"/>
    <w:rsid w:val="00A3084C"/>
    <w:rsid w:val="00A30ACE"/>
    <w:rsid w:val="00A30E4F"/>
    <w:rsid w:val="00A31F60"/>
    <w:rsid w:val="00A32A53"/>
    <w:rsid w:val="00A33D1C"/>
    <w:rsid w:val="00A348D4"/>
    <w:rsid w:val="00A34F27"/>
    <w:rsid w:val="00A36106"/>
    <w:rsid w:val="00A40A05"/>
    <w:rsid w:val="00A41276"/>
    <w:rsid w:val="00A41542"/>
    <w:rsid w:val="00A434A0"/>
    <w:rsid w:val="00A476C9"/>
    <w:rsid w:val="00A47C5D"/>
    <w:rsid w:val="00A506AF"/>
    <w:rsid w:val="00A52F9E"/>
    <w:rsid w:val="00A56769"/>
    <w:rsid w:val="00A56C98"/>
    <w:rsid w:val="00A602E5"/>
    <w:rsid w:val="00A63C52"/>
    <w:rsid w:val="00A6426C"/>
    <w:rsid w:val="00A65128"/>
    <w:rsid w:val="00A651C7"/>
    <w:rsid w:val="00A66661"/>
    <w:rsid w:val="00A6693E"/>
    <w:rsid w:val="00A66F38"/>
    <w:rsid w:val="00A67044"/>
    <w:rsid w:val="00A71092"/>
    <w:rsid w:val="00A7146F"/>
    <w:rsid w:val="00A728EC"/>
    <w:rsid w:val="00A72B34"/>
    <w:rsid w:val="00A72BD9"/>
    <w:rsid w:val="00A72DAF"/>
    <w:rsid w:val="00A747B6"/>
    <w:rsid w:val="00A75501"/>
    <w:rsid w:val="00A75CA6"/>
    <w:rsid w:val="00A81EDA"/>
    <w:rsid w:val="00A821D8"/>
    <w:rsid w:val="00A83259"/>
    <w:rsid w:val="00A83DBC"/>
    <w:rsid w:val="00A840C4"/>
    <w:rsid w:val="00A843E0"/>
    <w:rsid w:val="00A859BC"/>
    <w:rsid w:val="00A8672F"/>
    <w:rsid w:val="00A872DF"/>
    <w:rsid w:val="00A9005A"/>
    <w:rsid w:val="00A910B1"/>
    <w:rsid w:val="00A926B0"/>
    <w:rsid w:val="00A95834"/>
    <w:rsid w:val="00A96964"/>
    <w:rsid w:val="00A972B5"/>
    <w:rsid w:val="00A97413"/>
    <w:rsid w:val="00AA080E"/>
    <w:rsid w:val="00AA2C48"/>
    <w:rsid w:val="00AA2FEE"/>
    <w:rsid w:val="00AA4F98"/>
    <w:rsid w:val="00AA6DEA"/>
    <w:rsid w:val="00AA75FE"/>
    <w:rsid w:val="00AA7AA5"/>
    <w:rsid w:val="00AB1C99"/>
    <w:rsid w:val="00AB1F9B"/>
    <w:rsid w:val="00AB25B1"/>
    <w:rsid w:val="00AB32BD"/>
    <w:rsid w:val="00AB3E66"/>
    <w:rsid w:val="00AB4C4E"/>
    <w:rsid w:val="00AB5A15"/>
    <w:rsid w:val="00AB5D6A"/>
    <w:rsid w:val="00AC2655"/>
    <w:rsid w:val="00AC3A88"/>
    <w:rsid w:val="00AC3F09"/>
    <w:rsid w:val="00AC502A"/>
    <w:rsid w:val="00AC5DED"/>
    <w:rsid w:val="00AC679C"/>
    <w:rsid w:val="00AC6CE0"/>
    <w:rsid w:val="00AC6D24"/>
    <w:rsid w:val="00AC7336"/>
    <w:rsid w:val="00AC7733"/>
    <w:rsid w:val="00AD0749"/>
    <w:rsid w:val="00AD27D9"/>
    <w:rsid w:val="00AD2AAB"/>
    <w:rsid w:val="00AD2C06"/>
    <w:rsid w:val="00AD36A1"/>
    <w:rsid w:val="00AD393A"/>
    <w:rsid w:val="00AD5424"/>
    <w:rsid w:val="00AD57F0"/>
    <w:rsid w:val="00AD72FA"/>
    <w:rsid w:val="00AD7668"/>
    <w:rsid w:val="00AE085E"/>
    <w:rsid w:val="00AE141B"/>
    <w:rsid w:val="00AE1932"/>
    <w:rsid w:val="00AE235F"/>
    <w:rsid w:val="00AE3614"/>
    <w:rsid w:val="00AE48DB"/>
    <w:rsid w:val="00AE5113"/>
    <w:rsid w:val="00AE626C"/>
    <w:rsid w:val="00AE7656"/>
    <w:rsid w:val="00AF1523"/>
    <w:rsid w:val="00AF21DB"/>
    <w:rsid w:val="00AF23AB"/>
    <w:rsid w:val="00AF38E0"/>
    <w:rsid w:val="00AF3BB5"/>
    <w:rsid w:val="00AF4360"/>
    <w:rsid w:val="00AF48EA"/>
    <w:rsid w:val="00AF4F0D"/>
    <w:rsid w:val="00AF651C"/>
    <w:rsid w:val="00B0030E"/>
    <w:rsid w:val="00B00C6E"/>
    <w:rsid w:val="00B017DB"/>
    <w:rsid w:val="00B02553"/>
    <w:rsid w:val="00B030C2"/>
    <w:rsid w:val="00B04170"/>
    <w:rsid w:val="00B04DDD"/>
    <w:rsid w:val="00B0529F"/>
    <w:rsid w:val="00B05A87"/>
    <w:rsid w:val="00B06343"/>
    <w:rsid w:val="00B06748"/>
    <w:rsid w:val="00B071A5"/>
    <w:rsid w:val="00B1079B"/>
    <w:rsid w:val="00B10B88"/>
    <w:rsid w:val="00B10C56"/>
    <w:rsid w:val="00B11407"/>
    <w:rsid w:val="00B11DDD"/>
    <w:rsid w:val="00B1340B"/>
    <w:rsid w:val="00B158E3"/>
    <w:rsid w:val="00B15902"/>
    <w:rsid w:val="00B1610A"/>
    <w:rsid w:val="00B173C9"/>
    <w:rsid w:val="00B174BD"/>
    <w:rsid w:val="00B175D8"/>
    <w:rsid w:val="00B17AFB"/>
    <w:rsid w:val="00B17F2C"/>
    <w:rsid w:val="00B201E0"/>
    <w:rsid w:val="00B21CAB"/>
    <w:rsid w:val="00B2344F"/>
    <w:rsid w:val="00B24044"/>
    <w:rsid w:val="00B24521"/>
    <w:rsid w:val="00B24D82"/>
    <w:rsid w:val="00B253AD"/>
    <w:rsid w:val="00B25524"/>
    <w:rsid w:val="00B259C5"/>
    <w:rsid w:val="00B25D19"/>
    <w:rsid w:val="00B26031"/>
    <w:rsid w:val="00B271E9"/>
    <w:rsid w:val="00B27A36"/>
    <w:rsid w:val="00B31497"/>
    <w:rsid w:val="00B3314B"/>
    <w:rsid w:val="00B34132"/>
    <w:rsid w:val="00B347C3"/>
    <w:rsid w:val="00B3594D"/>
    <w:rsid w:val="00B37278"/>
    <w:rsid w:val="00B400DE"/>
    <w:rsid w:val="00B40F05"/>
    <w:rsid w:val="00B41ADB"/>
    <w:rsid w:val="00B41E49"/>
    <w:rsid w:val="00B42BF0"/>
    <w:rsid w:val="00B432DE"/>
    <w:rsid w:val="00B439BD"/>
    <w:rsid w:val="00B453EE"/>
    <w:rsid w:val="00B45ADA"/>
    <w:rsid w:val="00B46D6F"/>
    <w:rsid w:val="00B47981"/>
    <w:rsid w:val="00B47F28"/>
    <w:rsid w:val="00B501C2"/>
    <w:rsid w:val="00B51F62"/>
    <w:rsid w:val="00B5250A"/>
    <w:rsid w:val="00B531A4"/>
    <w:rsid w:val="00B54434"/>
    <w:rsid w:val="00B545BA"/>
    <w:rsid w:val="00B561F6"/>
    <w:rsid w:val="00B57004"/>
    <w:rsid w:val="00B577FD"/>
    <w:rsid w:val="00B60350"/>
    <w:rsid w:val="00B615CD"/>
    <w:rsid w:val="00B61DC3"/>
    <w:rsid w:val="00B63038"/>
    <w:rsid w:val="00B638A7"/>
    <w:rsid w:val="00B63D66"/>
    <w:rsid w:val="00B65943"/>
    <w:rsid w:val="00B6656C"/>
    <w:rsid w:val="00B66948"/>
    <w:rsid w:val="00B670D7"/>
    <w:rsid w:val="00B70E3B"/>
    <w:rsid w:val="00B71206"/>
    <w:rsid w:val="00B73380"/>
    <w:rsid w:val="00B75696"/>
    <w:rsid w:val="00B768B9"/>
    <w:rsid w:val="00B76C9F"/>
    <w:rsid w:val="00B8105D"/>
    <w:rsid w:val="00B818EE"/>
    <w:rsid w:val="00B83210"/>
    <w:rsid w:val="00B83CE3"/>
    <w:rsid w:val="00B84A4A"/>
    <w:rsid w:val="00B854F2"/>
    <w:rsid w:val="00B85671"/>
    <w:rsid w:val="00B864B8"/>
    <w:rsid w:val="00B86CEC"/>
    <w:rsid w:val="00B86E78"/>
    <w:rsid w:val="00B8729E"/>
    <w:rsid w:val="00B92BC2"/>
    <w:rsid w:val="00B944D1"/>
    <w:rsid w:val="00B9518E"/>
    <w:rsid w:val="00B959DF"/>
    <w:rsid w:val="00B95E86"/>
    <w:rsid w:val="00B96661"/>
    <w:rsid w:val="00B96F65"/>
    <w:rsid w:val="00BA0140"/>
    <w:rsid w:val="00BA1D66"/>
    <w:rsid w:val="00BA2408"/>
    <w:rsid w:val="00BA3BB7"/>
    <w:rsid w:val="00BA44EB"/>
    <w:rsid w:val="00BA526F"/>
    <w:rsid w:val="00BA71A9"/>
    <w:rsid w:val="00BA7C88"/>
    <w:rsid w:val="00BB0A3B"/>
    <w:rsid w:val="00BB0AB1"/>
    <w:rsid w:val="00BB3DB4"/>
    <w:rsid w:val="00BB4B5C"/>
    <w:rsid w:val="00BB66D3"/>
    <w:rsid w:val="00BB70CB"/>
    <w:rsid w:val="00BC0CC5"/>
    <w:rsid w:val="00BC12A7"/>
    <w:rsid w:val="00BC1C40"/>
    <w:rsid w:val="00BC2A46"/>
    <w:rsid w:val="00BC2F7E"/>
    <w:rsid w:val="00BC337E"/>
    <w:rsid w:val="00BC3B4B"/>
    <w:rsid w:val="00BC4552"/>
    <w:rsid w:val="00BC5467"/>
    <w:rsid w:val="00BC5CED"/>
    <w:rsid w:val="00BC63A0"/>
    <w:rsid w:val="00BC6D81"/>
    <w:rsid w:val="00BC6E20"/>
    <w:rsid w:val="00BC72ED"/>
    <w:rsid w:val="00BC741C"/>
    <w:rsid w:val="00BD0DF9"/>
    <w:rsid w:val="00BD1A27"/>
    <w:rsid w:val="00BD354F"/>
    <w:rsid w:val="00BD43CA"/>
    <w:rsid w:val="00BD7AA2"/>
    <w:rsid w:val="00BE1DBD"/>
    <w:rsid w:val="00BE2403"/>
    <w:rsid w:val="00BE3D1A"/>
    <w:rsid w:val="00BE40CD"/>
    <w:rsid w:val="00BE4EFE"/>
    <w:rsid w:val="00BE4FBC"/>
    <w:rsid w:val="00BE6643"/>
    <w:rsid w:val="00BE6ADC"/>
    <w:rsid w:val="00BF0182"/>
    <w:rsid w:val="00BF33C0"/>
    <w:rsid w:val="00BF3B9D"/>
    <w:rsid w:val="00BF3F6B"/>
    <w:rsid w:val="00BF4B80"/>
    <w:rsid w:val="00BF5739"/>
    <w:rsid w:val="00BF62C1"/>
    <w:rsid w:val="00C00333"/>
    <w:rsid w:val="00C013E5"/>
    <w:rsid w:val="00C01D49"/>
    <w:rsid w:val="00C0212F"/>
    <w:rsid w:val="00C02448"/>
    <w:rsid w:val="00C03C71"/>
    <w:rsid w:val="00C04F14"/>
    <w:rsid w:val="00C055E1"/>
    <w:rsid w:val="00C06182"/>
    <w:rsid w:val="00C06F01"/>
    <w:rsid w:val="00C07922"/>
    <w:rsid w:val="00C11A74"/>
    <w:rsid w:val="00C12310"/>
    <w:rsid w:val="00C12534"/>
    <w:rsid w:val="00C12B69"/>
    <w:rsid w:val="00C131B3"/>
    <w:rsid w:val="00C13813"/>
    <w:rsid w:val="00C14809"/>
    <w:rsid w:val="00C15009"/>
    <w:rsid w:val="00C17683"/>
    <w:rsid w:val="00C20216"/>
    <w:rsid w:val="00C21C82"/>
    <w:rsid w:val="00C226D1"/>
    <w:rsid w:val="00C22C6B"/>
    <w:rsid w:val="00C2376F"/>
    <w:rsid w:val="00C237CF"/>
    <w:rsid w:val="00C23DFD"/>
    <w:rsid w:val="00C300F5"/>
    <w:rsid w:val="00C3011C"/>
    <w:rsid w:val="00C30E50"/>
    <w:rsid w:val="00C31706"/>
    <w:rsid w:val="00C34AA2"/>
    <w:rsid w:val="00C34C70"/>
    <w:rsid w:val="00C3567E"/>
    <w:rsid w:val="00C372CC"/>
    <w:rsid w:val="00C40172"/>
    <w:rsid w:val="00C40A15"/>
    <w:rsid w:val="00C415E7"/>
    <w:rsid w:val="00C43EF1"/>
    <w:rsid w:val="00C44389"/>
    <w:rsid w:val="00C44E6D"/>
    <w:rsid w:val="00C4537A"/>
    <w:rsid w:val="00C459B9"/>
    <w:rsid w:val="00C45BED"/>
    <w:rsid w:val="00C47E5E"/>
    <w:rsid w:val="00C51614"/>
    <w:rsid w:val="00C51C2B"/>
    <w:rsid w:val="00C51C42"/>
    <w:rsid w:val="00C523C8"/>
    <w:rsid w:val="00C52440"/>
    <w:rsid w:val="00C56F4B"/>
    <w:rsid w:val="00C5774D"/>
    <w:rsid w:val="00C578FB"/>
    <w:rsid w:val="00C57F6D"/>
    <w:rsid w:val="00C60408"/>
    <w:rsid w:val="00C60876"/>
    <w:rsid w:val="00C61175"/>
    <w:rsid w:val="00C61774"/>
    <w:rsid w:val="00C61D16"/>
    <w:rsid w:val="00C62F1B"/>
    <w:rsid w:val="00C6335F"/>
    <w:rsid w:val="00C64AEE"/>
    <w:rsid w:val="00C6500A"/>
    <w:rsid w:val="00C65C3B"/>
    <w:rsid w:val="00C65DB9"/>
    <w:rsid w:val="00C6659F"/>
    <w:rsid w:val="00C72995"/>
    <w:rsid w:val="00C72B4E"/>
    <w:rsid w:val="00C732DE"/>
    <w:rsid w:val="00C7538C"/>
    <w:rsid w:val="00C75A42"/>
    <w:rsid w:val="00C76F55"/>
    <w:rsid w:val="00C77CE9"/>
    <w:rsid w:val="00C820C7"/>
    <w:rsid w:val="00C82493"/>
    <w:rsid w:val="00C83E95"/>
    <w:rsid w:val="00C858C2"/>
    <w:rsid w:val="00C861E2"/>
    <w:rsid w:val="00C86F15"/>
    <w:rsid w:val="00C870AF"/>
    <w:rsid w:val="00C873B3"/>
    <w:rsid w:val="00C90CF4"/>
    <w:rsid w:val="00C91A22"/>
    <w:rsid w:val="00C91A8C"/>
    <w:rsid w:val="00C91DDA"/>
    <w:rsid w:val="00C93EE3"/>
    <w:rsid w:val="00C953EA"/>
    <w:rsid w:val="00C95BDC"/>
    <w:rsid w:val="00C96690"/>
    <w:rsid w:val="00C96A37"/>
    <w:rsid w:val="00C97D29"/>
    <w:rsid w:val="00CA138C"/>
    <w:rsid w:val="00CA2D8D"/>
    <w:rsid w:val="00CA2DA9"/>
    <w:rsid w:val="00CA433A"/>
    <w:rsid w:val="00CA5494"/>
    <w:rsid w:val="00CA5C01"/>
    <w:rsid w:val="00CA795C"/>
    <w:rsid w:val="00CB197C"/>
    <w:rsid w:val="00CB3685"/>
    <w:rsid w:val="00CB5020"/>
    <w:rsid w:val="00CB611E"/>
    <w:rsid w:val="00CB650A"/>
    <w:rsid w:val="00CC1765"/>
    <w:rsid w:val="00CC3D73"/>
    <w:rsid w:val="00CC4E80"/>
    <w:rsid w:val="00CC5061"/>
    <w:rsid w:val="00CC5D8F"/>
    <w:rsid w:val="00CC650F"/>
    <w:rsid w:val="00CC6E8E"/>
    <w:rsid w:val="00CC7F0D"/>
    <w:rsid w:val="00CD0754"/>
    <w:rsid w:val="00CD090B"/>
    <w:rsid w:val="00CD18A4"/>
    <w:rsid w:val="00CD2066"/>
    <w:rsid w:val="00CD20F3"/>
    <w:rsid w:val="00CD247E"/>
    <w:rsid w:val="00CD4116"/>
    <w:rsid w:val="00CD52CC"/>
    <w:rsid w:val="00CD609F"/>
    <w:rsid w:val="00CD6417"/>
    <w:rsid w:val="00CD665B"/>
    <w:rsid w:val="00CE0960"/>
    <w:rsid w:val="00CE1C82"/>
    <w:rsid w:val="00CE31FB"/>
    <w:rsid w:val="00CE5E0B"/>
    <w:rsid w:val="00CE7703"/>
    <w:rsid w:val="00CF1DD2"/>
    <w:rsid w:val="00CF1F64"/>
    <w:rsid w:val="00CF2A79"/>
    <w:rsid w:val="00CF386A"/>
    <w:rsid w:val="00CF3A24"/>
    <w:rsid w:val="00CF4CED"/>
    <w:rsid w:val="00CF6E0E"/>
    <w:rsid w:val="00D0060D"/>
    <w:rsid w:val="00D01196"/>
    <w:rsid w:val="00D03835"/>
    <w:rsid w:val="00D03B1F"/>
    <w:rsid w:val="00D03F4A"/>
    <w:rsid w:val="00D04C04"/>
    <w:rsid w:val="00D04F68"/>
    <w:rsid w:val="00D064EA"/>
    <w:rsid w:val="00D06B69"/>
    <w:rsid w:val="00D0756F"/>
    <w:rsid w:val="00D10388"/>
    <w:rsid w:val="00D10831"/>
    <w:rsid w:val="00D11B97"/>
    <w:rsid w:val="00D12C14"/>
    <w:rsid w:val="00D132C4"/>
    <w:rsid w:val="00D1488B"/>
    <w:rsid w:val="00D15C49"/>
    <w:rsid w:val="00D15DB9"/>
    <w:rsid w:val="00D15FF2"/>
    <w:rsid w:val="00D16ABA"/>
    <w:rsid w:val="00D17371"/>
    <w:rsid w:val="00D17E15"/>
    <w:rsid w:val="00D2009B"/>
    <w:rsid w:val="00D213E1"/>
    <w:rsid w:val="00D237DE"/>
    <w:rsid w:val="00D2392D"/>
    <w:rsid w:val="00D239A0"/>
    <w:rsid w:val="00D24E30"/>
    <w:rsid w:val="00D25468"/>
    <w:rsid w:val="00D2799B"/>
    <w:rsid w:val="00D315A0"/>
    <w:rsid w:val="00D32881"/>
    <w:rsid w:val="00D33AD1"/>
    <w:rsid w:val="00D35A45"/>
    <w:rsid w:val="00D36C18"/>
    <w:rsid w:val="00D40311"/>
    <w:rsid w:val="00D411EB"/>
    <w:rsid w:val="00D41753"/>
    <w:rsid w:val="00D42FF9"/>
    <w:rsid w:val="00D43F4E"/>
    <w:rsid w:val="00D44A4D"/>
    <w:rsid w:val="00D46343"/>
    <w:rsid w:val="00D465A4"/>
    <w:rsid w:val="00D469B8"/>
    <w:rsid w:val="00D4799F"/>
    <w:rsid w:val="00D507D5"/>
    <w:rsid w:val="00D50FB0"/>
    <w:rsid w:val="00D51A6B"/>
    <w:rsid w:val="00D52300"/>
    <w:rsid w:val="00D53921"/>
    <w:rsid w:val="00D54383"/>
    <w:rsid w:val="00D54674"/>
    <w:rsid w:val="00D56418"/>
    <w:rsid w:val="00D56830"/>
    <w:rsid w:val="00D573B8"/>
    <w:rsid w:val="00D601D7"/>
    <w:rsid w:val="00D602C7"/>
    <w:rsid w:val="00D60960"/>
    <w:rsid w:val="00D60978"/>
    <w:rsid w:val="00D61BC6"/>
    <w:rsid w:val="00D62F66"/>
    <w:rsid w:val="00D65329"/>
    <w:rsid w:val="00D654DC"/>
    <w:rsid w:val="00D655A0"/>
    <w:rsid w:val="00D67B3B"/>
    <w:rsid w:val="00D7202F"/>
    <w:rsid w:val="00D72B2E"/>
    <w:rsid w:val="00D76741"/>
    <w:rsid w:val="00D76749"/>
    <w:rsid w:val="00D768C8"/>
    <w:rsid w:val="00D77476"/>
    <w:rsid w:val="00D77985"/>
    <w:rsid w:val="00D80BAE"/>
    <w:rsid w:val="00D81A0F"/>
    <w:rsid w:val="00D81C2C"/>
    <w:rsid w:val="00D81DB7"/>
    <w:rsid w:val="00D82260"/>
    <w:rsid w:val="00D82C85"/>
    <w:rsid w:val="00D83B98"/>
    <w:rsid w:val="00D83F87"/>
    <w:rsid w:val="00D84726"/>
    <w:rsid w:val="00D8587C"/>
    <w:rsid w:val="00D86DDD"/>
    <w:rsid w:val="00D900FF"/>
    <w:rsid w:val="00D91694"/>
    <w:rsid w:val="00D92994"/>
    <w:rsid w:val="00D94BA1"/>
    <w:rsid w:val="00D95502"/>
    <w:rsid w:val="00D9561B"/>
    <w:rsid w:val="00D961EC"/>
    <w:rsid w:val="00D968F6"/>
    <w:rsid w:val="00DA2501"/>
    <w:rsid w:val="00DA2C0C"/>
    <w:rsid w:val="00DA2DF2"/>
    <w:rsid w:val="00DA45B3"/>
    <w:rsid w:val="00DA57E1"/>
    <w:rsid w:val="00DA699A"/>
    <w:rsid w:val="00DA7CBF"/>
    <w:rsid w:val="00DB19E9"/>
    <w:rsid w:val="00DB20E6"/>
    <w:rsid w:val="00DB3952"/>
    <w:rsid w:val="00DB5719"/>
    <w:rsid w:val="00DB7C5F"/>
    <w:rsid w:val="00DC007B"/>
    <w:rsid w:val="00DC1A5B"/>
    <w:rsid w:val="00DC2875"/>
    <w:rsid w:val="00DC5669"/>
    <w:rsid w:val="00DC5801"/>
    <w:rsid w:val="00DC5B1E"/>
    <w:rsid w:val="00DD0885"/>
    <w:rsid w:val="00DD2859"/>
    <w:rsid w:val="00DD29B3"/>
    <w:rsid w:val="00DD2D16"/>
    <w:rsid w:val="00DD41E6"/>
    <w:rsid w:val="00DD56D9"/>
    <w:rsid w:val="00DD6B56"/>
    <w:rsid w:val="00DD7014"/>
    <w:rsid w:val="00DD7E66"/>
    <w:rsid w:val="00DE2049"/>
    <w:rsid w:val="00DE3680"/>
    <w:rsid w:val="00DE44DE"/>
    <w:rsid w:val="00DE5F1D"/>
    <w:rsid w:val="00DE6BC4"/>
    <w:rsid w:val="00DE6FEA"/>
    <w:rsid w:val="00DE7328"/>
    <w:rsid w:val="00DF05CF"/>
    <w:rsid w:val="00DF13BF"/>
    <w:rsid w:val="00DF357F"/>
    <w:rsid w:val="00DF38C0"/>
    <w:rsid w:val="00DF5607"/>
    <w:rsid w:val="00DF5B12"/>
    <w:rsid w:val="00DF67EA"/>
    <w:rsid w:val="00DF6D12"/>
    <w:rsid w:val="00DF7A10"/>
    <w:rsid w:val="00E01636"/>
    <w:rsid w:val="00E0280F"/>
    <w:rsid w:val="00E02A2B"/>
    <w:rsid w:val="00E02E62"/>
    <w:rsid w:val="00E02FD1"/>
    <w:rsid w:val="00E054FF"/>
    <w:rsid w:val="00E06517"/>
    <w:rsid w:val="00E06567"/>
    <w:rsid w:val="00E06580"/>
    <w:rsid w:val="00E07618"/>
    <w:rsid w:val="00E1015A"/>
    <w:rsid w:val="00E11421"/>
    <w:rsid w:val="00E119B9"/>
    <w:rsid w:val="00E11A17"/>
    <w:rsid w:val="00E11C25"/>
    <w:rsid w:val="00E127D9"/>
    <w:rsid w:val="00E12BCB"/>
    <w:rsid w:val="00E14410"/>
    <w:rsid w:val="00E14D92"/>
    <w:rsid w:val="00E15390"/>
    <w:rsid w:val="00E15B2A"/>
    <w:rsid w:val="00E168CC"/>
    <w:rsid w:val="00E16D30"/>
    <w:rsid w:val="00E204F5"/>
    <w:rsid w:val="00E2154A"/>
    <w:rsid w:val="00E2231C"/>
    <w:rsid w:val="00E22622"/>
    <w:rsid w:val="00E23533"/>
    <w:rsid w:val="00E24CD1"/>
    <w:rsid w:val="00E24D49"/>
    <w:rsid w:val="00E250B8"/>
    <w:rsid w:val="00E3082F"/>
    <w:rsid w:val="00E31504"/>
    <w:rsid w:val="00E32941"/>
    <w:rsid w:val="00E331A0"/>
    <w:rsid w:val="00E33731"/>
    <w:rsid w:val="00E34CC5"/>
    <w:rsid w:val="00E35BF5"/>
    <w:rsid w:val="00E3634E"/>
    <w:rsid w:val="00E37319"/>
    <w:rsid w:val="00E404BD"/>
    <w:rsid w:val="00E412BF"/>
    <w:rsid w:val="00E418BB"/>
    <w:rsid w:val="00E43DEB"/>
    <w:rsid w:val="00E446AB"/>
    <w:rsid w:val="00E447FA"/>
    <w:rsid w:val="00E4513A"/>
    <w:rsid w:val="00E45E32"/>
    <w:rsid w:val="00E46291"/>
    <w:rsid w:val="00E46684"/>
    <w:rsid w:val="00E46693"/>
    <w:rsid w:val="00E46713"/>
    <w:rsid w:val="00E51426"/>
    <w:rsid w:val="00E540FC"/>
    <w:rsid w:val="00E541E5"/>
    <w:rsid w:val="00E547C2"/>
    <w:rsid w:val="00E54F33"/>
    <w:rsid w:val="00E55388"/>
    <w:rsid w:val="00E5651E"/>
    <w:rsid w:val="00E56847"/>
    <w:rsid w:val="00E573F8"/>
    <w:rsid w:val="00E57A8E"/>
    <w:rsid w:val="00E57B46"/>
    <w:rsid w:val="00E619DE"/>
    <w:rsid w:val="00E61AFD"/>
    <w:rsid w:val="00E62EFC"/>
    <w:rsid w:val="00E642B4"/>
    <w:rsid w:val="00E645ED"/>
    <w:rsid w:val="00E65072"/>
    <w:rsid w:val="00E65F34"/>
    <w:rsid w:val="00E65FB7"/>
    <w:rsid w:val="00E67A09"/>
    <w:rsid w:val="00E67E30"/>
    <w:rsid w:val="00E708B7"/>
    <w:rsid w:val="00E71654"/>
    <w:rsid w:val="00E729EC"/>
    <w:rsid w:val="00E73318"/>
    <w:rsid w:val="00E73794"/>
    <w:rsid w:val="00E756E8"/>
    <w:rsid w:val="00E75CFC"/>
    <w:rsid w:val="00E75EB6"/>
    <w:rsid w:val="00E82CCB"/>
    <w:rsid w:val="00E83183"/>
    <w:rsid w:val="00E83289"/>
    <w:rsid w:val="00E83A69"/>
    <w:rsid w:val="00E8401C"/>
    <w:rsid w:val="00E84032"/>
    <w:rsid w:val="00E84E49"/>
    <w:rsid w:val="00E855EC"/>
    <w:rsid w:val="00E90E2D"/>
    <w:rsid w:val="00E90E41"/>
    <w:rsid w:val="00E91C74"/>
    <w:rsid w:val="00E929F1"/>
    <w:rsid w:val="00E9359C"/>
    <w:rsid w:val="00E9408B"/>
    <w:rsid w:val="00E94CC1"/>
    <w:rsid w:val="00E956B3"/>
    <w:rsid w:val="00EA0E3E"/>
    <w:rsid w:val="00EA212E"/>
    <w:rsid w:val="00EA3069"/>
    <w:rsid w:val="00EA514A"/>
    <w:rsid w:val="00EA53ED"/>
    <w:rsid w:val="00EA58C7"/>
    <w:rsid w:val="00EA7694"/>
    <w:rsid w:val="00EA7839"/>
    <w:rsid w:val="00EA7F67"/>
    <w:rsid w:val="00EB1657"/>
    <w:rsid w:val="00EB2230"/>
    <w:rsid w:val="00EB4753"/>
    <w:rsid w:val="00EB537F"/>
    <w:rsid w:val="00EB5E28"/>
    <w:rsid w:val="00EB6451"/>
    <w:rsid w:val="00EB7189"/>
    <w:rsid w:val="00EC00FA"/>
    <w:rsid w:val="00EC0170"/>
    <w:rsid w:val="00EC39AC"/>
    <w:rsid w:val="00EC3ADD"/>
    <w:rsid w:val="00EC4027"/>
    <w:rsid w:val="00EC422E"/>
    <w:rsid w:val="00EC4C42"/>
    <w:rsid w:val="00EC5B62"/>
    <w:rsid w:val="00EC5B7C"/>
    <w:rsid w:val="00EC5DF8"/>
    <w:rsid w:val="00ED06F3"/>
    <w:rsid w:val="00ED173E"/>
    <w:rsid w:val="00ED27F5"/>
    <w:rsid w:val="00ED2FC2"/>
    <w:rsid w:val="00ED4085"/>
    <w:rsid w:val="00ED4626"/>
    <w:rsid w:val="00ED5935"/>
    <w:rsid w:val="00ED5DC0"/>
    <w:rsid w:val="00EE11CF"/>
    <w:rsid w:val="00EE1D0E"/>
    <w:rsid w:val="00EE2769"/>
    <w:rsid w:val="00EE29F3"/>
    <w:rsid w:val="00EE3D66"/>
    <w:rsid w:val="00EE3EE7"/>
    <w:rsid w:val="00EE3F71"/>
    <w:rsid w:val="00EE4569"/>
    <w:rsid w:val="00EE51F6"/>
    <w:rsid w:val="00EE5658"/>
    <w:rsid w:val="00EE5853"/>
    <w:rsid w:val="00EE622B"/>
    <w:rsid w:val="00EE6827"/>
    <w:rsid w:val="00EE6949"/>
    <w:rsid w:val="00EF07A6"/>
    <w:rsid w:val="00EF0A66"/>
    <w:rsid w:val="00EF25DA"/>
    <w:rsid w:val="00EF3879"/>
    <w:rsid w:val="00EF3CAE"/>
    <w:rsid w:val="00EF4EA7"/>
    <w:rsid w:val="00EF5989"/>
    <w:rsid w:val="00EF7360"/>
    <w:rsid w:val="00F00EDC"/>
    <w:rsid w:val="00F028F8"/>
    <w:rsid w:val="00F04E19"/>
    <w:rsid w:val="00F05C98"/>
    <w:rsid w:val="00F06BD8"/>
    <w:rsid w:val="00F075F0"/>
    <w:rsid w:val="00F0768D"/>
    <w:rsid w:val="00F10519"/>
    <w:rsid w:val="00F11698"/>
    <w:rsid w:val="00F11A03"/>
    <w:rsid w:val="00F1232F"/>
    <w:rsid w:val="00F137CA"/>
    <w:rsid w:val="00F14666"/>
    <w:rsid w:val="00F166E3"/>
    <w:rsid w:val="00F16CC7"/>
    <w:rsid w:val="00F17D01"/>
    <w:rsid w:val="00F20013"/>
    <w:rsid w:val="00F204AC"/>
    <w:rsid w:val="00F21692"/>
    <w:rsid w:val="00F22970"/>
    <w:rsid w:val="00F237CA"/>
    <w:rsid w:val="00F26F9D"/>
    <w:rsid w:val="00F31A55"/>
    <w:rsid w:val="00F31CD7"/>
    <w:rsid w:val="00F34097"/>
    <w:rsid w:val="00F355F4"/>
    <w:rsid w:val="00F36050"/>
    <w:rsid w:val="00F36425"/>
    <w:rsid w:val="00F3682C"/>
    <w:rsid w:val="00F41311"/>
    <w:rsid w:val="00F42F33"/>
    <w:rsid w:val="00F435D9"/>
    <w:rsid w:val="00F43C70"/>
    <w:rsid w:val="00F448B6"/>
    <w:rsid w:val="00F464A3"/>
    <w:rsid w:val="00F467B4"/>
    <w:rsid w:val="00F46C91"/>
    <w:rsid w:val="00F470E0"/>
    <w:rsid w:val="00F47708"/>
    <w:rsid w:val="00F50EA3"/>
    <w:rsid w:val="00F536DB"/>
    <w:rsid w:val="00F54131"/>
    <w:rsid w:val="00F55A7F"/>
    <w:rsid w:val="00F55DBD"/>
    <w:rsid w:val="00F56CAD"/>
    <w:rsid w:val="00F56CDD"/>
    <w:rsid w:val="00F57FB2"/>
    <w:rsid w:val="00F60CF6"/>
    <w:rsid w:val="00F619B5"/>
    <w:rsid w:val="00F62D32"/>
    <w:rsid w:val="00F653DE"/>
    <w:rsid w:val="00F65BE1"/>
    <w:rsid w:val="00F673DF"/>
    <w:rsid w:val="00F67E55"/>
    <w:rsid w:val="00F71BD0"/>
    <w:rsid w:val="00F71CE6"/>
    <w:rsid w:val="00F721C2"/>
    <w:rsid w:val="00F7251B"/>
    <w:rsid w:val="00F73FA1"/>
    <w:rsid w:val="00F752AB"/>
    <w:rsid w:val="00F77471"/>
    <w:rsid w:val="00F7763E"/>
    <w:rsid w:val="00F77871"/>
    <w:rsid w:val="00F80B61"/>
    <w:rsid w:val="00F811CB"/>
    <w:rsid w:val="00F81554"/>
    <w:rsid w:val="00F840EF"/>
    <w:rsid w:val="00F84616"/>
    <w:rsid w:val="00F84B1D"/>
    <w:rsid w:val="00F850A2"/>
    <w:rsid w:val="00F86554"/>
    <w:rsid w:val="00F90F07"/>
    <w:rsid w:val="00F9278D"/>
    <w:rsid w:val="00F93094"/>
    <w:rsid w:val="00F96415"/>
    <w:rsid w:val="00F96C63"/>
    <w:rsid w:val="00FA025C"/>
    <w:rsid w:val="00FA0462"/>
    <w:rsid w:val="00FA2140"/>
    <w:rsid w:val="00FA23D1"/>
    <w:rsid w:val="00FA2C48"/>
    <w:rsid w:val="00FA311F"/>
    <w:rsid w:val="00FA6641"/>
    <w:rsid w:val="00FA6A4E"/>
    <w:rsid w:val="00FA7970"/>
    <w:rsid w:val="00FB003E"/>
    <w:rsid w:val="00FB18CC"/>
    <w:rsid w:val="00FB33C9"/>
    <w:rsid w:val="00FB548F"/>
    <w:rsid w:val="00FB551D"/>
    <w:rsid w:val="00FB6AA1"/>
    <w:rsid w:val="00FB6D01"/>
    <w:rsid w:val="00FC0718"/>
    <w:rsid w:val="00FC0E58"/>
    <w:rsid w:val="00FC10DD"/>
    <w:rsid w:val="00FC2E13"/>
    <w:rsid w:val="00FC42D4"/>
    <w:rsid w:val="00FC4CD1"/>
    <w:rsid w:val="00FC7AB6"/>
    <w:rsid w:val="00FD0254"/>
    <w:rsid w:val="00FD30A1"/>
    <w:rsid w:val="00FD32E7"/>
    <w:rsid w:val="00FD3932"/>
    <w:rsid w:val="00FD3C58"/>
    <w:rsid w:val="00FD6709"/>
    <w:rsid w:val="00FD7F9B"/>
    <w:rsid w:val="00FE0DD9"/>
    <w:rsid w:val="00FE186D"/>
    <w:rsid w:val="00FE377C"/>
    <w:rsid w:val="00FE3EEA"/>
    <w:rsid w:val="00FE4334"/>
    <w:rsid w:val="00FE4936"/>
    <w:rsid w:val="00FF1765"/>
    <w:rsid w:val="00FF17DC"/>
    <w:rsid w:val="00FF1D82"/>
    <w:rsid w:val="00FF1EE4"/>
    <w:rsid w:val="00FF2840"/>
    <w:rsid w:val="00FF313E"/>
    <w:rsid w:val="00FF46BE"/>
    <w:rsid w:val="00FF49C7"/>
    <w:rsid w:val="00FF65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61"/>
    <o:shapelayout v:ext="edit">
      <o:idmap v:ext="edit" data="1"/>
    </o:shapelayout>
  </w:shapeDefaults>
  <w:decimalSymbol w:val=","/>
  <w:listSeparator w:val=";"/>
  <w14:docId w14:val="51A10841"/>
  <w15:chartTrackingRefBased/>
  <w15:docId w15:val="{F0903F4A-E59F-4700-8675-4B9543929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140"/>
    <w:rPr>
      <w:lang w:val="en-GB" w:eastAsia="en-US"/>
    </w:rPr>
  </w:style>
  <w:style w:type="paragraph" w:styleId="Heading1">
    <w:name w:val="heading 1"/>
    <w:aliases w:val="H1,h1,II+,I"/>
    <w:basedOn w:val="Normal"/>
    <w:next w:val="Normal"/>
    <w:link w:val="Heading1Char"/>
    <w:qFormat/>
    <w:rsid w:val="00A63C52"/>
    <w:pPr>
      <w:keepNext/>
      <w:jc w:val="both"/>
      <w:outlineLvl w:val="0"/>
    </w:pPr>
    <w:rPr>
      <w:b/>
      <w:sz w:val="28"/>
      <w:lang w:eastAsia="x-none"/>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nhideWhenUsed/>
    <w:qFormat/>
    <w:rsid w:val="00061CD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A63C52"/>
    <w:pPr>
      <w:keepNext/>
      <w:spacing w:before="240" w:after="60"/>
      <w:outlineLvl w:val="2"/>
    </w:pPr>
    <w:rPr>
      <w:rFonts w:ascii="Arial" w:hAnsi="Arial"/>
      <w:b/>
      <w:bCs/>
      <w:sz w:val="26"/>
      <w:szCs w:val="26"/>
      <w:lang w:eastAsia="x-none"/>
    </w:rPr>
  </w:style>
  <w:style w:type="paragraph" w:styleId="Heading4">
    <w:name w:val="heading 4"/>
    <w:aliases w:val="H4"/>
    <w:basedOn w:val="Normal"/>
    <w:next w:val="Normal"/>
    <w:link w:val="Heading4Char"/>
    <w:unhideWhenUsed/>
    <w:qFormat/>
    <w:rsid w:val="0001683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9C0CDD"/>
    <w:pPr>
      <w:keepNext/>
      <w:tabs>
        <w:tab w:val="num" w:pos="1008"/>
      </w:tabs>
      <w:ind w:left="1008" w:hanging="1008"/>
      <w:jc w:val="both"/>
      <w:outlineLvl w:val="4"/>
    </w:pPr>
    <w:rPr>
      <w:rFonts w:ascii="Arial" w:hAnsi="Arial" w:cs="Arial"/>
      <w:b/>
      <w:bCs/>
      <w:szCs w:val="24"/>
      <w:lang w:val="sl-SI"/>
    </w:rPr>
  </w:style>
  <w:style w:type="paragraph" w:styleId="Heading6">
    <w:name w:val="heading 6"/>
    <w:basedOn w:val="Normal"/>
    <w:next w:val="Normal"/>
    <w:link w:val="Heading6Char"/>
    <w:qFormat/>
    <w:rsid w:val="009C0CDD"/>
    <w:pPr>
      <w:tabs>
        <w:tab w:val="num" w:pos="1152"/>
      </w:tabs>
      <w:spacing w:before="240" w:after="60"/>
      <w:ind w:left="1152" w:hanging="1152"/>
      <w:jc w:val="both"/>
      <w:outlineLvl w:val="5"/>
    </w:pPr>
    <w:rPr>
      <w:b/>
      <w:bCs/>
      <w:sz w:val="22"/>
      <w:szCs w:val="22"/>
      <w:lang w:val="sl-SI"/>
    </w:rPr>
  </w:style>
  <w:style w:type="paragraph" w:styleId="Heading7">
    <w:name w:val="heading 7"/>
    <w:basedOn w:val="Normal"/>
    <w:next w:val="Normal"/>
    <w:link w:val="Heading7Char"/>
    <w:qFormat/>
    <w:rsid w:val="009C0CDD"/>
    <w:pPr>
      <w:tabs>
        <w:tab w:val="num" w:pos="1296"/>
      </w:tabs>
      <w:spacing w:before="240" w:after="60"/>
      <w:ind w:left="1296" w:hanging="1296"/>
      <w:jc w:val="both"/>
      <w:outlineLvl w:val="6"/>
    </w:pPr>
    <w:rPr>
      <w:sz w:val="24"/>
      <w:szCs w:val="24"/>
      <w:lang w:val="sl-SI"/>
    </w:rPr>
  </w:style>
  <w:style w:type="paragraph" w:styleId="Heading8">
    <w:name w:val="heading 8"/>
    <w:basedOn w:val="Normal"/>
    <w:next w:val="Normal"/>
    <w:link w:val="Heading8Char"/>
    <w:qFormat/>
    <w:rsid w:val="009C0CDD"/>
    <w:pPr>
      <w:tabs>
        <w:tab w:val="num" w:pos="1440"/>
      </w:tabs>
      <w:spacing w:before="240" w:after="60"/>
      <w:ind w:left="1440" w:hanging="1440"/>
      <w:jc w:val="both"/>
      <w:outlineLvl w:val="7"/>
    </w:pPr>
    <w:rPr>
      <w:i/>
      <w:iCs/>
      <w:sz w:val="24"/>
      <w:szCs w:val="24"/>
      <w:lang w:val="sl-SI"/>
    </w:rPr>
  </w:style>
  <w:style w:type="paragraph" w:styleId="Heading9">
    <w:name w:val="heading 9"/>
    <w:basedOn w:val="Normal"/>
    <w:next w:val="Normal"/>
    <w:link w:val="Heading9Char"/>
    <w:qFormat/>
    <w:rsid w:val="009C0CDD"/>
    <w:pPr>
      <w:tabs>
        <w:tab w:val="num" w:pos="1584"/>
      </w:tabs>
      <w:spacing w:before="240" w:after="60"/>
      <w:ind w:left="1584" w:hanging="1584"/>
      <w:jc w:val="both"/>
      <w:outlineLvl w:val="8"/>
    </w:pPr>
    <w:rPr>
      <w:rFonts w:ascii="Arial" w:hAnsi="Arial" w:cs="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z w:val="28"/>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jc w:val="both"/>
    </w:pPr>
    <w:rPr>
      <w:sz w:val="24"/>
      <w:lang w:val="x-none"/>
    </w:rPr>
  </w:style>
  <w:style w:type="paragraph" w:styleId="Title">
    <w:name w:val="Title"/>
    <w:basedOn w:val="Normal"/>
    <w:link w:val="TitleChar"/>
    <w:qFormat/>
    <w:pPr>
      <w:jc w:val="center"/>
    </w:pPr>
    <w:rPr>
      <w:b/>
      <w:sz w:val="32"/>
      <w:lang w:val="x-none"/>
    </w:rPr>
  </w:style>
  <w:style w:type="character" w:styleId="PageNumber">
    <w:name w:val="page number"/>
    <w:basedOn w:val="DefaultParagraphFont"/>
  </w:style>
  <w:style w:type="paragraph" w:styleId="BodyText3">
    <w:name w:val="Body Text 3"/>
    <w:basedOn w:val="Normal"/>
    <w:link w:val="BodyText3Char"/>
    <w:rsid w:val="002B2EFD"/>
    <w:pPr>
      <w:spacing w:after="120"/>
    </w:pPr>
    <w:rPr>
      <w:sz w:val="16"/>
      <w:szCs w:val="16"/>
    </w:rPr>
  </w:style>
  <w:style w:type="paragraph" w:styleId="BalloonText">
    <w:name w:val="Balloon Text"/>
    <w:basedOn w:val="Normal"/>
    <w:link w:val="BalloonTextChar"/>
    <w:semiHidden/>
    <w:rsid w:val="00623189"/>
    <w:rPr>
      <w:rFonts w:ascii="Tahoma" w:hAnsi="Tahoma" w:cs="Tahoma"/>
      <w:sz w:val="16"/>
      <w:szCs w:val="16"/>
    </w:rPr>
  </w:style>
  <w:style w:type="character" w:styleId="Hyperlink">
    <w:name w:val="Hyperlink"/>
    <w:rsid w:val="00A83259"/>
    <w:rPr>
      <w:color w:val="0000FF"/>
      <w:u w:val="single"/>
    </w:rPr>
  </w:style>
  <w:style w:type="paragraph" w:styleId="BodyText2">
    <w:name w:val="Body Text 2"/>
    <w:basedOn w:val="Normal"/>
    <w:link w:val="BodyText2Char"/>
    <w:rsid w:val="00A63C52"/>
    <w:pPr>
      <w:spacing w:after="120" w:line="480" w:lineRule="auto"/>
    </w:pPr>
    <w:rPr>
      <w:sz w:val="24"/>
      <w:lang w:eastAsia="sl-SI"/>
    </w:rPr>
  </w:style>
  <w:style w:type="character" w:customStyle="1" w:styleId="BodyText3Char">
    <w:name w:val="Body Text 3 Char"/>
    <w:link w:val="BodyText3"/>
    <w:rsid w:val="00825138"/>
    <w:rPr>
      <w:sz w:val="16"/>
      <w:szCs w:val="16"/>
      <w:lang w:val="en-GB" w:eastAsia="en-US"/>
    </w:rPr>
  </w:style>
  <w:style w:type="paragraph" w:styleId="BodyTextIndent">
    <w:name w:val="Body Text Indent"/>
    <w:basedOn w:val="Normal"/>
    <w:link w:val="BodyTextIndentChar"/>
    <w:rsid w:val="00A747B6"/>
    <w:pPr>
      <w:spacing w:after="120"/>
      <w:ind w:left="283"/>
    </w:pPr>
  </w:style>
  <w:style w:type="character" w:customStyle="1" w:styleId="BodyTextIndentChar">
    <w:name w:val="Body Text Indent Char"/>
    <w:link w:val="BodyTextIndent"/>
    <w:rsid w:val="00A747B6"/>
    <w:rPr>
      <w:lang w:val="en-GB" w:eastAsia="en-US"/>
    </w:rPr>
  </w:style>
  <w:style w:type="character" w:customStyle="1" w:styleId="TitleChar">
    <w:name w:val="Title Char"/>
    <w:link w:val="Title"/>
    <w:rsid w:val="0066663D"/>
    <w:rPr>
      <w:b/>
      <w:sz w:val="32"/>
      <w:lang w:eastAsia="en-US"/>
    </w:rPr>
  </w:style>
  <w:style w:type="paragraph" w:styleId="NoSpacing">
    <w:name w:val="No Spacing"/>
    <w:uiPriority w:val="1"/>
    <w:qFormat/>
    <w:rsid w:val="00C44E6D"/>
    <w:rPr>
      <w:lang w:val="en-GB" w:eastAsia="en-US"/>
    </w:rPr>
  </w:style>
  <w:style w:type="character" w:customStyle="1" w:styleId="HeaderChar">
    <w:name w:val="Header Char"/>
    <w:link w:val="Header"/>
    <w:rsid w:val="005F4D73"/>
    <w:rPr>
      <w:lang w:val="en-GB" w:eastAsia="en-US"/>
    </w:rPr>
  </w:style>
  <w:style w:type="character" w:customStyle="1" w:styleId="Heading4Char">
    <w:name w:val="Heading 4 Char"/>
    <w:aliases w:val="H4 Char"/>
    <w:link w:val="Heading4"/>
    <w:rsid w:val="0001683E"/>
    <w:rPr>
      <w:rFonts w:ascii="Calibri" w:hAnsi="Calibri"/>
      <w:b/>
      <w:bCs/>
      <w:sz w:val="28"/>
      <w:szCs w:val="28"/>
      <w:lang w:val="en-GB" w:eastAsia="en-US"/>
    </w:rPr>
  </w:style>
  <w:style w:type="character" w:customStyle="1" w:styleId="Heading1Char">
    <w:name w:val="Heading 1 Char"/>
    <w:aliases w:val="H1 Char,h1 Char,II+ Char,I Char"/>
    <w:link w:val="Heading1"/>
    <w:rsid w:val="0001683E"/>
    <w:rPr>
      <w:b/>
      <w:sz w:val="28"/>
      <w:lang w:val="en-GB"/>
    </w:rPr>
  </w:style>
  <w:style w:type="character" w:customStyle="1" w:styleId="Heading3Char">
    <w:name w:val="Heading 3 Char"/>
    <w:link w:val="Heading3"/>
    <w:rsid w:val="00C65DB9"/>
    <w:rPr>
      <w:rFonts w:ascii="Arial" w:hAnsi="Arial" w:cs="Arial"/>
      <w:b/>
      <w:bCs/>
      <w:sz w:val="26"/>
      <w:szCs w:val="26"/>
      <w:lang w:val="en-GB"/>
    </w:rPr>
  </w:style>
  <w:style w:type="character" w:customStyle="1" w:styleId="BodyTextChar">
    <w:name w:val="Body Text Char"/>
    <w:link w:val="BodyText"/>
    <w:rsid w:val="00C65DB9"/>
    <w:rPr>
      <w:sz w:val="24"/>
      <w:lang w:eastAsia="en-US"/>
    </w:rPr>
  </w:style>
  <w:style w:type="paragraph" w:styleId="HTMLPreformatted">
    <w:name w:val="HTML Preformatted"/>
    <w:basedOn w:val="Normal"/>
    <w:link w:val="HTMLPreformattedChar"/>
    <w:rsid w:val="0009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09498D"/>
    <w:rPr>
      <w:rFonts w:ascii="Courier New" w:hAnsi="Courier New" w:cs="Courier New"/>
      <w:color w:val="000000"/>
      <w:sz w:val="18"/>
      <w:szCs w:val="18"/>
    </w:rPr>
  </w:style>
  <w:style w:type="paragraph" w:customStyle="1" w:styleId="Slog1">
    <w:name w:val="Slog1"/>
    <w:basedOn w:val="Normal"/>
    <w:rsid w:val="003553D1"/>
    <w:pPr>
      <w:numPr>
        <w:numId w:val="4"/>
      </w:numPr>
      <w:suppressAutoHyphens/>
    </w:pPr>
    <w:rPr>
      <w:sz w:val="24"/>
      <w:szCs w:val="24"/>
      <w:lang w:val="sl-SI" w:eastAsia="ar-SA"/>
    </w:rPr>
  </w:style>
  <w:style w:type="paragraph" w:styleId="ListParagraph">
    <w:name w:val="List Paragraph"/>
    <w:basedOn w:val="Normal"/>
    <w:link w:val="ListParagraphChar"/>
    <w:uiPriority w:val="34"/>
    <w:qFormat/>
    <w:rsid w:val="00F36425"/>
    <w:pPr>
      <w:ind w:left="708"/>
    </w:pPr>
  </w:style>
  <w:style w:type="table" w:styleId="TableGrid">
    <w:name w:val="Table Grid"/>
    <w:basedOn w:val="TableNormal"/>
    <w:rsid w:val="00DE4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C12A7"/>
    <w:rPr>
      <w:b/>
      <w:bCs/>
    </w:rPr>
  </w:style>
  <w:style w:type="paragraph" w:styleId="BodyTextIndent2">
    <w:name w:val="Body Text Indent 2"/>
    <w:basedOn w:val="Normal"/>
    <w:link w:val="BodyTextIndent2Char"/>
    <w:rsid w:val="00C96A37"/>
    <w:pPr>
      <w:spacing w:after="120" w:line="480" w:lineRule="auto"/>
      <w:ind w:left="283"/>
    </w:pPr>
    <w:rPr>
      <w:sz w:val="24"/>
      <w:lang w:eastAsia="x-none"/>
    </w:rPr>
  </w:style>
  <w:style w:type="character" w:customStyle="1" w:styleId="BodyTextIndent2Char">
    <w:name w:val="Body Text Indent 2 Char"/>
    <w:link w:val="BodyTextIndent2"/>
    <w:rsid w:val="00C96A37"/>
    <w:rPr>
      <w:sz w:val="24"/>
      <w:lang w:val="en-GB" w:eastAsia="x-none"/>
    </w:rPr>
  </w:style>
  <w:style w:type="character" w:customStyle="1" w:styleId="FooterChar">
    <w:name w:val="Footer Char"/>
    <w:link w:val="Footer"/>
    <w:rsid w:val="00B768B9"/>
    <w:rPr>
      <w:lang w:val="en-GB" w:eastAsia="en-US"/>
    </w:rPr>
  </w:style>
  <w:style w:type="character" w:customStyle="1" w:styleId="hps">
    <w:name w:val="hps"/>
    <w:basedOn w:val="DefaultParagraphFont"/>
    <w:rsid w:val="00095F45"/>
  </w:style>
  <w:style w:type="paragraph" w:customStyle="1" w:styleId="Slog">
    <w:name w:val="Slog"/>
    <w:rsid w:val="00AD7668"/>
  </w:style>
  <w:style w:type="paragraph" w:customStyle="1" w:styleId="navadenAriel11">
    <w:name w:val="navaden Ariel 11"/>
    <w:basedOn w:val="Normal"/>
    <w:link w:val="navadenAriel11Znak"/>
    <w:semiHidden/>
    <w:rsid w:val="000B4C75"/>
    <w:pPr>
      <w:jc w:val="both"/>
    </w:pPr>
    <w:rPr>
      <w:rFonts w:ascii="Arial" w:hAnsi="Arial"/>
      <w:sz w:val="22"/>
      <w:lang w:val="x-none" w:eastAsia="x-none"/>
    </w:rPr>
  </w:style>
  <w:style w:type="character" w:customStyle="1" w:styleId="navadenAriel11Znak">
    <w:name w:val="navaden Ariel 11 Znak"/>
    <w:link w:val="navadenAriel11"/>
    <w:semiHidden/>
    <w:rsid w:val="000B4C75"/>
    <w:rPr>
      <w:rFonts w:ascii="Arial" w:hAnsi="Arial"/>
      <w:sz w:val="22"/>
    </w:rPr>
  </w:style>
  <w:style w:type="paragraph" w:customStyle="1" w:styleId="rkovnatokazaodstavkom0">
    <w:name w:val="rkovnatokazaodstavkom"/>
    <w:basedOn w:val="Normal"/>
    <w:rsid w:val="0085607C"/>
    <w:pPr>
      <w:spacing w:before="100" w:beforeAutospacing="1" w:after="100" w:afterAutospacing="1"/>
    </w:pPr>
    <w:rPr>
      <w:sz w:val="24"/>
      <w:szCs w:val="24"/>
      <w:lang w:val="sl-SI"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061CD6"/>
    <w:rPr>
      <w:rFonts w:ascii="Calibri Light" w:eastAsia="Times New Roman" w:hAnsi="Calibri Light" w:cs="Times New Roman"/>
      <w:b/>
      <w:bCs/>
      <w:i/>
      <w:iCs/>
      <w:sz w:val="28"/>
      <w:szCs w:val="28"/>
      <w:lang w:val="en-GB" w:eastAsia="en-US"/>
    </w:rPr>
  </w:style>
  <w:style w:type="character" w:customStyle="1" w:styleId="Heading5Char">
    <w:name w:val="Heading 5 Char"/>
    <w:link w:val="Heading5"/>
    <w:rsid w:val="009C0CDD"/>
    <w:rPr>
      <w:rFonts w:ascii="Arial" w:hAnsi="Arial" w:cs="Arial"/>
      <w:b/>
      <w:bCs/>
      <w:szCs w:val="24"/>
      <w:lang w:eastAsia="en-US"/>
    </w:rPr>
  </w:style>
  <w:style w:type="character" w:customStyle="1" w:styleId="Heading6Char">
    <w:name w:val="Heading 6 Char"/>
    <w:link w:val="Heading6"/>
    <w:rsid w:val="009C0CDD"/>
    <w:rPr>
      <w:b/>
      <w:bCs/>
      <w:sz w:val="22"/>
      <w:szCs w:val="22"/>
      <w:lang w:eastAsia="en-US"/>
    </w:rPr>
  </w:style>
  <w:style w:type="character" w:customStyle="1" w:styleId="Heading7Char">
    <w:name w:val="Heading 7 Char"/>
    <w:link w:val="Heading7"/>
    <w:rsid w:val="009C0CDD"/>
    <w:rPr>
      <w:sz w:val="24"/>
      <w:szCs w:val="24"/>
      <w:lang w:eastAsia="en-US"/>
    </w:rPr>
  </w:style>
  <w:style w:type="character" w:customStyle="1" w:styleId="Heading8Char">
    <w:name w:val="Heading 8 Char"/>
    <w:link w:val="Heading8"/>
    <w:rsid w:val="009C0CDD"/>
    <w:rPr>
      <w:i/>
      <w:iCs/>
      <w:sz w:val="24"/>
      <w:szCs w:val="24"/>
      <w:lang w:eastAsia="en-US"/>
    </w:rPr>
  </w:style>
  <w:style w:type="character" w:customStyle="1" w:styleId="Heading9Char">
    <w:name w:val="Heading 9 Char"/>
    <w:link w:val="Heading9"/>
    <w:rsid w:val="009C0CDD"/>
    <w:rPr>
      <w:rFonts w:ascii="Arial" w:hAnsi="Arial" w:cs="Arial"/>
      <w:sz w:val="22"/>
      <w:szCs w:val="22"/>
      <w:lang w:eastAsia="en-US"/>
    </w:rPr>
  </w:style>
  <w:style w:type="numbering" w:customStyle="1" w:styleId="NoList1">
    <w:name w:val="No List1"/>
    <w:next w:val="NoList"/>
    <w:semiHidden/>
    <w:rsid w:val="009C0CDD"/>
  </w:style>
  <w:style w:type="character" w:customStyle="1" w:styleId="BodyText2Char">
    <w:name w:val="Body Text 2 Char"/>
    <w:link w:val="BodyText2"/>
    <w:rsid w:val="009C0CDD"/>
    <w:rPr>
      <w:sz w:val="24"/>
      <w:lang w:val="en-GB"/>
    </w:rPr>
  </w:style>
  <w:style w:type="paragraph" w:customStyle="1" w:styleId="CharChar1CharZnakZnakChar">
    <w:name w:val="Char Char1 Char Znak Znak Char"/>
    <w:basedOn w:val="Normal"/>
    <w:rsid w:val="009C0CDD"/>
    <w:pPr>
      <w:spacing w:after="160" w:line="240" w:lineRule="exact"/>
    </w:pPr>
    <w:rPr>
      <w:rFonts w:ascii="Tahoma" w:hAnsi="Tahoma" w:cs="Tahoma"/>
      <w:color w:val="222222"/>
      <w:lang w:val="en-US"/>
    </w:rPr>
  </w:style>
  <w:style w:type="paragraph" w:customStyle="1" w:styleId="Tabela">
    <w:name w:val="Tabela"/>
    <w:basedOn w:val="Normal"/>
    <w:rsid w:val="009C0CDD"/>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ormal"/>
    <w:rsid w:val="009C0CDD"/>
    <w:pPr>
      <w:widowControl w:val="0"/>
    </w:pPr>
    <w:rPr>
      <w:rFonts w:ascii="Arial" w:hAnsi="Arial"/>
      <w:sz w:val="22"/>
      <w:lang w:val="sl-SI" w:eastAsia="sl-SI"/>
    </w:rPr>
  </w:style>
  <w:style w:type="character" w:customStyle="1" w:styleId="CharChar1">
    <w:name w:val="Char Char1"/>
    <w:rsid w:val="009C0CDD"/>
    <w:rPr>
      <w:lang w:val="en-GB" w:eastAsia="en-US" w:bidi="ar-SA"/>
    </w:rPr>
  </w:style>
  <w:style w:type="character" w:customStyle="1" w:styleId="ListParagraphChar">
    <w:name w:val="List Paragraph Char"/>
    <w:link w:val="ListParagraph"/>
    <w:uiPriority w:val="34"/>
    <w:locked/>
    <w:rsid w:val="009C0CDD"/>
    <w:rPr>
      <w:lang w:val="en-GB" w:eastAsia="en-US"/>
    </w:rPr>
  </w:style>
  <w:style w:type="paragraph" w:styleId="FootnoteText">
    <w:name w:val="footnote text"/>
    <w:basedOn w:val="Normal"/>
    <w:link w:val="FootnoteTextChar"/>
    <w:uiPriority w:val="99"/>
    <w:rsid w:val="009C0CDD"/>
    <w:pPr>
      <w:jc w:val="both"/>
    </w:pPr>
    <w:rPr>
      <w:rFonts w:ascii="Arial Unicode MS" w:eastAsia="Arial Unicode MS" w:hAnsi="Calibri" w:cs="Arial Unicode MS"/>
      <w:lang w:val="sl-SI"/>
    </w:rPr>
  </w:style>
  <w:style w:type="character" w:customStyle="1" w:styleId="FootnoteTextChar">
    <w:name w:val="Footnote Text Char"/>
    <w:link w:val="FootnoteText"/>
    <w:uiPriority w:val="99"/>
    <w:rsid w:val="009C0CDD"/>
    <w:rPr>
      <w:rFonts w:ascii="Arial Unicode MS" w:eastAsia="Arial Unicode MS" w:hAnsi="Calibri" w:cs="Arial Unicode MS"/>
      <w:lang w:eastAsia="en-US"/>
    </w:rPr>
  </w:style>
  <w:style w:type="character" w:styleId="FootnoteReference">
    <w:name w:val="footnote reference"/>
    <w:uiPriority w:val="99"/>
    <w:rsid w:val="009C0CDD"/>
    <w:rPr>
      <w:rFonts w:cs="Times New Roman"/>
      <w:vertAlign w:val="superscript"/>
    </w:rPr>
  </w:style>
  <w:style w:type="paragraph" w:customStyle="1" w:styleId="Default">
    <w:name w:val="Default"/>
    <w:rsid w:val="009C0CDD"/>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ormal"/>
    <w:link w:val="rkovnatokazaodstavkomZnak"/>
    <w:qFormat/>
    <w:rsid w:val="009C0CDD"/>
    <w:pPr>
      <w:numPr>
        <w:numId w:val="6"/>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9C0CDD"/>
    <w:rPr>
      <w:rFonts w:ascii="Arial" w:hAnsi="Arial" w:cs="Arial"/>
      <w:sz w:val="22"/>
      <w:szCs w:val="22"/>
    </w:rPr>
  </w:style>
  <w:style w:type="character" w:styleId="CommentReference">
    <w:name w:val="annotation reference"/>
    <w:rsid w:val="009C0CDD"/>
    <w:rPr>
      <w:sz w:val="16"/>
      <w:szCs w:val="16"/>
    </w:rPr>
  </w:style>
  <w:style w:type="paragraph" w:styleId="CommentText">
    <w:name w:val="annotation text"/>
    <w:basedOn w:val="Normal"/>
    <w:link w:val="CommentTextChar"/>
    <w:rsid w:val="009C0CDD"/>
  </w:style>
  <w:style w:type="character" w:customStyle="1" w:styleId="CommentTextChar">
    <w:name w:val="Comment Text Char"/>
    <w:link w:val="CommentText"/>
    <w:rsid w:val="009C0CDD"/>
    <w:rPr>
      <w:lang w:val="en-GB" w:eastAsia="en-US"/>
    </w:rPr>
  </w:style>
  <w:style w:type="paragraph" w:styleId="CommentSubject">
    <w:name w:val="annotation subject"/>
    <w:basedOn w:val="CommentText"/>
    <w:next w:val="CommentText"/>
    <w:link w:val="CommentSubjectChar"/>
    <w:rsid w:val="009C0CDD"/>
    <w:rPr>
      <w:b/>
      <w:bCs/>
    </w:rPr>
  </w:style>
  <w:style w:type="character" w:customStyle="1" w:styleId="CommentSubjectChar">
    <w:name w:val="Comment Subject Char"/>
    <w:link w:val="CommentSubject"/>
    <w:rsid w:val="009C0CDD"/>
    <w:rPr>
      <w:b/>
      <w:bCs/>
      <w:lang w:val="en-GB" w:eastAsia="en-US"/>
    </w:rPr>
  </w:style>
  <w:style w:type="character" w:customStyle="1" w:styleId="FootnoteCharacters">
    <w:name w:val="Footnote Characters"/>
    <w:rsid w:val="009C0CDD"/>
    <w:rPr>
      <w:vertAlign w:val="superscript"/>
    </w:rPr>
  </w:style>
  <w:style w:type="character" w:customStyle="1" w:styleId="UnresolvedMention1">
    <w:name w:val="Unresolved Mention1"/>
    <w:uiPriority w:val="99"/>
    <w:semiHidden/>
    <w:unhideWhenUsed/>
    <w:rsid w:val="009C0CDD"/>
    <w:rPr>
      <w:color w:val="605E5C"/>
      <w:shd w:val="clear" w:color="auto" w:fill="E1DFDD"/>
    </w:rPr>
  </w:style>
  <w:style w:type="paragraph" w:styleId="Revision">
    <w:name w:val="Revision"/>
    <w:hidden/>
    <w:uiPriority w:val="99"/>
    <w:semiHidden/>
    <w:rsid w:val="009C0CDD"/>
    <w:rPr>
      <w:lang w:val="en-GB" w:eastAsia="en-US"/>
    </w:rPr>
  </w:style>
  <w:style w:type="character" w:styleId="UnresolvedMention">
    <w:name w:val="Unresolved Mention"/>
    <w:uiPriority w:val="99"/>
    <w:semiHidden/>
    <w:unhideWhenUsed/>
    <w:rsid w:val="009C0CDD"/>
    <w:rPr>
      <w:color w:val="605E5C"/>
      <w:shd w:val="clear" w:color="auto" w:fill="E1DFDD"/>
    </w:rPr>
  </w:style>
  <w:style w:type="character" w:customStyle="1" w:styleId="BalloonTextChar">
    <w:name w:val="Balloon Text Char"/>
    <w:link w:val="BalloonText"/>
    <w:semiHidden/>
    <w:rsid w:val="00262AB0"/>
    <w:rPr>
      <w:rFonts w:ascii="Tahoma" w:hAnsi="Tahoma" w:cs="Tahoma"/>
      <w:sz w:val="16"/>
      <w:szCs w:val="16"/>
      <w:lang w:val="en-GB" w:eastAsia="en-US"/>
    </w:rPr>
  </w:style>
  <w:style w:type="paragraph" w:styleId="TOCHeading">
    <w:name w:val="TOC Heading"/>
    <w:basedOn w:val="Heading1"/>
    <w:next w:val="Normal"/>
    <w:uiPriority w:val="39"/>
    <w:unhideWhenUsed/>
    <w:qFormat/>
    <w:rsid w:val="00262AB0"/>
    <w:pPr>
      <w:keepLines/>
      <w:spacing w:before="240" w:line="259" w:lineRule="auto"/>
      <w:jc w:val="left"/>
      <w:outlineLvl w:val="9"/>
    </w:pPr>
    <w:rPr>
      <w:rFonts w:ascii="Calibri Light" w:hAnsi="Calibri Light"/>
      <w:b w:val="0"/>
      <w:color w:val="2E74B5"/>
      <w:sz w:val="32"/>
      <w:szCs w:val="32"/>
      <w:lang w:val="en-US" w:eastAsia="en-US"/>
    </w:rPr>
  </w:style>
  <w:style w:type="paragraph" w:customStyle="1" w:styleId="Naslov1">
    <w:name w:val="Naslov 1"/>
    <w:basedOn w:val="Normal"/>
    <w:link w:val="Naslov1Char"/>
    <w:qFormat/>
    <w:rsid w:val="00262AB0"/>
    <w:pPr>
      <w:tabs>
        <w:tab w:val="num" w:pos="360"/>
      </w:tabs>
      <w:ind w:left="360" w:hanging="360"/>
      <w:jc w:val="both"/>
    </w:pPr>
    <w:rPr>
      <w:rFonts w:ascii="Arial" w:hAnsi="Arial" w:cs="Arial"/>
      <w:b/>
      <w:sz w:val="28"/>
      <w:szCs w:val="28"/>
      <w:lang w:val="sl-SI" w:eastAsia="sl-SI"/>
    </w:rPr>
  </w:style>
  <w:style w:type="paragraph" w:customStyle="1" w:styleId="Naslov2">
    <w:name w:val="Naslov 2"/>
    <w:basedOn w:val="Normal"/>
    <w:link w:val="Naslov2Char"/>
    <w:qFormat/>
    <w:rsid w:val="00262AB0"/>
    <w:pPr>
      <w:tabs>
        <w:tab w:val="left" w:pos="426"/>
      </w:tabs>
      <w:ind w:left="360" w:hanging="360"/>
      <w:jc w:val="both"/>
    </w:pPr>
    <w:rPr>
      <w:rFonts w:ascii="Arial" w:hAnsi="Arial" w:cs="Arial"/>
      <w:b/>
      <w:caps/>
      <w:color w:val="000000"/>
      <w:sz w:val="22"/>
      <w:szCs w:val="22"/>
      <w:lang w:val="sl-SI"/>
    </w:rPr>
  </w:style>
  <w:style w:type="character" w:customStyle="1" w:styleId="Naslov1Char">
    <w:name w:val="Naslov 1 Char"/>
    <w:link w:val="Naslov1"/>
    <w:rsid w:val="00262AB0"/>
    <w:rPr>
      <w:rFonts w:ascii="Arial" w:hAnsi="Arial" w:cs="Arial"/>
      <w:b/>
      <w:sz w:val="28"/>
      <w:szCs w:val="28"/>
    </w:rPr>
  </w:style>
  <w:style w:type="paragraph" w:styleId="TOC1">
    <w:name w:val="toc 1"/>
    <w:basedOn w:val="Normal"/>
    <w:next w:val="Normal"/>
    <w:autoRedefine/>
    <w:uiPriority w:val="39"/>
    <w:rsid w:val="00262AB0"/>
  </w:style>
  <w:style w:type="paragraph" w:customStyle="1" w:styleId="Naslov3">
    <w:name w:val="Naslov 3"/>
    <w:basedOn w:val="Normal"/>
    <w:link w:val="Naslov3Char"/>
    <w:qFormat/>
    <w:rsid w:val="00262AB0"/>
    <w:pPr>
      <w:jc w:val="both"/>
    </w:pPr>
    <w:rPr>
      <w:rFonts w:ascii="Arial" w:hAnsi="Arial" w:cs="Arial"/>
      <w:b/>
      <w:color w:val="000000"/>
      <w:sz w:val="22"/>
      <w:szCs w:val="22"/>
      <w:lang w:val="sl-SI"/>
    </w:rPr>
  </w:style>
  <w:style w:type="character" w:customStyle="1" w:styleId="Naslov2Char">
    <w:name w:val="Naslov 2 Char"/>
    <w:link w:val="Naslov2"/>
    <w:rsid w:val="00262AB0"/>
    <w:rPr>
      <w:rFonts w:ascii="Arial" w:hAnsi="Arial" w:cs="Arial"/>
      <w:b/>
      <w:caps/>
      <w:color w:val="000000"/>
      <w:sz w:val="22"/>
      <w:szCs w:val="22"/>
      <w:lang w:eastAsia="en-US"/>
    </w:rPr>
  </w:style>
  <w:style w:type="paragraph" w:styleId="TOC2">
    <w:name w:val="toc 2"/>
    <w:basedOn w:val="Normal"/>
    <w:next w:val="Normal"/>
    <w:autoRedefine/>
    <w:uiPriority w:val="39"/>
    <w:rsid w:val="00262AB0"/>
    <w:pPr>
      <w:ind w:left="200"/>
    </w:pPr>
  </w:style>
  <w:style w:type="character" w:customStyle="1" w:styleId="Naslov3Char">
    <w:name w:val="Naslov 3 Char"/>
    <w:link w:val="Naslov3"/>
    <w:rsid w:val="00262AB0"/>
    <w:rPr>
      <w:rFonts w:ascii="Arial" w:hAnsi="Arial" w:cs="Arial"/>
      <w:b/>
      <w:color w:val="000000"/>
      <w:sz w:val="22"/>
      <w:szCs w:val="22"/>
      <w:lang w:eastAsia="en-US"/>
    </w:rPr>
  </w:style>
  <w:style w:type="paragraph" w:styleId="TOC3">
    <w:name w:val="toc 3"/>
    <w:basedOn w:val="Normal"/>
    <w:next w:val="Normal"/>
    <w:autoRedefine/>
    <w:uiPriority w:val="39"/>
    <w:rsid w:val="00262AB0"/>
    <w:pPr>
      <w:ind w:left="400"/>
    </w:pPr>
  </w:style>
  <w:style w:type="character" w:styleId="FollowedHyperlink">
    <w:name w:val="FollowedHyperlink"/>
    <w:rsid w:val="00262AB0"/>
    <w:rPr>
      <w:color w:val="954F72"/>
      <w:u w:val="single"/>
    </w:rPr>
  </w:style>
  <w:style w:type="numbering" w:customStyle="1" w:styleId="CurrentList1">
    <w:name w:val="Current List1"/>
    <w:uiPriority w:val="99"/>
    <w:rsid w:val="00175CCD"/>
    <w:pPr>
      <w:numPr>
        <w:numId w:val="7"/>
      </w:numPr>
    </w:pPr>
  </w:style>
  <w:style w:type="paragraph" w:customStyle="1" w:styleId="subItem">
    <w:name w:val="subItem"/>
    <w:basedOn w:val="Normal"/>
    <w:link w:val="subItemChar"/>
    <w:qFormat/>
    <w:rsid w:val="00FF2840"/>
    <w:pPr>
      <w:spacing w:line="276" w:lineRule="auto"/>
      <w:ind w:left="851" w:hanging="142"/>
    </w:pPr>
    <w:rPr>
      <w:rFonts w:ascii="Calibri" w:eastAsia="Calibri" w:hAnsi="Calibri"/>
      <w:sz w:val="22"/>
      <w:szCs w:val="22"/>
    </w:rPr>
  </w:style>
  <w:style w:type="paragraph" w:customStyle="1" w:styleId="Item">
    <w:name w:val="Item"/>
    <w:basedOn w:val="Normal"/>
    <w:link w:val="ItemChar"/>
    <w:qFormat/>
    <w:rsid w:val="00FF2840"/>
    <w:pPr>
      <w:spacing w:before="100" w:line="276" w:lineRule="auto"/>
    </w:pPr>
    <w:rPr>
      <w:rFonts w:ascii="Calibri" w:eastAsia="Calibri" w:hAnsi="Calibri"/>
      <w:b/>
      <w:sz w:val="22"/>
      <w:szCs w:val="22"/>
    </w:rPr>
  </w:style>
  <w:style w:type="character" w:customStyle="1" w:styleId="subItemChar">
    <w:name w:val="subItem Char"/>
    <w:link w:val="subItem"/>
    <w:rsid w:val="00FF2840"/>
    <w:rPr>
      <w:rFonts w:ascii="Calibri" w:eastAsia="Calibri" w:hAnsi="Calibri"/>
      <w:sz w:val="22"/>
      <w:szCs w:val="22"/>
      <w:lang w:val="en-GB" w:eastAsia="en-US"/>
    </w:rPr>
  </w:style>
  <w:style w:type="character" w:customStyle="1" w:styleId="ItemChar">
    <w:name w:val="Item Char"/>
    <w:link w:val="Item"/>
    <w:rsid w:val="00FF2840"/>
    <w:rPr>
      <w:rFonts w:ascii="Calibri" w:eastAsia="Calibri" w:hAnsi="Calibri"/>
      <w:b/>
      <w:sz w:val="22"/>
      <w:szCs w:val="22"/>
      <w:lang w:val="en-GB" w:eastAsia="en-US"/>
    </w:rPr>
  </w:style>
  <w:style w:type="paragraph" w:styleId="Caption">
    <w:name w:val="caption"/>
    <w:basedOn w:val="Normal"/>
    <w:next w:val="Normal"/>
    <w:uiPriority w:val="35"/>
    <w:unhideWhenUsed/>
    <w:qFormat/>
    <w:rsid w:val="00FF2840"/>
    <w:pPr>
      <w:spacing w:after="200"/>
    </w:pPr>
    <w:rPr>
      <w:rFonts w:ascii="Calibri" w:eastAsia="Calibri" w:hAnsi="Calibri"/>
      <w:i/>
      <w:iCs/>
      <w:color w:val="1F497D"/>
      <w:sz w:val="18"/>
      <w:szCs w:val="18"/>
      <w:lang w:val="sl-SI"/>
    </w:rPr>
  </w:style>
  <w:style w:type="character" w:customStyle="1" w:styleId="viiyi">
    <w:name w:val="viiyi"/>
    <w:rsid w:val="00FF2840"/>
  </w:style>
  <w:style w:type="character" w:customStyle="1" w:styleId="jlqj4b">
    <w:name w:val="jlqj4b"/>
    <w:rsid w:val="00FF2840"/>
  </w:style>
  <w:style w:type="table" w:customStyle="1" w:styleId="TableGrid1">
    <w:name w:val="Table Grid1"/>
    <w:basedOn w:val="TableNormal"/>
    <w:next w:val="TableGrid"/>
    <w:uiPriority w:val="39"/>
    <w:rsid w:val="00FF284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284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3A7456"/>
  </w:style>
  <w:style w:type="numbering" w:customStyle="1" w:styleId="NoList11">
    <w:name w:val="No List11"/>
    <w:next w:val="NoList"/>
    <w:semiHidden/>
    <w:rsid w:val="003A7456"/>
  </w:style>
  <w:style w:type="paragraph" w:styleId="PlainText">
    <w:name w:val="Plain Text"/>
    <w:basedOn w:val="Normal"/>
    <w:link w:val="PlainTextChar"/>
    <w:uiPriority w:val="99"/>
    <w:unhideWhenUsed/>
    <w:rsid w:val="003A7456"/>
    <w:rPr>
      <w:rFonts w:ascii="Arial" w:eastAsia="Calibri" w:hAnsi="Arial"/>
      <w:szCs w:val="21"/>
      <w:lang w:val="x-none"/>
    </w:rPr>
  </w:style>
  <w:style w:type="character" w:customStyle="1" w:styleId="PlainTextChar">
    <w:name w:val="Plain Text Char"/>
    <w:basedOn w:val="DefaultParagraphFont"/>
    <w:link w:val="PlainText"/>
    <w:uiPriority w:val="99"/>
    <w:rsid w:val="003A7456"/>
    <w:rPr>
      <w:rFonts w:ascii="Arial" w:eastAsia="Calibri" w:hAnsi="Arial"/>
      <w:szCs w:val="21"/>
      <w:lang w:val="x-none" w:eastAsia="en-US"/>
    </w:rPr>
  </w:style>
  <w:style w:type="character" w:styleId="Emphasis">
    <w:name w:val="Emphasis"/>
    <w:uiPriority w:val="20"/>
    <w:qFormat/>
    <w:rsid w:val="003A7456"/>
    <w:rPr>
      <w:b/>
      <w:bCs/>
      <w:i w:val="0"/>
      <w:iCs w:val="0"/>
    </w:rPr>
  </w:style>
  <w:style w:type="paragraph" w:styleId="Quote">
    <w:name w:val="Quote"/>
    <w:basedOn w:val="Normal"/>
    <w:next w:val="Normal"/>
    <w:link w:val="QuoteChar"/>
    <w:qFormat/>
    <w:rsid w:val="003A7456"/>
    <w:rPr>
      <w:i/>
      <w:iCs/>
      <w:color w:val="000000"/>
    </w:rPr>
  </w:style>
  <w:style w:type="character" w:customStyle="1" w:styleId="QuoteChar">
    <w:name w:val="Quote Char"/>
    <w:basedOn w:val="DefaultParagraphFont"/>
    <w:link w:val="Quote"/>
    <w:rsid w:val="003A7456"/>
    <w:rPr>
      <w:i/>
      <w:iCs/>
      <w:color w:val="000000"/>
      <w:lang w:val="en-GB" w:eastAsia="en-US"/>
    </w:rPr>
  </w:style>
  <w:style w:type="paragraph" w:customStyle="1" w:styleId="BodyText21">
    <w:name w:val="Body Text 21"/>
    <w:basedOn w:val="Normal"/>
    <w:rsid w:val="003A7456"/>
    <w:pPr>
      <w:suppressAutoHyphens/>
      <w:overflowPunct w:val="0"/>
      <w:autoSpaceDE w:val="0"/>
      <w:spacing w:after="120"/>
      <w:jc w:val="both"/>
      <w:textAlignment w:val="baseline"/>
    </w:pPr>
    <w:rPr>
      <w:rFonts w:ascii="Verdana" w:hAnsi="Verdana"/>
      <w:lang w:val="sl-SI" w:eastAsia="ar-SA"/>
    </w:rPr>
  </w:style>
  <w:style w:type="numbering" w:customStyle="1" w:styleId="NoList21">
    <w:name w:val="No List21"/>
    <w:next w:val="NoList"/>
    <w:semiHidden/>
    <w:rsid w:val="003A7456"/>
  </w:style>
  <w:style w:type="paragraph" w:customStyle="1" w:styleId="TableContents">
    <w:name w:val="Table Contents"/>
    <w:basedOn w:val="Normal"/>
    <w:rsid w:val="003A7456"/>
    <w:pPr>
      <w:widowControl w:val="0"/>
      <w:suppressLineNumbers/>
      <w:suppressAutoHyphens/>
    </w:pPr>
    <w:rPr>
      <w:rFonts w:ascii="Verdana" w:eastAsia="Arial Unicode MS" w:hAnsi="Verdana"/>
      <w:kern w:val="1"/>
      <w:szCs w:val="24"/>
      <w:lang w:val="sl-SI"/>
    </w:rPr>
  </w:style>
  <w:style w:type="paragraph" w:customStyle="1" w:styleId="NoSpacing1">
    <w:name w:val="No Spacing1"/>
    <w:uiPriority w:val="1"/>
    <w:qFormat/>
    <w:rsid w:val="003A7456"/>
    <w:rPr>
      <w:lang w:val="en-GB" w:eastAsia="en-US"/>
    </w:rPr>
  </w:style>
  <w:style w:type="paragraph" w:customStyle="1" w:styleId="ColorfulList-Accent11">
    <w:name w:val="Colorful List - Accent 11"/>
    <w:basedOn w:val="Normal"/>
    <w:uiPriority w:val="34"/>
    <w:qFormat/>
    <w:rsid w:val="003A7456"/>
    <w:pPr>
      <w:ind w:left="708"/>
    </w:pPr>
  </w:style>
  <w:style w:type="character" w:customStyle="1" w:styleId="shorttext">
    <w:name w:val="short_text"/>
    <w:rsid w:val="003A7456"/>
  </w:style>
  <w:style w:type="character" w:customStyle="1" w:styleId="atn">
    <w:name w:val="atn"/>
    <w:rsid w:val="003A7456"/>
  </w:style>
  <w:style w:type="paragraph" w:customStyle="1" w:styleId="Naslov">
    <w:name w:val="Naslov"/>
    <w:basedOn w:val="Normal"/>
    <w:autoRedefine/>
    <w:qFormat/>
    <w:rsid w:val="003A7456"/>
    <w:pPr>
      <w:suppressAutoHyphens/>
      <w:spacing w:after="120"/>
      <w:jc w:val="center"/>
    </w:pPr>
    <w:rPr>
      <w:rFonts w:ascii="Arial" w:hAnsi="Arial" w:cs="Arial"/>
      <w:sz w:val="32"/>
      <w:szCs w:val="32"/>
      <w:lang w:val="sl-SI" w:eastAsia="ar-SA"/>
    </w:rPr>
  </w:style>
  <w:style w:type="paragraph" w:customStyle="1" w:styleId="description">
    <w:name w:val="description"/>
    <w:basedOn w:val="ListParagraph"/>
    <w:link w:val="descriptionChar"/>
    <w:qFormat/>
    <w:rsid w:val="003A7456"/>
    <w:pPr>
      <w:tabs>
        <w:tab w:val="left" w:pos="5670"/>
      </w:tabs>
      <w:spacing w:line="276" w:lineRule="auto"/>
      <w:ind w:left="0"/>
      <w:contextualSpacing/>
    </w:pPr>
    <w:rPr>
      <w:rFonts w:ascii="Calibri" w:eastAsia="Calibri" w:hAnsi="Calibri"/>
      <w:i/>
      <w:sz w:val="18"/>
      <w:szCs w:val="18"/>
      <w:lang w:val="en-US"/>
    </w:rPr>
  </w:style>
  <w:style w:type="character" w:customStyle="1" w:styleId="descriptionChar">
    <w:name w:val="description Char"/>
    <w:link w:val="description"/>
    <w:rsid w:val="003A7456"/>
    <w:rPr>
      <w:rFonts w:ascii="Calibri" w:eastAsia="Calibri" w:hAnsi="Calibri"/>
      <w:i/>
      <w:sz w:val="18"/>
      <w:szCs w:val="18"/>
      <w:lang w:val="en-US" w:eastAsia="en-US"/>
    </w:rPr>
  </w:style>
  <w:style w:type="paragraph" w:customStyle="1" w:styleId="opis">
    <w:name w:val="opis"/>
    <w:basedOn w:val="ListParagraph"/>
    <w:link w:val="opisChar"/>
    <w:qFormat/>
    <w:rsid w:val="003A7456"/>
    <w:pPr>
      <w:tabs>
        <w:tab w:val="left" w:pos="5670"/>
      </w:tabs>
      <w:spacing w:after="200" w:line="276" w:lineRule="auto"/>
      <w:ind w:left="0"/>
      <w:contextualSpacing/>
    </w:pPr>
    <w:rPr>
      <w:rFonts w:ascii="Calibri" w:eastAsia="Calibri" w:hAnsi="Calibri"/>
      <w:i/>
      <w:sz w:val="18"/>
      <w:szCs w:val="22"/>
      <w:lang w:val="sl-SI"/>
    </w:rPr>
  </w:style>
  <w:style w:type="character" w:customStyle="1" w:styleId="opisChar">
    <w:name w:val="opis Char"/>
    <w:link w:val="opis"/>
    <w:rsid w:val="003A7456"/>
    <w:rPr>
      <w:rFonts w:ascii="Calibri" w:eastAsia="Calibri" w:hAnsi="Calibri"/>
      <w:i/>
      <w:sz w:val="18"/>
      <w:szCs w:val="22"/>
      <w:lang w:eastAsia="en-US"/>
    </w:rPr>
  </w:style>
  <w:style w:type="character" w:customStyle="1" w:styleId="stavekzalternativami">
    <w:name w:val="stavekzalternativami"/>
    <w:rsid w:val="003A7456"/>
  </w:style>
  <w:style w:type="character" w:customStyle="1" w:styleId="besedazalternativami">
    <w:name w:val="besedazalternativami"/>
    <w:rsid w:val="003A7456"/>
  </w:style>
  <w:style w:type="character" w:customStyle="1" w:styleId="navadnabeseda">
    <w:name w:val="navadnabeseda"/>
    <w:rsid w:val="003A7456"/>
  </w:style>
  <w:style w:type="character" w:customStyle="1" w:styleId="navadenstavek">
    <w:name w:val="navadenstavek"/>
    <w:rsid w:val="003A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2354">
      <w:bodyDiv w:val="1"/>
      <w:marLeft w:val="0"/>
      <w:marRight w:val="0"/>
      <w:marTop w:val="0"/>
      <w:marBottom w:val="0"/>
      <w:divBdr>
        <w:top w:val="none" w:sz="0" w:space="0" w:color="auto"/>
        <w:left w:val="none" w:sz="0" w:space="0" w:color="auto"/>
        <w:bottom w:val="none" w:sz="0" w:space="0" w:color="auto"/>
        <w:right w:val="none" w:sz="0" w:space="0" w:color="auto"/>
      </w:divBdr>
    </w:div>
    <w:div w:id="237180406">
      <w:bodyDiv w:val="1"/>
      <w:marLeft w:val="0"/>
      <w:marRight w:val="0"/>
      <w:marTop w:val="0"/>
      <w:marBottom w:val="0"/>
      <w:divBdr>
        <w:top w:val="none" w:sz="0" w:space="0" w:color="auto"/>
        <w:left w:val="none" w:sz="0" w:space="0" w:color="auto"/>
        <w:bottom w:val="none" w:sz="0" w:space="0" w:color="auto"/>
        <w:right w:val="none" w:sz="0" w:space="0" w:color="auto"/>
      </w:divBdr>
    </w:div>
    <w:div w:id="495193720">
      <w:bodyDiv w:val="1"/>
      <w:marLeft w:val="0"/>
      <w:marRight w:val="0"/>
      <w:marTop w:val="0"/>
      <w:marBottom w:val="0"/>
      <w:divBdr>
        <w:top w:val="none" w:sz="0" w:space="0" w:color="auto"/>
        <w:left w:val="none" w:sz="0" w:space="0" w:color="auto"/>
        <w:bottom w:val="none" w:sz="0" w:space="0" w:color="auto"/>
        <w:right w:val="none" w:sz="0" w:space="0" w:color="auto"/>
      </w:divBdr>
    </w:div>
    <w:div w:id="535394318">
      <w:bodyDiv w:val="1"/>
      <w:marLeft w:val="0"/>
      <w:marRight w:val="0"/>
      <w:marTop w:val="0"/>
      <w:marBottom w:val="0"/>
      <w:divBdr>
        <w:top w:val="none" w:sz="0" w:space="0" w:color="auto"/>
        <w:left w:val="none" w:sz="0" w:space="0" w:color="auto"/>
        <w:bottom w:val="none" w:sz="0" w:space="0" w:color="auto"/>
        <w:right w:val="none" w:sz="0" w:space="0" w:color="auto"/>
      </w:divBdr>
    </w:div>
    <w:div w:id="682516227">
      <w:bodyDiv w:val="1"/>
      <w:marLeft w:val="0"/>
      <w:marRight w:val="0"/>
      <w:marTop w:val="0"/>
      <w:marBottom w:val="0"/>
      <w:divBdr>
        <w:top w:val="none" w:sz="0" w:space="0" w:color="auto"/>
        <w:left w:val="none" w:sz="0" w:space="0" w:color="auto"/>
        <w:bottom w:val="none" w:sz="0" w:space="0" w:color="auto"/>
        <w:right w:val="none" w:sz="0" w:space="0" w:color="auto"/>
      </w:divBdr>
    </w:div>
    <w:div w:id="688680726">
      <w:bodyDiv w:val="1"/>
      <w:marLeft w:val="0"/>
      <w:marRight w:val="0"/>
      <w:marTop w:val="0"/>
      <w:marBottom w:val="0"/>
      <w:divBdr>
        <w:top w:val="none" w:sz="0" w:space="0" w:color="auto"/>
        <w:left w:val="none" w:sz="0" w:space="0" w:color="auto"/>
        <w:bottom w:val="none" w:sz="0" w:space="0" w:color="auto"/>
        <w:right w:val="none" w:sz="0" w:space="0" w:color="auto"/>
      </w:divBdr>
    </w:div>
    <w:div w:id="811752255">
      <w:bodyDiv w:val="1"/>
      <w:marLeft w:val="0"/>
      <w:marRight w:val="0"/>
      <w:marTop w:val="0"/>
      <w:marBottom w:val="0"/>
      <w:divBdr>
        <w:top w:val="none" w:sz="0" w:space="0" w:color="auto"/>
        <w:left w:val="none" w:sz="0" w:space="0" w:color="auto"/>
        <w:bottom w:val="none" w:sz="0" w:space="0" w:color="auto"/>
        <w:right w:val="none" w:sz="0" w:space="0" w:color="auto"/>
      </w:divBdr>
    </w:div>
    <w:div w:id="1164275836">
      <w:bodyDiv w:val="1"/>
      <w:marLeft w:val="0"/>
      <w:marRight w:val="0"/>
      <w:marTop w:val="0"/>
      <w:marBottom w:val="0"/>
      <w:divBdr>
        <w:top w:val="none" w:sz="0" w:space="0" w:color="auto"/>
        <w:left w:val="none" w:sz="0" w:space="0" w:color="auto"/>
        <w:bottom w:val="none" w:sz="0" w:space="0" w:color="auto"/>
        <w:right w:val="none" w:sz="0" w:space="0" w:color="auto"/>
      </w:divBdr>
    </w:div>
    <w:div w:id="1282690547">
      <w:bodyDiv w:val="1"/>
      <w:marLeft w:val="0"/>
      <w:marRight w:val="0"/>
      <w:marTop w:val="0"/>
      <w:marBottom w:val="0"/>
      <w:divBdr>
        <w:top w:val="none" w:sz="0" w:space="0" w:color="auto"/>
        <w:left w:val="none" w:sz="0" w:space="0" w:color="auto"/>
        <w:bottom w:val="none" w:sz="0" w:space="0" w:color="auto"/>
        <w:right w:val="none" w:sz="0" w:space="0" w:color="auto"/>
      </w:divBdr>
    </w:div>
    <w:div w:id="1928532719">
      <w:bodyDiv w:val="1"/>
      <w:marLeft w:val="0"/>
      <w:marRight w:val="0"/>
      <w:marTop w:val="0"/>
      <w:marBottom w:val="0"/>
      <w:divBdr>
        <w:top w:val="none" w:sz="0" w:space="0" w:color="auto"/>
        <w:left w:val="none" w:sz="0" w:space="0" w:color="auto"/>
        <w:bottom w:val="none" w:sz="0" w:space="0" w:color="auto"/>
        <w:right w:val="none" w:sz="0" w:space="0" w:color="auto"/>
      </w:divBdr>
    </w:div>
    <w:div w:id="1944536314">
      <w:bodyDiv w:val="1"/>
      <w:marLeft w:val="0"/>
      <w:marRight w:val="0"/>
      <w:marTop w:val="0"/>
      <w:marBottom w:val="0"/>
      <w:divBdr>
        <w:top w:val="none" w:sz="0" w:space="0" w:color="auto"/>
        <w:left w:val="none" w:sz="0" w:space="0" w:color="auto"/>
        <w:bottom w:val="none" w:sz="0" w:space="0" w:color="auto"/>
        <w:right w:val="none" w:sz="0" w:space="0" w:color="auto"/>
      </w:divBdr>
    </w:div>
    <w:div w:id="20394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ponudbe.si/en" TargetMode="External"/><Relationship Id="rId18" Type="http://schemas.openxmlformats.org/officeDocument/2006/relationships/hyperlink" Target="javascript:IzberiBesedo2(0,1)" TargetMode="External"/><Relationship Id="rId26" Type="http://schemas.openxmlformats.org/officeDocument/2006/relationships/hyperlink" Target="javascript:IzberiBesedo2(0,10)" TargetMode="External"/><Relationship Id="rId39" Type="http://schemas.openxmlformats.org/officeDocument/2006/relationships/hyperlink" Target="javascript:IzberiBesedo2(3,290)" TargetMode="External"/><Relationship Id="rId3" Type="http://schemas.openxmlformats.org/officeDocument/2006/relationships/styles" Target="styles.xml"/><Relationship Id="rId21" Type="http://schemas.openxmlformats.org/officeDocument/2006/relationships/hyperlink" Target="javascript:IzberiBesedo2(0,5)" TargetMode="External"/><Relationship Id="rId34" Type="http://schemas.openxmlformats.org/officeDocument/2006/relationships/hyperlink" Target="javascript:IzberiBesedo2(2,222)" TargetMode="External"/><Relationship Id="rId42" Type="http://schemas.openxmlformats.org/officeDocument/2006/relationships/hyperlink" Target="javascript:IzberiBesedo2(5,328)" TargetMode="External"/><Relationship Id="rId47" Type="http://schemas.openxmlformats.org/officeDocument/2006/relationships/hyperlink" Target="javascript:IzberiBesedo2(10,652)"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ponudbe.si/en" TargetMode="External"/><Relationship Id="rId17" Type="http://schemas.openxmlformats.org/officeDocument/2006/relationships/hyperlink" Target="javascript:IzberiBesedo2(0,0)" TargetMode="External"/><Relationship Id="rId25" Type="http://schemas.openxmlformats.org/officeDocument/2006/relationships/hyperlink" Target="javascript:IzberiBesedo2(0,9)" TargetMode="External"/><Relationship Id="rId33" Type="http://schemas.openxmlformats.org/officeDocument/2006/relationships/hyperlink" Target="javascript:IzberiBesedo2(2,221)" TargetMode="External"/><Relationship Id="rId38" Type="http://schemas.openxmlformats.org/officeDocument/2006/relationships/hyperlink" Target="javascript:IzberiBesedo2(2,226)" TargetMode="External"/><Relationship Id="rId46" Type="http://schemas.openxmlformats.org/officeDocument/2006/relationships/hyperlink" Target="javascript:IzberiBesedo2(6,425)"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javascript:IzberiBesedo2(0,4)" TargetMode="External"/><Relationship Id="rId29" Type="http://schemas.openxmlformats.org/officeDocument/2006/relationships/hyperlink" Target="javascript:IzberiBesedo2(1,118)" TargetMode="External"/><Relationship Id="rId41" Type="http://schemas.openxmlformats.org/officeDocument/2006/relationships/hyperlink" Target="javascript:IzberiBesedo2(5,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onudbe.si/en" TargetMode="External"/><Relationship Id="rId24" Type="http://schemas.openxmlformats.org/officeDocument/2006/relationships/hyperlink" Target="javascript:IzberiBesedo2(0,8)" TargetMode="External"/><Relationship Id="rId32" Type="http://schemas.openxmlformats.org/officeDocument/2006/relationships/hyperlink" Target="javascript:IzberiBesedo2(2,220)" TargetMode="External"/><Relationship Id="rId37" Type="http://schemas.openxmlformats.org/officeDocument/2006/relationships/hyperlink" Target="javascript:IzberiBesedo2(2,225)" TargetMode="External"/><Relationship Id="rId40" Type="http://schemas.openxmlformats.org/officeDocument/2006/relationships/hyperlink" Target="javascript:IzberiBesedo2(4,324)" TargetMode="External"/><Relationship Id="rId45" Type="http://schemas.openxmlformats.org/officeDocument/2006/relationships/hyperlink" Target="javascript:IzberiBesedo2(5,334)"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javascript:IzberiBesedo2(0,7)" TargetMode="External"/><Relationship Id="rId28" Type="http://schemas.openxmlformats.org/officeDocument/2006/relationships/hyperlink" Target="javascript:IzberiBesedo2(1,117)" TargetMode="External"/><Relationship Id="rId36" Type="http://schemas.openxmlformats.org/officeDocument/2006/relationships/hyperlink" Target="javascript:IzberiBesedo2(2,224)" TargetMode="External"/><Relationship Id="rId49" Type="http://schemas.openxmlformats.org/officeDocument/2006/relationships/footer" Target="footer1.xml"/><Relationship Id="rId10" Type="http://schemas.openxmlformats.org/officeDocument/2006/relationships/hyperlink" Target="http://eponudbe.si/" TargetMode="External"/><Relationship Id="rId19" Type="http://schemas.openxmlformats.org/officeDocument/2006/relationships/hyperlink" Target="javascript:IzberiBesedo2(0,3)" TargetMode="External"/><Relationship Id="rId31" Type="http://schemas.openxmlformats.org/officeDocument/2006/relationships/hyperlink" Target="javascript:IzberiBesedo2(1,120)" TargetMode="External"/><Relationship Id="rId44" Type="http://schemas.openxmlformats.org/officeDocument/2006/relationships/hyperlink" Target="javascript:IzberiBesedo2(5,333)" TargetMode="External"/><Relationship Id="rId4" Type="http://schemas.openxmlformats.org/officeDocument/2006/relationships/settings" Target="settings.xml"/><Relationship Id="rId9" Type="http://schemas.openxmlformats.org/officeDocument/2006/relationships/hyperlink" Target="http://eponudbe.si/en" TargetMode="External"/><Relationship Id="rId14" Type="http://schemas.openxmlformats.org/officeDocument/2006/relationships/hyperlink" Target="https://ec.europa.eu/growth/tools-databases/espd/" TargetMode="External"/><Relationship Id="rId22" Type="http://schemas.openxmlformats.org/officeDocument/2006/relationships/hyperlink" Target="javascript:IzberiBesedo2(0,6)" TargetMode="External"/><Relationship Id="rId27" Type="http://schemas.openxmlformats.org/officeDocument/2006/relationships/hyperlink" Target="javascript:IzberiBesedo2(1,116)" TargetMode="External"/><Relationship Id="rId30" Type="http://schemas.openxmlformats.org/officeDocument/2006/relationships/hyperlink" Target="javascript:IzberiBesedo2(1,119)" TargetMode="External"/><Relationship Id="rId35" Type="http://schemas.openxmlformats.org/officeDocument/2006/relationships/hyperlink" Target="javascript:IzberiBesedo2(2,223)" TargetMode="External"/><Relationship Id="rId43" Type="http://schemas.openxmlformats.org/officeDocument/2006/relationships/hyperlink" Target="javascript:IzberiBesedo2(5,332)" TargetMode="External"/><Relationship Id="rId48" Type="http://schemas.openxmlformats.org/officeDocument/2006/relationships/header" Target="header1.xml"/><Relationship Id="rId8" Type="http://schemas.openxmlformats.org/officeDocument/2006/relationships/hyperlink" Target="http://www.enarocanje.si" TargetMode="Externa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D97B-55AB-4934-BA79-16EC864C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33</Pages>
  <Words>11382</Words>
  <Characters>64882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MEMO IJS</vt:lpstr>
    </vt:vector>
  </TitlesOfParts>
  <Company/>
  <LinksUpToDate>false</LinksUpToDate>
  <CharactersWithSpaces>76112</CharactersWithSpaces>
  <SharedDoc>false</SharedDoc>
  <HLinks>
    <vt:vector size="60" baseType="variant">
      <vt:variant>
        <vt:i4>7077937</vt:i4>
      </vt:variant>
      <vt:variant>
        <vt:i4>30</vt:i4>
      </vt:variant>
      <vt:variant>
        <vt:i4>0</vt:i4>
      </vt:variant>
      <vt:variant>
        <vt:i4>5</vt:i4>
      </vt:variant>
      <vt:variant>
        <vt:lpwstr>https://www.portalerevizija.si/</vt:lpwstr>
      </vt:variant>
      <vt:variant>
        <vt:lpwstr/>
      </vt:variant>
      <vt:variant>
        <vt:i4>4456557</vt:i4>
      </vt:variant>
      <vt:variant>
        <vt:i4>27</vt:i4>
      </vt:variant>
      <vt:variant>
        <vt:i4>0</vt:i4>
      </vt:variant>
      <vt:variant>
        <vt:i4>5</vt:i4>
      </vt:variant>
      <vt:variant>
        <vt:lpwstr>http://www.enarocanje.si/_ESPD/</vt:lpwstr>
      </vt:variant>
      <vt:variant>
        <vt:lpwstr/>
      </vt:variant>
      <vt:variant>
        <vt:i4>7405669</vt:i4>
      </vt:variant>
      <vt:variant>
        <vt:i4>24</vt:i4>
      </vt:variant>
      <vt:variant>
        <vt:i4>0</vt:i4>
      </vt:variant>
      <vt:variant>
        <vt:i4>5</vt:i4>
      </vt:variant>
      <vt:variant>
        <vt:lpwstr>http://eponudbe.si/</vt:lpwstr>
      </vt:variant>
      <vt:variant>
        <vt:lpwstr/>
      </vt:variant>
      <vt:variant>
        <vt:i4>7405669</vt:i4>
      </vt:variant>
      <vt:variant>
        <vt:i4>21</vt:i4>
      </vt:variant>
      <vt:variant>
        <vt:i4>0</vt:i4>
      </vt:variant>
      <vt:variant>
        <vt:i4>5</vt:i4>
      </vt:variant>
      <vt:variant>
        <vt:lpwstr>http://eponudbe.si/</vt:lpwstr>
      </vt:variant>
      <vt:variant>
        <vt:lpwstr/>
      </vt:variant>
      <vt:variant>
        <vt:i4>7864364</vt:i4>
      </vt:variant>
      <vt:variant>
        <vt:i4>18</vt:i4>
      </vt:variant>
      <vt:variant>
        <vt:i4>0</vt:i4>
      </vt:variant>
      <vt:variant>
        <vt:i4>5</vt:i4>
      </vt:variant>
      <vt:variant>
        <vt:lpwstr>https://eponudbe.si/sl/Javna-narocila/Aktualna/Posamezna-ponudba/t/Nakup-in-instalacija-avtomatske-preskusevalne-postaje-elektronskih-komponent-Supply-and-installation-of-an-automatic-motorized-probe-station/n/c613b643acac11f042efdb39e1480c92</vt:lpwstr>
      </vt:variant>
      <vt:variant>
        <vt:lpwstr/>
      </vt:variant>
      <vt:variant>
        <vt:i4>7405669</vt:i4>
      </vt:variant>
      <vt:variant>
        <vt:i4>15</vt:i4>
      </vt:variant>
      <vt:variant>
        <vt:i4>0</vt:i4>
      </vt:variant>
      <vt:variant>
        <vt:i4>5</vt:i4>
      </vt:variant>
      <vt:variant>
        <vt:lpwstr>http://eponudbe.si/</vt:lpwstr>
      </vt:variant>
      <vt:variant>
        <vt:lpwstr/>
      </vt:variant>
      <vt:variant>
        <vt:i4>7405669</vt:i4>
      </vt:variant>
      <vt:variant>
        <vt:i4>12</vt:i4>
      </vt:variant>
      <vt:variant>
        <vt:i4>0</vt:i4>
      </vt:variant>
      <vt:variant>
        <vt:i4>5</vt:i4>
      </vt:variant>
      <vt:variant>
        <vt:lpwstr>http://eponudbe.si/</vt:lpwstr>
      </vt:variant>
      <vt:variant>
        <vt:lpwstr/>
      </vt:variant>
      <vt:variant>
        <vt:i4>7405669</vt:i4>
      </vt:variant>
      <vt:variant>
        <vt:i4>9</vt:i4>
      </vt:variant>
      <vt:variant>
        <vt:i4>0</vt:i4>
      </vt:variant>
      <vt:variant>
        <vt:i4>5</vt:i4>
      </vt:variant>
      <vt:variant>
        <vt:lpwstr>http://eponudbe.si/</vt:lpwstr>
      </vt:variant>
      <vt:variant>
        <vt:lpwstr/>
      </vt:variant>
      <vt:variant>
        <vt:i4>786519</vt:i4>
      </vt:variant>
      <vt:variant>
        <vt:i4>6</vt:i4>
      </vt:variant>
      <vt:variant>
        <vt:i4>0</vt:i4>
      </vt:variant>
      <vt:variant>
        <vt:i4>5</vt:i4>
      </vt:variant>
      <vt:variant>
        <vt:lpwstr>http://www.enarocanje.si/</vt:lpwstr>
      </vt:variant>
      <vt:variant>
        <vt:lpwstr/>
      </vt:variant>
      <vt:variant>
        <vt:i4>196683</vt:i4>
      </vt:variant>
      <vt:variant>
        <vt:i4>3</vt:i4>
      </vt:variant>
      <vt:variant>
        <vt:i4>0</vt:i4>
      </vt:variant>
      <vt:variant>
        <vt:i4>5</vt:i4>
      </vt:variant>
      <vt:variant>
        <vt:lpwstr>http://www.ijs.si/ijsw/Objave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IJS</dc:title>
  <dc:subject/>
  <dc:creator>Darko Korbar</dc:creator>
  <cp:keywords/>
  <cp:lastModifiedBy>Maja Tišler</cp:lastModifiedBy>
  <cp:revision>38</cp:revision>
  <cp:lastPrinted>2016-12-02T10:18:00Z</cp:lastPrinted>
  <dcterms:created xsi:type="dcterms:W3CDTF">2023-04-24T06:04:00Z</dcterms:created>
  <dcterms:modified xsi:type="dcterms:W3CDTF">2023-04-25T05:57:00Z</dcterms:modified>
</cp:coreProperties>
</file>